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DC8B0" w14:textId="3CDD5255" w:rsidR="001455B7" w:rsidRPr="00752F8B" w:rsidRDefault="000A1D90" w:rsidP="00512A30">
      <w:pPr>
        <w:pStyle w:val="a6"/>
      </w:pPr>
      <w:bookmarkStart w:id="0" w:name="_Hlk78904670"/>
      <w:bookmarkStart w:id="1" w:name="_Hlk39604880"/>
      <w:r>
        <w:rPr>
          <w:noProof/>
        </w:rPr>
        <w:drawing>
          <wp:anchor distT="0" distB="0" distL="114300" distR="114300" simplePos="0" relativeHeight="251666432" behindDoc="0" locked="0" layoutInCell="1" allowOverlap="1" wp14:anchorId="0A1D0478" wp14:editId="39A59079">
            <wp:simplePos x="0" y="0"/>
            <wp:positionH relativeFrom="margin">
              <wp:align>left</wp:align>
            </wp:positionH>
            <wp:positionV relativeFrom="paragraph">
              <wp:posOffset>-4445</wp:posOffset>
            </wp:positionV>
            <wp:extent cx="1922780" cy="1219835"/>
            <wp:effectExtent l="0" t="0" r="127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780" cy="1219835"/>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sidR="001455B7" w:rsidRPr="00752F8B">
        <w:t>Общество с ограниченной ответственностью</w:t>
      </w:r>
    </w:p>
    <w:p w14:paraId="27E8BBA4" w14:textId="47D5AB61" w:rsidR="001455B7" w:rsidRPr="00ED6F58" w:rsidRDefault="000A1D90" w:rsidP="001455B7">
      <w:pPr>
        <w:tabs>
          <w:tab w:val="left" w:pos="709"/>
          <w:tab w:val="left" w:pos="851"/>
        </w:tabs>
        <w:spacing w:before="120"/>
        <w:ind w:left="360"/>
        <w:contextualSpacing/>
        <w:jc w:val="center"/>
        <w:rPr>
          <w:b/>
          <w:bCs/>
          <w:iCs/>
          <w:szCs w:val="28"/>
        </w:rPr>
      </w:pPr>
      <w:r>
        <w:rPr>
          <w:b/>
          <w:bCs/>
          <w:iCs/>
          <w:szCs w:val="28"/>
        </w:rPr>
        <w:t xml:space="preserve">                                 </w:t>
      </w:r>
      <w:r w:rsidR="001455B7" w:rsidRPr="00ED6F58">
        <w:rPr>
          <w:b/>
          <w:bCs/>
          <w:iCs/>
          <w:szCs w:val="28"/>
        </w:rPr>
        <w:t>Градостроительный институт</w:t>
      </w:r>
    </w:p>
    <w:p w14:paraId="267342CB" w14:textId="0D0E905B" w:rsidR="001455B7" w:rsidRPr="00ED6F58" w:rsidRDefault="000A1D90" w:rsidP="001455B7">
      <w:pPr>
        <w:tabs>
          <w:tab w:val="left" w:pos="709"/>
          <w:tab w:val="left" w:pos="851"/>
        </w:tabs>
        <w:spacing w:before="120"/>
        <w:ind w:left="360"/>
        <w:contextualSpacing/>
        <w:jc w:val="center"/>
        <w:rPr>
          <w:b/>
          <w:bCs/>
          <w:iCs/>
          <w:szCs w:val="28"/>
        </w:rPr>
      </w:pPr>
      <w:r>
        <w:rPr>
          <w:b/>
          <w:bCs/>
          <w:iCs/>
          <w:szCs w:val="28"/>
        </w:rPr>
        <w:t xml:space="preserve">                                     </w:t>
      </w:r>
      <w:r w:rsidR="001455B7" w:rsidRPr="00ED6F58">
        <w:rPr>
          <w:b/>
          <w:bCs/>
          <w:iCs/>
          <w:szCs w:val="28"/>
        </w:rPr>
        <w:t>пространственного моделирования городов</w:t>
      </w:r>
    </w:p>
    <w:p w14:paraId="2ED632C6" w14:textId="6A0F35B0" w:rsidR="001455B7" w:rsidRPr="00ED6F58" w:rsidRDefault="000A1D90" w:rsidP="001455B7">
      <w:pPr>
        <w:tabs>
          <w:tab w:val="left" w:pos="709"/>
          <w:tab w:val="left" w:pos="851"/>
        </w:tabs>
        <w:spacing w:before="120"/>
        <w:ind w:left="360"/>
        <w:contextualSpacing/>
        <w:jc w:val="center"/>
        <w:rPr>
          <w:b/>
          <w:bCs/>
          <w:iCs/>
          <w:szCs w:val="28"/>
        </w:rPr>
      </w:pPr>
      <w:r>
        <w:rPr>
          <w:b/>
          <w:bCs/>
          <w:iCs/>
          <w:szCs w:val="28"/>
        </w:rPr>
        <w:t xml:space="preserve">                              </w:t>
      </w:r>
      <w:r w:rsidR="001455B7" w:rsidRPr="00ED6F58">
        <w:rPr>
          <w:b/>
          <w:bCs/>
          <w:iCs/>
          <w:szCs w:val="28"/>
        </w:rPr>
        <w:t>«</w:t>
      </w:r>
      <w:proofErr w:type="spellStart"/>
      <w:r w:rsidR="00647B47">
        <w:rPr>
          <w:b/>
          <w:bCs/>
          <w:iCs/>
          <w:szCs w:val="28"/>
        </w:rPr>
        <w:t>Ми</w:t>
      </w:r>
      <w:r w:rsidR="001455B7" w:rsidRPr="00ED6F58">
        <w:rPr>
          <w:b/>
          <w:bCs/>
          <w:iCs/>
          <w:szCs w:val="28"/>
        </w:rPr>
        <w:t>рпроект</w:t>
      </w:r>
      <w:proofErr w:type="spellEnd"/>
      <w:r w:rsidR="001455B7" w:rsidRPr="00ED6F58">
        <w:rPr>
          <w:b/>
          <w:bCs/>
          <w:iCs/>
          <w:szCs w:val="28"/>
        </w:rPr>
        <w:t>»</w:t>
      </w:r>
    </w:p>
    <w:p w14:paraId="6A66A547"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7EDF7C57" w14:textId="77777777" w:rsidR="001455B7" w:rsidRDefault="001455B7" w:rsidP="001455B7">
      <w:pPr>
        <w:tabs>
          <w:tab w:val="left" w:pos="851"/>
        </w:tabs>
        <w:spacing w:after="0"/>
        <w:ind w:firstLine="709"/>
        <w:contextualSpacing/>
        <w:jc w:val="center"/>
        <w:rPr>
          <w:b/>
          <w:bCs/>
          <w:szCs w:val="28"/>
        </w:rPr>
      </w:pPr>
    </w:p>
    <w:p w14:paraId="59C349FE" w14:textId="77777777" w:rsidR="000A1D90" w:rsidRDefault="000A1D90" w:rsidP="001455B7">
      <w:pPr>
        <w:tabs>
          <w:tab w:val="left" w:pos="851"/>
        </w:tabs>
        <w:spacing w:after="0"/>
        <w:ind w:firstLine="709"/>
        <w:contextualSpacing/>
        <w:jc w:val="center"/>
        <w:rPr>
          <w:b/>
          <w:bCs/>
          <w:szCs w:val="28"/>
        </w:rPr>
      </w:pPr>
    </w:p>
    <w:p w14:paraId="5EB216DB" w14:textId="648B9440" w:rsidR="001455B7" w:rsidRPr="00ED6F58" w:rsidRDefault="001455B7" w:rsidP="001455B7">
      <w:pPr>
        <w:tabs>
          <w:tab w:val="left" w:pos="851"/>
        </w:tabs>
        <w:spacing w:after="0"/>
        <w:ind w:firstLine="709"/>
        <w:contextualSpacing/>
        <w:jc w:val="center"/>
        <w:rPr>
          <w:szCs w:val="28"/>
        </w:rPr>
      </w:pPr>
      <w:r w:rsidRPr="00ED6F58">
        <w:rPr>
          <w:b/>
          <w:bCs/>
          <w:szCs w:val="28"/>
        </w:rPr>
        <w:t>Заказчик:</w:t>
      </w:r>
      <w:r w:rsidRPr="00ED6F58">
        <w:rPr>
          <w:szCs w:val="28"/>
        </w:rPr>
        <w:t xml:space="preserve"> Управление строительства и архитектуры </w:t>
      </w:r>
      <w:r>
        <w:rPr>
          <w:szCs w:val="28"/>
        </w:rPr>
        <w:t xml:space="preserve">        </w:t>
      </w:r>
      <w:r w:rsidR="00647B47">
        <w:rPr>
          <w:szCs w:val="28"/>
        </w:rPr>
        <w:t xml:space="preserve">  </w:t>
      </w:r>
      <w:r w:rsidR="000A1D90">
        <w:rPr>
          <w:szCs w:val="28"/>
        </w:rPr>
        <w:t xml:space="preserve">  </w:t>
      </w:r>
      <w:r w:rsidRPr="00ED6F58">
        <w:rPr>
          <w:szCs w:val="28"/>
        </w:rPr>
        <w:t>Липецкой области</w:t>
      </w:r>
    </w:p>
    <w:p w14:paraId="7123B622" w14:textId="77777777" w:rsidR="001455B7" w:rsidRPr="00ED6F58" w:rsidRDefault="001455B7" w:rsidP="001455B7">
      <w:pPr>
        <w:tabs>
          <w:tab w:val="left" w:pos="851"/>
        </w:tabs>
        <w:spacing w:after="0"/>
        <w:ind w:left="1416" w:firstLine="708"/>
        <w:contextualSpacing/>
        <w:jc w:val="center"/>
        <w:rPr>
          <w:szCs w:val="28"/>
        </w:rPr>
      </w:pPr>
      <w:r w:rsidRPr="00ED6F58">
        <w:rPr>
          <w:b/>
          <w:bCs/>
          <w:szCs w:val="28"/>
        </w:rPr>
        <w:t>Государственный контракт</w:t>
      </w:r>
      <w:r w:rsidRPr="00ED6F58">
        <w:rPr>
          <w:szCs w:val="28"/>
        </w:rPr>
        <w:t xml:space="preserve">      № 3 от 12.04.2021 г.</w:t>
      </w:r>
    </w:p>
    <w:p w14:paraId="020F29BF" w14:textId="77777777" w:rsidR="001455B7" w:rsidRDefault="001455B7" w:rsidP="001455B7">
      <w:pPr>
        <w:tabs>
          <w:tab w:val="left" w:pos="851"/>
        </w:tabs>
        <w:spacing w:after="0"/>
        <w:ind w:firstLine="709"/>
        <w:contextualSpacing/>
        <w:rPr>
          <w:sz w:val="24"/>
        </w:rPr>
      </w:pPr>
    </w:p>
    <w:p w14:paraId="1AC12D60" w14:textId="77777777" w:rsidR="001455B7" w:rsidRPr="00ED6F58" w:rsidRDefault="001455B7" w:rsidP="001455B7">
      <w:pPr>
        <w:tabs>
          <w:tab w:val="left" w:pos="851"/>
        </w:tabs>
        <w:spacing w:after="0"/>
        <w:ind w:firstLine="709"/>
        <w:contextualSpacing/>
        <w:rPr>
          <w:sz w:val="24"/>
        </w:rPr>
      </w:pPr>
    </w:p>
    <w:p w14:paraId="7FF67D10" w14:textId="77777777" w:rsidR="001455B7" w:rsidRPr="00ED6F58" w:rsidRDefault="001455B7" w:rsidP="001455B7">
      <w:pPr>
        <w:tabs>
          <w:tab w:val="left" w:pos="851"/>
        </w:tabs>
        <w:spacing w:after="0"/>
        <w:ind w:firstLine="709"/>
        <w:contextualSpacing/>
        <w:rPr>
          <w:sz w:val="24"/>
        </w:rPr>
      </w:pPr>
    </w:p>
    <w:p w14:paraId="2E28C0B4" w14:textId="77777777" w:rsidR="001455B7" w:rsidRPr="00ED6F58" w:rsidRDefault="001455B7" w:rsidP="001455B7">
      <w:pPr>
        <w:tabs>
          <w:tab w:val="left" w:pos="851"/>
        </w:tabs>
        <w:spacing w:after="0"/>
        <w:ind w:firstLine="709"/>
        <w:contextualSpacing/>
        <w:rPr>
          <w:sz w:val="24"/>
        </w:rPr>
      </w:pPr>
    </w:p>
    <w:p w14:paraId="6C7596D3" w14:textId="77777777" w:rsidR="001455B7" w:rsidRPr="00ED6F58" w:rsidRDefault="001455B7" w:rsidP="001455B7">
      <w:pPr>
        <w:tabs>
          <w:tab w:val="left" w:pos="851"/>
        </w:tabs>
        <w:spacing w:after="0"/>
        <w:ind w:firstLine="709"/>
        <w:contextualSpacing/>
        <w:rPr>
          <w:sz w:val="24"/>
        </w:rPr>
      </w:pPr>
    </w:p>
    <w:p w14:paraId="762809E5" w14:textId="77777777" w:rsidR="001455B7" w:rsidRDefault="001455B7" w:rsidP="001455B7">
      <w:pPr>
        <w:tabs>
          <w:tab w:val="left" w:pos="851"/>
        </w:tabs>
        <w:spacing w:after="0"/>
        <w:contextualSpacing/>
        <w:jc w:val="center"/>
        <w:rPr>
          <w:b/>
          <w:bCs/>
          <w:sz w:val="32"/>
          <w:szCs w:val="32"/>
        </w:rPr>
      </w:pPr>
      <w:r>
        <w:rPr>
          <w:b/>
          <w:bCs/>
          <w:sz w:val="32"/>
          <w:szCs w:val="32"/>
        </w:rPr>
        <w:t>ПРОЕКТ</w:t>
      </w:r>
      <w:r w:rsidRPr="00ED6F58">
        <w:rPr>
          <w:b/>
          <w:bCs/>
          <w:sz w:val="32"/>
          <w:szCs w:val="32"/>
        </w:rPr>
        <w:t xml:space="preserve"> ГЕНЕРАЛЬНОГО ПЛАНА </w:t>
      </w:r>
    </w:p>
    <w:p w14:paraId="79109019" w14:textId="77777777" w:rsidR="001455B7" w:rsidRPr="00ED6F58" w:rsidRDefault="001455B7" w:rsidP="001455B7">
      <w:pPr>
        <w:tabs>
          <w:tab w:val="left" w:pos="851"/>
        </w:tabs>
        <w:spacing w:after="0"/>
        <w:contextualSpacing/>
        <w:jc w:val="center"/>
        <w:rPr>
          <w:b/>
          <w:bCs/>
          <w:sz w:val="32"/>
          <w:szCs w:val="32"/>
        </w:rPr>
      </w:pPr>
      <w:r w:rsidRPr="00ED6F58">
        <w:rPr>
          <w:b/>
          <w:bCs/>
          <w:sz w:val="32"/>
          <w:szCs w:val="32"/>
        </w:rPr>
        <w:t xml:space="preserve">ГОРОДСКОГО ОКРУГА ГОРОД ЛИПЕЦК </w:t>
      </w:r>
    </w:p>
    <w:p w14:paraId="0B74FD4E" w14:textId="77777777" w:rsidR="001455B7" w:rsidRPr="00ED6F58" w:rsidRDefault="001455B7" w:rsidP="001455B7">
      <w:pPr>
        <w:tabs>
          <w:tab w:val="left" w:pos="851"/>
        </w:tabs>
        <w:spacing w:after="0"/>
        <w:contextualSpacing/>
        <w:jc w:val="center"/>
        <w:rPr>
          <w:b/>
          <w:bCs/>
          <w:sz w:val="32"/>
          <w:szCs w:val="32"/>
        </w:rPr>
      </w:pPr>
      <w:r w:rsidRPr="00ED6F58">
        <w:rPr>
          <w:b/>
          <w:bCs/>
          <w:sz w:val="32"/>
          <w:szCs w:val="32"/>
        </w:rPr>
        <w:t>ЛИПЕЦКОЙ ОБЛАСТИ</w:t>
      </w:r>
    </w:p>
    <w:p w14:paraId="2226544F" w14:textId="77777777" w:rsidR="001455B7" w:rsidRPr="00ED6F58" w:rsidRDefault="001455B7" w:rsidP="001455B7">
      <w:pPr>
        <w:tabs>
          <w:tab w:val="left" w:pos="851"/>
        </w:tabs>
        <w:spacing w:after="0"/>
        <w:ind w:firstLine="709"/>
        <w:contextualSpacing/>
        <w:jc w:val="center"/>
        <w:rPr>
          <w:b/>
          <w:bCs/>
          <w:sz w:val="24"/>
        </w:rPr>
      </w:pPr>
    </w:p>
    <w:p w14:paraId="337D0C4E" w14:textId="77777777" w:rsidR="001455B7" w:rsidRDefault="001455B7" w:rsidP="001455B7">
      <w:pPr>
        <w:tabs>
          <w:tab w:val="left" w:pos="851"/>
        </w:tabs>
        <w:spacing w:after="0"/>
        <w:ind w:firstLine="709"/>
        <w:contextualSpacing/>
        <w:jc w:val="center"/>
        <w:rPr>
          <w:b/>
          <w:bCs/>
          <w:sz w:val="24"/>
        </w:rPr>
      </w:pPr>
      <w:r w:rsidRPr="00ED6F58">
        <w:rPr>
          <w:b/>
          <w:bCs/>
          <w:sz w:val="24"/>
        </w:rPr>
        <w:t xml:space="preserve">Этап </w:t>
      </w:r>
      <w:r>
        <w:rPr>
          <w:b/>
          <w:bCs/>
          <w:sz w:val="24"/>
        </w:rPr>
        <w:t>3</w:t>
      </w:r>
    </w:p>
    <w:p w14:paraId="5F4DC940" w14:textId="77777777" w:rsidR="001455B7" w:rsidRDefault="001455B7" w:rsidP="001455B7">
      <w:pPr>
        <w:tabs>
          <w:tab w:val="left" w:pos="851"/>
        </w:tabs>
        <w:spacing w:after="0"/>
        <w:ind w:firstLine="709"/>
        <w:contextualSpacing/>
        <w:jc w:val="center"/>
        <w:rPr>
          <w:b/>
          <w:bCs/>
          <w:sz w:val="24"/>
        </w:rPr>
      </w:pPr>
    </w:p>
    <w:p w14:paraId="462E8FF0" w14:textId="77777777" w:rsidR="001455B7" w:rsidRDefault="001455B7" w:rsidP="001455B7">
      <w:pPr>
        <w:tabs>
          <w:tab w:val="left" w:pos="851"/>
        </w:tabs>
        <w:spacing w:after="0"/>
        <w:ind w:firstLine="709"/>
        <w:contextualSpacing/>
        <w:jc w:val="center"/>
        <w:rPr>
          <w:b/>
          <w:bCs/>
          <w:sz w:val="24"/>
        </w:rPr>
      </w:pPr>
      <w:r>
        <w:rPr>
          <w:b/>
          <w:bCs/>
          <w:sz w:val="24"/>
        </w:rPr>
        <w:t>АПРОБАЦИЯ НАУЧНЫХ ИССЛЕДОВАНИЙ</w:t>
      </w:r>
    </w:p>
    <w:p w14:paraId="0354D56A" w14:textId="77777777" w:rsidR="001455B7" w:rsidRPr="00ED6F58" w:rsidRDefault="001455B7" w:rsidP="001455B7">
      <w:pPr>
        <w:tabs>
          <w:tab w:val="left" w:pos="851"/>
        </w:tabs>
        <w:spacing w:after="0"/>
        <w:ind w:firstLine="709"/>
        <w:contextualSpacing/>
        <w:jc w:val="center"/>
        <w:rPr>
          <w:b/>
          <w:bCs/>
          <w:sz w:val="24"/>
        </w:rPr>
      </w:pPr>
    </w:p>
    <w:p w14:paraId="688BF436" w14:textId="77777777" w:rsidR="001455B7" w:rsidRDefault="001455B7" w:rsidP="001455B7">
      <w:pPr>
        <w:tabs>
          <w:tab w:val="left" w:pos="851"/>
        </w:tabs>
        <w:spacing w:after="0"/>
        <w:ind w:firstLine="709"/>
        <w:contextualSpacing/>
        <w:jc w:val="center"/>
        <w:rPr>
          <w:b/>
          <w:bCs/>
          <w:sz w:val="32"/>
          <w:szCs w:val="32"/>
        </w:rPr>
      </w:pPr>
    </w:p>
    <w:p w14:paraId="5C249801" w14:textId="0697A5A0" w:rsidR="001455B7" w:rsidRDefault="001455B7" w:rsidP="001455B7">
      <w:pPr>
        <w:tabs>
          <w:tab w:val="left" w:pos="851"/>
        </w:tabs>
        <w:spacing w:after="0"/>
        <w:ind w:firstLine="709"/>
        <w:contextualSpacing/>
        <w:jc w:val="center"/>
        <w:rPr>
          <w:b/>
          <w:bCs/>
          <w:sz w:val="32"/>
          <w:szCs w:val="32"/>
        </w:rPr>
      </w:pPr>
    </w:p>
    <w:p w14:paraId="02B99F6E" w14:textId="77777777" w:rsidR="000A1D90" w:rsidRDefault="000A1D90" w:rsidP="001455B7">
      <w:pPr>
        <w:tabs>
          <w:tab w:val="left" w:pos="851"/>
        </w:tabs>
        <w:spacing w:after="0"/>
        <w:ind w:firstLine="709"/>
        <w:contextualSpacing/>
        <w:jc w:val="center"/>
        <w:rPr>
          <w:b/>
          <w:bCs/>
          <w:sz w:val="32"/>
          <w:szCs w:val="32"/>
        </w:rPr>
      </w:pPr>
    </w:p>
    <w:p w14:paraId="02E84DC9" w14:textId="77777777" w:rsidR="001455B7" w:rsidRPr="00ED6F58" w:rsidRDefault="001455B7" w:rsidP="001455B7">
      <w:pPr>
        <w:tabs>
          <w:tab w:val="left" w:pos="851"/>
        </w:tabs>
        <w:spacing w:after="0"/>
        <w:ind w:firstLine="709"/>
        <w:contextualSpacing/>
        <w:jc w:val="center"/>
        <w:rPr>
          <w:b/>
          <w:bCs/>
          <w:sz w:val="32"/>
          <w:szCs w:val="32"/>
        </w:rPr>
      </w:pPr>
    </w:p>
    <w:p w14:paraId="24FCCF52" w14:textId="77777777" w:rsidR="001455B7" w:rsidRPr="00ED6F58" w:rsidRDefault="001455B7" w:rsidP="001455B7">
      <w:pPr>
        <w:tabs>
          <w:tab w:val="left" w:pos="851"/>
        </w:tabs>
        <w:spacing w:after="0"/>
        <w:ind w:firstLine="709"/>
        <w:contextualSpacing/>
        <w:jc w:val="center"/>
        <w:rPr>
          <w:b/>
          <w:bCs/>
          <w:szCs w:val="28"/>
        </w:rPr>
      </w:pPr>
      <w:r>
        <w:rPr>
          <w:b/>
          <w:bCs/>
          <w:szCs w:val="28"/>
        </w:rPr>
        <w:t>Том 1 ПОЛОЖЕНИЕ О ТЕРРИТОРИАЛЬНОМ ПЛАНИРОВАНИИ</w:t>
      </w:r>
    </w:p>
    <w:p w14:paraId="11AA3238" w14:textId="77777777" w:rsidR="001455B7" w:rsidRDefault="001455B7" w:rsidP="001455B7">
      <w:pPr>
        <w:tabs>
          <w:tab w:val="left" w:pos="851"/>
        </w:tabs>
        <w:spacing w:after="0"/>
        <w:ind w:firstLine="709"/>
        <w:contextualSpacing/>
        <w:jc w:val="center"/>
        <w:rPr>
          <w:szCs w:val="28"/>
        </w:rPr>
      </w:pPr>
    </w:p>
    <w:p w14:paraId="49554604" w14:textId="77777777" w:rsidR="001455B7" w:rsidRPr="00ED6F58" w:rsidRDefault="001455B7" w:rsidP="001455B7">
      <w:pPr>
        <w:tabs>
          <w:tab w:val="left" w:pos="851"/>
        </w:tabs>
        <w:spacing w:after="0"/>
        <w:ind w:firstLine="709"/>
        <w:contextualSpacing/>
        <w:jc w:val="center"/>
        <w:rPr>
          <w:szCs w:val="28"/>
        </w:rPr>
      </w:pPr>
    </w:p>
    <w:p w14:paraId="676BDFB7" w14:textId="77777777" w:rsidR="001455B7" w:rsidRPr="00ED6F58" w:rsidRDefault="001455B7" w:rsidP="001455B7">
      <w:pPr>
        <w:tabs>
          <w:tab w:val="left" w:pos="851"/>
        </w:tabs>
        <w:spacing w:after="0"/>
        <w:ind w:firstLine="709"/>
        <w:contextualSpacing/>
        <w:jc w:val="center"/>
        <w:rPr>
          <w:szCs w:val="28"/>
        </w:rPr>
      </w:pPr>
    </w:p>
    <w:p w14:paraId="30726EA3" w14:textId="77777777" w:rsidR="001455B7" w:rsidRPr="00ED6F58" w:rsidRDefault="001455B7" w:rsidP="001455B7">
      <w:pPr>
        <w:tabs>
          <w:tab w:val="left" w:pos="851"/>
        </w:tabs>
        <w:spacing w:after="0"/>
        <w:ind w:firstLine="709"/>
        <w:contextualSpacing/>
        <w:jc w:val="center"/>
        <w:rPr>
          <w:b/>
          <w:bCs/>
          <w:sz w:val="24"/>
        </w:rPr>
      </w:pPr>
      <w:r w:rsidRPr="00ED6F58">
        <w:rPr>
          <w:b/>
          <w:bCs/>
          <w:sz w:val="24"/>
        </w:rPr>
        <w:t>110.21-ГП</w:t>
      </w:r>
    </w:p>
    <w:p w14:paraId="310B200F"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12D9A5CF"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42BABF2E"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11451E68" w14:textId="77777777" w:rsidR="001455B7" w:rsidRDefault="001455B7" w:rsidP="001455B7">
      <w:pPr>
        <w:tabs>
          <w:tab w:val="left" w:pos="851"/>
        </w:tabs>
        <w:spacing w:after="0"/>
        <w:ind w:firstLine="709"/>
        <w:contextualSpacing/>
        <w:jc w:val="center"/>
        <w:rPr>
          <w:rFonts w:ascii="Arial" w:hAnsi="Arial" w:cs="Arial"/>
          <w:b/>
          <w:bCs/>
          <w:szCs w:val="28"/>
        </w:rPr>
      </w:pPr>
    </w:p>
    <w:p w14:paraId="23AC3554" w14:textId="77777777" w:rsidR="001455B7" w:rsidRDefault="001455B7" w:rsidP="001455B7">
      <w:pPr>
        <w:tabs>
          <w:tab w:val="left" w:pos="851"/>
        </w:tabs>
        <w:spacing w:after="0"/>
        <w:ind w:firstLine="709"/>
        <w:contextualSpacing/>
        <w:jc w:val="center"/>
        <w:rPr>
          <w:rFonts w:ascii="Arial" w:hAnsi="Arial" w:cs="Arial"/>
          <w:b/>
          <w:bCs/>
          <w:szCs w:val="28"/>
        </w:rPr>
      </w:pPr>
    </w:p>
    <w:p w14:paraId="20869E2D" w14:textId="77777777" w:rsidR="001455B7" w:rsidRDefault="001455B7" w:rsidP="001455B7">
      <w:pPr>
        <w:tabs>
          <w:tab w:val="left" w:pos="851"/>
        </w:tabs>
        <w:spacing w:after="0"/>
        <w:contextualSpacing/>
        <w:rPr>
          <w:rFonts w:ascii="Arial" w:hAnsi="Arial" w:cs="Arial"/>
          <w:b/>
          <w:bCs/>
          <w:szCs w:val="28"/>
        </w:rPr>
      </w:pPr>
    </w:p>
    <w:p w14:paraId="2C319E6E" w14:textId="77777777" w:rsidR="000A1D90" w:rsidRPr="00ED6F58" w:rsidRDefault="000A1D90" w:rsidP="001455B7">
      <w:pPr>
        <w:tabs>
          <w:tab w:val="left" w:pos="851"/>
        </w:tabs>
        <w:spacing w:after="0"/>
        <w:ind w:firstLine="709"/>
        <w:contextualSpacing/>
        <w:jc w:val="center"/>
        <w:rPr>
          <w:rFonts w:ascii="Arial" w:hAnsi="Arial" w:cs="Arial"/>
          <w:b/>
          <w:bCs/>
          <w:szCs w:val="28"/>
        </w:rPr>
      </w:pPr>
    </w:p>
    <w:p w14:paraId="1FAF5888"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24E41234" w14:textId="77777777" w:rsidR="001455B7" w:rsidRPr="00ED6F58" w:rsidRDefault="001455B7" w:rsidP="001455B7">
      <w:pPr>
        <w:tabs>
          <w:tab w:val="left" w:pos="851"/>
        </w:tabs>
        <w:spacing w:after="0"/>
        <w:ind w:firstLine="709"/>
        <w:contextualSpacing/>
        <w:jc w:val="center"/>
        <w:rPr>
          <w:rFonts w:ascii="Arial" w:hAnsi="Arial" w:cs="Arial"/>
          <w:b/>
          <w:bCs/>
          <w:szCs w:val="28"/>
        </w:rPr>
      </w:pPr>
    </w:p>
    <w:p w14:paraId="5C9B2297" w14:textId="53A402D2" w:rsidR="001455B7" w:rsidRDefault="001455B7" w:rsidP="001455B7">
      <w:pPr>
        <w:tabs>
          <w:tab w:val="left" w:pos="851"/>
        </w:tabs>
        <w:spacing w:after="0"/>
        <w:ind w:firstLine="709"/>
        <w:contextualSpacing/>
        <w:jc w:val="center"/>
        <w:rPr>
          <w:bCs/>
          <w:sz w:val="24"/>
        </w:rPr>
      </w:pPr>
    </w:p>
    <w:p w14:paraId="560D127F" w14:textId="770518D2" w:rsidR="008F6DAF" w:rsidRDefault="008F6DAF" w:rsidP="001455B7">
      <w:pPr>
        <w:tabs>
          <w:tab w:val="left" w:pos="851"/>
        </w:tabs>
        <w:spacing w:after="0"/>
        <w:ind w:firstLine="709"/>
        <w:contextualSpacing/>
        <w:jc w:val="center"/>
        <w:rPr>
          <w:bCs/>
          <w:sz w:val="24"/>
        </w:rPr>
      </w:pPr>
    </w:p>
    <w:p w14:paraId="5707987D" w14:textId="77777777" w:rsidR="008F6DAF" w:rsidRPr="00ED6F58" w:rsidRDefault="008F6DAF" w:rsidP="001455B7">
      <w:pPr>
        <w:tabs>
          <w:tab w:val="left" w:pos="851"/>
        </w:tabs>
        <w:spacing w:after="0"/>
        <w:ind w:firstLine="709"/>
        <w:contextualSpacing/>
        <w:jc w:val="center"/>
        <w:rPr>
          <w:bCs/>
          <w:sz w:val="24"/>
        </w:rPr>
      </w:pPr>
    </w:p>
    <w:p w14:paraId="59224A69" w14:textId="504CEEE7" w:rsidR="001455B7" w:rsidRDefault="001455B7" w:rsidP="008F6DAF">
      <w:pPr>
        <w:tabs>
          <w:tab w:val="left" w:pos="851"/>
        </w:tabs>
        <w:spacing w:after="0"/>
        <w:ind w:firstLine="709"/>
        <w:contextualSpacing/>
        <w:jc w:val="center"/>
      </w:pPr>
      <w:r w:rsidRPr="00ED6F58">
        <w:rPr>
          <w:bCs/>
          <w:szCs w:val="28"/>
        </w:rPr>
        <w:t>Москва 202</w:t>
      </w:r>
      <w:bookmarkEnd w:id="0"/>
      <w:r w:rsidR="00DA31F3">
        <w:rPr>
          <w:bCs/>
          <w:szCs w:val="28"/>
        </w:rPr>
        <w:t>2</w:t>
      </w:r>
    </w:p>
    <w:p w14:paraId="769E0C00" w14:textId="23BF3610" w:rsidR="00C22BE1" w:rsidRPr="00ED6F58" w:rsidRDefault="005F1261" w:rsidP="00C22BE1">
      <w:pPr>
        <w:tabs>
          <w:tab w:val="left" w:pos="851"/>
        </w:tabs>
        <w:spacing w:after="0"/>
        <w:ind w:firstLine="709"/>
        <w:contextualSpacing/>
        <w:jc w:val="center"/>
        <w:rPr>
          <w:b/>
          <w:szCs w:val="20"/>
        </w:rPr>
      </w:pPr>
      <w:r>
        <w:rPr>
          <w:noProof/>
        </w:rPr>
        <w:lastRenderedPageBreak/>
        <w:drawing>
          <wp:anchor distT="0" distB="0" distL="114300" distR="114300" simplePos="0" relativeHeight="251668480" behindDoc="0" locked="0" layoutInCell="1" allowOverlap="1" wp14:anchorId="1D5ABBB6" wp14:editId="3CDFF568">
            <wp:simplePos x="0" y="0"/>
            <wp:positionH relativeFrom="margin">
              <wp:posOffset>0</wp:posOffset>
            </wp:positionH>
            <wp:positionV relativeFrom="paragraph">
              <wp:posOffset>-635</wp:posOffset>
            </wp:positionV>
            <wp:extent cx="1922780" cy="1219835"/>
            <wp:effectExtent l="0" t="0" r="127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780" cy="1219835"/>
                    </a:xfrm>
                    <a:prstGeom prst="rect">
                      <a:avLst/>
                    </a:prstGeom>
                    <a:noFill/>
                  </pic:spPr>
                </pic:pic>
              </a:graphicData>
            </a:graphic>
            <wp14:sizeRelH relativeFrom="page">
              <wp14:pctWidth>0</wp14:pctWidth>
            </wp14:sizeRelH>
            <wp14:sizeRelV relativeFrom="page">
              <wp14:pctHeight>0</wp14:pctHeight>
            </wp14:sizeRelV>
          </wp:anchor>
        </w:drawing>
      </w:r>
      <w:r>
        <w:rPr>
          <w:b/>
          <w:szCs w:val="20"/>
        </w:rPr>
        <w:t xml:space="preserve">               </w:t>
      </w:r>
      <w:r w:rsidR="00C22BE1" w:rsidRPr="00ED6F58">
        <w:rPr>
          <w:b/>
          <w:szCs w:val="20"/>
        </w:rPr>
        <w:t>Общество с ограниченной ответственностью</w:t>
      </w:r>
    </w:p>
    <w:p w14:paraId="283F60A0" w14:textId="7F880F1B" w:rsidR="00C22BE1" w:rsidRPr="00ED6F58" w:rsidRDefault="005F1261" w:rsidP="00C22BE1">
      <w:pPr>
        <w:tabs>
          <w:tab w:val="left" w:pos="709"/>
          <w:tab w:val="left" w:pos="851"/>
        </w:tabs>
        <w:spacing w:before="120"/>
        <w:ind w:left="360"/>
        <w:contextualSpacing/>
        <w:jc w:val="center"/>
        <w:rPr>
          <w:b/>
          <w:bCs/>
          <w:iCs/>
          <w:szCs w:val="28"/>
        </w:rPr>
      </w:pPr>
      <w:r>
        <w:rPr>
          <w:b/>
          <w:bCs/>
          <w:iCs/>
          <w:szCs w:val="28"/>
        </w:rPr>
        <w:t xml:space="preserve">                          </w:t>
      </w:r>
      <w:r w:rsidR="00C22BE1" w:rsidRPr="00ED6F58">
        <w:rPr>
          <w:b/>
          <w:bCs/>
          <w:iCs/>
          <w:szCs w:val="28"/>
        </w:rPr>
        <w:t>Градостроительный институт</w:t>
      </w:r>
    </w:p>
    <w:p w14:paraId="226AA116" w14:textId="0181C10A" w:rsidR="00C22BE1" w:rsidRPr="00ED6F58" w:rsidRDefault="005F1261" w:rsidP="00C22BE1">
      <w:pPr>
        <w:tabs>
          <w:tab w:val="left" w:pos="709"/>
          <w:tab w:val="left" w:pos="851"/>
        </w:tabs>
        <w:spacing w:before="120"/>
        <w:ind w:left="360"/>
        <w:contextualSpacing/>
        <w:jc w:val="center"/>
        <w:rPr>
          <w:b/>
          <w:bCs/>
          <w:iCs/>
          <w:szCs w:val="28"/>
        </w:rPr>
      </w:pPr>
      <w:r>
        <w:rPr>
          <w:b/>
          <w:bCs/>
          <w:iCs/>
          <w:szCs w:val="28"/>
        </w:rPr>
        <w:t xml:space="preserve">                      </w:t>
      </w:r>
      <w:r w:rsidR="00C22BE1" w:rsidRPr="00ED6F58">
        <w:rPr>
          <w:b/>
          <w:bCs/>
          <w:iCs/>
          <w:szCs w:val="28"/>
        </w:rPr>
        <w:t>пространственного моделирования городов</w:t>
      </w:r>
    </w:p>
    <w:p w14:paraId="6FB27CFD" w14:textId="0D3A5172" w:rsidR="00C22BE1" w:rsidRPr="00ED6F58" w:rsidRDefault="005F1261" w:rsidP="00C22BE1">
      <w:pPr>
        <w:tabs>
          <w:tab w:val="left" w:pos="709"/>
          <w:tab w:val="left" w:pos="851"/>
        </w:tabs>
        <w:spacing w:before="120"/>
        <w:ind w:left="360"/>
        <w:contextualSpacing/>
        <w:jc w:val="center"/>
        <w:rPr>
          <w:b/>
          <w:bCs/>
          <w:iCs/>
          <w:szCs w:val="28"/>
        </w:rPr>
      </w:pPr>
      <w:r>
        <w:rPr>
          <w:b/>
          <w:bCs/>
          <w:iCs/>
          <w:szCs w:val="28"/>
        </w:rPr>
        <w:t xml:space="preserve">                     </w:t>
      </w:r>
      <w:r w:rsidR="00C22BE1" w:rsidRPr="00ED6F58">
        <w:rPr>
          <w:b/>
          <w:bCs/>
          <w:iCs/>
          <w:szCs w:val="28"/>
        </w:rPr>
        <w:t>«</w:t>
      </w:r>
      <w:proofErr w:type="spellStart"/>
      <w:r w:rsidR="00647B47">
        <w:rPr>
          <w:b/>
          <w:bCs/>
          <w:iCs/>
          <w:szCs w:val="28"/>
        </w:rPr>
        <w:t>Ми</w:t>
      </w:r>
      <w:r w:rsidR="00C22BE1" w:rsidRPr="00ED6F58">
        <w:rPr>
          <w:b/>
          <w:bCs/>
          <w:iCs/>
          <w:szCs w:val="28"/>
        </w:rPr>
        <w:t>рпроект</w:t>
      </w:r>
      <w:proofErr w:type="spellEnd"/>
      <w:r w:rsidR="00C22BE1" w:rsidRPr="00ED6F58">
        <w:rPr>
          <w:b/>
          <w:bCs/>
          <w:iCs/>
          <w:szCs w:val="28"/>
        </w:rPr>
        <w:t>»</w:t>
      </w:r>
    </w:p>
    <w:p w14:paraId="2D71F85D"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0851C468" w14:textId="77777777" w:rsidR="00C22BE1" w:rsidRDefault="00C22BE1" w:rsidP="00C22BE1">
      <w:pPr>
        <w:tabs>
          <w:tab w:val="left" w:pos="851"/>
        </w:tabs>
        <w:spacing w:after="0"/>
        <w:ind w:firstLine="709"/>
        <w:contextualSpacing/>
        <w:jc w:val="center"/>
        <w:rPr>
          <w:b/>
          <w:bCs/>
          <w:szCs w:val="28"/>
        </w:rPr>
      </w:pPr>
    </w:p>
    <w:p w14:paraId="4052BCFC" w14:textId="77777777" w:rsidR="005F1261" w:rsidRDefault="005F1261" w:rsidP="00C22BE1">
      <w:pPr>
        <w:tabs>
          <w:tab w:val="left" w:pos="851"/>
        </w:tabs>
        <w:spacing w:after="0"/>
        <w:ind w:firstLine="709"/>
        <w:contextualSpacing/>
        <w:jc w:val="center"/>
        <w:rPr>
          <w:b/>
          <w:bCs/>
          <w:szCs w:val="28"/>
        </w:rPr>
      </w:pPr>
    </w:p>
    <w:p w14:paraId="43E87B3C" w14:textId="11533631" w:rsidR="00C22BE1" w:rsidRPr="00ED6F58" w:rsidRDefault="00C22BE1" w:rsidP="00C22BE1">
      <w:pPr>
        <w:tabs>
          <w:tab w:val="left" w:pos="851"/>
        </w:tabs>
        <w:spacing w:after="0"/>
        <w:ind w:firstLine="709"/>
        <w:contextualSpacing/>
        <w:jc w:val="center"/>
        <w:rPr>
          <w:szCs w:val="28"/>
        </w:rPr>
      </w:pPr>
      <w:r w:rsidRPr="00ED6F58">
        <w:rPr>
          <w:b/>
          <w:bCs/>
          <w:szCs w:val="28"/>
        </w:rPr>
        <w:t>Заказчик:</w:t>
      </w:r>
      <w:r w:rsidRPr="00ED6F58">
        <w:rPr>
          <w:szCs w:val="28"/>
        </w:rPr>
        <w:t xml:space="preserve"> Управление строительства и архитектуры </w:t>
      </w:r>
      <w:r>
        <w:rPr>
          <w:szCs w:val="28"/>
        </w:rPr>
        <w:t xml:space="preserve">        </w:t>
      </w:r>
      <w:r w:rsidRPr="00ED6F58">
        <w:rPr>
          <w:szCs w:val="28"/>
        </w:rPr>
        <w:t>Липецкой области</w:t>
      </w:r>
    </w:p>
    <w:p w14:paraId="48CC8224" w14:textId="77777777" w:rsidR="00C22BE1" w:rsidRPr="00ED6F58" w:rsidRDefault="00C22BE1" w:rsidP="00C22BE1">
      <w:pPr>
        <w:tabs>
          <w:tab w:val="left" w:pos="851"/>
        </w:tabs>
        <w:spacing w:after="0"/>
        <w:ind w:left="1416" w:firstLine="708"/>
        <w:contextualSpacing/>
        <w:jc w:val="center"/>
        <w:rPr>
          <w:szCs w:val="28"/>
        </w:rPr>
      </w:pPr>
      <w:r w:rsidRPr="00ED6F58">
        <w:rPr>
          <w:b/>
          <w:bCs/>
          <w:szCs w:val="28"/>
        </w:rPr>
        <w:t>Государственный контракт</w:t>
      </w:r>
      <w:r w:rsidRPr="00ED6F58">
        <w:rPr>
          <w:szCs w:val="28"/>
        </w:rPr>
        <w:t xml:space="preserve">      № 3 от 12.04.2021 г.</w:t>
      </w:r>
    </w:p>
    <w:p w14:paraId="68A974A5" w14:textId="77777777" w:rsidR="00C22BE1" w:rsidRDefault="00C22BE1" w:rsidP="00C22BE1">
      <w:pPr>
        <w:tabs>
          <w:tab w:val="left" w:pos="851"/>
        </w:tabs>
        <w:spacing w:after="0"/>
        <w:ind w:firstLine="709"/>
        <w:contextualSpacing/>
        <w:rPr>
          <w:sz w:val="24"/>
        </w:rPr>
      </w:pPr>
    </w:p>
    <w:p w14:paraId="47ECC86A" w14:textId="77777777" w:rsidR="00C22BE1" w:rsidRPr="00ED6F58" w:rsidRDefault="00C22BE1" w:rsidP="00C22BE1">
      <w:pPr>
        <w:tabs>
          <w:tab w:val="left" w:pos="851"/>
        </w:tabs>
        <w:spacing w:after="0"/>
        <w:ind w:firstLine="709"/>
        <w:contextualSpacing/>
        <w:rPr>
          <w:sz w:val="24"/>
        </w:rPr>
      </w:pPr>
    </w:p>
    <w:p w14:paraId="61D1689E" w14:textId="77777777" w:rsidR="00C22BE1" w:rsidRPr="00ED6F58" w:rsidRDefault="00C22BE1" w:rsidP="00C22BE1">
      <w:pPr>
        <w:tabs>
          <w:tab w:val="left" w:pos="851"/>
        </w:tabs>
        <w:spacing w:after="0"/>
        <w:ind w:firstLine="709"/>
        <w:contextualSpacing/>
        <w:rPr>
          <w:sz w:val="24"/>
        </w:rPr>
      </w:pPr>
    </w:p>
    <w:p w14:paraId="39A754A2" w14:textId="77777777" w:rsidR="00C22BE1" w:rsidRPr="00ED6F58" w:rsidRDefault="00C22BE1" w:rsidP="00C22BE1">
      <w:pPr>
        <w:tabs>
          <w:tab w:val="left" w:pos="851"/>
        </w:tabs>
        <w:spacing w:after="0"/>
        <w:ind w:firstLine="709"/>
        <w:contextualSpacing/>
        <w:rPr>
          <w:sz w:val="24"/>
        </w:rPr>
      </w:pPr>
    </w:p>
    <w:p w14:paraId="63669F85" w14:textId="77777777" w:rsidR="00C22BE1" w:rsidRPr="00ED6F58" w:rsidRDefault="00C22BE1" w:rsidP="00C22BE1">
      <w:pPr>
        <w:tabs>
          <w:tab w:val="left" w:pos="851"/>
        </w:tabs>
        <w:spacing w:after="0"/>
        <w:ind w:firstLine="709"/>
        <w:contextualSpacing/>
        <w:rPr>
          <w:sz w:val="24"/>
        </w:rPr>
      </w:pPr>
    </w:p>
    <w:p w14:paraId="730294E5" w14:textId="77777777" w:rsidR="00C22BE1" w:rsidRDefault="00C22BE1" w:rsidP="00C22BE1">
      <w:pPr>
        <w:tabs>
          <w:tab w:val="left" w:pos="851"/>
        </w:tabs>
        <w:spacing w:after="0"/>
        <w:contextualSpacing/>
        <w:jc w:val="center"/>
        <w:rPr>
          <w:b/>
          <w:bCs/>
          <w:sz w:val="32"/>
          <w:szCs w:val="32"/>
        </w:rPr>
      </w:pPr>
      <w:r>
        <w:rPr>
          <w:b/>
          <w:bCs/>
          <w:sz w:val="32"/>
          <w:szCs w:val="32"/>
        </w:rPr>
        <w:t>ПРОЕКТ</w:t>
      </w:r>
      <w:r w:rsidRPr="00ED6F58">
        <w:rPr>
          <w:b/>
          <w:bCs/>
          <w:sz w:val="32"/>
          <w:szCs w:val="32"/>
        </w:rPr>
        <w:t xml:space="preserve"> ГЕНЕРАЛЬНОГО ПЛАНА </w:t>
      </w:r>
    </w:p>
    <w:p w14:paraId="4516FE64" w14:textId="77777777" w:rsidR="00C22BE1" w:rsidRPr="00ED6F58" w:rsidRDefault="00C22BE1" w:rsidP="00C22BE1">
      <w:pPr>
        <w:tabs>
          <w:tab w:val="left" w:pos="851"/>
        </w:tabs>
        <w:spacing w:after="0"/>
        <w:contextualSpacing/>
        <w:jc w:val="center"/>
        <w:rPr>
          <w:b/>
          <w:bCs/>
          <w:sz w:val="32"/>
          <w:szCs w:val="32"/>
        </w:rPr>
      </w:pPr>
      <w:r w:rsidRPr="00ED6F58">
        <w:rPr>
          <w:b/>
          <w:bCs/>
          <w:sz w:val="32"/>
          <w:szCs w:val="32"/>
        </w:rPr>
        <w:t xml:space="preserve">ГОРОДСКОГО ОКРУГА ГОРОД ЛИПЕЦК </w:t>
      </w:r>
    </w:p>
    <w:p w14:paraId="1E2A1D12" w14:textId="77777777" w:rsidR="00C22BE1" w:rsidRPr="00ED6F58" w:rsidRDefault="00C22BE1" w:rsidP="00C22BE1">
      <w:pPr>
        <w:tabs>
          <w:tab w:val="left" w:pos="851"/>
        </w:tabs>
        <w:spacing w:after="0"/>
        <w:contextualSpacing/>
        <w:jc w:val="center"/>
        <w:rPr>
          <w:b/>
          <w:bCs/>
          <w:sz w:val="32"/>
          <w:szCs w:val="32"/>
        </w:rPr>
      </w:pPr>
      <w:r w:rsidRPr="00ED6F58">
        <w:rPr>
          <w:b/>
          <w:bCs/>
          <w:sz w:val="32"/>
          <w:szCs w:val="32"/>
        </w:rPr>
        <w:t>ЛИПЕЦКОЙ ОБЛАСТИ</w:t>
      </w:r>
    </w:p>
    <w:p w14:paraId="50A9EDBE" w14:textId="77777777" w:rsidR="00C22BE1" w:rsidRPr="00ED6F58" w:rsidRDefault="00C22BE1" w:rsidP="00C22BE1">
      <w:pPr>
        <w:tabs>
          <w:tab w:val="left" w:pos="851"/>
        </w:tabs>
        <w:spacing w:after="0"/>
        <w:ind w:firstLine="709"/>
        <w:contextualSpacing/>
        <w:jc w:val="center"/>
        <w:rPr>
          <w:b/>
          <w:bCs/>
          <w:sz w:val="24"/>
        </w:rPr>
      </w:pPr>
    </w:p>
    <w:p w14:paraId="22126053" w14:textId="77777777" w:rsidR="00C22BE1" w:rsidRDefault="00C22BE1" w:rsidP="00C22BE1">
      <w:pPr>
        <w:tabs>
          <w:tab w:val="left" w:pos="851"/>
        </w:tabs>
        <w:spacing w:after="0"/>
        <w:ind w:firstLine="709"/>
        <w:contextualSpacing/>
        <w:jc w:val="center"/>
        <w:rPr>
          <w:b/>
          <w:bCs/>
          <w:sz w:val="24"/>
        </w:rPr>
      </w:pPr>
      <w:r w:rsidRPr="00ED6F58">
        <w:rPr>
          <w:b/>
          <w:bCs/>
          <w:sz w:val="24"/>
        </w:rPr>
        <w:t xml:space="preserve">Этап </w:t>
      </w:r>
      <w:r>
        <w:rPr>
          <w:b/>
          <w:bCs/>
          <w:sz w:val="24"/>
        </w:rPr>
        <w:t>3</w:t>
      </w:r>
    </w:p>
    <w:p w14:paraId="360622E0" w14:textId="77777777" w:rsidR="00C22BE1" w:rsidRDefault="00C22BE1" w:rsidP="00C22BE1">
      <w:pPr>
        <w:tabs>
          <w:tab w:val="left" w:pos="851"/>
        </w:tabs>
        <w:spacing w:after="0"/>
        <w:ind w:firstLine="709"/>
        <w:contextualSpacing/>
        <w:jc w:val="center"/>
        <w:rPr>
          <w:b/>
          <w:bCs/>
          <w:sz w:val="24"/>
        </w:rPr>
      </w:pPr>
    </w:p>
    <w:p w14:paraId="2474B33C" w14:textId="77777777" w:rsidR="00C22BE1" w:rsidRDefault="00C22BE1" w:rsidP="00C22BE1">
      <w:pPr>
        <w:tabs>
          <w:tab w:val="left" w:pos="851"/>
        </w:tabs>
        <w:spacing w:after="0"/>
        <w:ind w:firstLine="709"/>
        <w:contextualSpacing/>
        <w:jc w:val="center"/>
        <w:rPr>
          <w:b/>
          <w:bCs/>
          <w:sz w:val="24"/>
        </w:rPr>
      </w:pPr>
      <w:r>
        <w:rPr>
          <w:b/>
          <w:bCs/>
          <w:sz w:val="24"/>
        </w:rPr>
        <w:t>АПРОБАЦИЯ НАУЧНЫХ ИССЛЕДОВАНИЙ</w:t>
      </w:r>
    </w:p>
    <w:p w14:paraId="2C0CBFB1" w14:textId="77777777" w:rsidR="00C22BE1" w:rsidRPr="00ED6F58" w:rsidRDefault="00C22BE1" w:rsidP="00C22BE1">
      <w:pPr>
        <w:tabs>
          <w:tab w:val="left" w:pos="851"/>
        </w:tabs>
        <w:spacing w:after="0"/>
        <w:ind w:firstLine="709"/>
        <w:contextualSpacing/>
        <w:jc w:val="center"/>
        <w:rPr>
          <w:b/>
          <w:bCs/>
          <w:sz w:val="24"/>
        </w:rPr>
      </w:pPr>
    </w:p>
    <w:p w14:paraId="0022BA4D" w14:textId="77777777" w:rsidR="00C22BE1" w:rsidRDefault="00C22BE1" w:rsidP="00C22BE1">
      <w:pPr>
        <w:tabs>
          <w:tab w:val="left" w:pos="851"/>
        </w:tabs>
        <w:spacing w:after="0"/>
        <w:ind w:firstLine="709"/>
        <w:contextualSpacing/>
        <w:jc w:val="center"/>
        <w:rPr>
          <w:b/>
          <w:bCs/>
          <w:sz w:val="32"/>
          <w:szCs w:val="32"/>
        </w:rPr>
      </w:pPr>
    </w:p>
    <w:p w14:paraId="4F51DD03" w14:textId="77777777" w:rsidR="00C22BE1" w:rsidRDefault="00C22BE1" w:rsidP="00C22BE1">
      <w:pPr>
        <w:tabs>
          <w:tab w:val="left" w:pos="851"/>
        </w:tabs>
        <w:spacing w:after="0"/>
        <w:ind w:firstLine="709"/>
        <w:contextualSpacing/>
        <w:jc w:val="center"/>
        <w:rPr>
          <w:b/>
          <w:bCs/>
          <w:sz w:val="32"/>
          <w:szCs w:val="32"/>
        </w:rPr>
      </w:pPr>
    </w:p>
    <w:p w14:paraId="1298890C" w14:textId="77777777" w:rsidR="00C22BE1" w:rsidRPr="00ED6F58" w:rsidRDefault="00C22BE1" w:rsidP="00C22BE1">
      <w:pPr>
        <w:tabs>
          <w:tab w:val="left" w:pos="851"/>
        </w:tabs>
        <w:spacing w:after="0"/>
        <w:ind w:firstLine="709"/>
        <w:contextualSpacing/>
        <w:jc w:val="center"/>
        <w:rPr>
          <w:b/>
          <w:bCs/>
          <w:sz w:val="32"/>
          <w:szCs w:val="32"/>
        </w:rPr>
      </w:pPr>
    </w:p>
    <w:p w14:paraId="00CE41C4" w14:textId="77777777" w:rsidR="00C22BE1" w:rsidRPr="00ED6F58" w:rsidRDefault="00C22BE1" w:rsidP="00C22BE1">
      <w:pPr>
        <w:tabs>
          <w:tab w:val="left" w:pos="851"/>
        </w:tabs>
        <w:spacing w:after="0"/>
        <w:ind w:firstLine="709"/>
        <w:contextualSpacing/>
        <w:jc w:val="center"/>
        <w:rPr>
          <w:b/>
          <w:bCs/>
          <w:szCs w:val="28"/>
        </w:rPr>
      </w:pPr>
      <w:r>
        <w:rPr>
          <w:b/>
          <w:bCs/>
          <w:szCs w:val="28"/>
        </w:rPr>
        <w:t>Том 1 ПОЛОЖЕНИЕ О ТЕРРИТОРИАЛЬНОМ ПЛАНИРОВАНИИ</w:t>
      </w:r>
    </w:p>
    <w:p w14:paraId="03BDBCB8" w14:textId="77777777" w:rsidR="00C22BE1" w:rsidRDefault="00C22BE1" w:rsidP="00C22BE1">
      <w:pPr>
        <w:tabs>
          <w:tab w:val="left" w:pos="851"/>
        </w:tabs>
        <w:spacing w:after="0"/>
        <w:ind w:firstLine="709"/>
        <w:contextualSpacing/>
        <w:jc w:val="center"/>
        <w:rPr>
          <w:szCs w:val="28"/>
        </w:rPr>
      </w:pPr>
    </w:p>
    <w:p w14:paraId="20FDA162" w14:textId="77777777" w:rsidR="00C22BE1" w:rsidRPr="00ED6F58" w:rsidRDefault="00C22BE1" w:rsidP="00C22BE1">
      <w:pPr>
        <w:tabs>
          <w:tab w:val="left" w:pos="851"/>
        </w:tabs>
        <w:spacing w:after="0"/>
        <w:ind w:firstLine="709"/>
        <w:contextualSpacing/>
        <w:jc w:val="center"/>
        <w:rPr>
          <w:szCs w:val="28"/>
        </w:rPr>
      </w:pPr>
    </w:p>
    <w:p w14:paraId="3D24F6F7" w14:textId="77777777" w:rsidR="00C22BE1" w:rsidRPr="00ED6F58" w:rsidRDefault="00C22BE1" w:rsidP="00C22BE1">
      <w:pPr>
        <w:tabs>
          <w:tab w:val="left" w:pos="851"/>
        </w:tabs>
        <w:spacing w:after="0"/>
        <w:ind w:firstLine="709"/>
        <w:contextualSpacing/>
        <w:jc w:val="center"/>
        <w:rPr>
          <w:szCs w:val="28"/>
        </w:rPr>
      </w:pPr>
    </w:p>
    <w:p w14:paraId="4E232B6C" w14:textId="77777777" w:rsidR="00C22BE1" w:rsidRPr="00ED6F58" w:rsidRDefault="00C22BE1" w:rsidP="00C22BE1">
      <w:pPr>
        <w:tabs>
          <w:tab w:val="left" w:pos="851"/>
        </w:tabs>
        <w:spacing w:after="0"/>
        <w:ind w:firstLine="709"/>
        <w:contextualSpacing/>
        <w:jc w:val="center"/>
        <w:rPr>
          <w:b/>
          <w:bCs/>
          <w:sz w:val="24"/>
        </w:rPr>
      </w:pPr>
      <w:r w:rsidRPr="00ED6F58">
        <w:rPr>
          <w:b/>
          <w:bCs/>
          <w:sz w:val="24"/>
        </w:rPr>
        <w:t>110.21-ГП</w:t>
      </w:r>
    </w:p>
    <w:p w14:paraId="3645AD8B" w14:textId="1CD438AA" w:rsidR="00C22BE1" w:rsidRDefault="00C22BE1" w:rsidP="00C22BE1">
      <w:pPr>
        <w:tabs>
          <w:tab w:val="left" w:pos="851"/>
        </w:tabs>
        <w:spacing w:after="0"/>
        <w:ind w:firstLine="709"/>
        <w:contextualSpacing/>
        <w:jc w:val="center"/>
        <w:rPr>
          <w:rFonts w:ascii="Arial" w:hAnsi="Arial" w:cs="Arial"/>
          <w:b/>
          <w:bCs/>
          <w:szCs w:val="28"/>
        </w:rPr>
      </w:pPr>
    </w:p>
    <w:p w14:paraId="148E84DD" w14:textId="77777777" w:rsidR="003F5878" w:rsidRPr="00ED6F58" w:rsidRDefault="003F5878" w:rsidP="00C22BE1">
      <w:pPr>
        <w:tabs>
          <w:tab w:val="left" w:pos="851"/>
        </w:tabs>
        <w:spacing w:after="0"/>
        <w:ind w:firstLine="709"/>
        <w:contextualSpacing/>
        <w:jc w:val="center"/>
        <w:rPr>
          <w:rFonts w:ascii="Arial" w:hAnsi="Arial" w:cs="Arial"/>
          <w:b/>
          <w:bCs/>
          <w:szCs w:val="28"/>
        </w:rPr>
      </w:pPr>
    </w:p>
    <w:p w14:paraId="2A1F8923"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16DCBCD0"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1780A2DB" w14:textId="69BE6113" w:rsidR="003F5878" w:rsidRPr="00976116" w:rsidRDefault="002B1FC1" w:rsidP="003F5878">
      <w:pPr>
        <w:spacing w:after="0"/>
        <w:rPr>
          <w:szCs w:val="28"/>
        </w:rPr>
      </w:pPr>
      <w:r>
        <w:rPr>
          <w:szCs w:val="28"/>
        </w:rPr>
        <w:t xml:space="preserve">Управляющий директор </w:t>
      </w:r>
      <w:r w:rsidR="003F5878" w:rsidRPr="00976116">
        <w:rPr>
          <w:szCs w:val="28"/>
        </w:rPr>
        <w:t>________________</w:t>
      </w:r>
      <w:r>
        <w:rPr>
          <w:szCs w:val="28"/>
        </w:rPr>
        <w:t>____________________</w:t>
      </w:r>
      <w:r w:rsidR="003F5878" w:rsidRPr="00976116">
        <w:rPr>
          <w:szCs w:val="28"/>
        </w:rPr>
        <w:t>_</w:t>
      </w:r>
      <w:r>
        <w:rPr>
          <w:szCs w:val="28"/>
        </w:rPr>
        <w:t xml:space="preserve"> Д</w:t>
      </w:r>
      <w:r w:rsidR="003F5878" w:rsidRPr="00976116">
        <w:rPr>
          <w:szCs w:val="28"/>
        </w:rPr>
        <w:t>.</w:t>
      </w:r>
      <w:r>
        <w:rPr>
          <w:szCs w:val="28"/>
        </w:rPr>
        <w:t>В</w:t>
      </w:r>
      <w:r w:rsidR="003F5878" w:rsidRPr="00976116">
        <w:rPr>
          <w:szCs w:val="28"/>
        </w:rPr>
        <w:t xml:space="preserve">. </w:t>
      </w:r>
      <w:r>
        <w:rPr>
          <w:szCs w:val="28"/>
        </w:rPr>
        <w:t>Сергеев</w:t>
      </w:r>
    </w:p>
    <w:p w14:paraId="785996C3" w14:textId="77777777" w:rsidR="00C22BE1" w:rsidRDefault="00C22BE1" w:rsidP="00C22BE1">
      <w:pPr>
        <w:tabs>
          <w:tab w:val="left" w:pos="851"/>
        </w:tabs>
        <w:spacing w:after="0"/>
        <w:contextualSpacing/>
        <w:rPr>
          <w:rFonts w:ascii="Arial" w:hAnsi="Arial" w:cs="Arial"/>
          <w:b/>
          <w:bCs/>
          <w:szCs w:val="28"/>
        </w:rPr>
      </w:pPr>
    </w:p>
    <w:p w14:paraId="1FF9AD61"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487D2380"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03C7C75C" w14:textId="77777777" w:rsidR="00C22BE1" w:rsidRPr="00ED6F58" w:rsidRDefault="00C22BE1" w:rsidP="00C22BE1">
      <w:pPr>
        <w:tabs>
          <w:tab w:val="left" w:pos="851"/>
        </w:tabs>
        <w:spacing w:after="0"/>
        <w:ind w:firstLine="709"/>
        <w:contextualSpacing/>
        <w:jc w:val="center"/>
        <w:rPr>
          <w:rFonts w:ascii="Arial" w:hAnsi="Arial" w:cs="Arial"/>
          <w:b/>
          <w:bCs/>
          <w:szCs w:val="28"/>
        </w:rPr>
      </w:pPr>
    </w:p>
    <w:p w14:paraId="5244457C" w14:textId="2FE39990" w:rsidR="00C22BE1" w:rsidRDefault="00C22BE1" w:rsidP="00C22BE1">
      <w:pPr>
        <w:tabs>
          <w:tab w:val="left" w:pos="851"/>
        </w:tabs>
        <w:spacing w:after="0"/>
        <w:ind w:firstLine="709"/>
        <w:contextualSpacing/>
        <w:jc w:val="center"/>
        <w:rPr>
          <w:rFonts w:ascii="Arial" w:hAnsi="Arial" w:cs="Arial"/>
          <w:b/>
          <w:bCs/>
          <w:szCs w:val="28"/>
        </w:rPr>
      </w:pPr>
    </w:p>
    <w:p w14:paraId="4986EA80" w14:textId="57DF0B63" w:rsidR="00752F8B" w:rsidRDefault="00752F8B" w:rsidP="00C22BE1">
      <w:pPr>
        <w:tabs>
          <w:tab w:val="left" w:pos="851"/>
        </w:tabs>
        <w:spacing w:after="0"/>
        <w:ind w:firstLine="709"/>
        <w:contextualSpacing/>
        <w:jc w:val="center"/>
        <w:rPr>
          <w:rFonts w:ascii="Arial" w:hAnsi="Arial" w:cs="Arial"/>
          <w:b/>
          <w:bCs/>
          <w:szCs w:val="28"/>
        </w:rPr>
      </w:pPr>
    </w:p>
    <w:p w14:paraId="22C4BB78" w14:textId="7058B0A6" w:rsidR="00752F8B" w:rsidRDefault="00752F8B" w:rsidP="00C22BE1">
      <w:pPr>
        <w:tabs>
          <w:tab w:val="left" w:pos="851"/>
        </w:tabs>
        <w:spacing w:after="0"/>
        <w:ind w:firstLine="709"/>
        <w:contextualSpacing/>
        <w:jc w:val="center"/>
        <w:rPr>
          <w:rFonts w:ascii="Arial" w:hAnsi="Arial" w:cs="Arial"/>
          <w:b/>
          <w:bCs/>
          <w:szCs w:val="28"/>
        </w:rPr>
      </w:pPr>
    </w:p>
    <w:p w14:paraId="202A75FF" w14:textId="77777777" w:rsidR="00C22BE1" w:rsidRPr="00ED6F58" w:rsidRDefault="00C22BE1" w:rsidP="00C22BE1">
      <w:pPr>
        <w:tabs>
          <w:tab w:val="left" w:pos="851"/>
        </w:tabs>
        <w:spacing w:after="0"/>
        <w:ind w:firstLine="709"/>
        <w:contextualSpacing/>
        <w:jc w:val="center"/>
        <w:rPr>
          <w:bCs/>
          <w:sz w:val="24"/>
        </w:rPr>
      </w:pPr>
    </w:p>
    <w:p w14:paraId="74ABF389" w14:textId="739061BA" w:rsidR="00C22BE1" w:rsidRDefault="00C22BE1" w:rsidP="00C22BE1">
      <w:pPr>
        <w:tabs>
          <w:tab w:val="left" w:pos="851"/>
        </w:tabs>
        <w:spacing w:after="0"/>
        <w:ind w:firstLine="709"/>
        <w:contextualSpacing/>
        <w:jc w:val="center"/>
      </w:pPr>
      <w:r w:rsidRPr="00ED6F58">
        <w:rPr>
          <w:bCs/>
          <w:szCs w:val="28"/>
        </w:rPr>
        <w:t>Москва 202</w:t>
      </w:r>
      <w:r w:rsidR="00DA31F3">
        <w:rPr>
          <w:bCs/>
          <w:szCs w:val="28"/>
        </w:rPr>
        <w:t>2</w:t>
      </w:r>
    </w:p>
    <w:p w14:paraId="6789F4BB" w14:textId="48CE78EC" w:rsidR="00094D7D" w:rsidRPr="00CD74A7" w:rsidRDefault="00FC440C" w:rsidP="00493BF9">
      <w:pPr>
        <w:pStyle w:val="1"/>
        <w:numPr>
          <w:ilvl w:val="0"/>
          <w:numId w:val="0"/>
        </w:numPr>
        <w:ind w:left="432"/>
        <w:jc w:val="center"/>
        <w:rPr>
          <w:rFonts w:ascii="Times New Roman" w:hAnsi="Times New Roman" w:cs="Times New Roman"/>
        </w:rPr>
      </w:pPr>
      <w:bookmarkStart w:id="2" w:name="_Toc87268215"/>
      <w:r w:rsidRPr="00CD74A7">
        <w:rPr>
          <w:rFonts w:ascii="Times New Roman" w:hAnsi="Times New Roman" w:cs="Times New Roman"/>
        </w:rPr>
        <w:lastRenderedPageBreak/>
        <w:t>СОДЕРЖАНИЕ</w:t>
      </w:r>
      <w:bookmarkEnd w:id="2"/>
    </w:p>
    <w:p w14:paraId="132A7A74" w14:textId="00CD48D1" w:rsidR="003A0ECF" w:rsidRDefault="001D428A">
      <w:pPr>
        <w:pStyle w:val="12"/>
        <w:rPr>
          <w:rFonts w:asciiTheme="minorHAnsi" w:eastAsiaTheme="minorEastAsia" w:hAnsiTheme="minorHAnsi" w:cstheme="minorBidi"/>
          <w:noProof/>
          <w:sz w:val="22"/>
          <w:szCs w:val="22"/>
        </w:rPr>
      </w:pPr>
      <w:r w:rsidRPr="00493BF9">
        <w:rPr>
          <w:bCs/>
        </w:rPr>
        <w:fldChar w:fldCharType="begin"/>
      </w:r>
      <w:r w:rsidR="00D84233" w:rsidRPr="00493BF9">
        <w:rPr>
          <w:bCs/>
        </w:rPr>
        <w:instrText xml:space="preserve"> TOC \o "1-5" \h \z \u </w:instrText>
      </w:r>
      <w:r w:rsidRPr="00493BF9">
        <w:rPr>
          <w:bCs/>
        </w:rPr>
        <w:fldChar w:fldCharType="separate"/>
      </w:r>
      <w:hyperlink w:anchor="_Toc87268215" w:history="1">
        <w:r w:rsidR="003A0ECF" w:rsidRPr="005214F4">
          <w:rPr>
            <w:rStyle w:val="ae"/>
            <w:noProof/>
          </w:rPr>
          <w:t>СОДЕРЖАНИЕ</w:t>
        </w:r>
        <w:r w:rsidR="003A0ECF">
          <w:rPr>
            <w:noProof/>
            <w:webHidden/>
          </w:rPr>
          <w:tab/>
        </w:r>
        <w:r w:rsidR="003A0ECF">
          <w:rPr>
            <w:noProof/>
            <w:webHidden/>
          </w:rPr>
          <w:fldChar w:fldCharType="begin"/>
        </w:r>
        <w:r w:rsidR="003A0ECF">
          <w:rPr>
            <w:noProof/>
            <w:webHidden/>
          </w:rPr>
          <w:instrText xml:space="preserve"> PAGEREF _Toc87268215 \h </w:instrText>
        </w:r>
        <w:r w:rsidR="003A0ECF">
          <w:rPr>
            <w:noProof/>
            <w:webHidden/>
          </w:rPr>
        </w:r>
        <w:r w:rsidR="003A0ECF">
          <w:rPr>
            <w:noProof/>
            <w:webHidden/>
          </w:rPr>
          <w:fldChar w:fldCharType="separate"/>
        </w:r>
        <w:r w:rsidR="00CE431D">
          <w:rPr>
            <w:noProof/>
            <w:webHidden/>
          </w:rPr>
          <w:t>3</w:t>
        </w:r>
        <w:r w:rsidR="003A0ECF">
          <w:rPr>
            <w:noProof/>
            <w:webHidden/>
          </w:rPr>
          <w:fldChar w:fldCharType="end"/>
        </w:r>
      </w:hyperlink>
    </w:p>
    <w:p w14:paraId="5FA86F42" w14:textId="79ADF05E" w:rsidR="003A0ECF" w:rsidRDefault="00974433">
      <w:pPr>
        <w:pStyle w:val="12"/>
        <w:rPr>
          <w:rFonts w:asciiTheme="minorHAnsi" w:eastAsiaTheme="minorEastAsia" w:hAnsiTheme="minorHAnsi" w:cstheme="minorBidi"/>
          <w:noProof/>
          <w:sz w:val="22"/>
          <w:szCs w:val="22"/>
        </w:rPr>
      </w:pPr>
      <w:hyperlink w:anchor="_Toc87268216" w:history="1">
        <w:r w:rsidR="003A0ECF" w:rsidRPr="005214F4">
          <w:rPr>
            <w:rStyle w:val="ae"/>
            <w:noProof/>
          </w:rPr>
          <w:t>ОБЩИЕ ПОЛОЖЕНИЯ</w:t>
        </w:r>
        <w:r w:rsidR="003A0ECF">
          <w:rPr>
            <w:noProof/>
            <w:webHidden/>
          </w:rPr>
          <w:tab/>
        </w:r>
        <w:r w:rsidR="003A0ECF">
          <w:rPr>
            <w:noProof/>
            <w:webHidden/>
          </w:rPr>
          <w:fldChar w:fldCharType="begin"/>
        </w:r>
        <w:r w:rsidR="003A0ECF">
          <w:rPr>
            <w:noProof/>
            <w:webHidden/>
          </w:rPr>
          <w:instrText xml:space="preserve"> PAGEREF _Toc87268216 \h </w:instrText>
        </w:r>
        <w:r w:rsidR="003A0ECF">
          <w:rPr>
            <w:noProof/>
            <w:webHidden/>
          </w:rPr>
        </w:r>
        <w:r w:rsidR="003A0ECF">
          <w:rPr>
            <w:noProof/>
            <w:webHidden/>
          </w:rPr>
          <w:fldChar w:fldCharType="separate"/>
        </w:r>
        <w:r w:rsidR="00CE431D">
          <w:rPr>
            <w:noProof/>
            <w:webHidden/>
          </w:rPr>
          <w:t>4</w:t>
        </w:r>
        <w:r w:rsidR="003A0ECF">
          <w:rPr>
            <w:noProof/>
            <w:webHidden/>
          </w:rPr>
          <w:fldChar w:fldCharType="end"/>
        </w:r>
      </w:hyperlink>
    </w:p>
    <w:p w14:paraId="5BC11CE1" w14:textId="7C4A4433" w:rsidR="003A0ECF" w:rsidRDefault="00974433">
      <w:pPr>
        <w:pStyle w:val="12"/>
        <w:tabs>
          <w:tab w:val="left" w:pos="480"/>
        </w:tabs>
        <w:rPr>
          <w:rFonts w:asciiTheme="minorHAnsi" w:eastAsiaTheme="minorEastAsia" w:hAnsiTheme="minorHAnsi" w:cstheme="minorBidi"/>
          <w:noProof/>
          <w:sz w:val="22"/>
          <w:szCs w:val="22"/>
        </w:rPr>
      </w:pPr>
      <w:hyperlink w:anchor="_Toc87268217" w:history="1">
        <w:r w:rsidR="003A0ECF" w:rsidRPr="005214F4">
          <w:rPr>
            <w:rStyle w:val="ae"/>
            <w:noProof/>
          </w:rPr>
          <w:t>1.</w:t>
        </w:r>
        <w:r w:rsidR="003A0ECF">
          <w:rPr>
            <w:rFonts w:asciiTheme="minorHAnsi" w:eastAsiaTheme="minorEastAsia" w:hAnsiTheme="minorHAnsi" w:cstheme="minorBidi"/>
            <w:noProof/>
            <w:sz w:val="22"/>
            <w:szCs w:val="22"/>
          </w:rPr>
          <w:tab/>
        </w:r>
        <w:r w:rsidR="003A0ECF" w:rsidRPr="005214F4">
          <w:rPr>
            <w:rStyle w:val="ae"/>
            <w:noProof/>
            <w:shd w:val="clear" w:color="auto" w:fill="FFFFFF"/>
          </w:rPr>
          <w:t>СВЕДЕНИЯ О ВИДАХ, НАЗНАЧЕНИИ И НАИМЕНОВАНИЯХ ПЛАНИРУЕМЫХ ДЛЯ РАЗМЕЩЕНИЯ ОБЪЕКТОВ МЕСТНОГО ЗНАЧЕНИЯ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w:t>
        </w:r>
        <w:r w:rsidR="003A0ECF">
          <w:rPr>
            <w:noProof/>
            <w:webHidden/>
          </w:rPr>
          <w:tab/>
        </w:r>
        <w:r w:rsidR="003A0ECF">
          <w:rPr>
            <w:noProof/>
            <w:webHidden/>
          </w:rPr>
          <w:fldChar w:fldCharType="begin"/>
        </w:r>
        <w:r w:rsidR="003A0ECF">
          <w:rPr>
            <w:noProof/>
            <w:webHidden/>
          </w:rPr>
          <w:instrText xml:space="preserve"> PAGEREF _Toc87268217 \h </w:instrText>
        </w:r>
        <w:r w:rsidR="003A0ECF">
          <w:rPr>
            <w:noProof/>
            <w:webHidden/>
          </w:rPr>
        </w:r>
        <w:r w:rsidR="003A0ECF">
          <w:rPr>
            <w:noProof/>
            <w:webHidden/>
          </w:rPr>
          <w:fldChar w:fldCharType="separate"/>
        </w:r>
        <w:r w:rsidR="00CE431D">
          <w:rPr>
            <w:noProof/>
            <w:webHidden/>
          </w:rPr>
          <w:t>7</w:t>
        </w:r>
        <w:r w:rsidR="003A0ECF">
          <w:rPr>
            <w:noProof/>
            <w:webHidden/>
          </w:rPr>
          <w:fldChar w:fldCharType="end"/>
        </w:r>
      </w:hyperlink>
    </w:p>
    <w:p w14:paraId="1A7DBEC7" w14:textId="264D893C"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18" w:history="1">
        <w:r w:rsidR="003A0ECF" w:rsidRPr="005214F4">
          <w:rPr>
            <w:rStyle w:val="ae"/>
            <w:noProof/>
          </w:rPr>
          <w:t>1.1.</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образования и науки</w:t>
        </w:r>
        <w:r w:rsidR="003A0ECF">
          <w:rPr>
            <w:noProof/>
            <w:webHidden/>
          </w:rPr>
          <w:tab/>
        </w:r>
        <w:r w:rsidR="003A0ECF">
          <w:rPr>
            <w:noProof/>
            <w:webHidden/>
          </w:rPr>
          <w:fldChar w:fldCharType="begin"/>
        </w:r>
        <w:r w:rsidR="003A0ECF">
          <w:rPr>
            <w:noProof/>
            <w:webHidden/>
          </w:rPr>
          <w:instrText xml:space="preserve"> PAGEREF _Toc87268218 \h </w:instrText>
        </w:r>
        <w:r w:rsidR="003A0ECF">
          <w:rPr>
            <w:noProof/>
            <w:webHidden/>
          </w:rPr>
        </w:r>
        <w:r w:rsidR="003A0ECF">
          <w:rPr>
            <w:noProof/>
            <w:webHidden/>
          </w:rPr>
          <w:fldChar w:fldCharType="separate"/>
        </w:r>
        <w:r w:rsidR="00CE431D">
          <w:rPr>
            <w:noProof/>
            <w:webHidden/>
          </w:rPr>
          <w:t>7</w:t>
        </w:r>
        <w:r w:rsidR="003A0ECF">
          <w:rPr>
            <w:noProof/>
            <w:webHidden/>
          </w:rPr>
          <w:fldChar w:fldCharType="end"/>
        </w:r>
      </w:hyperlink>
    </w:p>
    <w:p w14:paraId="650CA65E" w14:textId="35382B17"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19" w:history="1">
        <w:r w:rsidR="003A0ECF" w:rsidRPr="005214F4">
          <w:rPr>
            <w:rStyle w:val="ae"/>
            <w:noProof/>
          </w:rPr>
          <w:t>1.2.</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культуры и искусства</w:t>
        </w:r>
        <w:r w:rsidR="003A0ECF">
          <w:rPr>
            <w:noProof/>
            <w:webHidden/>
          </w:rPr>
          <w:tab/>
        </w:r>
        <w:r w:rsidR="003A0ECF">
          <w:rPr>
            <w:noProof/>
            <w:webHidden/>
          </w:rPr>
          <w:fldChar w:fldCharType="begin"/>
        </w:r>
        <w:r w:rsidR="003A0ECF">
          <w:rPr>
            <w:noProof/>
            <w:webHidden/>
          </w:rPr>
          <w:instrText xml:space="preserve"> PAGEREF _Toc87268219 \h </w:instrText>
        </w:r>
        <w:r w:rsidR="003A0ECF">
          <w:rPr>
            <w:noProof/>
            <w:webHidden/>
          </w:rPr>
        </w:r>
        <w:r w:rsidR="003A0ECF">
          <w:rPr>
            <w:noProof/>
            <w:webHidden/>
          </w:rPr>
          <w:fldChar w:fldCharType="separate"/>
        </w:r>
        <w:r w:rsidR="00CE431D">
          <w:rPr>
            <w:noProof/>
            <w:webHidden/>
          </w:rPr>
          <w:t>37</w:t>
        </w:r>
        <w:r w:rsidR="003A0ECF">
          <w:rPr>
            <w:noProof/>
            <w:webHidden/>
          </w:rPr>
          <w:fldChar w:fldCharType="end"/>
        </w:r>
      </w:hyperlink>
    </w:p>
    <w:p w14:paraId="31574854" w14:textId="2F9CA04C"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0" w:history="1">
        <w:r w:rsidR="003A0ECF" w:rsidRPr="005214F4">
          <w:rPr>
            <w:rStyle w:val="ae"/>
            <w:noProof/>
          </w:rPr>
          <w:t>1.3.</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физической культуры и массового спорта</w:t>
        </w:r>
        <w:r w:rsidR="003A0ECF">
          <w:rPr>
            <w:noProof/>
            <w:webHidden/>
          </w:rPr>
          <w:tab/>
        </w:r>
        <w:r w:rsidR="003A0ECF">
          <w:rPr>
            <w:noProof/>
            <w:webHidden/>
          </w:rPr>
          <w:fldChar w:fldCharType="begin"/>
        </w:r>
        <w:r w:rsidR="003A0ECF">
          <w:rPr>
            <w:noProof/>
            <w:webHidden/>
          </w:rPr>
          <w:instrText xml:space="preserve"> PAGEREF _Toc87268220 \h </w:instrText>
        </w:r>
        <w:r w:rsidR="003A0ECF">
          <w:rPr>
            <w:noProof/>
            <w:webHidden/>
          </w:rPr>
        </w:r>
        <w:r w:rsidR="003A0ECF">
          <w:rPr>
            <w:noProof/>
            <w:webHidden/>
          </w:rPr>
          <w:fldChar w:fldCharType="separate"/>
        </w:r>
        <w:r w:rsidR="00CE431D">
          <w:rPr>
            <w:noProof/>
            <w:webHidden/>
          </w:rPr>
          <w:t>43</w:t>
        </w:r>
        <w:r w:rsidR="003A0ECF">
          <w:rPr>
            <w:noProof/>
            <w:webHidden/>
          </w:rPr>
          <w:fldChar w:fldCharType="end"/>
        </w:r>
      </w:hyperlink>
    </w:p>
    <w:p w14:paraId="7C7E92BB" w14:textId="6D259833"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1" w:history="1">
        <w:r w:rsidR="003A0ECF" w:rsidRPr="005214F4">
          <w:rPr>
            <w:rStyle w:val="ae"/>
            <w:noProof/>
          </w:rPr>
          <w:t>1.4.</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здравоохранения</w:t>
        </w:r>
        <w:r w:rsidR="003A0ECF">
          <w:rPr>
            <w:noProof/>
            <w:webHidden/>
          </w:rPr>
          <w:tab/>
        </w:r>
        <w:r w:rsidR="003A0ECF">
          <w:rPr>
            <w:noProof/>
            <w:webHidden/>
          </w:rPr>
          <w:fldChar w:fldCharType="begin"/>
        </w:r>
        <w:r w:rsidR="003A0ECF">
          <w:rPr>
            <w:noProof/>
            <w:webHidden/>
          </w:rPr>
          <w:instrText xml:space="preserve"> PAGEREF _Toc87268221 \h </w:instrText>
        </w:r>
        <w:r w:rsidR="003A0ECF">
          <w:rPr>
            <w:noProof/>
            <w:webHidden/>
          </w:rPr>
        </w:r>
        <w:r w:rsidR="003A0ECF">
          <w:rPr>
            <w:noProof/>
            <w:webHidden/>
          </w:rPr>
          <w:fldChar w:fldCharType="separate"/>
        </w:r>
        <w:r w:rsidR="00CE431D">
          <w:rPr>
            <w:noProof/>
            <w:webHidden/>
          </w:rPr>
          <w:t>61</w:t>
        </w:r>
        <w:r w:rsidR="003A0ECF">
          <w:rPr>
            <w:noProof/>
            <w:webHidden/>
          </w:rPr>
          <w:fldChar w:fldCharType="end"/>
        </w:r>
      </w:hyperlink>
    </w:p>
    <w:p w14:paraId="1ED0166F" w14:textId="5DE221EC"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2" w:history="1">
        <w:r w:rsidR="003A0ECF" w:rsidRPr="005214F4">
          <w:rPr>
            <w:rStyle w:val="ae"/>
            <w:noProof/>
          </w:rPr>
          <w:t>1.5.</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отдыха и туризма</w:t>
        </w:r>
        <w:r w:rsidR="003A0ECF">
          <w:rPr>
            <w:noProof/>
            <w:webHidden/>
          </w:rPr>
          <w:tab/>
        </w:r>
        <w:r w:rsidR="003A0ECF">
          <w:rPr>
            <w:noProof/>
            <w:webHidden/>
          </w:rPr>
          <w:fldChar w:fldCharType="begin"/>
        </w:r>
        <w:r w:rsidR="003A0ECF">
          <w:rPr>
            <w:noProof/>
            <w:webHidden/>
          </w:rPr>
          <w:instrText xml:space="preserve"> PAGEREF _Toc87268222 \h </w:instrText>
        </w:r>
        <w:r w:rsidR="003A0ECF">
          <w:rPr>
            <w:noProof/>
            <w:webHidden/>
          </w:rPr>
        </w:r>
        <w:r w:rsidR="003A0ECF">
          <w:rPr>
            <w:noProof/>
            <w:webHidden/>
          </w:rPr>
          <w:fldChar w:fldCharType="separate"/>
        </w:r>
        <w:r w:rsidR="00CE431D">
          <w:rPr>
            <w:noProof/>
            <w:webHidden/>
          </w:rPr>
          <w:t>61</w:t>
        </w:r>
        <w:r w:rsidR="003A0ECF">
          <w:rPr>
            <w:noProof/>
            <w:webHidden/>
          </w:rPr>
          <w:fldChar w:fldCharType="end"/>
        </w:r>
      </w:hyperlink>
    </w:p>
    <w:p w14:paraId="2FF95599" w14:textId="6F20B5E3"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3" w:history="1">
        <w:r w:rsidR="003A0ECF" w:rsidRPr="005214F4">
          <w:rPr>
            <w:rStyle w:val="ae"/>
            <w:noProof/>
          </w:rPr>
          <w:t>1.6.</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прочих объектах обслуживания</w:t>
        </w:r>
        <w:r w:rsidR="003A0ECF">
          <w:rPr>
            <w:noProof/>
            <w:webHidden/>
          </w:rPr>
          <w:tab/>
        </w:r>
        <w:r w:rsidR="003A0ECF">
          <w:rPr>
            <w:noProof/>
            <w:webHidden/>
          </w:rPr>
          <w:fldChar w:fldCharType="begin"/>
        </w:r>
        <w:r w:rsidR="003A0ECF">
          <w:rPr>
            <w:noProof/>
            <w:webHidden/>
          </w:rPr>
          <w:instrText xml:space="preserve"> PAGEREF _Toc87268223 \h </w:instrText>
        </w:r>
        <w:r w:rsidR="003A0ECF">
          <w:rPr>
            <w:noProof/>
            <w:webHidden/>
          </w:rPr>
        </w:r>
        <w:r w:rsidR="003A0ECF">
          <w:rPr>
            <w:noProof/>
            <w:webHidden/>
          </w:rPr>
          <w:fldChar w:fldCharType="separate"/>
        </w:r>
        <w:r w:rsidR="00CE431D">
          <w:rPr>
            <w:noProof/>
            <w:webHidden/>
          </w:rPr>
          <w:t>62</w:t>
        </w:r>
        <w:r w:rsidR="003A0ECF">
          <w:rPr>
            <w:noProof/>
            <w:webHidden/>
          </w:rPr>
          <w:fldChar w:fldCharType="end"/>
        </w:r>
      </w:hyperlink>
    </w:p>
    <w:p w14:paraId="0B55AE0B" w14:textId="63E907E8"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4" w:history="1">
        <w:r w:rsidR="003A0ECF" w:rsidRPr="005214F4">
          <w:rPr>
            <w:rStyle w:val="ae"/>
            <w:noProof/>
          </w:rPr>
          <w:t>1.7.</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общественных пространств</w:t>
        </w:r>
        <w:r w:rsidR="003A0ECF">
          <w:rPr>
            <w:noProof/>
            <w:webHidden/>
          </w:rPr>
          <w:tab/>
        </w:r>
        <w:r w:rsidR="003A0ECF">
          <w:rPr>
            <w:noProof/>
            <w:webHidden/>
          </w:rPr>
          <w:fldChar w:fldCharType="begin"/>
        </w:r>
        <w:r w:rsidR="003A0ECF">
          <w:rPr>
            <w:noProof/>
            <w:webHidden/>
          </w:rPr>
          <w:instrText xml:space="preserve"> PAGEREF _Toc87268224 \h </w:instrText>
        </w:r>
        <w:r w:rsidR="003A0ECF">
          <w:rPr>
            <w:noProof/>
            <w:webHidden/>
          </w:rPr>
        </w:r>
        <w:r w:rsidR="003A0ECF">
          <w:rPr>
            <w:noProof/>
            <w:webHidden/>
          </w:rPr>
          <w:fldChar w:fldCharType="separate"/>
        </w:r>
        <w:r w:rsidR="00CE431D">
          <w:rPr>
            <w:noProof/>
            <w:webHidden/>
          </w:rPr>
          <w:t>66</w:t>
        </w:r>
        <w:r w:rsidR="003A0ECF">
          <w:rPr>
            <w:noProof/>
            <w:webHidden/>
          </w:rPr>
          <w:fldChar w:fldCharType="end"/>
        </w:r>
      </w:hyperlink>
    </w:p>
    <w:p w14:paraId="71029F34" w14:textId="46A7C5BF"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5" w:history="1">
        <w:r w:rsidR="003A0ECF" w:rsidRPr="005214F4">
          <w:rPr>
            <w:rStyle w:val="ae"/>
            <w:noProof/>
          </w:rPr>
          <w:t>1.8.</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предприятиях промышленности, сельского и лесного хозяйства, объекты утилизации и переработки отходов производства и потребления</w:t>
        </w:r>
        <w:r w:rsidR="003A0ECF">
          <w:rPr>
            <w:noProof/>
            <w:webHidden/>
          </w:rPr>
          <w:tab/>
        </w:r>
        <w:r w:rsidR="003A0ECF">
          <w:rPr>
            <w:noProof/>
            <w:webHidden/>
          </w:rPr>
          <w:fldChar w:fldCharType="begin"/>
        </w:r>
        <w:r w:rsidR="003A0ECF">
          <w:rPr>
            <w:noProof/>
            <w:webHidden/>
          </w:rPr>
          <w:instrText xml:space="preserve"> PAGEREF _Toc87268225 \h </w:instrText>
        </w:r>
        <w:r w:rsidR="003A0ECF">
          <w:rPr>
            <w:noProof/>
            <w:webHidden/>
          </w:rPr>
        </w:r>
        <w:r w:rsidR="003A0ECF">
          <w:rPr>
            <w:noProof/>
            <w:webHidden/>
          </w:rPr>
          <w:fldChar w:fldCharType="separate"/>
        </w:r>
        <w:r w:rsidR="00CE431D">
          <w:rPr>
            <w:noProof/>
            <w:webHidden/>
          </w:rPr>
          <w:t>71</w:t>
        </w:r>
        <w:r w:rsidR="003A0ECF">
          <w:rPr>
            <w:noProof/>
            <w:webHidden/>
          </w:rPr>
          <w:fldChar w:fldCharType="end"/>
        </w:r>
      </w:hyperlink>
    </w:p>
    <w:p w14:paraId="0CA28B79" w14:textId="722A6608"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6" w:history="1">
        <w:r w:rsidR="003A0ECF" w:rsidRPr="005214F4">
          <w:rPr>
            <w:rStyle w:val="ae"/>
            <w:noProof/>
          </w:rPr>
          <w:t>1.9.</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утилизации, обезвреживания, размещения отходов производства и потребления</w:t>
        </w:r>
        <w:r w:rsidR="003A0ECF">
          <w:rPr>
            <w:noProof/>
            <w:webHidden/>
          </w:rPr>
          <w:tab/>
        </w:r>
        <w:r w:rsidR="003A0ECF">
          <w:rPr>
            <w:noProof/>
            <w:webHidden/>
          </w:rPr>
          <w:fldChar w:fldCharType="begin"/>
        </w:r>
        <w:r w:rsidR="003A0ECF">
          <w:rPr>
            <w:noProof/>
            <w:webHidden/>
          </w:rPr>
          <w:instrText xml:space="preserve"> PAGEREF _Toc87268226 \h </w:instrText>
        </w:r>
        <w:r w:rsidR="003A0ECF">
          <w:rPr>
            <w:noProof/>
            <w:webHidden/>
          </w:rPr>
        </w:r>
        <w:r w:rsidR="003A0ECF">
          <w:rPr>
            <w:noProof/>
            <w:webHidden/>
          </w:rPr>
          <w:fldChar w:fldCharType="separate"/>
        </w:r>
        <w:r w:rsidR="00CE431D">
          <w:rPr>
            <w:noProof/>
            <w:webHidden/>
          </w:rPr>
          <w:t>71</w:t>
        </w:r>
        <w:r w:rsidR="003A0ECF">
          <w:rPr>
            <w:noProof/>
            <w:webHidden/>
          </w:rPr>
          <w:fldChar w:fldCharType="end"/>
        </w:r>
      </w:hyperlink>
    </w:p>
    <w:p w14:paraId="52CD64EB" w14:textId="15BF9CC8"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7" w:history="1">
        <w:r w:rsidR="003A0ECF" w:rsidRPr="005214F4">
          <w:rPr>
            <w:rStyle w:val="ae"/>
            <w:noProof/>
          </w:rPr>
          <w:t>1.10.</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охраны окружающей среды. Объекты накопленного вреда окружающей среде, водные объекты, подлежащие реабилитации</w:t>
        </w:r>
        <w:r w:rsidR="003A0ECF">
          <w:rPr>
            <w:noProof/>
            <w:webHidden/>
          </w:rPr>
          <w:tab/>
        </w:r>
        <w:r w:rsidR="003A0ECF">
          <w:rPr>
            <w:noProof/>
            <w:webHidden/>
          </w:rPr>
          <w:fldChar w:fldCharType="begin"/>
        </w:r>
        <w:r w:rsidR="003A0ECF">
          <w:rPr>
            <w:noProof/>
            <w:webHidden/>
          </w:rPr>
          <w:instrText xml:space="preserve"> PAGEREF _Toc87268227 \h </w:instrText>
        </w:r>
        <w:r w:rsidR="003A0ECF">
          <w:rPr>
            <w:noProof/>
            <w:webHidden/>
          </w:rPr>
        </w:r>
        <w:r w:rsidR="003A0ECF">
          <w:rPr>
            <w:noProof/>
            <w:webHidden/>
          </w:rPr>
          <w:fldChar w:fldCharType="separate"/>
        </w:r>
        <w:r w:rsidR="00CE431D">
          <w:rPr>
            <w:noProof/>
            <w:webHidden/>
          </w:rPr>
          <w:t>71</w:t>
        </w:r>
        <w:r w:rsidR="003A0ECF">
          <w:rPr>
            <w:noProof/>
            <w:webHidden/>
          </w:rPr>
          <w:fldChar w:fldCharType="end"/>
        </w:r>
      </w:hyperlink>
    </w:p>
    <w:p w14:paraId="2CA55B8C" w14:textId="40EDD187"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8" w:history="1">
        <w:r w:rsidR="003A0ECF" w:rsidRPr="005214F4">
          <w:rPr>
            <w:rStyle w:val="ae"/>
            <w:noProof/>
          </w:rPr>
          <w:t>1.11.</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транспорта</w:t>
        </w:r>
        <w:r w:rsidR="003A0ECF">
          <w:rPr>
            <w:noProof/>
            <w:webHidden/>
          </w:rPr>
          <w:tab/>
        </w:r>
        <w:r w:rsidR="003A0ECF">
          <w:rPr>
            <w:noProof/>
            <w:webHidden/>
          </w:rPr>
          <w:fldChar w:fldCharType="begin"/>
        </w:r>
        <w:r w:rsidR="003A0ECF">
          <w:rPr>
            <w:noProof/>
            <w:webHidden/>
          </w:rPr>
          <w:instrText xml:space="preserve"> PAGEREF _Toc87268228 \h </w:instrText>
        </w:r>
        <w:r w:rsidR="003A0ECF">
          <w:rPr>
            <w:noProof/>
            <w:webHidden/>
          </w:rPr>
        </w:r>
        <w:r w:rsidR="003A0ECF">
          <w:rPr>
            <w:noProof/>
            <w:webHidden/>
          </w:rPr>
          <w:fldChar w:fldCharType="separate"/>
        </w:r>
        <w:r w:rsidR="00CE431D">
          <w:rPr>
            <w:noProof/>
            <w:webHidden/>
          </w:rPr>
          <w:t>72</w:t>
        </w:r>
        <w:r w:rsidR="003A0ECF">
          <w:rPr>
            <w:noProof/>
            <w:webHidden/>
          </w:rPr>
          <w:fldChar w:fldCharType="end"/>
        </w:r>
      </w:hyperlink>
    </w:p>
    <w:p w14:paraId="5EB5CAF8" w14:textId="5A81E02C"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29" w:history="1">
        <w:r w:rsidR="003A0ECF" w:rsidRPr="005214F4">
          <w:rPr>
            <w:rStyle w:val="ae"/>
            <w:noProof/>
          </w:rPr>
          <w:t>1.12.</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иных объектах</w:t>
        </w:r>
        <w:r w:rsidR="003A0ECF">
          <w:rPr>
            <w:noProof/>
            <w:webHidden/>
          </w:rPr>
          <w:tab/>
        </w:r>
        <w:r w:rsidR="003A0ECF">
          <w:rPr>
            <w:noProof/>
            <w:webHidden/>
          </w:rPr>
          <w:fldChar w:fldCharType="begin"/>
        </w:r>
        <w:r w:rsidR="003A0ECF">
          <w:rPr>
            <w:noProof/>
            <w:webHidden/>
          </w:rPr>
          <w:instrText xml:space="preserve"> PAGEREF _Toc87268229 \h </w:instrText>
        </w:r>
        <w:r w:rsidR="003A0ECF">
          <w:rPr>
            <w:noProof/>
            <w:webHidden/>
          </w:rPr>
        </w:r>
        <w:r w:rsidR="003A0ECF">
          <w:rPr>
            <w:noProof/>
            <w:webHidden/>
          </w:rPr>
          <w:fldChar w:fldCharType="separate"/>
        </w:r>
        <w:r w:rsidR="00CE431D">
          <w:rPr>
            <w:noProof/>
            <w:webHidden/>
          </w:rPr>
          <w:t>83</w:t>
        </w:r>
        <w:r w:rsidR="003A0ECF">
          <w:rPr>
            <w:noProof/>
            <w:webHidden/>
          </w:rPr>
          <w:fldChar w:fldCharType="end"/>
        </w:r>
      </w:hyperlink>
    </w:p>
    <w:p w14:paraId="7F388660" w14:textId="66F0D699" w:rsidR="003A0ECF" w:rsidRDefault="00974433">
      <w:pPr>
        <w:pStyle w:val="23"/>
        <w:tabs>
          <w:tab w:val="left" w:pos="1100"/>
          <w:tab w:val="right" w:leader="dot" w:pos="9912"/>
        </w:tabs>
        <w:rPr>
          <w:rFonts w:asciiTheme="minorHAnsi" w:eastAsiaTheme="minorEastAsia" w:hAnsiTheme="minorHAnsi" w:cstheme="minorBidi"/>
          <w:noProof/>
          <w:sz w:val="22"/>
          <w:szCs w:val="22"/>
        </w:rPr>
      </w:pPr>
      <w:hyperlink w:anchor="_Toc87268230" w:history="1">
        <w:r w:rsidR="003A0ECF" w:rsidRPr="005214F4">
          <w:rPr>
            <w:rStyle w:val="ae"/>
            <w:noProof/>
          </w:rPr>
          <w:t>1.13.</w:t>
        </w:r>
        <w:r w:rsidR="003A0ECF">
          <w:rPr>
            <w:rFonts w:asciiTheme="minorHAnsi" w:eastAsiaTheme="minorEastAsia" w:hAnsiTheme="minorHAnsi" w:cstheme="minorBidi"/>
            <w:noProof/>
            <w:sz w:val="22"/>
            <w:szCs w:val="22"/>
          </w:rPr>
          <w:tab/>
        </w:r>
        <w:r w:rsidR="003A0ECF" w:rsidRPr="005214F4">
          <w:rPr>
            <w:rStyle w:val="ae"/>
            <w:noProof/>
          </w:rPr>
          <w:t>Сведения о планируемых объектах в области инженерной инфраструктуры</w:t>
        </w:r>
        <w:r w:rsidR="003A0ECF">
          <w:rPr>
            <w:noProof/>
            <w:webHidden/>
          </w:rPr>
          <w:tab/>
        </w:r>
        <w:r w:rsidR="003A0ECF">
          <w:rPr>
            <w:noProof/>
            <w:webHidden/>
          </w:rPr>
          <w:fldChar w:fldCharType="begin"/>
        </w:r>
        <w:r w:rsidR="003A0ECF">
          <w:rPr>
            <w:noProof/>
            <w:webHidden/>
          </w:rPr>
          <w:instrText xml:space="preserve"> PAGEREF _Toc87268230 \h </w:instrText>
        </w:r>
        <w:r w:rsidR="003A0ECF">
          <w:rPr>
            <w:noProof/>
            <w:webHidden/>
          </w:rPr>
        </w:r>
        <w:r w:rsidR="003A0ECF">
          <w:rPr>
            <w:noProof/>
            <w:webHidden/>
          </w:rPr>
          <w:fldChar w:fldCharType="separate"/>
        </w:r>
        <w:r w:rsidR="00CE431D">
          <w:rPr>
            <w:noProof/>
            <w:webHidden/>
          </w:rPr>
          <w:t>93</w:t>
        </w:r>
        <w:r w:rsidR="003A0ECF">
          <w:rPr>
            <w:noProof/>
            <w:webHidden/>
          </w:rPr>
          <w:fldChar w:fldCharType="end"/>
        </w:r>
      </w:hyperlink>
    </w:p>
    <w:p w14:paraId="3687FB80" w14:textId="140C7745" w:rsidR="003A0ECF" w:rsidRDefault="00974433">
      <w:pPr>
        <w:pStyle w:val="12"/>
        <w:tabs>
          <w:tab w:val="left" w:pos="480"/>
        </w:tabs>
        <w:rPr>
          <w:rFonts w:asciiTheme="minorHAnsi" w:eastAsiaTheme="minorEastAsia" w:hAnsiTheme="minorHAnsi" w:cstheme="minorBidi"/>
          <w:noProof/>
          <w:sz w:val="22"/>
          <w:szCs w:val="22"/>
        </w:rPr>
      </w:pPr>
      <w:hyperlink w:anchor="_Toc87268231" w:history="1">
        <w:r w:rsidR="003A0ECF" w:rsidRPr="005214F4">
          <w:rPr>
            <w:rStyle w:val="ae"/>
            <w:noProof/>
          </w:rPr>
          <w:t>2.</w:t>
        </w:r>
        <w:r w:rsidR="003A0ECF">
          <w:rPr>
            <w:rFonts w:asciiTheme="minorHAnsi" w:eastAsiaTheme="minorEastAsia" w:hAnsiTheme="minorHAnsi" w:cstheme="minorBidi"/>
            <w:noProof/>
            <w:sz w:val="22"/>
            <w:szCs w:val="22"/>
          </w:rPr>
          <w:tab/>
        </w:r>
        <w:r w:rsidR="003A0ECF" w:rsidRPr="005214F4">
          <w:rPr>
            <w:rStyle w:val="ae"/>
            <w:noProof/>
            <w:shd w:val="clear" w:color="auto" w:fill="FFFFF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3A0ECF">
          <w:rPr>
            <w:noProof/>
            <w:webHidden/>
          </w:rPr>
          <w:tab/>
        </w:r>
        <w:r w:rsidR="003A0ECF">
          <w:rPr>
            <w:noProof/>
            <w:webHidden/>
          </w:rPr>
          <w:fldChar w:fldCharType="begin"/>
        </w:r>
        <w:r w:rsidR="003A0ECF">
          <w:rPr>
            <w:noProof/>
            <w:webHidden/>
          </w:rPr>
          <w:instrText xml:space="preserve"> PAGEREF _Toc87268231 \h </w:instrText>
        </w:r>
        <w:r w:rsidR="003A0ECF">
          <w:rPr>
            <w:noProof/>
            <w:webHidden/>
          </w:rPr>
        </w:r>
        <w:r w:rsidR="003A0ECF">
          <w:rPr>
            <w:noProof/>
            <w:webHidden/>
          </w:rPr>
          <w:fldChar w:fldCharType="separate"/>
        </w:r>
        <w:r w:rsidR="00CE431D">
          <w:rPr>
            <w:noProof/>
            <w:webHidden/>
          </w:rPr>
          <w:t>94</w:t>
        </w:r>
        <w:r w:rsidR="003A0ECF">
          <w:rPr>
            <w:noProof/>
            <w:webHidden/>
          </w:rPr>
          <w:fldChar w:fldCharType="end"/>
        </w:r>
      </w:hyperlink>
    </w:p>
    <w:p w14:paraId="35FFC4EF" w14:textId="19C82343" w:rsidR="00D84233" w:rsidRDefault="001D428A" w:rsidP="008750AF">
      <w:pPr>
        <w:tabs>
          <w:tab w:val="left" w:pos="9355"/>
        </w:tabs>
        <w:spacing w:after="0" w:line="276" w:lineRule="auto"/>
        <w:rPr>
          <w:bCs/>
        </w:rPr>
      </w:pPr>
      <w:r w:rsidRPr="00493BF9">
        <w:rPr>
          <w:bCs/>
        </w:rPr>
        <w:fldChar w:fldCharType="end"/>
      </w:r>
      <w:bookmarkEnd w:id="1"/>
    </w:p>
    <w:p w14:paraId="798846B7" w14:textId="5FC881BE" w:rsidR="00CD74A7" w:rsidRPr="00AE759E" w:rsidRDefault="00CD74A7" w:rsidP="008750AF">
      <w:pPr>
        <w:tabs>
          <w:tab w:val="left" w:pos="9355"/>
        </w:tabs>
        <w:spacing w:after="0" w:line="276" w:lineRule="auto"/>
        <w:rPr>
          <w:bCs/>
          <w:lang w:val="en-US"/>
        </w:rPr>
      </w:pPr>
    </w:p>
    <w:p w14:paraId="2A264BAA" w14:textId="77777777" w:rsidR="00CD74A7" w:rsidRDefault="00CD74A7">
      <w:pPr>
        <w:spacing w:after="0"/>
        <w:jc w:val="left"/>
        <w:rPr>
          <w:bCs/>
        </w:rPr>
      </w:pPr>
      <w:r>
        <w:rPr>
          <w:bCs/>
        </w:rPr>
        <w:br w:type="page"/>
      </w:r>
    </w:p>
    <w:p w14:paraId="7614BFD4" w14:textId="78EE3926" w:rsidR="00CD74A7" w:rsidRPr="00CD74A7" w:rsidRDefault="00CD74A7" w:rsidP="00CD74A7">
      <w:pPr>
        <w:pStyle w:val="1"/>
        <w:numPr>
          <w:ilvl w:val="0"/>
          <w:numId w:val="0"/>
        </w:numPr>
        <w:ind w:left="432"/>
        <w:jc w:val="center"/>
        <w:rPr>
          <w:rFonts w:ascii="Times New Roman" w:hAnsi="Times New Roman" w:cs="Times New Roman"/>
        </w:rPr>
      </w:pPr>
      <w:bookmarkStart w:id="3" w:name="_Toc87268216"/>
      <w:r>
        <w:rPr>
          <w:rFonts w:ascii="Times New Roman" w:hAnsi="Times New Roman" w:cs="Times New Roman"/>
        </w:rPr>
        <w:lastRenderedPageBreak/>
        <w:t>ОБЩИЕ ПОЛОЖЕНИЯ</w:t>
      </w:r>
      <w:bookmarkEnd w:id="3"/>
    </w:p>
    <w:p w14:paraId="508AE528" w14:textId="53EA5F95" w:rsidR="00CD74A7" w:rsidRPr="00982855" w:rsidRDefault="00CD74A7" w:rsidP="00CD74A7">
      <w:pPr>
        <w:tabs>
          <w:tab w:val="left" w:pos="9355"/>
        </w:tabs>
        <w:spacing w:after="0"/>
        <w:ind w:firstLine="709"/>
        <w:rPr>
          <w:bCs/>
          <w:szCs w:val="28"/>
        </w:rPr>
      </w:pPr>
      <w:r w:rsidRPr="00CD74A7">
        <w:rPr>
          <w:bCs/>
        </w:rPr>
        <w:t>Настоящее Положение о территориальном планировании городск</w:t>
      </w:r>
      <w:r>
        <w:rPr>
          <w:bCs/>
        </w:rPr>
        <w:t>ого</w:t>
      </w:r>
      <w:r w:rsidRPr="00CD74A7">
        <w:rPr>
          <w:bCs/>
        </w:rPr>
        <w:t xml:space="preserve"> округ</w:t>
      </w:r>
      <w:r>
        <w:rPr>
          <w:bCs/>
        </w:rPr>
        <w:t>а</w:t>
      </w:r>
      <w:r w:rsidRPr="00CD74A7">
        <w:rPr>
          <w:bCs/>
        </w:rPr>
        <w:t xml:space="preserve"> город </w:t>
      </w:r>
      <w:r>
        <w:rPr>
          <w:bCs/>
        </w:rPr>
        <w:t>Липецк</w:t>
      </w:r>
      <w:r w:rsidRPr="00CD74A7">
        <w:rPr>
          <w:bCs/>
        </w:rPr>
        <w:t xml:space="preserve"> </w:t>
      </w:r>
      <w:r>
        <w:rPr>
          <w:bCs/>
        </w:rPr>
        <w:t>Липецкой</w:t>
      </w:r>
      <w:r w:rsidRPr="00CD74A7">
        <w:rPr>
          <w:bCs/>
        </w:rPr>
        <w:t xml:space="preserve"> области (далее также – муниципальное образование город </w:t>
      </w:r>
      <w:r w:rsidRPr="00982855">
        <w:rPr>
          <w:bCs/>
        </w:rPr>
        <w:t xml:space="preserve">Липецк, город Липецк, муниципальное образование, городской округ) подготовлено в соответствии со статьей 23 Градостроительного кодекса </w:t>
      </w:r>
      <w:r w:rsidRPr="00982855">
        <w:rPr>
          <w:bCs/>
          <w:szCs w:val="28"/>
        </w:rPr>
        <w:t xml:space="preserve">Российской Федерации и содержит: </w:t>
      </w:r>
    </w:p>
    <w:p w14:paraId="30ABFAA5" w14:textId="0A9DB7D6" w:rsidR="00CD74A7" w:rsidRPr="00982855" w:rsidRDefault="00CD74A7" w:rsidP="00CD74A7">
      <w:pPr>
        <w:tabs>
          <w:tab w:val="left" w:pos="9355"/>
        </w:tabs>
        <w:spacing w:after="0"/>
        <w:ind w:firstLine="709"/>
        <w:rPr>
          <w:bCs/>
          <w:szCs w:val="28"/>
        </w:rPr>
      </w:pPr>
      <w:r w:rsidRPr="00982855">
        <w:rPr>
          <w:bCs/>
          <w:szCs w:val="28"/>
        </w:rPr>
        <w:t xml:space="preserve">1) </w:t>
      </w:r>
      <w:r w:rsidR="00982855" w:rsidRPr="00982855">
        <w:rPr>
          <w:color w:val="000000"/>
          <w:szCs w:val="28"/>
          <w:shd w:val="clear" w:color="auto" w:fill="FFFFFF"/>
        </w:rPr>
        <w:t>сведения о видах, назначении и наименованиях планируемых для размещения объектов местного значения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Pr="00982855">
        <w:rPr>
          <w:bCs/>
          <w:szCs w:val="28"/>
        </w:rPr>
        <w:t xml:space="preserve">; </w:t>
      </w:r>
    </w:p>
    <w:p w14:paraId="244EA95D" w14:textId="586848C0" w:rsidR="00CD74A7" w:rsidRPr="00982855" w:rsidRDefault="00CD74A7" w:rsidP="00CD74A7">
      <w:pPr>
        <w:tabs>
          <w:tab w:val="left" w:pos="9355"/>
        </w:tabs>
        <w:spacing w:after="0"/>
        <w:ind w:firstLine="709"/>
        <w:rPr>
          <w:bCs/>
          <w:szCs w:val="28"/>
        </w:rPr>
      </w:pPr>
      <w:r w:rsidRPr="00982855">
        <w:rPr>
          <w:bCs/>
          <w:szCs w:val="28"/>
        </w:rPr>
        <w:t xml:space="preserve">2) </w:t>
      </w:r>
      <w:r w:rsidR="00982855" w:rsidRPr="00982855">
        <w:rPr>
          <w:color w:val="000000"/>
          <w:szCs w:val="28"/>
          <w:shd w:val="clear" w:color="auto" w:fill="FFFFF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982855">
        <w:rPr>
          <w:bCs/>
          <w:szCs w:val="28"/>
        </w:rPr>
        <w:t xml:space="preserve">. </w:t>
      </w:r>
    </w:p>
    <w:p w14:paraId="45E3E423" w14:textId="685F4E15" w:rsidR="00CD74A7" w:rsidRPr="00CD74A7" w:rsidRDefault="00CD74A7" w:rsidP="00CD74A7">
      <w:pPr>
        <w:tabs>
          <w:tab w:val="left" w:pos="9355"/>
        </w:tabs>
        <w:spacing w:after="0"/>
        <w:ind w:firstLine="709"/>
        <w:rPr>
          <w:bCs/>
        </w:rPr>
      </w:pPr>
      <w:r w:rsidRPr="00982855">
        <w:rPr>
          <w:bCs/>
        </w:rPr>
        <w:t>Территориальное планирование городского округа осуществляется в соответствии с действующим федеральным законодательством, законодательством Липецкой области, муниципальными правовыми актами города Липецка и направлено на комплексное решение задач развития муниципального образования город Липецк, а также решение вопросов местного значения, установленных</w:t>
      </w:r>
      <w:r w:rsidRPr="00CD74A7">
        <w:rPr>
          <w:bCs/>
        </w:rPr>
        <w:t xml:space="preserve"> Федеральным законом «Об общих принципах организации местного самоуправления в Российской Федерации», статьей </w:t>
      </w:r>
      <w:r w:rsidR="007A27E7">
        <w:rPr>
          <w:bCs/>
        </w:rPr>
        <w:t>8</w:t>
      </w:r>
      <w:r w:rsidRPr="00CD74A7">
        <w:rPr>
          <w:bCs/>
        </w:rPr>
        <w:t xml:space="preserve"> Устава города </w:t>
      </w:r>
      <w:r>
        <w:rPr>
          <w:bCs/>
        </w:rPr>
        <w:t>Липецка</w:t>
      </w:r>
      <w:r w:rsidRPr="00CD74A7">
        <w:rPr>
          <w:bCs/>
        </w:rPr>
        <w:t xml:space="preserve">. </w:t>
      </w:r>
    </w:p>
    <w:p w14:paraId="1785E67E" w14:textId="50972696" w:rsidR="00844D37" w:rsidRPr="00844D37" w:rsidRDefault="00CD74A7" w:rsidP="00CD74A7">
      <w:pPr>
        <w:tabs>
          <w:tab w:val="left" w:pos="9355"/>
        </w:tabs>
        <w:spacing w:after="0"/>
        <w:ind w:firstLine="709"/>
        <w:rPr>
          <w:bCs/>
        </w:rPr>
      </w:pPr>
      <w:r w:rsidRPr="00CD74A7">
        <w:rPr>
          <w:bCs/>
        </w:rPr>
        <w:t>Генеральный план городско</w:t>
      </w:r>
      <w:r w:rsidR="007A27E7">
        <w:rPr>
          <w:bCs/>
        </w:rPr>
        <w:t xml:space="preserve">го </w:t>
      </w:r>
      <w:r w:rsidRPr="00CD74A7">
        <w:rPr>
          <w:bCs/>
        </w:rPr>
        <w:t>округ</w:t>
      </w:r>
      <w:r w:rsidR="007A27E7">
        <w:rPr>
          <w:bCs/>
        </w:rPr>
        <w:t>а</w:t>
      </w:r>
      <w:r w:rsidRPr="00CD74A7">
        <w:rPr>
          <w:bCs/>
        </w:rPr>
        <w:t xml:space="preserve"> город </w:t>
      </w:r>
      <w:r w:rsidR="007A27E7">
        <w:rPr>
          <w:bCs/>
        </w:rPr>
        <w:t>Липецк</w:t>
      </w:r>
      <w:r w:rsidRPr="00CD74A7">
        <w:rPr>
          <w:bCs/>
        </w:rPr>
        <w:t xml:space="preserve"> </w:t>
      </w:r>
      <w:r w:rsidR="007A27E7">
        <w:rPr>
          <w:bCs/>
        </w:rPr>
        <w:t>Липецкой</w:t>
      </w:r>
      <w:r w:rsidRPr="00CD74A7">
        <w:rPr>
          <w:bCs/>
        </w:rPr>
        <w:t xml:space="preserve"> области (далее – Генеральный план) подготовлен с целью научного обоснования и формирования решений, направленных на обеспечение комплексного социально-экономического и пространственного развития территории городского округа на период до 204</w:t>
      </w:r>
      <w:r w:rsidR="00A96325">
        <w:rPr>
          <w:bCs/>
        </w:rPr>
        <w:t>2</w:t>
      </w:r>
      <w:r w:rsidRPr="00CD74A7">
        <w:rPr>
          <w:bCs/>
        </w:rPr>
        <w:t xml:space="preserve"> года, создания комфортных условий для проживания населения, улучшения </w:t>
      </w:r>
      <w:r w:rsidRPr="00844D37">
        <w:rPr>
          <w:bCs/>
        </w:rPr>
        <w:t>инвестиционного климата и формирования предпринимательской среды.</w:t>
      </w:r>
    </w:p>
    <w:p w14:paraId="2D34DB29" w14:textId="06E82367" w:rsidR="00CD74A7" w:rsidRPr="00844D37" w:rsidRDefault="00CD74A7" w:rsidP="00CD74A7">
      <w:pPr>
        <w:tabs>
          <w:tab w:val="left" w:pos="9355"/>
        </w:tabs>
        <w:spacing w:after="0"/>
        <w:ind w:firstLine="709"/>
        <w:rPr>
          <w:bCs/>
        </w:rPr>
      </w:pPr>
      <w:r w:rsidRPr="00844D37">
        <w:rPr>
          <w:bCs/>
        </w:rPr>
        <w:t>Основные задачи Генерального плана:</w:t>
      </w:r>
    </w:p>
    <w:p w14:paraId="6C66C463" w14:textId="52E77785" w:rsidR="00CD74A7" w:rsidRPr="00CD74A7" w:rsidRDefault="00CD74A7" w:rsidP="00CD74A7">
      <w:pPr>
        <w:tabs>
          <w:tab w:val="left" w:pos="9355"/>
        </w:tabs>
        <w:spacing w:after="0"/>
        <w:ind w:firstLine="709"/>
        <w:rPr>
          <w:bCs/>
        </w:rPr>
      </w:pPr>
      <w:r w:rsidRPr="00844D37">
        <w:rPr>
          <w:bCs/>
        </w:rPr>
        <w:t>- выявление проблем градостроительного</w:t>
      </w:r>
      <w:r w:rsidRPr="00CD74A7">
        <w:rPr>
          <w:bCs/>
        </w:rPr>
        <w:t xml:space="preserve"> развития территории городского округа, обеспечение их решения; </w:t>
      </w:r>
    </w:p>
    <w:p w14:paraId="6485ADEF" w14:textId="662274CB" w:rsidR="00CD74A7" w:rsidRPr="00CD74A7" w:rsidRDefault="00CD74A7" w:rsidP="00CD74A7">
      <w:pPr>
        <w:tabs>
          <w:tab w:val="left" w:pos="9355"/>
        </w:tabs>
        <w:spacing w:after="0"/>
        <w:ind w:firstLine="709"/>
        <w:rPr>
          <w:bCs/>
        </w:rPr>
      </w:pPr>
      <w:r w:rsidRPr="00CD74A7">
        <w:rPr>
          <w:bCs/>
        </w:rPr>
        <w:t xml:space="preserve">-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а также территорий для строительства промышленного либо сельскохозяйственного производства с учетом перечисленных факторов (инвестиционных площадок); </w:t>
      </w:r>
    </w:p>
    <w:p w14:paraId="38F16CE8" w14:textId="2400C2A2" w:rsidR="00CD74A7" w:rsidRPr="00CD74A7" w:rsidRDefault="00CD74A7" w:rsidP="00B5306D">
      <w:pPr>
        <w:rPr>
          <w:bCs/>
        </w:rPr>
      </w:pPr>
      <w:r w:rsidRPr="00CD74A7">
        <w:rPr>
          <w:bCs/>
        </w:rPr>
        <w:t xml:space="preserve">- учет в решениях Генерального плана стратегий (программ) развития отдельных отраслей </w:t>
      </w:r>
      <w:r w:rsidRPr="00844D37">
        <w:rPr>
          <w:bCs/>
        </w:rPr>
        <w:t xml:space="preserve">экономики, приоритетных национальных проектов, </w:t>
      </w:r>
      <w:r w:rsidR="00B5306D" w:rsidRPr="00B5306D">
        <w:t>Стратегии социально-экономического развития Липецкой области до 2024 года, утвержденной законом Липецкой области от 25.12.2006 № 10-ОЗ «Стратегия социально-экономического развития Липецкой области на период до 2024 года»</w:t>
      </w:r>
      <w:r w:rsidRPr="00B5306D">
        <w:rPr>
          <w:bCs/>
        </w:rPr>
        <w:t xml:space="preserve">, </w:t>
      </w:r>
      <w:r w:rsidR="007A27E7" w:rsidRPr="00B5306D">
        <w:t xml:space="preserve">Стратегия социально-экономического развития города Липецк до 2035 </w:t>
      </w:r>
      <w:r w:rsidR="007A27E7" w:rsidRPr="006746A1">
        <w:t xml:space="preserve">года, утверждена решением сессии Липецкого городского Совета депутатов от </w:t>
      </w:r>
      <w:r w:rsidR="007A27E7" w:rsidRPr="006746A1">
        <w:lastRenderedPageBreak/>
        <w:t>02.08.2016 № 204</w:t>
      </w:r>
      <w:r w:rsidRPr="00CD74A7">
        <w:rPr>
          <w:bCs/>
        </w:rPr>
        <w:t xml:space="preserve">, программ и решений, предусматривающих создание объектов федерального значения, объектов регионального значения, объектов местного значения городского округа, инвестиционных программ субъектов естественных монополий, организаций коммунального комплекса; </w:t>
      </w:r>
    </w:p>
    <w:p w14:paraId="55265B56" w14:textId="77777777" w:rsidR="00982855" w:rsidRDefault="00CD74A7" w:rsidP="00CD74A7">
      <w:pPr>
        <w:tabs>
          <w:tab w:val="left" w:pos="9355"/>
        </w:tabs>
        <w:spacing w:after="0"/>
        <w:ind w:firstLine="709"/>
        <w:rPr>
          <w:bCs/>
        </w:rPr>
      </w:pPr>
      <w:r w:rsidRPr="00CD74A7">
        <w:rPr>
          <w:bCs/>
        </w:rPr>
        <w:t xml:space="preserve">- создание электронного Генерального плана на основе компьютерных технологий и программного обеспечения, а также требований к структуре, описанию, отображению информации, размещаемой в государственных информационных системах обеспечения градостроительной деятельности в соответствии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09.01.2018 № 10. </w:t>
      </w:r>
    </w:p>
    <w:p w14:paraId="1FB6150B" w14:textId="73F69105" w:rsidR="00CD74A7" w:rsidRPr="00CD74A7" w:rsidRDefault="00CD74A7" w:rsidP="00CD74A7">
      <w:pPr>
        <w:tabs>
          <w:tab w:val="left" w:pos="9355"/>
        </w:tabs>
        <w:spacing w:after="0"/>
        <w:ind w:firstLine="709"/>
        <w:rPr>
          <w:bCs/>
        </w:rPr>
      </w:pPr>
      <w:r w:rsidRPr="00CD74A7">
        <w:rPr>
          <w:bCs/>
        </w:rPr>
        <w:t xml:space="preserve">Генеральным планом определены: </w:t>
      </w:r>
    </w:p>
    <w:p w14:paraId="123BC084" w14:textId="56511879" w:rsidR="00CD74A7" w:rsidRPr="00CD74A7" w:rsidRDefault="00CD74A7" w:rsidP="00CD74A7">
      <w:pPr>
        <w:tabs>
          <w:tab w:val="left" w:pos="9355"/>
        </w:tabs>
        <w:spacing w:after="0"/>
        <w:ind w:firstLine="709"/>
        <w:rPr>
          <w:bCs/>
        </w:rPr>
      </w:pPr>
      <w:r w:rsidRPr="00CD74A7">
        <w:rPr>
          <w:bCs/>
        </w:rPr>
        <w:t>- границы населенного пункта город</w:t>
      </w:r>
      <w:r w:rsidR="00982855">
        <w:rPr>
          <w:bCs/>
        </w:rPr>
        <w:t>а</w:t>
      </w:r>
      <w:r w:rsidRPr="00CD74A7">
        <w:rPr>
          <w:bCs/>
        </w:rPr>
        <w:t xml:space="preserve"> </w:t>
      </w:r>
      <w:r w:rsidR="007A27E7">
        <w:rPr>
          <w:bCs/>
        </w:rPr>
        <w:t>Липецк</w:t>
      </w:r>
      <w:r w:rsidR="00982855">
        <w:rPr>
          <w:bCs/>
        </w:rPr>
        <w:t>а</w:t>
      </w:r>
      <w:r w:rsidRPr="00CD74A7">
        <w:rPr>
          <w:bCs/>
        </w:rPr>
        <w:t xml:space="preserve">, входящего в состав </w:t>
      </w:r>
      <w:r w:rsidR="007A27E7">
        <w:rPr>
          <w:bCs/>
        </w:rPr>
        <w:t>городского</w:t>
      </w:r>
      <w:r w:rsidR="00844D37">
        <w:rPr>
          <w:bCs/>
        </w:rPr>
        <w:t xml:space="preserve"> округа</w:t>
      </w:r>
      <w:r w:rsidRPr="00CD74A7">
        <w:rPr>
          <w:bCs/>
        </w:rPr>
        <w:t xml:space="preserve">; </w:t>
      </w:r>
    </w:p>
    <w:p w14:paraId="07F9ED63" w14:textId="145808D8" w:rsidR="00CD74A7" w:rsidRPr="00CD74A7" w:rsidRDefault="00CD74A7" w:rsidP="00CD74A7">
      <w:pPr>
        <w:tabs>
          <w:tab w:val="left" w:pos="9355"/>
        </w:tabs>
        <w:spacing w:after="0"/>
        <w:ind w:firstLine="709"/>
        <w:rPr>
          <w:bCs/>
        </w:rPr>
      </w:pPr>
      <w:r w:rsidRPr="00CD74A7">
        <w:rPr>
          <w:bCs/>
        </w:rPr>
        <w:t xml:space="preserve">- планируемые для размещения объекты местного значения городского округа, определяющие характер развития сети транспортной, инженерной, социальной и иных инфраструктур; </w:t>
      </w:r>
    </w:p>
    <w:p w14:paraId="0094C10C" w14:textId="07EBD8C0" w:rsidR="00CD74A7" w:rsidRPr="00CD74A7" w:rsidRDefault="00CD74A7" w:rsidP="00CD74A7">
      <w:pPr>
        <w:tabs>
          <w:tab w:val="left" w:pos="9355"/>
        </w:tabs>
        <w:spacing w:after="0"/>
        <w:ind w:firstLine="709"/>
        <w:rPr>
          <w:bCs/>
        </w:rPr>
      </w:pPr>
      <w:r w:rsidRPr="00CD74A7">
        <w:rPr>
          <w:bCs/>
        </w:rPr>
        <w:t xml:space="preserve">- функциональное зонирование территории городского округа. При подготовке Генерального плана учтены социально-экономические, демографические и иные показатели развития города </w:t>
      </w:r>
      <w:r w:rsidR="00844D37">
        <w:rPr>
          <w:bCs/>
        </w:rPr>
        <w:t>Липецка</w:t>
      </w:r>
      <w:r w:rsidRPr="00CD74A7">
        <w:rPr>
          <w:bCs/>
        </w:rPr>
        <w:t xml:space="preserve">. </w:t>
      </w:r>
    </w:p>
    <w:p w14:paraId="74718443" w14:textId="75DC7192" w:rsidR="00CD74A7" w:rsidRPr="00CD74A7" w:rsidRDefault="00CD74A7" w:rsidP="00CD74A7">
      <w:pPr>
        <w:tabs>
          <w:tab w:val="left" w:pos="9355"/>
        </w:tabs>
        <w:spacing w:after="0"/>
        <w:ind w:firstLine="709"/>
        <w:rPr>
          <w:bCs/>
        </w:rPr>
      </w:pPr>
      <w:r w:rsidRPr="00CD74A7">
        <w:rPr>
          <w:bCs/>
        </w:rPr>
        <w:t xml:space="preserve">В Генеральном плане отображены планируемые для размещения объекты местного значения городского округа, к которым относятся объекты капитального строительства, иные объекты, территории, которые необходимы для осуществления органами местного самоуправления города </w:t>
      </w:r>
      <w:r w:rsidR="00844D37">
        <w:rPr>
          <w:bCs/>
        </w:rPr>
        <w:t>Липецка</w:t>
      </w:r>
      <w:r w:rsidRPr="00CD74A7">
        <w:rPr>
          <w:bCs/>
        </w:rPr>
        <w:t xml:space="preserve"> полномочий по вопросам местного значения и в пределах переданных государственных полномочий в соответствии с федеральными законами, </w:t>
      </w:r>
      <w:r w:rsidR="00844D37">
        <w:t>Законом Липецкой области от 9 апреля 2009 года № 262-ОЗ «О правовом регулировании некоторых вопросов в сфере градостроительной деятельности на территории Липецкой области»</w:t>
      </w:r>
      <w:r w:rsidRPr="00CD74A7">
        <w:rPr>
          <w:bCs/>
        </w:rPr>
        <w:t xml:space="preserve">, </w:t>
      </w:r>
      <w:r w:rsidR="00844D37" w:rsidRPr="006746A1">
        <w:t>Устав</w:t>
      </w:r>
      <w:r w:rsidR="00844D37">
        <w:t>ом</w:t>
      </w:r>
      <w:r w:rsidR="00844D37" w:rsidRPr="006746A1">
        <w:t xml:space="preserve"> муниципального образования городского округа город Липецк</w:t>
      </w:r>
      <w:r w:rsidRPr="00CD74A7">
        <w:rPr>
          <w:bCs/>
        </w:rPr>
        <w:t xml:space="preserve"> и оказывают существенное влияние на социально-экономическое развитие городского округа. </w:t>
      </w:r>
    </w:p>
    <w:p w14:paraId="41EC04E9" w14:textId="77777777" w:rsidR="00CD74A7" w:rsidRPr="00CD74A7" w:rsidRDefault="00CD74A7" w:rsidP="00CD74A7">
      <w:pPr>
        <w:tabs>
          <w:tab w:val="left" w:pos="9355"/>
        </w:tabs>
        <w:spacing w:after="0"/>
        <w:ind w:firstLine="709"/>
        <w:rPr>
          <w:bCs/>
        </w:rPr>
      </w:pPr>
      <w:r w:rsidRPr="00CD74A7">
        <w:rPr>
          <w:bCs/>
        </w:rPr>
        <w:t xml:space="preserve">В Генеральном плане приняты следующие проектные периоды: </w:t>
      </w:r>
    </w:p>
    <w:p w14:paraId="0B32E6BD" w14:textId="00E3FF02" w:rsidR="00CD74A7" w:rsidRPr="00CD74A7" w:rsidRDefault="00CD74A7" w:rsidP="00CD74A7">
      <w:pPr>
        <w:tabs>
          <w:tab w:val="left" w:pos="9355"/>
        </w:tabs>
        <w:spacing w:after="0"/>
        <w:ind w:firstLine="709"/>
        <w:rPr>
          <w:bCs/>
        </w:rPr>
      </w:pPr>
      <w:r w:rsidRPr="00CD74A7">
        <w:rPr>
          <w:bCs/>
        </w:rPr>
        <w:t>- исходный год, принятый за основу прогнозирования – начало 20</w:t>
      </w:r>
      <w:r w:rsidR="00844D37">
        <w:rPr>
          <w:bCs/>
        </w:rPr>
        <w:t>20</w:t>
      </w:r>
      <w:r w:rsidRPr="00CD74A7">
        <w:rPr>
          <w:bCs/>
        </w:rPr>
        <w:t xml:space="preserve"> года; </w:t>
      </w:r>
    </w:p>
    <w:p w14:paraId="3ACAA0F3" w14:textId="1AC6045D" w:rsidR="00CD74A7" w:rsidRPr="00521CA0" w:rsidRDefault="00CD74A7" w:rsidP="00CD74A7">
      <w:pPr>
        <w:tabs>
          <w:tab w:val="left" w:pos="9355"/>
        </w:tabs>
        <w:spacing w:after="0"/>
        <w:ind w:firstLine="709"/>
        <w:rPr>
          <w:bCs/>
        </w:rPr>
      </w:pPr>
      <w:r w:rsidRPr="00CD74A7">
        <w:rPr>
          <w:bCs/>
        </w:rPr>
        <w:t xml:space="preserve">- </w:t>
      </w:r>
      <w:r w:rsidRPr="00521CA0">
        <w:rPr>
          <w:bCs/>
        </w:rPr>
        <w:t>расчетный срок реализации Генерального плана – конец 204</w:t>
      </w:r>
      <w:r w:rsidR="00014FB9">
        <w:rPr>
          <w:bCs/>
        </w:rPr>
        <w:t>1</w:t>
      </w:r>
      <w:r w:rsidRPr="00521CA0">
        <w:rPr>
          <w:bCs/>
        </w:rPr>
        <w:t xml:space="preserve"> года. </w:t>
      </w:r>
    </w:p>
    <w:p w14:paraId="6CA13071" w14:textId="198FFCCF" w:rsidR="00CD74A7" w:rsidRPr="00CD74A7" w:rsidRDefault="00CD74A7" w:rsidP="00CD74A7">
      <w:pPr>
        <w:tabs>
          <w:tab w:val="left" w:pos="9355"/>
        </w:tabs>
        <w:spacing w:after="0"/>
        <w:ind w:firstLine="709"/>
        <w:rPr>
          <w:bCs/>
        </w:rPr>
      </w:pPr>
      <w:r w:rsidRPr="00521CA0">
        <w:rPr>
          <w:bCs/>
        </w:rPr>
        <w:t>Численность населения городско</w:t>
      </w:r>
      <w:r w:rsidR="008F6DAF">
        <w:rPr>
          <w:bCs/>
        </w:rPr>
        <w:t>го</w:t>
      </w:r>
      <w:r w:rsidRPr="00521CA0">
        <w:rPr>
          <w:bCs/>
        </w:rPr>
        <w:t xml:space="preserve"> округ</w:t>
      </w:r>
      <w:r w:rsidR="008F6DAF">
        <w:rPr>
          <w:bCs/>
        </w:rPr>
        <w:t>а</w:t>
      </w:r>
      <w:r w:rsidRPr="00521CA0">
        <w:rPr>
          <w:bCs/>
        </w:rPr>
        <w:t xml:space="preserve"> город </w:t>
      </w:r>
      <w:r w:rsidR="00844D37" w:rsidRPr="00521CA0">
        <w:rPr>
          <w:bCs/>
        </w:rPr>
        <w:t>Липецк</w:t>
      </w:r>
      <w:r w:rsidRPr="00521CA0">
        <w:rPr>
          <w:bCs/>
        </w:rPr>
        <w:t xml:space="preserve"> </w:t>
      </w:r>
      <w:r w:rsidR="00844D37" w:rsidRPr="00521CA0">
        <w:rPr>
          <w:bCs/>
        </w:rPr>
        <w:t>Липецкой</w:t>
      </w:r>
      <w:r w:rsidRPr="00521CA0">
        <w:rPr>
          <w:bCs/>
        </w:rPr>
        <w:t xml:space="preserve"> области на 01.01.20</w:t>
      </w:r>
      <w:r w:rsidR="00844D37" w:rsidRPr="00521CA0">
        <w:rPr>
          <w:bCs/>
        </w:rPr>
        <w:t>20</w:t>
      </w:r>
      <w:r w:rsidRPr="00521CA0">
        <w:rPr>
          <w:bCs/>
        </w:rPr>
        <w:t xml:space="preserve"> </w:t>
      </w:r>
      <w:r w:rsidR="00521CA0" w:rsidRPr="00521CA0">
        <w:rPr>
          <w:bCs/>
        </w:rPr>
        <w:t>–</w:t>
      </w:r>
      <w:r w:rsidRPr="00521CA0">
        <w:rPr>
          <w:bCs/>
        </w:rPr>
        <w:t xml:space="preserve"> </w:t>
      </w:r>
      <w:r w:rsidR="00521CA0" w:rsidRPr="00521CA0">
        <w:rPr>
          <w:bCs/>
        </w:rPr>
        <w:t>508,57</w:t>
      </w:r>
      <w:r w:rsidRPr="00521CA0">
        <w:rPr>
          <w:bCs/>
        </w:rPr>
        <w:t xml:space="preserve"> тыс. человек, прогнозируемая численность на расчетный срок реализации Генерального плана (</w:t>
      </w:r>
      <w:r w:rsidR="008D5B71">
        <w:rPr>
          <w:bCs/>
        </w:rPr>
        <w:t xml:space="preserve">конец </w:t>
      </w:r>
      <w:r w:rsidRPr="00521CA0">
        <w:rPr>
          <w:bCs/>
        </w:rPr>
        <w:t>204</w:t>
      </w:r>
      <w:r w:rsidR="00224BDF">
        <w:rPr>
          <w:bCs/>
        </w:rPr>
        <w:t>1 год</w:t>
      </w:r>
      <w:r w:rsidR="003827DE">
        <w:rPr>
          <w:bCs/>
        </w:rPr>
        <w:t>а</w:t>
      </w:r>
      <w:r w:rsidRPr="00521CA0">
        <w:rPr>
          <w:bCs/>
        </w:rPr>
        <w:t xml:space="preserve">) составит </w:t>
      </w:r>
      <w:r w:rsidR="00521CA0" w:rsidRPr="00521CA0">
        <w:rPr>
          <w:bCs/>
        </w:rPr>
        <w:t>484,4</w:t>
      </w:r>
      <w:r w:rsidRPr="00521CA0">
        <w:rPr>
          <w:bCs/>
        </w:rPr>
        <w:t xml:space="preserve"> тыс. человек.</w:t>
      </w:r>
      <w:r w:rsidRPr="00CD74A7">
        <w:rPr>
          <w:bCs/>
        </w:rPr>
        <w:t xml:space="preserve"> </w:t>
      </w:r>
    </w:p>
    <w:p w14:paraId="3343C13F" w14:textId="77777777" w:rsidR="00CD74A7" w:rsidRDefault="00CD74A7" w:rsidP="00CD74A7">
      <w:pPr>
        <w:tabs>
          <w:tab w:val="left" w:pos="9355"/>
        </w:tabs>
        <w:spacing w:after="0"/>
        <w:ind w:firstLine="709"/>
        <w:rPr>
          <w:bCs/>
        </w:rPr>
      </w:pPr>
    </w:p>
    <w:p w14:paraId="0149B41F" w14:textId="1A8D2150" w:rsidR="00CD74A7" w:rsidRPr="00AE3B1B" w:rsidRDefault="00CD74A7" w:rsidP="00CD74A7">
      <w:pPr>
        <w:tabs>
          <w:tab w:val="left" w:pos="9355"/>
        </w:tabs>
        <w:spacing w:after="0"/>
        <w:ind w:firstLine="709"/>
        <w:rPr>
          <w:bCs/>
        </w:rPr>
      </w:pPr>
      <w:r w:rsidRPr="00AE3B1B">
        <w:rPr>
          <w:bCs/>
        </w:rPr>
        <w:t xml:space="preserve">В настоящем Положении используются следующие сокращенные наименования объектов местного значения городского округа: </w:t>
      </w:r>
    </w:p>
    <w:p w14:paraId="038FB327" w14:textId="77777777" w:rsidR="00CD74A7" w:rsidRPr="00AE3B1B" w:rsidRDefault="00CD74A7" w:rsidP="00CD74A7">
      <w:pPr>
        <w:tabs>
          <w:tab w:val="left" w:pos="9355"/>
        </w:tabs>
        <w:spacing w:after="0"/>
        <w:ind w:firstLine="709"/>
        <w:rPr>
          <w:bCs/>
        </w:rPr>
      </w:pPr>
      <w:r w:rsidRPr="00AE3B1B">
        <w:rPr>
          <w:bCs/>
        </w:rPr>
        <w:t xml:space="preserve">- автономное учреждение – АУ; </w:t>
      </w:r>
    </w:p>
    <w:p w14:paraId="3AD880E3" w14:textId="77777777" w:rsidR="00CD74A7" w:rsidRPr="00AE3B1B" w:rsidRDefault="00CD74A7" w:rsidP="00CD74A7">
      <w:pPr>
        <w:tabs>
          <w:tab w:val="left" w:pos="9355"/>
        </w:tabs>
        <w:spacing w:after="0"/>
        <w:ind w:firstLine="709"/>
        <w:rPr>
          <w:bCs/>
        </w:rPr>
      </w:pPr>
      <w:r w:rsidRPr="00AE3B1B">
        <w:rPr>
          <w:bCs/>
        </w:rPr>
        <w:t xml:space="preserve">- бюджетное общеобразовательное учреждение – БОУ; </w:t>
      </w:r>
    </w:p>
    <w:p w14:paraId="1ED55FC3" w14:textId="77777777" w:rsidR="00CD74A7" w:rsidRPr="00AE3B1B" w:rsidRDefault="00CD74A7" w:rsidP="00CD74A7">
      <w:pPr>
        <w:tabs>
          <w:tab w:val="left" w:pos="9355"/>
        </w:tabs>
        <w:spacing w:after="0"/>
        <w:ind w:firstLine="709"/>
        <w:rPr>
          <w:bCs/>
        </w:rPr>
      </w:pPr>
      <w:r w:rsidRPr="00AE3B1B">
        <w:rPr>
          <w:bCs/>
        </w:rPr>
        <w:lastRenderedPageBreak/>
        <w:t xml:space="preserve">- средняя общеобразовательная школа – СОШ; </w:t>
      </w:r>
    </w:p>
    <w:p w14:paraId="53A6BE53" w14:textId="635B74F8" w:rsidR="00CD74A7" w:rsidRPr="00AE3B1B" w:rsidRDefault="00CD74A7" w:rsidP="00CD74A7">
      <w:pPr>
        <w:tabs>
          <w:tab w:val="left" w:pos="9355"/>
        </w:tabs>
        <w:spacing w:after="0"/>
        <w:ind w:firstLine="709"/>
        <w:rPr>
          <w:bCs/>
        </w:rPr>
      </w:pPr>
      <w:r w:rsidRPr="00AE3B1B">
        <w:rPr>
          <w:bCs/>
        </w:rPr>
        <w:t xml:space="preserve">- бюджетное образовательное учреждение дополнительного образования – БОУ ДО; </w:t>
      </w:r>
    </w:p>
    <w:p w14:paraId="3EE05B3B" w14:textId="77777777" w:rsidR="00CD74A7" w:rsidRPr="00AE3B1B" w:rsidRDefault="00CD74A7" w:rsidP="00CD74A7">
      <w:pPr>
        <w:tabs>
          <w:tab w:val="left" w:pos="9355"/>
        </w:tabs>
        <w:spacing w:after="0"/>
        <w:ind w:firstLine="709"/>
        <w:rPr>
          <w:bCs/>
        </w:rPr>
      </w:pPr>
      <w:r w:rsidRPr="00AE3B1B">
        <w:rPr>
          <w:bCs/>
        </w:rPr>
        <w:t xml:space="preserve">- бюджетное учреждение – БУ; </w:t>
      </w:r>
    </w:p>
    <w:p w14:paraId="4018C18C" w14:textId="77777777" w:rsidR="00CD74A7" w:rsidRPr="00AE3B1B" w:rsidRDefault="00CD74A7" w:rsidP="00CD74A7">
      <w:pPr>
        <w:tabs>
          <w:tab w:val="left" w:pos="9355"/>
        </w:tabs>
        <w:spacing w:after="0"/>
        <w:ind w:firstLine="709"/>
        <w:rPr>
          <w:bCs/>
        </w:rPr>
      </w:pPr>
      <w:r w:rsidRPr="00AE3B1B">
        <w:rPr>
          <w:bCs/>
        </w:rPr>
        <w:t xml:space="preserve">- бюджетное дошкольное образовательное учреждение – БДОУ; </w:t>
      </w:r>
    </w:p>
    <w:p w14:paraId="10C5ECE8" w14:textId="77777777" w:rsidR="00CD74A7" w:rsidRPr="00AE3B1B" w:rsidRDefault="00CD74A7" w:rsidP="00CD74A7">
      <w:pPr>
        <w:tabs>
          <w:tab w:val="left" w:pos="9355"/>
        </w:tabs>
        <w:spacing w:after="0"/>
        <w:ind w:firstLine="709"/>
        <w:rPr>
          <w:bCs/>
        </w:rPr>
      </w:pPr>
      <w:r w:rsidRPr="00AE3B1B">
        <w:rPr>
          <w:bCs/>
        </w:rPr>
        <w:t xml:space="preserve">- спортивный комплекс – СК; </w:t>
      </w:r>
    </w:p>
    <w:p w14:paraId="375AE20D" w14:textId="35E6691E" w:rsidR="00CD74A7" w:rsidRDefault="00CD74A7" w:rsidP="00CD74A7">
      <w:pPr>
        <w:tabs>
          <w:tab w:val="left" w:pos="9355"/>
        </w:tabs>
        <w:spacing w:after="0"/>
        <w:ind w:firstLine="709"/>
        <w:rPr>
          <w:bCs/>
        </w:rPr>
      </w:pPr>
      <w:r w:rsidRPr="00AE3B1B">
        <w:rPr>
          <w:bCs/>
        </w:rPr>
        <w:t>- специализированная детско-юношеская спортивная школа олимпийского резерва – СДЮСШОР.</w:t>
      </w:r>
    </w:p>
    <w:p w14:paraId="4D288931" w14:textId="77777777" w:rsidR="00CD74A7" w:rsidRPr="00493BF9" w:rsidRDefault="00CD74A7" w:rsidP="008750AF">
      <w:pPr>
        <w:tabs>
          <w:tab w:val="left" w:pos="9355"/>
        </w:tabs>
        <w:spacing w:after="0" w:line="276" w:lineRule="auto"/>
        <w:rPr>
          <w:bCs/>
        </w:rPr>
      </w:pPr>
    </w:p>
    <w:p w14:paraId="3032D9F2" w14:textId="77777777" w:rsidR="00E94960" w:rsidRPr="00493BF9" w:rsidRDefault="00E94960" w:rsidP="00493BF9">
      <w:pPr>
        <w:pStyle w:val="1"/>
        <w:ind w:left="0" w:firstLine="0"/>
        <w:sectPr w:rsidR="00E94960" w:rsidRPr="00493BF9" w:rsidSect="00EB0B83">
          <w:footerReference w:type="default" r:id="rId9"/>
          <w:pgSz w:w="11906" w:h="16838" w:code="9"/>
          <w:pgMar w:top="1134" w:right="566" w:bottom="1134" w:left="1418" w:header="709" w:footer="737" w:gutter="0"/>
          <w:cols w:space="708"/>
          <w:titlePg/>
          <w:docGrid w:linePitch="381"/>
        </w:sectPr>
      </w:pPr>
    </w:p>
    <w:p w14:paraId="2042613B" w14:textId="59501136" w:rsidR="006C0EB2" w:rsidRPr="006C0EB2" w:rsidRDefault="006C0EB2" w:rsidP="006C0EB2">
      <w:pPr>
        <w:pStyle w:val="1"/>
        <w:jc w:val="both"/>
        <w:rPr>
          <w:rFonts w:ascii="Times New Roman" w:hAnsi="Times New Roman" w:cs="Times New Roman"/>
        </w:rPr>
      </w:pPr>
      <w:bookmarkStart w:id="4" w:name="_Toc87268217"/>
      <w:r w:rsidRPr="006C0EB2">
        <w:rPr>
          <w:rFonts w:ascii="Times New Roman" w:hAnsi="Times New Roman" w:cs="Times New Roman"/>
          <w:shd w:val="clear" w:color="auto" w:fill="FFFFFF"/>
        </w:rPr>
        <w:lastRenderedPageBreak/>
        <w:t xml:space="preserve">СВЕДЕНИЯ О ВИДАХ, НАЗНАЧЕНИИ И НАИМЕНОВАНИЯХ ПЛАНИРУЕМЫХ ДЛЯ РАЗМЕЩЕНИЯ ОБЪЕКТОВ МЕСТНОГО ЗНАЧЕНИЯ ГОРОДСКОГО ОКРУГА, ИХ ОСНОВНЫЕ ХАРАКТЕРИСТИКИ, ИХ МЕСТОПОЛОЖЕНИЕ </w:t>
      </w:r>
      <w:r w:rsidRPr="00994E10">
        <w:rPr>
          <w:rFonts w:ascii="Times New Roman" w:hAnsi="Times New Roman" w:cs="Times New Roman"/>
          <w:shd w:val="clear" w:color="auto" w:fill="FFFFFF"/>
        </w:rPr>
        <w:t>(ДЛЯ ОБЪЕКТОВ МЕСТНОГО ЗНАЧЕНИЯ, НЕ ЯВЛЯЮЩИХСЯ ЛИНЕЙНЫМИ ОБЪЕКТАМИ, УКАЗЫВАЮТСЯ ФУНКЦИОНАЛЬНЫЕ ЗОНЫ),</w:t>
      </w:r>
      <w:r w:rsidRPr="006C0EB2">
        <w:rPr>
          <w:rFonts w:ascii="Times New Roman" w:hAnsi="Times New Roman" w:cs="Times New Roman"/>
          <w:shd w:val="clear" w:color="auto" w:fill="FFFFFF"/>
        </w:rPr>
        <w:t xml:space="preserve"> А ТАКЖЕ ХАРАКТЕРИСТИКИ ЗОН С ОСОБЫМИ УСЛОВИЯМИ ИСПОЛЬЗОВАНИЯ ТЕРРИТОРИЙ</w:t>
      </w:r>
      <w:bookmarkEnd w:id="4"/>
    </w:p>
    <w:p w14:paraId="0BAAD33E" w14:textId="4D6837DF" w:rsidR="00E94960" w:rsidRDefault="00E94960" w:rsidP="00493BF9">
      <w:pPr>
        <w:pStyle w:val="21"/>
        <w:ind w:left="709" w:hanging="709"/>
        <w:rPr>
          <w:rFonts w:ascii="Times New Roman" w:hAnsi="Times New Roman" w:cs="Times New Roman"/>
        </w:rPr>
      </w:pPr>
      <w:bookmarkStart w:id="5" w:name="_Toc87268218"/>
      <w:r w:rsidRPr="00493BF9">
        <w:rPr>
          <w:rFonts w:ascii="Times New Roman" w:hAnsi="Times New Roman" w:cs="Times New Roman"/>
        </w:rPr>
        <w:t>Сведения о планируемых объект</w:t>
      </w:r>
      <w:r w:rsidR="0011329A">
        <w:rPr>
          <w:rFonts w:ascii="Times New Roman" w:hAnsi="Times New Roman" w:cs="Times New Roman"/>
        </w:rPr>
        <w:t>ах</w:t>
      </w:r>
      <w:r w:rsidRPr="00493BF9">
        <w:rPr>
          <w:rFonts w:ascii="Times New Roman" w:hAnsi="Times New Roman" w:cs="Times New Roman"/>
        </w:rPr>
        <w:t xml:space="preserve"> в области образования</w:t>
      </w:r>
      <w:r w:rsidR="001D26E3">
        <w:rPr>
          <w:rFonts w:ascii="Times New Roman" w:hAnsi="Times New Roman" w:cs="Times New Roman"/>
        </w:rPr>
        <w:t xml:space="preserve"> и науки</w:t>
      </w:r>
      <w:bookmarkEnd w:id="5"/>
    </w:p>
    <w:tbl>
      <w:tblPr>
        <w:tblW w:w="56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34"/>
        <w:gridCol w:w="1554"/>
        <w:gridCol w:w="1417"/>
        <w:gridCol w:w="1563"/>
        <w:gridCol w:w="1282"/>
        <w:gridCol w:w="1414"/>
        <w:gridCol w:w="1133"/>
        <w:gridCol w:w="990"/>
        <w:gridCol w:w="1845"/>
        <w:gridCol w:w="1990"/>
        <w:gridCol w:w="1248"/>
      </w:tblGrid>
      <w:tr w:rsidR="00974433" w:rsidRPr="0094097A" w14:paraId="4180F0D7" w14:textId="77777777" w:rsidTr="00974433">
        <w:trPr>
          <w:trHeight w:val="70"/>
          <w:tblHeader/>
          <w:jc w:val="center"/>
        </w:trPr>
        <w:tc>
          <w:tcPr>
            <w:tcW w:w="298" w:type="pct"/>
            <w:shd w:val="clear" w:color="auto" w:fill="BFBFBF" w:themeFill="background1" w:themeFillShade="BF"/>
            <w:vAlign w:val="center"/>
          </w:tcPr>
          <w:p w14:paraId="191BCF15" w14:textId="77777777" w:rsidR="006E5016" w:rsidRPr="0094097A" w:rsidRDefault="006E5016" w:rsidP="00B36B32">
            <w:pPr>
              <w:suppressAutoHyphens/>
              <w:jc w:val="center"/>
              <w:rPr>
                <w:bCs/>
                <w:sz w:val="20"/>
                <w:szCs w:val="20"/>
                <w:lang w:eastAsia="ar-SA"/>
              </w:rPr>
            </w:pPr>
            <w:r>
              <w:rPr>
                <w:bCs/>
                <w:sz w:val="20"/>
                <w:szCs w:val="20"/>
                <w:lang w:eastAsia="ar-SA"/>
              </w:rPr>
              <w:t>№</w:t>
            </w:r>
          </w:p>
        </w:tc>
        <w:tc>
          <w:tcPr>
            <w:tcW w:w="342" w:type="pct"/>
            <w:shd w:val="clear" w:color="auto" w:fill="BFBFBF" w:themeFill="background1" w:themeFillShade="BF"/>
            <w:vAlign w:val="center"/>
            <w:hideMark/>
          </w:tcPr>
          <w:p w14:paraId="5AE41818" w14:textId="77777777" w:rsidR="006E5016" w:rsidRPr="0094097A" w:rsidRDefault="006E5016" w:rsidP="00B36B32">
            <w:pPr>
              <w:suppressAutoHyphens/>
              <w:jc w:val="center"/>
              <w:rPr>
                <w:bCs/>
                <w:sz w:val="20"/>
                <w:szCs w:val="20"/>
                <w:lang w:eastAsia="ar-SA"/>
              </w:rPr>
            </w:pPr>
            <w:bookmarkStart w:id="6" w:name="_Hlk60048715"/>
            <w:r w:rsidRPr="0094097A">
              <w:rPr>
                <w:bCs/>
                <w:sz w:val="20"/>
                <w:szCs w:val="20"/>
                <w:lang w:eastAsia="ar-SA"/>
              </w:rPr>
              <w:t>Код</w:t>
            </w:r>
          </w:p>
          <w:p w14:paraId="7B7D24C9" w14:textId="77777777" w:rsidR="006E5016" w:rsidRPr="0051618B" w:rsidRDefault="006E5016" w:rsidP="00B36B32">
            <w:pPr>
              <w:suppressAutoHyphens/>
              <w:jc w:val="center"/>
              <w:rPr>
                <w:bCs/>
                <w:sz w:val="20"/>
                <w:szCs w:val="20"/>
                <w:lang w:val="en-US" w:eastAsia="ar-SA"/>
              </w:rPr>
            </w:pPr>
            <w:r w:rsidRPr="0094097A">
              <w:rPr>
                <w:bCs/>
                <w:sz w:val="20"/>
                <w:szCs w:val="20"/>
                <w:lang w:eastAsia="ar-SA"/>
              </w:rPr>
              <w:t>Объекта</w:t>
            </w:r>
          </w:p>
        </w:tc>
        <w:tc>
          <w:tcPr>
            <w:tcW w:w="469" w:type="pct"/>
            <w:shd w:val="clear" w:color="auto" w:fill="BFBFBF" w:themeFill="background1" w:themeFillShade="BF"/>
            <w:vAlign w:val="center"/>
          </w:tcPr>
          <w:p w14:paraId="0AF92B95" w14:textId="77777777" w:rsidR="006E5016" w:rsidRPr="0094097A" w:rsidRDefault="006E5016" w:rsidP="00B36B32">
            <w:pPr>
              <w:suppressAutoHyphens/>
              <w:jc w:val="center"/>
              <w:rPr>
                <w:bCs/>
                <w:sz w:val="20"/>
                <w:szCs w:val="20"/>
                <w:lang w:eastAsia="ar-SA"/>
              </w:rPr>
            </w:pPr>
            <w:r w:rsidRPr="0094097A">
              <w:rPr>
                <w:bCs/>
                <w:sz w:val="20"/>
                <w:szCs w:val="20"/>
                <w:lang w:eastAsia="ar-SA"/>
              </w:rPr>
              <w:t>Вид объекта</w:t>
            </w:r>
          </w:p>
        </w:tc>
        <w:tc>
          <w:tcPr>
            <w:tcW w:w="428" w:type="pct"/>
            <w:shd w:val="clear" w:color="auto" w:fill="BFBFBF" w:themeFill="background1" w:themeFillShade="BF"/>
            <w:vAlign w:val="center"/>
            <w:hideMark/>
          </w:tcPr>
          <w:p w14:paraId="1409B0A6" w14:textId="77777777" w:rsidR="006E5016" w:rsidRPr="0094097A" w:rsidRDefault="006E5016" w:rsidP="00B36B32">
            <w:pPr>
              <w:suppressAutoHyphens/>
              <w:jc w:val="center"/>
              <w:rPr>
                <w:bCs/>
                <w:sz w:val="20"/>
                <w:szCs w:val="20"/>
                <w:lang w:eastAsia="ar-SA"/>
              </w:rPr>
            </w:pPr>
            <w:r w:rsidRPr="0094097A">
              <w:rPr>
                <w:bCs/>
                <w:sz w:val="20"/>
                <w:szCs w:val="20"/>
                <w:lang w:eastAsia="ar-SA"/>
              </w:rPr>
              <w:t>Назначение объекта</w:t>
            </w:r>
          </w:p>
        </w:tc>
        <w:tc>
          <w:tcPr>
            <w:tcW w:w="472" w:type="pct"/>
            <w:shd w:val="clear" w:color="auto" w:fill="BFBFBF" w:themeFill="background1" w:themeFillShade="BF"/>
            <w:vAlign w:val="center"/>
            <w:hideMark/>
          </w:tcPr>
          <w:p w14:paraId="52CA88A6" w14:textId="77777777" w:rsidR="006E5016" w:rsidRPr="0094097A" w:rsidRDefault="006E5016" w:rsidP="00B36B32">
            <w:pPr>
              <w:suppressAutoHyphens/>
              <w:jc w:val="center"/>
              <w:rPr>
                <w:bCs/>
                <w:sz w:val="20"/>
                <w:szCs w:val="20"/>
                <w:lang w:eastAsia="ar-SA"/>
              </w:rPr>
            </w:pPr>
            <w:r w:rsidRPr="0094097A">
              <w:rPr>
                <w:bCs/>
                <w:sz w:val="20"/>
                <w:szCs w:val="20"/>
                <w:lang w:eastAsia="ar-SA"/>
              </w:rPr>
              <w:t>Наименование</w:t>
            </w:r>
          </w:p>
          <w:p w14:paraId="3EE938EC" w14:textId="77777777" w:rsidR="006E5016" w:rsidRPr="0094097A" w:rsidRDefault="006E5016" w:rsidP="00B36B32">
            <w:pPr>
              <w:suppressAutoHyphens/>
              <w:jc w:val="center"/>
              <w:rPr>
                <w:bCs/>
                <w:sz w:val="20"/>
                <w:szCs w:val="20"/>
                <w:lang w:eastAsia="ar-SA"/>
              </w:rPr>
            </w:pPr>
            <w:r w:rsidRPr="0094097A">
              <w:rPr>
                <w:bCs/>
                <w:sz w:val="20"/>
                <w:szCs w:val="20"/>
                <w:lang w:eastAsia="ar-SA"/>
              </w:rPr>
              <w:t>объекта</w:t>
            </w:r>
          </w:p>
        </w:tc>
        <w:tc>
          <w:tcPr>
            <w:tcW w:w="387" w:type="pct"/>
            <w:shd w:val="clear" w:color="auto" w:fill="BFBFBF" w:themeFill="background1" w:themeFillShade="BF"/>
            <w:vAlign w:val="center"/>
            <w:hideMark/>
          </w:tcPr>
          <w:p w14:paraId="14398FCD" w14:textId="77777777" w:rsidR="006E5016" w:rsidRPr="0094097A" w:rsidRDefault="006E5016" w:rsidP="00B36B32">
            <w:pPr>
              <w:suppressAutoHyphens/>
              <w:jc w:val="center"/>
              <w:rPr>
                <w:bCs/>
                <w:sz w:val="20"/>
                <w:szCs w:val="20"/>
                <w:lang w:eastAsia="ar-SA"/>
              </w:rPr>
            </w:pPr>
            <w:r w:rsidRPr="0094097A">
              <w:rPr>
                <w:bCs/>
                <w:sz w:val="20"/>
                <w:szCs w:val="20"/>
                <w:lang w:eastAsia="ar-SA"/>
              </w:rPr>
              <w:t>Основные</w:t>
            </w:r>
          </w:p>
          <w:p w14:paraId="7F4E6BAF" w14:textId="77777777" w:rsidR="006E5016" w:rsidRPr="0094097A" w:rsidRDefault="006E5016" w:rsidP="00B36B32">
            <w:pPr>
              <w:suppressAutoHyphens/>
              <w:jc w:val="center"/>
              <w:rPr>
                <w:bCs/>
                <w:sz w:val="20"/>
                <w:szCs w:val="20"/>
                <w:lang w:eastAsia="ar-SA"/>
              </w:rPr>
            </w:pPr>
            <w:r w:rsidRPr="0094097A">
              <w:rPr>
                <w:bCs/>
                <w:sz w:val="20"/>
                <w:szCs w:val="20"/>
                <w:lang w:eastAsia="ar-SA"/>
              </w:rPr>
              <w:t>характеристики</w:t>
            </w:r>
          </w:p>
        </w:tc>
        <w:tc>
          <w:tcPr>
            <w:tcW w:w="427" w:type="pct"/>
            <w:shd w:val="clear" w:color="auto" w:fill="BFBFBF" w:themeFill="background1" w:themeFillShade="BF"/>
            <w:vAlign w:val="center"/>
            <w:hideMark/>
          </w:tcPr>
          <w:p w14:paraId="7E860BF6" w14:textId="77777777" w:rsidR="006E5016" w:rsidRPr="0094097A" w:rsidRDefault="006E5016" w:rsidP="00B36B32">
            <w:pPr>
              <w:suppressAutoHyphens/>
              <w:jc w:val="center"/>
              <w:rPr>
                <w:bCs/>
                <w:sz w:val="20"/>
                <w:szCs w:val="20"/>
                <w:lang w:eastAsia="ar-SA"/>
              </w:rPr>
            </w:pPr>
            <w:r w:rsidRPr="0094097A">
              <w:rPr>
                <w:bCs/>
                <w:sz w:val="20"/>
                <w:szCs w:val="20"/>
                <w:lang w:eastAsia="ar-SA"/>
              </w:rPr>
              <w:t>Местоположение</w:t>
            </w:r>
          </w:p>
        </w:tc>
        <w:tc>
          <w:tcPr>
            <w:tcW w:w="342" w:type="pct"/>
            <w:shd w:val="clear" w:color="auto" w:fill="BFBFBF" w:themeFill="background1" w:themeFillShade="BF"/>
            <w:vAlign w:val="center"/>
          </w:tcPr>
          <w:p w14:paraId="7785D214" w14:textId="77777777" w:rsidR="006E5016" w:rsidRPr="0094097A" w:rsidRDefault="006E5016" w:rsidP="00B36B32">
            <w:pPr>
              <w:suppressAutoHyphens/>
              <w:jc w:val="center"/>
              <w:rPr>
                <w:bCs/>
                <w:sz w:val="20"/>
                <w:szCs w:val="20"/>
                <w:lang w:eastAsia="ar-SA"/>
              </w:rPr>
            </w:pPr>
            <w:r w:rsidRPr="0094097A">
              <w:rPr>
                <w:bCs/>
                <w:sz w:val="20"/>
                <w:szCs w:val="20"/>
                <w:lang w:eastAsia="ar-SA"/>
              </w:rPr>
              <w:t>Планируемые мероприятия</w:t>
            </w:r>
          </w:p>
        </w:tc>
        <w:tc>
          <w:tcPr>
            <w:tcW w:w="299" w:type="pct"/>
            <w:shd w:val="clear" w:color="auto" w:fill="BFBFBF" w:themeFill="background1" w:themeFillShade="BF"/>
            <w:vAlign w:val="center"/>
          </w:tcPr>
          <w:p w14:paraId="63D930E4" w14:textId="77777777" w:rsidR="006E5016" w:rsidRPr="0094097A" w:rsidRDefault="006E5016" w:rsidP="00B36B32">
            <w:pPr>
              <w:suppressAutoHyphens/>
              <w:jc w:val="center"/>
              <w:rPr>
                <w:bCs/>
                <w:sz w:val="20"/>
                <w:szCs w:val="20"/>
                <w:lang w:eastAsia="ar-SA"/>
              </w:rPr>
            </w:pPr>
            <w:r w:rsidRPr="0094097A">
              <w:rPr>
                <w:bCs/>
                <w:sz w:val="20"/>
                <w:szCs w:val="20"/>
                <w:lang w:eastAsia="ar-SA"/>
              </w:rPr>
              <w:t>Срок реализации</w:t>
            </w:r>
          </w:p>
        </w:tc>
        <w:tc>
          <w:tcPr>
            <w:tcW w:w="557" w:type="pct"/>
            <w:shd w:val="clear" w:color="auto" w:fill="BFBFBF" w:themeFill="background1" w:themeFillShade="BF"/>
            <w:vAlign w:val="center"/>
          </w:tcPr>
          <w:p w14:paraId="1E357CC3" w14:textId="77777777" w:rsidR="006E5016" w:rsidRPr="0094097A" w:rsidRDefault="006E5016" w:rsidP="00B36B32">
            <w:pPr>
              <w:suppressAutoHyphens/>
              <w:jc w:val="center"/>
              <w:rPr>
                <w:bCs/>
                <w:sz w:val="20"/>
                <w:szCs w:val="20"/>
                <w:lang w:eastAsia="ar-SA"/>
              </w:rPr>
            </w:pPr>
            <w:r w:rsidRPr="0094097A">
              <w:rPr>
                <w:bCs/>
                <w:sz w:val="20"/>
                <w:szCs w:val="20"/>
                <w:lang w:eastAsia="ar-SA"/>
              </w:rPr>
              <w:t>Функциональная зона (для объектов, не являющихся линейными объектами)</w:t>
            </w:r>
          </w:p>
        </w:tc>
        <w:tc>
          <w:tcPr>
            <w:tcW w:w="601" w:type="pct"/>
            <w:shd w:val="clear" w:color="auto" w:fill="BFBFBF" w:themeFill="background1" w:themeFillShade="BF"/>
            <w:vAlign w:val="center"/>
            <w:hideMark/>
          </w:tcPr>
          <w:p w14:paraId="050007D4" w14:textId="77777777" w:rsidR="006E5016" w:rsidRPr="0094097A" w:rsidRDefault="006E5016" w:rsidP="00B36B32">
            <w:pPr>
              <w:suppressAutoHyphens/>
              <w:jc w:val="center"/>
              <w:rPr>
                <w:bCs/>
                <w:sz w:val="20"/>
                <w:szCs w:val="20"/>
                <w:lang w:eastAsia="ar-SA"/>
              </w:rPr>
            </w:pPr>
            <w:r w:rsidRPr="0094097A">
              <w:rPr>
                <w:bCs/>
                <w:sz w:val="20"/>
                <w:szCs w:val="20"/>
              </w:rPr>
              <w:t>Характеристики зон с особыми условиями использования территории</w:t>
            </w:r>
          </w:p>
        </w:tc>
        <w:tc>
          <w:tcPr>
            <w:tcW w:w="377" w:type="pct"/>
            <w:shd w:val="clear" w:color="auto" w:fill="BFBFBF" w:themeFill="background1" w:themeFillShade="BF"/>
            <w:vAlign w:val="center"/>
          </w:tcPr>
          <w:p w14:paraId="6D391253" w14:textId="77777777" w:rsidR="006E5016" w:rsidRPr="0094097A" w:rsidRDefault="006E5016" w:rsidP="00B36B32">
            <w:pPr>
              <w:suppressAutoHyphens/>
              <w:jc w:val="center"/>
              <w:rPr>
                <w:bCs/>
                <w:sz w:val="20"/>
                <w:szCs w:val="20"/>
                <w:lang w:eastAsia="ar-SA"/>
              </w:rPr>
            </w:pPr>
            <w:r w:rsidRPr="0094097A">
              <w:rPr>
                <w:bCs/>
                <w:sz w:val="20"/>
                <w:szCs w:val="20"/>
                <w:lang w:eastAsia="ar-SA"/>
              </w:rPr>
              <w:t>Основание</w:t>
            </w:r>
          </w:p>
        </w:tc>
      </w:tr>
      <w:tr w:rsidR="00974433" w:rsidRPr="0094097A" w14:paraId="4CCD8452" w14:textId="77777777" w:rsidTr="00974433">
        <w:trPr>
          <w:trHeight w:val="70"/>
          <w:tblHeader/>
          <w:jc w:val="center"/>
        </w:trPr>
        <w:tc>
          <w:tcPr>
            <w:tcW w:w="298" w:type="pct"/>
            <w:shd w:val="clear" w:color="auto" w:fill="BFBFBF" w:themeFill="background1" w:themeFillShade="BF"/>
          </w:tcPr>
          <w:p w14:paraId="0AA43729" w14:textId="77777777" w:rsidR="006E5016" w:rsidRPr="0094097A" w:rsidRDefault="006E5016" w:rsidP="00B36B32">
            <w:pPr>
              <w:suppressAutoHyphens/>
              <w:jc w:val="center"/>
              <w:rPr>
                <w:bCs/>
                <w:sz w:val="20"/>
                <w:szCs w:val="20"/>
                <w:lang w:eastAsia="ar-SA"/>
              </w:rPr>
            </w:pPr>
            <w:r>
              <w:rPr>
                <w:bCs/>
                <w:sz w:val="20"/>
                <w:szCs w:val="20"/>
                <w:lang w:eastAsia="ar-SA"/>
              </w:rPr>
              <w:t>1</w:t>
            </w:r>
          </w:p>
        </w:tc>
        <w:tc>
          <w:tcPr>
            <w:tcW w:w="342" w:type="pct"/>
            <w:shd w:val="clear" w:color="auto" w:fill="BFBFBF" w:themeFill="background1" w:themeFillShade="BF"/>
            <w:vAlign w:val="center"/>
          </w:tcPr>
          <w:p w14:paraId="58E4C535" w14:textId="77777777" w:rsidR="006E5016" w:rsidRPr="0094097A" w:rsidRDefault="006E5016" w:rsidP="00B36B32">
            <w:pPr>
              <w:suppressAutoHyphens/>
              <w:jc w:val="center"/>
              <w:rPr>
                <w:bCs/>
                <w:sz w:val="20"/>
                <w:szCs w:val="20"/>
                <w:lang w:eastAsia="ar-SA"/>
              </w:rPr>
            </w:pPr>
            <w:r>
              <w:rPr>
                <w:bCs/>
                <w:sz w:val="20"/>
                <w:szCs w:val="20"/>
                <w:lang w:eastAsia="ar-SA"/>
              </w:rPr>
              <w:t>2</w:t>
            </w:r>
          </w:p>
        </w:tc>
        <w:tc>
          <w:tcPr>
            <w:tcW w:w="469" w:type="pct"/>
            <w:shd w:val="clear" w:color="auto" w:fill="BFBFBF" w:themeFill="background1" w:themeFillShade="BF"/>
            <w:vAlign w:val="center"/>
          </w:tcPr>
          <w:p w14:paraId="5B6E6DA0" w14:textId="77777777" w:rsidR="006E5016" w:rsidRPr="0094097A" w:rsidRDefault="006E5016" w:rsidP="00B36B32">
            <w:pPr>
              <w:suppressAutoHyphens/>
              <w:jc w:val="center"/>
              <w:rPr>
                <w:bCs/>
                <w:sz w:val="20"/>
                <w:szCs w:val="20"/>
                <w:lang w:eastAsia="ar-SA"/>
              </w:rPr>
            </w:pPr>
            <w:r>
              <w:rPr>
                <w:bCs/>
                <w:sz w:val="20"/>
                <w:szCs w:val="20"/>
                <w:lang w:eastAsia="ar-SA"/>
              </w:rPr>
              <w:t>3</w:t>
            </w:r>
          </w:p>
        </w:tc>
        <w:tc>
          <w:tcPr>
            <w:tcW w:w="428" w:type="pct"/>
            <w:shd w:val="clear" w:color="auto" w:fill="BFBFBF" w:themeFill="background1" w:themeFillShade="BF"/>
            <w:vAlign w:val="center"/>
          </w:tcPr>
          <w:p w14:paraId="36707821" w14:textId="77777777" w:rsidR="006E5016" w:rsidRPr="0094097A" w:rsidRDefault="006E5016" w:rsidP="00B36B32">
            <w:pPr>
              <w:suppressAutoHyphens/>
              <w:jc w:val="center"/>
              <w:rPr>
                <w:bCs/>
                <w:sz w:val="20"/>
                <w:szCs w:val="20"/>
                <w:lang w:eastAsia="ar-SA"/>
              </w:rPr>
            </w:pPr>
            <w:r>
              <w:rPr>
                <w:bCs/>
                <w:sz w:val="20"/>
                <w:szCs w:val="20"/>
                <w:lang w:eastAsia="ar-SA"/>
              </w:rPr>
              <w:t>4</w:t>
            </w:r>
          </w:p>
        </w:tc>
        <w:tc>
          <w:tcPr>
            <w:tcW w:w="472" w:type="pct"/>
            <w:shd w:val="clear" w:color="auto" w:fill="BFBFBF" w:themeFill="background1" w:themeFillShade="BF"/>
            <w:vAlign w:val="center"/>
          </w:tcPr>
          <w:p w14:paraId="13BD5E23" w14:textId="77777777" w:rsidR="006E5016" w:rsidRPr="0094097A" w:rsidRDefault="006E5016" w:rsidP="00B36B32">
            <w:pPr>
              <w:suppressAutoHyphens/>
              <w:jc w:val="center"/>
              <w:rPr>
                <w:bCs/>
                <w:sz w:val="20"/>
                <w:szCs w:val="20"/>
                <w:lang w:eastAsia="ar-SA"/>
              </w:rPr>
            </w:pPr>
            <w:r>
              <w:rPr>
                <w:bCs/>
                <w:sz w:val="20"/>
                <w:szCs w:val="20"/>
                <w:lang w:eastAsia="ar-SA"/>
              </w:rPr>
              <w:t>5</w:t>
            </w:r>
          </w:p>
        </w:tc>
        <w:tc>
          <w:tcPr>
            <w:tcW w:w="387" w:type="pct"/>
            <w:shd w:val="clear" w:color="auto" w:fill="BFBFBF" w:themeFill="background1" w:themeFillShade="BF"/>
            <w:vAlign w:val="center"/>
          </w:tcPr>
          <w:p w14:paraId="62D11784" w14:textId="77777777" w:rsidR="006E5016" w:rsidRPr="0094097A" w:rsidRDefault="006E5016" w:rsidP="00B36B32">
            <w:pPr>
              <w:suppressAutoHyphens/>
              <w:jc w:val="center"/>
              <w:rPr>
                <w:bCs/>
                <w:sz w:val="20"/>
                <w:szCs w:val="20"/>
                <w:lang w:eastAsia="ar-SA"/>
              </w:rPr>
            </w:pPr>
            <w:r>
              <w:rPr>
                <w:bCs/>
                <w:sz w:val="20"/>
                <w:szCs w:val="20"/>
                <w:lang w:eastAsia="ar-SA"/>
              </w:rPr>
              <w:t>6</w:t>
            </w:r>
          </w:p>
        </w:tc>
        <w:tc>
          <w:tcPr>
            <w:tcW w:w="427" w:type="pct"/>
            <w:shd w:val="clear" w:color="auto" w:fill="BFBFBF" w:themeFill="background1" w:themeFillShade="BF"/>
            <w:vAlign w:val="center"/>
          </w:tcPr>
          <w:p w14:paraId="0A8002A4" w14:textId="77777777" w:rsidR="006E5016" w:rsidRPr="0094097A" w:rsidRDefault="006E5016" w:rsidP="00B36B32">
            <w:pPr>
              <w:suppressAutoHyphens/>
              <w:jc w:val="center"/>
              <w:rPr>
                <w:bCs/>
                <w:sz w:val="20"/>
                <w:szCs w:val="20"/>
                <w:lang w:eastAsia="ar-SA"/>
              </w:rPr>
            </w:pPr>
            <w:r>
              <w:rPr>
                <w:bCs/>
                <w:sz w:val="20"/>
                <w:szCs w:val="20"/>
                <w:lang w:eastAsia="ar-SA"/>
              </w:rPr>
              <w:t>7</w:t>
            </w:r>
          </w:p>
        </w:tc>
        <w:tc>
          <w:tcPr>
            <w:tcW w:w="342" w:type="pct"/>
            <w:shd w:val="clear" w:color="auto" w:fill="BFBFBF" w:themeFill="background1" w:themeFillShade="BF"/>
            <w:vAlign w:val="center"/>
          </w:tcPr>
          <w:p w14:paraId="6BF1FF54" w14:textId="77777777" w:rsidR="006E5016" w:rsidRPr="0094097A" w:rsidRDefault="006E5016" w:rsidP="00B36B32">
            <w:pPr>
              <w:suppressAutoHyphens/>
              <w:jc w:val="center"/>
              <w:rPr>
                <w:bCs/>
                <w:sz w:val="20"/>
                <w:szCs w:val="20"/>
                <w:lang w:eastAsia="ar-SA"/>
              </w:rPr>
            </w:pPr>
            <w:r>
              <w:rPr>
                <w:bCs/>
                <w:sz w:val="20"/>
                <w:szCs w:val="20"/>
                <w:lang w:eastAsia="ar-SA"/>
              </w:rPr>
              <w:t>8</w:t>
            </w:r>
          </w:p>
        </w:tc>
        <w:tc>
          <w:tcPr>
            <w:tcW w:w="299" w:type="pct"/>
            <w:shd w:val="clear" w:color="auto" w:fill="BFBFBF" w:themeFill="background1" w:themeFillShade="BF"/>
            <w:vAlign w:val="center"/>
          </w:tcPr>
          <w:p w14:paraId="3DDD2ABC" w14:textId="77777777" w:rsidR="006E5016" w:rsidRPr="0094097A" w:rsidRDefault="006E5016" w:rsidP="00B36B32">
            <w:pPr>
              <w:suppressAutoHyphens/>
              <w:jc w:val="center"/>
              <w:rPr>
                <w:bCs/>
                <w:sz w:val="20"/>
                <w:szCs w:val="20"/>
                <w:lang w:eastAsia="ar-SA"/>
              </w:rPr>
            </w:pPr>
            <w:r>
              <w:rPr>
                <w:bCs/>
                <w:sz w:val="20"/>
                <w:szCs w:val="20"/>
                <w:lang w:eastAsia="ar-SA"/>
              </w:rPr>
              <w:t>9</w:t>
            </w:r>
          </w:p>
        </w:tc>
        <w:tc>
          <w:tcPr>
            <w:tcW w:w="557" w:type="pct"/>
            <w:shd w:val="clear" w:color="auto" w:fill="BFBFBF" w:themeFill="background1" w:themeFillShade="BF"/>
            <w:vAlign w:val="center"/>
          </w:tcPr>
          <w:p w14:paraId="68BD3374" w14:textId="77777777" w:rsidR="006E5016" w:rsidRPr="0094097A" w:rsidRDefault="006E5016" w:rsidP="00B36B32">
            <w:pPr>
              <w:suppressAutoHyphens/>
              <w:jc w:val="center"/>
              <w:rPr>
                <w:bCs/>
                <w:sz w:val="20"/>
                <w:szCs w:val="20"/>
                <w:lang w:eastAsia="ar-SA"/>
              </w:rPr>
            </w:pPr>
            <w:r>
              <w:rPr>
                <w:bCs/>
                <w:sz w:val="20"/>
                <w:szCs w:val="20"/>
                <w:lang w:eastAsia="ar-SA"/>
              </w:rPr>
              <w:t>10</w:t>
            </w:r>
          </w:p>
        </w:tc>
        <w:tc>
          <w:tcPr>
            <w:tcW w:w="601" w:type="pct"/>
            <w:shd w:val="clear" w:color="auto" w:fill="BFBFBF" w:themeFill="background1" w:themeFillShade="BF"/>
            <w:vAlign w:val="center"/>
          </w:tcPr>
          <w:p w14:paraId="3D6BDC15" w14:textId="77777777" w:rsidR="006E5016" w:rsidRPr="0094097A" w:rsidRDefault="006E5016" w:rsidP="00B36B32">
            <w:pPr>
              <w:suppressAutoHyphens/>
              <w:jc w:val="center"/>
              <w:rPr>
                <w:bCs/>
                <w:sz w:val="20"/>
                <w:szCs w:val="20"/>
                <w:lang w:eastAsia="ar-SA"/>
              </w:rPr>
            </w:pPr>
            <w:r w:rsidRPr="0094097A">
              <w:rPr>
                <w:bCs/>
                <w:sz w:val="20"/>
                <w:szCs w:val="20"/>
                <w:lang w:eastAsia="ar-SA"/>
              </w:rPr>
              <w:t>1</w:t>
            </w:r>
            <w:r>
              <w:rPr>
                <w:bCs/>
                <w:sz w:val="20"/>
                <w:szCs w:val="20"/>
                <w:lang w:eastAsia="ar-SA"/>
              </w:rPr>
              <w:t>1</w:t>
            </w:r>
          </w:p>
        </w:tc>
        <w:tc>
          <w:tcPr>
            <w:tcW w:w="377" w:type="pct"/>
            <w:shd w:val="clear" w:color="auto" w:fill="BFBFBF" w:themeFill="background1" w:themeFillShade="BF"/>
            <w:vAlign w:val="center"/>
          </w:tcPr>
          <w:p w14:paraId="6DE6DD87" w14:textId="77777777" w:rsidR="006E5016" w:rsidRPr="0094097A" w:rsidRDefault="006E5016" w:rsidP="00B36B32">
            <w:pPr>
              <w:suppressAutoHyphens/>
              <w:jc w:val="center"/>
              <w:rPr>
                <w:bCs/>
                <w:sz w:val="20"/>
                <w:szCs w:val="20"/>
                <w:lang w:eastAsia="ar-SA"/>
              </w:rPr>
            </w:pPr>
            <w:r w:rsidRPr="0094097A">
              <w:rPr>
                <w:bCs/>
                <w:sz w:val="20"/>
                <w:szCs w:val="20"/>
                <w:lang w:eastAsia="ar-SA"/>
              </w:rPr>
              <w:t>1</w:t>
            </w:r>
            <w:r>
              <w:rPr>
                <w:bCs/>
                <w:sz w:val="20"/>
                <w:szCs w:val="20"/>
                <w:lang w:eastAsia="ar-SA"/>
              </w:rPr>
              <w:t>2</w:t>
            </w:r>
          </w:p>
        </w:tc>
      </w:tr>
      <w:tr w:rsidR="006E5016" w:rsidRPr="00D6033B" w14:paraId="6127B6A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35A166F" w14:textId="77777777" w:rsidR="006E5016" w:rsidRPr="00D6033B" w:rsidRDefault="006E5016" w:rsidP="00B36B32">
            <w:pPr>
              <w:pStyle w:val="aff7"/>
              <w:numPr>
                <w:ilvl w:val="0"/>
                <w:numId w:val="10"/>
              </w:numPr>
              <w:jc w:val="left"/>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21B4F3B"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CBB5908"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A537681"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EF5EA3D" w14:textId="77777777" w:rsidR="006E5016" w:rsidRPr="00D6033B" w:rsidRDefault="006E5016" w:rsidP="00B36B32">
            <w:pPr>
              <w:jc w:val="center"/>
              <w:rPr>
                <w:bCs/>
                <w:sz w:val="20"/>
                <w:szCs w:val="20"/>
              </w:rPr>
            </w:pPr>
            <w:r w:rsidRPr="00D6033B">
              <w:rPr>
                <w:bCs/>
                <w:sz w:val="20"/>
                <w:szCs w:val="20"/>
              </w:rPr>
              <w:t>Муниципальное бюджетное дошкольное образовательное учреждение № 66 г. Липецка</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27E28E" w14:textId="77777777" w:rsidR="006E5016" w:rsidRPr="00D6033B" w:rsidRDefault="006E5016" w:rsidP="00B36B32">
            <w:pPr>
              <w:jc w:val="center"/>
              <w:rPr>
                <w:bCs/>
                <w:sz w:val="20"/>
                <w:szCs w:val="20"/>
              </w:rPr>
            </w:pPr>
            <w:r w:rsidRPr="00D6033B">
              <w:rPr>
                <w:bCs/>
                <w:sz w:val="20"/>
                <w:szCs w:val="20"/>
              </w:rPr>
              <w:t>до 220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42B2480" w14:textId="78E38607" w:rsidR="006E5016" w:rsidRPr="002D5968" w:rsidRDefault="008D64C4" w:rsidP="00B36B32">
            <w:pPr>
              <w:spacing w:after="0"/>
              <w:jc w:val="center"/>
              <w:rPr>
                <w:bCs/>
                <w:sz w:val="20"/>
                <w:szCs w:val="20"/>
              </w:rPr>
            </w:pPr>
            <w:r w:rsidRPr="002D5968">
              <w:rPr>
                <w:bCs/>
                <w:sz w:val="20"/>
                <w:szCs w:val="20"/>
              </w:rPr>
              <w:t>г. Липецк, Мусоргского, 4</w:t>
            </w:r>
          </w:p>
        </w:tc>
        <w:tc>
          <w:tcPr>
            <w:tcW w:w="342" w:type="pct"/>
            <w:tcBorders>
              <w:top w:val="single" w:sz="4" w:space="0" w:color="auto"/>
              <w:left w:val="single" w:sz="4" w:space="0" w:color="auto"/>
              <w:bottom w:val="single" w:sz="4" w:space="0" w:color="auto"/>
              <w:right w:val="single" w:sz="4" w:space="0" w:color="auto"/>
            </w:tcBorders>
            <w:vAlign w:val="center"/>
          </w:tcPr>
          <w:p w14:paraId="5623FDD8" w14:textId="77777777" w:rsidR="006E5016" w:rsidRPr="00D6033B" w:rsidRDefault="006E5016" w:rsidP="00B36B32">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DCE1BEA" w14:textId="77777777" w:rsidR="006E5016" w:rsidRPr="00D6033B" w:rsidRDefault="006E5016" w:rsidP="00B36B32">
            <w:pPr>
              <w:jc w:val="center"/>
              <w:rPr>
                <w:bCs/>
                <w:sz w:val="20"/>
                <w:szCs w:val="20"/>
              </w:rPr>
            </w:pPr>
            <w:r w:rsidRPr="00D6033B">
              <w:rPr>
                <w:sz w:val="20"/>
                <w:szCs w:val="20"/>
              </w:rPr>
              <w:t>Расчетный срок</w:t>
            </w:r>
            <w:r w:rsidRPr="00D6033B">
              <w:rPr>
                <w:bCs/>
                <w:sz w:val="20"/>
                <w:szCs w:val="20"/>
              </w:rPr>
              <w:t xml:space="preserve"> </w:t>
            </w:r>
          </w:p>
        </w:tc>
        <w:tc>
          <w:tcPr>
            <w:tcW w:w="557" w:type="pct"/>
            <w:tcBorders>
              <w:top w:val="single" w:sz="4" w:space="0" w:color="auto"/>
              <w:left w:val="single" w:sz="4" w:space="0" w:color="auto"/>
              <w:bottom w:val="single" w:sz="4" w:space="0" w:color="auto"/>
              <w:right w:val="single" w:sz="4" w:space="0" w:color="auto"/>
            </w:tcBorders>
            <w:vAlign w:val="center"/>
          </w:tcPr>
          <w:p w14:paraId="2711AEAF"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C673EC5" w14:textId="77777777" w:rsidR="006E5016" w:rsidRPr="00D6033B" w:rsidRDefault="006E5016" w:rsidP="00B36B32">
            <w:pPr>
              <w:jc w:val="center"/>
              <w:rPr>
                <w:bCs/>
                <w:sz w:val="20"/>
                <w:szCs w:val="20"/>
              </w:rPr>
            </w:pPr>
            <w:r w:rsidRPr="00D6033B">
              <w:rPr>
                <w:bCs/>
                <w:sz w:val="20"/>
                <w:szCs w:val="20"/>
              </w:rPr>
              <w:t>не устанавливается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FE00B8B" w14:textId="77777777" w:rsidR="006E5016" w:rsidRPr="00D6033B" w:rsidRDefault="006E5016" w:rsidP="00B36B32">
            <w:pPr>
              <w:jc w:val="center"/>
              <w:rPr>
                <w:bCs/>
                <w:sz w:val="20"/>
                <w:szCs w:val="20"/>
              </w:rPr>
            </w:pPr>
            <w:r w:rsidRPr="00D6033B">
              <w:rPr>
                <w:bCs/>
                <w:sz w:val="20"/>
                <w:szCs w:val="20"/>
              </w:rPr>
              <w:t>-</w:t>
            </w:r>
          </w:p>
        </w:tc>
      </w:tr>
      <w:tr w:rsidR="006E5016" w:rsidRPr="00D6033B" w14:paraId="595F5F27"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B95FDE1"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4396DD7"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A37A76C"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41EBDAB"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A5EFE06" w14:textId="77777777" w:rsidR="006E5016" w:rsidRPr="00D6033B" w:rsidRDefault="006E5016" w:rsidP="00B36B32">
            <w:pPr>
              <w:jc w:val="center"/>
              <w:rPr>
                <w:bCs/>
                <w:sz w:val="20"/>
                <w:szCs w:val="20"/>
              </w:rPr>
            </w:pPr>
            <w:r w:rsidRPr="00D6033B">
              <w:rPr>
                <w:bCs/>
                <w:sz w:val="20"/>
                <w:szCs w:val="20"/>
              </w:rPr>
              <w:t>Дошкольное образовательное учреждение</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43E8CD" w14:textId="77777777" w:rsidR="006E5016" w:rsidRPr="00D6033B" w:rsidRDefault="006E5016" w:rsidP="00B36B32">
            <w:pPr>
              <w:pStyle w:val="afff1"/>
              <w:rPr>
                <w:bCs/>
                <w:sz w:val="20"/>
                <w:szCs w:val="20"/>
                <w:lang w:eastAsia="en-US"/>
              </w:rPr>
            </w:pPr>
            <w:r w:rsidRPr="00D6033B">
              <w:rPr>
                <w:bCs/>
                <w:sz w:val="20"/>
                <w:szCs w:val="20"/>
                <w:lang w:eastAsia="en-US"/>
              </w:rPr>
              <w:t>на 110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C24A670" w14:textId="3C0D065A" w:rsidR="006E5016" w:rsidRPr="002D5968" w:rsidRDefault="008D64C4" w:rsidP="00B36B32">
            <w:pPr>
              <w:pStyle w:val="afff1"/>
              <w:rPr>
                <w:bCs/>
                <w:sz w:val="20"/>
                <w:szCs w:val="20"/>
                <w:lang w:eastAsia="en-US"/>
              </w:rPr>
            </w:pPr>
            <w:r w:rsidRPr="002D5968">
              <w:rPr>
                <w:bCs/>
                <w:sz w:val="20"/>
                <w:szCs w:val="20"/>
              </w:rPr>
              <w:t>г. Липецк, ул. Фурманова</w:t>
            </w:r>
          </w:p>
        </w:tc>
        <w:tc>
          <w:tcPr>
            <w:tcW w:w="342" w:type="pct"/>
            <w:tcBorders>
              <w:top w:val="single" w:sz="4" w:space="0" w:color="auto"/>
              <w:left w:val="single" w:sz="4" w:space="0" w:color="auto"/>
              <w:bottom w:val="single" w:sz="4" w:space="0" w:color="auto"/>
              <w:right w:val="single" w:sz="4" w:space="0" w:color="auto"/>
            </w:tcBorders>
            <w:vAlign w:val="center"/>
          </w:tcPr>
          <w:p w14:paraId="2512129F"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1612206" w14:textId="77777777" w:rsidR="006E5016" w:rsidRPr="00D6033B" w:rsidRDefault="006E5016" w:rsidP="00B36B32">
            <w:pPr>
              <w:jc w:val="center"/>
              <w:rPr>
                <w:bCs/>
                <w:sz w:val="20"/>
                <w:szCs w:val="20"/>
              </w:rPr>
            </w:pPr>
            <w:r w:rsidRPr="00D6033B">
              <w:rPr>
                <w:sz w:val="20"/>
                <w:szCs w:val="20"/>
              </w:rPr>
              <w:t>Расчетный срок</w:t>
            </w:r>
            <w:r w:rsidRPr="00D6033B">
              <w:rPr>
                <w:bCs/>
                <w:sz w:val="20"/>
                <w:szCs w:val="20"/>
              </w:rPr>
              <w:t xml:space="preserve"> </w:t>
            </w:r>
          </w:p>
        </w:tc>
        <w:tc>
          <w:tcPr>
            <w:tcW w:w="557" w:type="pct"/>
            <w:tcBorders>
              <w:top w:val="single" w:sz="4" w:space="0" w:color="auto"/>
              <w:left w:val="single" w:sz="4" w:space="0" w:color="auto"/>
              <w:bottom w:val="single" w:sz="4" w:space="0" w:color="auto"/>
              <w:right w:val="single" w:sz="4" w:space="0" w:color="auto"/>
            </w:tcBorders>
            <w:vAlign w:val="center"/>
          </w:tcPr>
          <w:p w14:paraId="466305DD" w14:textId="77777777" w:rsidR="006E5016" w:rsidRPr="00D6033B" w:rsidRDefault="006E5016" w:rsidP="00B36B32">
            <w:pPr>
              <w:jc w:val="center"/>
              <w:rPr>
                <w:bCs/>
                <w:sz w:val="20"/>
                <w:szCs w:val="20"/>
              </w:rPr>
            </w:pPr>
            <w:r w:rsidRPr="00D6033B">
              <w:rPr>
                <w:bCs/>
                <w:sz w:val="20"/>
                <w:szCs w:val="20"/>
              </w:rPr>
              <w:t xml:space="preserve">Зона застройки </w:t>
            </w:r>
            <w:proofErr w:type="spellStart"/>
            <w:r w:rsidRPr="00D6033B">
              <w:rPr>
                <w:bCs/>
                <w:sz w:val="20"/>
                <w:szCs w:val="20"/>
              </w:rPr>
              <w:t>среднеэтажными</w:t>
            </w:r>
            <w:proofErr w:type="spellEnd"/>
            <w:r w:rsidRPr="00D6033B">
              <w:rPr>
                <w:bCs/>
                <w:sz w:val="20"/>
                <w:szCs w:val="20"/>
              </w:rPr>
              <w:t xml:space="preserve"> жилыми домами (от 5 до 8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FE4C646"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6976736" w14:textId="77777777" w:rsidR="006E5016" w:rsidRPr="00D6033B" w:rsidRDefault="006E5016" w:rsidP="00B36B32">
            <w:pPr>
              <w:jc w:val="center"/>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720C52B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AD24185"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F2869CD"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C6FB92F"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5202681"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71E1F4"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F6253B" w14:textId="77777777" w:rsidR="006E5016" w:rsidRPr="00D6033B" w:rsidRDefault="006E5016" w:rsidP="00B36B32">
            <w:pPr>
              <w:jc w:val="center"/>
              <w:rPr>
                <w:bCs/>
                <w:sz w:val="20"/>
                <w:szCs w:val="20"/>
              </w:rPr>
            </w:pPr>
            <w:r w:rsidRPr="00D6033B">
              <w:rPr>
                <w:bCs/>
                <w:sz w:val="20"/>
                <w:szCs w:val="20"/>
              </w:rPr>
              <w:t>на 350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1FF2F3D" w14:textId="77777777" w:rsidR="006E5016" w:rsidRPr="00D6033B" w:rsidRDefault="006E5016" w:rsidP="00B36B32">
            <w:pPr>
              <w:pStyle w:val="afff1"/>
              <w:rPr>
                <w:bCs/>
                <w:sz w:val="20"/>
                <w:szCs w:val="20"/>
                <w:lang w:eastAsia="en-US"/>
              </w:rPr>
            </w:pPr>
            <w:r w:rsidRPr="00D6033B">
              <w:rPr>
                <w:bCs/>
                <w:sz w:val="20"/>
                <w:szCs w:val="20"/>
                <w:lang w:eastAsia="en-US"/>
              </w:rPr>
              <w:t>г. Липецк,</w:t>
            </w:r>
          </w:p>
          <w:p w14:paraId="55C3F2BA" w14:textId="77777777" w:rsidR="006E5016" w:rsidRPr="00D6033B" w:rsidRDefault="006E5016" w:rsidP="00B36B32">
            <w:pPr>
              <w:spacing w:after="0"/>
              <w:jc w:val="center"/>
              <w:rPr>
                <w:bCs/>
                <w:sz w:val="20"/>
                <w:szCs w:val="20"/>
              </w:rPr>
            </w:pPr>
            <w:proofErr w:type="spellStart"/>
            <w:r w:rsidRPr="00D6033B">
              <w:rPr>
                <w:bCs/>
                <w:sz w:val="20"/>
                <w:szCs w:val="20"/>
              </w:rPr>
              <w:t>мкр</w:t>
            </w:r>
            <w:proofErr w:type="spellEnd"/>
            <w:r w:rsidRPr="00D6033B">
              <w:rPr>
                <w:bCs/>
                <w:sz w:val="20"/>
                <w:szCs w:val="20"/>
              </w:rPr>
              <w:t>. «Елецкий»</w:t>
            </w:r>
          </w:p>
        </w:tc>
        <w:tc>
          <w:tcPr>
            <w:tcW w:w="342" w:type="pct"/>
            <w:tcBorders>
              <w:top w:val="single" w:sz="4" w:space="0" w:color="auto"/>
              <w:left w:val="single" w:sz="4" w:space="0" w:color="auto"/>
              <w:bottom w:val="single" w:sz="4" w:space="0" w:color="auto"/>
              <w:right w:val="single" w:sz="4" w:space="0" w:color="auto"/>
            </w:tcBorders>
            <w:vAlign w:val="center"/>
          </w:tcPr>
          <w:p w14:paraId="5943B2EB"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533CA0D" w14:textId="77777777" w:rsidR="006E5016" w:rsidRPr="00D6033B" w:rsidRDefault="006E5016" w:rsidP="00B36B32">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7EDAFEAE"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2694EA0"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CFA1BE2" w14:textId="77777777" w:rsidR="006E5016" w:rsidRPr="00D6033B" w:rsidRDefault="006E5016" w:rsidP="00B36B32">
            <w:pPr>
              <w:jc w:val="center"/>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264852A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DCE175C"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6631F61"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63B7A8D9"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7D57A28"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BC0487"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06B17F" w14:textId="77777777" w:rsidR="006E5016" w:rsidRPr="00D6033B" w:rsidRDefault="006E5016" w:rsidP="00B36B32">
            <w:pPr>
              <w:jc w:val="center"/>
              <w:rPr>
                <w:bCs/>
                <w:sz w:val="20"/>
                <w:szCs w:val="20"/>
              </w:rPr>
            </w:pPr>
            <w:r w:rsidRPr="00D6033B">
              <w:rPr>
                <w:bCs/>
                <w:sz w:val="20"/>
                <w:szCs w:val="20"/>
              </w:rPr>
              <w:t>на 240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52F65C5" w14:textId="77777777" w:rsidR="00682622" w:rsidRPr="002D5968" w:rsidRDefault="00682622" w:rsidP="00682622">
            <w:pPr>
              <w:pStyle w:val="afff1"/>
              <w:rPr>
                <w:bCs/>
                <w:sz w:val="20"/>
                <w:szCs w:val="20"/>
                <w:lang w:eastAsia="en-US"/>
              </w:rPr>
            </w:pPr>
            <w:r w:rsidRPr="002D5968">
              <w:rPr>
                <w:bCs/>
                <w:sz w:val="20"/>
                <w:szCs w:val="20"/>
                <w:lang w:eastAsia="en-US"/>
              </w:rPr>
              <w:t>г. Липецк,</w:t>
            </w:r>
          </w:p>
          <w:p w14:paraId="0ED411C2" w14:textId="77777777" w:rsidR="006E5016" w:rsidRPr="00D6033B" w:rsidRDefault="006E5016" w:rsidP="00B36B32">
            <w:pPr>
              <w:spacing w:after="0"/>
              <w:jc w:val="center"/>
              <w:rPr>
                <w:bCs/>
                <w:sz w:val="20"/>
                <w:szCs w:val="20"/>
              </w:rPr>
            </w:pPr>
            <w:r w:rsidRPr="002D5968">
              <w:rPr>
                <w:bCs/>
                <w:sz w:val="20"/>
                <w:szCs w:val="20"/>
              </w:rPr>
              <w:t>10 шахта</w:t>
            </w:r>
          </w:p>
        </w:tc>
        <w:tc>
          <w:tcPr>
            <w:tcW w:w="342" w:type="pct"/>
            <w:tcBorders>
              <w:top w:val="single" w:sz="4" w:space="0" w:color="auto"/>
              <w:left w:val="single" w:sz="4" w:space="0" w:color="auto"/>
              <w:bottom w:val="single" w:sz="4" w:space="0" w:color="auto"/>
              <w:right w:val="single" w:sz="4" w:space="0" w:color="auto"/>
            </w:tcBorders>
            <w:vAlign w:val="center"/>
          </w:tcPr>
          <w:p w14:paraId="78B9F0ED" w14:textId="77777777" w:rsidR="006E5016" w:rsidRPr="00D6033B" w:rsidRDefault="006E5016" w:rsidP="00B36B32">
            <w:pPr>
              <w:jc w:val="center"/>
              <w:rPr>
                <w:bCs/>
                <w:sz w:val="20"/>
                <w:szCs w:val="20"/>
              </w:rPr>
            </w:pPr>
            <w:r w:rsidRPr="00D6033B">
              <w:rPr>
                <w:bCs/>
                <w:sz w:val="20"/>
                <w:szCs w:val="20"/>
              </w:rPr>
              <w:t xml:space="preserve">Планируемый к </w:t>
            </w:r>
            <w:r w:rsidRPr="00D6033B">
              <w:rPr>
                <w:bCs/>
                <w:sz w:val="20"/>
                <w:szCs w:val="20"/>
              </w:rPr>
              <w:lastRenderedPageBreak/>
              <w:t>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05CAFCF" w14:textId="77777777" w:rsidR="006E5016" w:rsidRPr="00D6033B" w:rsidRDefault="006E5016" w:rsidP="00B36B32">
            <w:pPr>
              <w:jc w:val="center"/>
              <w:rPr>
                <w:bCs/>
                <w:sz w:val="20"/>
                <w:szCs w:val="20"/>
              </w:rPr>
            </w:pPr>
            <w:r w:rsidRPr="00D6033B">
              <w:rPr>
                <w:sz w:val="20"/>
                <w:szCs w:val="20"/>
              </w:rPr>
              <w:lastRenderedPageBreak/>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ED1477A" w14:textId="77777777" w:rsidR="006E5016" w:rsidRPr="00D6033B" w:rsidRDefault="006E5016" w:rsidP="00B36B32">
            <w:pPr>
              <w:jc w:val="center"/>
              <w:rPr>
                <w:bCs/>
                <w:sz w:val="20"/>
                <w:szCs w:val="20"/>
              </w:rPr>
            </w:pPr>
            <w:r w:rsidRPr="00D6033B">
              <w:rPr>
                <w:sz w:val="20"/>
                <w:szCs w:val="20"/>
                <w:lang w:eastAsia="en-US"/>
              </w:rPr>
              <w:t xml:space="preserve">Зона застройки малоэтажными жилыми домами </w:t>
            </w:r>
            <w:r w:rsidRPr="00D6033B">
              <w:rPr>
                <w:sz w:val="20"/>
                <w:szCs w:val="20"/>
                <w:lang w:eastAsia="en-US"/>
              </w:rPr>
              <w:lastRenderedPageBreak/>
              <w:t>(до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DB004C3" w14:textId="77777777" w:rsidR="006E5016" w:rsidRPr="00D6033B" w:rsidRDefault="006E5016" w:rsidP="00B36B32">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B386D3" w14:textId="77777777" w:rsidR="006E5016" w:rsidRPr="00D6033B" w:rsidRDefault="006E5016" w:rsidP="00B36B32">
            <w:pPr>
              <w:jc w:val="center"/>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681CB552"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F969546"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EE96D68"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C16F37E"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787F1E8"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580F8D"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594587" w14:textId="77777777" w:rsidR="006E5016" w:rsidRPr="00D6033B" w:rsidRDefault="006E5016" w:rsidP="00B36B32">
            <w:pPr>
              <w:jc w:val="center"/>
              <w:rPr>
                <w:bCs/>
                <w:sz w:val="20"/>
                <w:szCs w:val="20"/>
              </w:rPr>
            </w:pPr>
            <w:r w:rsidRPr="00D6033B">
              <w:rPr>
                <w:bCs/>
                <w:sz w:val="20"/>
                <w:szCs w:val="20"/>
              </w:rPr>
              <w:t>на 60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1CD1373" w14:textId="47FDE1C8" w:rsidR="006E5016" w:rsidRPr="00D6033B" w:rsidRDefault="006E5016" w:rsidP="00B36B32">
            <w:pPr>
              <w:spacing w:after="0"/>
              <w:jc w:val="center"/>
              <w:rPr>
                <w:bCs/>
                <w:sz w:val="20"/>
                <w:szCs w:val="20"/>
              </w:rPr>
            </w:pPr>
            <w:r w:rsidRPr="00D6033B">
              <w:rPr>
                <w:bCs/>
                <w:sz w:val="20"/>
                <w:szCs w:val="20"/>
              </w:rPr>
              <w:t>г. Липецк, на территории Фрунзе-Калинина-Октябрьская- Неделина (мкрн. «Солнечный</w:t>
            </w:r>
            <w:r w:rsidR="003F3E5C">
              <w:rPr>
                <w:bCs/>
                <w:sz w:val="20"/>
                <w:szCs w:val="20"/>
              </w:rPr>
              <w:t>»</w:t>
            </w:r>
            <w:r w:rsidRPr="00D6033B">
              <w:rPr>
                <w:bCs/>
                <w:sz w:val="20"/>
                <w:szCs w:val="20"/>
              </w:rPr>
              <w:t>)</w:t>
            </w:r>
          </w:p>
        </w:tc>
        <w:tc>
          <w:tcPr>
            <w:tcW w:w="342" w:type="pct"/>
            <w:tcBorders>
              <w:top w:val="single" w:sz="4" w:space="0" w:color="auto"/>
              <w:left w:val="single" w:sz="4" w:space="0" w:color="auto"/>
              <w:bottom w:val="single" w:sz="4" w:space="0" w:color="auto"/>
              <w:right w:val="single" w:sz="4" w:space="0" w:color="auto"/>
            </w:tcBorders>
            <w:vAlign w:val="center"/>
          </w:tcPr>
          <w:p w14:paraId="13700097"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AD36437" w14:textId="77777777" w:rsidR="006E5016" w:rsidRPr="00D6033B" w:rsidRDefault="006E5016" w:rsidP="00B36B32">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2AB87723"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1BF3570"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F71B440" w14:textId="77777777" w:rsidR="006E5016" w:rsidRPr="00D6033B" w:rsidRDefault="006E5016" w:rsidP="00B36B32">
            <w:pPr>
              <w:jc w:val="center"/>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1F699B64"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064F2DE"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BC5ED97"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63388382"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A1A0146"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AF9540"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FD8247" w14:textId="77777777" w:rsidR="006E5016" w:rsidRPr="00D6033B" w:rsidRDefault="006E5016" w:rsidP="00B36B32">
            <w:pPr>
              <w:jc w:val="center"/>
              <w:rPr>
                <w:bCs/>
                <w:sz w:val="20"/>
                <w:szCs w:val="20"/>
              </w:rPr>
            </w:pPr>
            <w:r w:rsidRPr="00D6033B">
              <w:rPr>
                <w:bCs/>
                <w:sz w:val="20"/>
                <w:szCs w:val="20"/>
              </w:rPr>
              <w:t>на 350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C7BC951" w14:textId="77777777" w:rsidR="006E5016" w:rsidRPr="00D6033B" w:rsidRDefault="006E5016" w:rsidP="00B36B32">
            <w:pPr>
              <w:spacing w:after="0"/>
              <w:jc w:val="center"/>
              <w:rPr>
                <w:bCs/>
                <w:sz w:val="20"/>
                <w:szCs w:val="20"/>
              </w:rPr>
            </w:pPr>
            <w:r w:rsidRPr="00D6033B">
              <w:rPr>
                <w:bCs/>
                <w:sz w:val="20"/>
                <w:szCs w:val="20"/>
              </w:rPr>
              <w:t>г. Липецк, на территории микрорайона, ограниченного улицами Виктора Музыки, Михаила Трунова, автомобильной дорогой Орел-Тамбов и Лебедянским шоссе в г.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43E6F501"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E51F345" w14:textId="77777777" w:rsidR="006E5016" w:rsidRPr="00D6033B" w:rsidRDefault="006E5016" w:rsidP="00B36B32">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78EE519D"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9BDF309"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7219BFA"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Выделен земельный участок: 48:20:0028409:232</w:t>
            </w:r>
          </w:p>
        </w:tc>
      </w:tr>
      <w:tr w:rsidR="006E5016" w:rsidRPr="00D6033B" w14:paraId="2B03F6C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17B0F70"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90C19CC"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40468658"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C9CB2A3"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7DFACB"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60B2705" w14:textId="77777777" w:rsidR="006E5016" w:rsidRPr="00D6033B" w:rsidRDefault="006E5016" w:rsidP="00B36B32">
            <w:pPr>
              <w:jc w:val="center"/>
              <w:rPr>
                <w:bCs/>
                <w:sz w:val="20"/>
                <w:szCs w:val="20"/>
              </w:rPr>
            </w:pPr>
            <w:r w:rsidRPr="00D6033B">
              <w:rPr>
                <w:bCs/>
                <w:sz w:val="20"/>
                <w:szCs w:val="20"/>
              </w:rPr>
              <w:t>на 140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4E4CC86" w14:textId="77777777" w:rsidR="006E5016" w:rsidRPr="00D6033B" w:rsidRDefault="006E5016" w:rsidP="00B36B32">
            <w:pPr>
              <w:spacing w:after="0"/>
              <w:jc w:val="center"/>
              <w:rPr>
                <w:bCs/>
                <w:sz w:val="20"/>
                <w:szCs w:val="20"/>
              </w:rPr>
            </w:pPr>
            <w:r w:rsidRPr="00D6033B">
              <w:rPr>
                <w:bCs/>
                <w:sz w:val="20"/>
                <w:szCs w:val="20"/>
              </w:rPr>
              <w:t xml:space="preserve">г. Липецк, на территории микрорайона, </w:t>
            </w:r>
            <w:r w:rsidRPr="00D6033B">
              <w:rPr>
                <w:bCs/>
                <w:sz w:val="20"/>
                <w:szCs w:val="20"/>
              </w:rPr>
              <w:lastRenderedPageBreak/>
              <w:t>ограниченного улицами Виктора Музыки, Михаила Трунова, автомобильной дорогой Орел-Тамбов и Лебедянским шоссе в г.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48870520" w14:textId="77777777" w:rsidR="006E5016" w:rsidRPr="00D6033B" w:rsidRDefault="006E5016" w:rsidP="00B36B32">
            <w:pPr>
              <w:jc w:val="center"/>
              <w:rPr>
                <w:bCs/>
                <w:sz w:val="20"/>
                <w:szCs w:val="20"/>
              </w:rPr>
            </w:pPr>
            <w:r w:rsidRPr="00D6033B">
              <w:rPr>
                <w:bCs/>
                <w:sz w:val="20"/>
                <w:szCs w:val="20"/>
              </w:rPr>
              <w:lastRenderedPageBreak/>
              <w:t xml:space="preserve">Планируемый к </w:t>
            </w:r>
            <w:r w:rsidRPr="00D6033B">
              <w:rPr>
                <w:bCs/>
                <w:sz w:val="20"/>
                <w:szCs w:val="20"/>
              </w:rPr>
              <w:lastRenderedPageBreak/>
              <w:t>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EDC6B4C" w14:textId="77777777" w:rsidR="006E5016" w:rsidRPr="00D6033B" w:rsidRDefault="006E5016" w:rsidP="00B36B32">
            <w:pPr>
              <w:jc w:val="center"/>
              <w:rPr>
                <w:bCs/>
                <w:sz w:val="20"/>
                <w:szCs w:val="20"/>
              </w:rPr>
            </w:pPr>
            <w:r w:rsidRPr="00D6033B">
              <w:rPr>
                <w:sz w:val="20"/>
                <w:szCs w:val="20"/>
                <w:lang w:val="en-US"/>
              </w:rPr>
              <w:lastRenderedPageBreak/>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690D382B" w14:textId="77777777" w:rsidR="006E5016" w:rsidRPr="00D6033B" w:rsidRDefault="006E5016" w:rsidP="00B36B32">
            <w:pPr>
              <w:jc w:val="center"/>
              <w:rPr>
                <w:bCs/>
                <w:sz w:val="20"/>
                <w:szCs w:val="20"/>
              </w:rPr>
            </w:pPr>
            <w:r w:rsidRPr="00D6033B">
              <w:rPr>
                <w:bCs/>
                <w:sz w:val="20"/>
                <w:szCs w:val="20"/>
              </w:rPr>
              <w:t>Зона специализированн</w:t>
            </w:r>
            <w:r w:rsidRPr="00D6033B">
              <w:rPr>
                <w:bCs/>
                <w:sz w:val="20"/>
                <w:szCs w:val="20"/>
              </w:rPr>
              <w:lastRenderedPageBreak/>
              <w:t>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B30C9AD" w14:textId="77777777" w:rsidR="006E5016" w:rsidRPr="00D6033B" w:rsidRDefault="006E5016" w:rsidP="00B36B32">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B5B595"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 xml:space="preserve">Выделен земельный участок: </w:t>
            </w:r>
            <w:r w:rsidRPr="00D6033B">
              <w:rPr>
                <w:rStyle w:val="S2"/>
                <w:rFonts w:eastAsiaTheme="majorEastAsia"/>
                <w:bCs/>
                <w:i w:val="0"/>
                <w:sz w:val="20"/>
                <w:szCs w:val="20"/>
              </w:rPr>
              <w:lastRenderedPageBreak/>
              <w:t>48:20:0028409:224</w:t>
            </w:r>
          </w:p>
        </w:tc>
      </w:tr>
      <w:tr w:rsidR="006E5016" w:rsidRPr="00D6033B" w14:paraId="21A017D2"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21E6451" w14:textId="77777777" w:rsidR="006E5016" w:rsidRPr="00D6033B" w:rsidRDefault="006E5016" w:rsidP="00B36B32">
            <w:pPr>
              <w:pStyle w:val="afff1"/>
              <w:numPr>
                <w:ilvl w:val="0"/>
                <w:numId w:val="10"/>
              </w:numPr>
              <w:rPr>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2FB4A38" w14:textId="77777777" w:rsidR="006E5016" w:rsidRPr="00D6033B" w:rsidRDefault="006E5016" w:rsidP="00B36B32">
            <w:pPr>
              <w:pStyle w:val="afff1"/>
              <w:rPr>
                <w:bCs/>
                <w:sz w:val="20"/>
                <w:szCs w:val="20"/>
                <w:lang w:eastAsia="ar-SA"/>
              </w:rPr>
            </w:pPr>
            <w:r w:rsidRPr="00D6033B">
              <w:rPr>
                <w:bCs/>
                <w:sz w:val="20"/>
                <w:szCs w:val="20"/>
              </w:rPr>
              <w:t>6</w:t>
            </w:r>
            <w:r w:rsidRPr="00D6033B">
              <w:rPr>
                <w:bCs/>
                <w:sz w:val="20"/>
                <w:szCs w:val="20"/>
                <w:lang w:val="en-US"/>
              </w:rPr>
              <w:t>0</w:t>
            </w:r>
            <w:r w:rsidRPr="00D6033B">
              <w:rPr>
                <w:bCs/>
                <w:sz w:val="20"/>
                <w:szCs w:val="20"/>
              </w:rPr>
              <w:t>201010</w:t>
            </w:r>
            <w:r w:rsidRPr="00D6033B">
              <w:rPr>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D5B3B88"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007AD8B"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997EDE"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A4EE87" w14:textId="77777777" w:rsidR="006E5016" w:rsidRPr="00D6033B" w:rsidRDefault="006E5016" w:rsidP="00B36B32">
            <w:pPr>
              <w:pStyle w:val="afff1"/>
              <w:rPr>
                <w:bCs/>
                <w:sz w:val="20"/>
                <w:szCs w:val="20"/>
                <w:lang w:eastAsia="en-US"/>
              </w:rPr>
            </w:pPr>
            <w:r>
              <w:rPr>
                <w:bCs/>
                <w:sz w:val="20"/>
                <w:szCs w:val="20"/>
                <w:lang w:eastAsia="en-US"/>
              </w:rPr>
              <w:t>4</w:t>
            </w:r>
            <w:r w:rsidRPr="00D6033B">
              <w:rPr>
                <w:bCs/>
                <w:sz w:val="20"/>
                <w:szCs w:val="20"/>
                <w:lang w:eastAsia="en-US"/>
              </w:rPr>
              <w:t xml:space="preserve"> объект</w:t>
            </w:r>
            <w:r>
              <w:rPr>
                <w:bCs/>
                <w:sz w:val="20"/>
                <w:szCs w:val="20"/>
                <w:lang w:eastAsia="en-US"/>
              </w:rPr>
              <w:t>а</w:t>
            </w:r>
            <w:r w:rsidRPr="00D6033B">
              <w:rPr>
                <w:bCs/>
                <w:sz w:val="20"/>
                <w:szCs w:val="20"/>
                <w:lang w:eastAsia="en-US"/>
              </w:rPr>
              <w:t xml:space="preserve"> по 160 мест</w:t>
            </w:r>
          </w:p>
          <w:p w14:paraId="4A5F8FC1" w14:textId="77777777" w:rsidR="006E5016" w:rsidRPr="00D6033B" w:rsidRDefault="006E5016" w:rsidP="00B36B32">
            <w:pPr>
              <w:jc w:val="center"/>
              <w:rPr>
                <w:bCs/>
                <w:sz w:val="20"/>
                <w:szCs w:val="20"/>
              </w:rPr>
            </w:pPr>
            <w:r w:rsidRPr="00D6033B">
              <w:rPr>
                <w:bCs/>
                <w:sz w:val="20"/>
                <w:szCs w:val="20"/>
              </w:rPr>
              <w:t>1 объект по 110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F1AA95E" w14:textId="77777777" w:rsidR="006E5016" w:rsidRPr="00D6033B" w:rsidRDefault="006E5016" w:rsidP="00B36B32">
            <w:pPr>
              <w:spacing w:after="0"/>
              <w:jc w:val="center"/>
              <w:rPr>
                <w:bCs/>
                <w:sz w:val="20"/>
                <w:szCs w:val="20"/>
              </w:rPr>
            </w:pPr>
            <w:r w:rsidRPr="00D6033B">
              <w:rPr>
                <w:bCs/>
                <w:sz w:val="20"/>
                <w:szCs w:val="20"/>
              </w:rPr>
              <w:t xml:space="preserve">г. Липецк, в районе с. Жёлтые Пески- </w:t>
            </w:r>
            <w:proofErr w:type="spellStart"/>
            <w:r w:rsidRPr="00D6033B">
              <w:rPr>
                <w:bCs/>
                <w:sz w:val="20"/>
                <w:szCs w:val="20"/>
              </w:rPr>
              <w:t>Ссёлки</w:t>
            </w:r>
            <w:proofErr w:type="spellEnd"/>
            <w:r w:rsidRPr="00D6033B">
              <w:rPr>
                <w:bCs/>
                <w:sz w:val="20"/>
                <w:szCs w:val="20"/>
              </w:rPr>
              <w:t xml:space="preserve"> в г.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4CE05536"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531DF31" w14:textId="77777777" w:rsidR="006E5016" w:rsidRPr="00D6033B" w:rsidRDefault="006E5016" w:rsidP="00B36B3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54C4E30"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607D27"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AE026F"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29830F2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5BE8F4F" w14:textId="77777777" w:rsidR="006E5016" w:rsidRPr="00D6033B" w:rsidRDefault="006E5016" w:rsidP="00B36B32">
            <w:pPr>
              <w:pStyle w:val="afff1"/>
              <w:numPr>
                <w:ilvl w:val="0"/>
                <w:numId w:val="10"/>
              </w:numPr>
              <w:rPr>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A8C9022" w14:textId="77777777" w:rsidR="006E5016" w:rsidRPr="00D6033B" w:rsidRDefault="006E5016" w:rsidP="00B36B32">
            <w:pPr>
              <w:pStyle w:val="afff1"/>
              <w:rPr>
                <w:bCs/>
                <w:sz w:val="20"/>
                <w:szCs w:val="20"/>
                <w:lang w:eastAsia="ar-SA"/>
              </w:rPr>
            </w:pPr>
            <w:r w:rsidRPr="00D6033B">
              <w:rPr>
                <w:bCs/>
                <w:sz w:val="20"/>
                <w:szCs w:val="20"/>
              </w:rPr>
              <w:t>6</w:t>
            </w:r>
            <w:r w:rsidRPr="00D6033B">
              <w:rPr>
                <w:bCs/>
                <w:sz w:val="20"/>
                <w:szCs w:val="20"/>
                <w:lang w:val="en-US"/>
              </w:rPr>
              <w:t>0</w:t>
            </w:r>
            <w:r w:rsidRPr="00D6033B">
              <w:rPr>
                <w:bCs/>
                <w:sz w:val="20"/>
                <w:szCs w:val="20"/>
              </w:rPr>
              <w:t>201010</w:t>
            </w:r>
            <w:r w:rsidRPr="00D6033B">
              <w:rPr>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D82384E"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7B6B48B"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3918C8"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7873CC" w14:textId="77777777" w:rsidR="006E5016" w:rsidRPr="00D6033B" w:rsidRDefault="006E5016" w:rsidP="00B36B32">
            <w:pPr>
              <w:jc w:val="center"/>
              <w:rPr>
                <w:bCs/>
                <w:sz w:val="20"/>
                <w:szCs w:val="20"/>
              </w:rPr>
            </w:pPr>
            <w:r w:rsidRPr="00D6033B">
              <w:rPr>
                <w:bCs/>
                <w:sz w:val="20"/>
                <w:szCs w:val="20"/>
              </w:rPr>
              <w:t xml:space="preserve">на </w:t>
            </w:r>
            <w:r>
              <w:rPr>
                <w:bCs/>
                <w:sz w:val="20"/>
                <w:szCs w:val="20"/>
              </w:rPr>
              <w:t>224</w:t>
            </w:r>
            <w:r w:rsidRPr="00D6033B">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BFF02FF" w14:textId="77777777" w:rsidR="006E5016" w:rsidRPr="00D6033B" w:rsidRDefault="006E5016" w:rsidP="00B36B32">
            <w:pPr>
              <w:spacing w:after="0"/>
              <w:jc w:val="center"/>
              <w:rPr>
                <w:bCs/>
                <w:sz w:val="20"/>
                <w:szCs w:val="20"/>
              </w:rPr>
            </w:pPr>
            <w:r w:rsidRPr="00D6033B">
              <w:rPr>
                <w:bCs/>
                <w:sz w:val="20"/>
                <w:szCs w:val="20"/>
              </w:rPr>
              <w:t>г. Липецк, в микрорайоне «Университетский»</w:t>
            </w:r>
          </w:p>
        </w:tc>
        <w:tc>
          <w:tcPr>
            <w:tcW w:w="342" w:type="pct"/>
            <w:tcBorders>
              <w:top w:val="single" w:sz="4" w:space="0" w:color="auto"/>
              <w:left w:val="single" w:sz="4" w:space="0" w:color="auto"/>
              <w:bottom w:val="single" w:sz="4" w:space="0" w:color="auto"/>
              <w:right w:val="single" w:sz="4" w:space="0" w:color="auto"/>
            </w:tcBorders>
            <w:vAlign w:val="center"/>
          </w:tcPr>
          <w:p w14:paraId="2122B8B8"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C153AA4" w14:textId="77777777" w:rsidR="006E5016" w:rsidRPr="00D6033B" w:rsidRDefault="006E5016" w:rsidP="00B36B32">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65779093"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6F23FEE"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68B4FDA"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1F7575B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3E8098E" w14:textId="77777777" w:rsidR="006E5016" w:rsidRPr="00D6033B" w:rsidRDefault="006E5016" w:rsidP="00B36B32">
            <w:pPr>
              <w:pStyle w:val="afff1"/>
              <w:numPr>
                <w:ilvl w:val="0"/>
                <w:numId w:val="10"/>
              </w:numPr>
              <w:rPr>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7C358A4" w14:textId="77777777" w:rsidR="006E5016" w:rsidRPr="00D6033B" w:rsidRDefault="006E5016" w:rsidP="00B36B32">
            <w:pPr>
              <w:pStyle w:val="afff1"/>
              <w:rPr>
                <w:bCs/>
                <w:sz w:val="20"/>
                <w:szCs w:val="20"/>
                <w:lang w:eastAsia="ar-SA"/>
              </w:rPr>
            </w:pPr>
            <w:r w:rsidRPr="00D6033B">
              <w:rPr>
                <w:bCs/>
                <w:sz w:val="20"/>
                <w:szCs w:val="20"/>
              </w:rPr>
              <w:t>6</w:t>
            </w:r>
            <w:r w:rsidRPr="00D6033B">
              <w:rPr>
                <w:bCs/>
                <w:sz w:val="20"/>
                <w:szCs w:val="20"/>
                <w:lang w:val="en-US"/>
              </w:rPr>
              <w:t>0</w:t>
            </w:r>
            <w:r w:rsidRPr="00D6033B">
              <w:rPr>
                <w:bCs/>
                <w:sz w:val="20"/>
                <w:szCs w:val="20"/>
              </w:rPr>
              <w:t>201010</w:t>
            </w:r>
            <w:r w:rsidRPr="00D6033B">
              <w:rPr>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C2C4D11"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A955594"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00BE6C"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95FCCB" w14:textId="77777777" w:rsidR="006E5016" w:rsidRPr="00D6033B" w:rsidRDefault="006E5016" w:rsidP="00B36B32">
            <w:pPr>
              <w:jc w:val="center"/>
              <w:rPr>
                <w:bCs/>
                <w:sz w:val="20"/>
                <w:szCs w:val="20"/>
              </w:rPr>
            </w:pPr>
            <w:r w:rsidRPr="00D6033B">
              <w:rPr>
                <w:bCs/>
                <w:sz w:val="20"/>
                <w:szCs w:val="20"/>
              </w:rPr>
              <w:t>3 объекта по 165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E0FBD22" w14:textId="77777777" w:rsidR="006E5016" w:rsidRPr="00D6033B" w:rsidRDefault="006E5016" w:rsidP="00B36B32">
            <w:pPr>
              <w:spacing w:after="0"/>
              <w:jc w:val="center"/>
              <w:rPr>
                <w:bCs/>
                <w:sz w:val="20"/>
                <w:szCs w:val="20"/>
              </w:rPr>
            </w:pPr>
            <w:r w:rsidRPr="00D6033B">
              <w:rPr>
                <w:bCs/>
                <w:sz w:val="20"/>
                <w:szCs w:val="20"/>
              </w:rPr>
              <w:t xml:space="preserve">г. Липецк, на территории жилого района, расположенного в районе </w:t>
            </w:r>
            <w:proofErr w:type="spellStart"/>
            <w:r w:rsidRPr="00D6033B">
              <w:rPr>
                <w:bCs/>
                <w:sz w:val="20"/>
                <w:szCs w:val="20"/>
              </w:rPr>
              <w:t>ул.Железнякова</w:t>
            </w:r>
            <w:proofErr w:type="spellEnd"/>
            <w:r w:rsidRPr="00D6033B">
              <w:rPr>
                <w:bCs/>
                <w:sz w:val="20"/>
                <w:szCs w:val="20"/>
              </w:rPr>
              <w:t>-</w:t>
            </w:r>
            <w:r w:rsidRPr="00D6033B">
              <w:rPr>
                <w:bCs/>
                <w:sz w:val="20"/>
                <w:szCs w:val="20"/>
              </w:rPr>
              <w:lastRenderedPageBreak/>
              <w:t>Ботаническая в г.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5CD77C78" w14:textId="77777777" w:rsidR="006E5016" w:rsidRPr="00D6033B" w:rsidRDefault="006E5016" w:rsidP="00B36B32">
            <w:pPr>
              <w:jc w:val="center"/>
              <w:rPr>
                <w:bCs/>
                <w:sz w:val="20"/>
                <w:szCs w:val="20"/>
              </w:rPr>
            </w:pPr>
            <w:r w:rsidRPr="00D6033B">
              <w:rPr>
                <w:bCs/>
                <w:sz w:val="20"/>
                <w:szCs w:val="20"/>
              </w:rPr>
              <w:lastRenderedPageBreak/>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1CEED7F" w14:textId="77777777" w:rsidR="006E5016" w:rsidRPr="00D6033B" w:rsidRDefault="006E5016" w:rsidP="00B36B3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A79FC2E" w14:textId="77777777" w:rsidR="006E5016" w:rsidRPr="00D6033B" w:rsidRDefault="006E5016" w:rsidP="00B36B3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4CC186D"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4D1CB6A"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w:t>
            </w:r>
          </w:p>
        </w:tc>
      </w:tr>
      <w:tr w:rsidR="006E5016" w:rsidRPr="00D6033B" w14:paraId="6DB63E6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83240B3" w14:textId="77777777" w:rsidR="006E5016" w:rsidRPr="00D6033B" w:rsidRDefault="006E5016" w:rsidP="00B36B3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AE914F4" w14:textId="77777777" w:rsidR="006E5016" w:rsidRPr="00D6033B" w:rsidRDefault="006E5016" w:rsidP="00B36B3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1AD5AD49"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265786E" w14:textId="77777777" w:rsidR="006E5016" w:rsidRPr="00D6033B" w:rsidRDefault="006E5016" w:rsidP="00B36B3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9C9BC32" w14:textId="77777777" w:rsidR="006E5016" w:rsidRPr="00D6033B" w:rsidRDefault="006E5016" w:rsidP="00B36B3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45B8C3" w14:textId="77777777" w:rsidR="006E5016" w:rsidRPr="00D6033B" w:rsidRDefault="006E5016" w:rsidP="00B36B32">
            <w:pPr>
              <w:jc w:val="center"/>
              <w:rPr>
                <w:bCs/>
                <w:sz w:val="20"/>
                <w:szCs w:val="20"/>
              </w:rPr>
            </w:pPr>
            <w:r w:rsidRPr="00D6033B">
              <w:rPr>
                <w:bCs/>
                <w:sz w:val="20"/>
                <w:szCs w:val="20"/>
              </w:rPr>
              <w:t>на 200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CCDC837" w14:textId="77777777" w:rsidR="006E5016" w:rsidRPr="00D6033B" w:rsidRDefault="006E5016" w:rsidP="00B36B32">
            <w:pPr>
              <w:pStyle w:val="afff1"/>
              <w:rPr>
                <w:bCs/>
                <w:sz w:val="20"/>
                <w:szCs w:val="20"/>
                <w:lang w:eastAsia="en-US"/>
              </w:rPr>
            </w:pPr>
            <w:r w:rsidRPr="00D6033B">
              <w:rPr>
                <w:bCs/>
                <w:sz w:val="20"/>
                <w:szCs w:val="20"/>
                <w:lang w:eastAsia="en-US"/>
              </w:rPr>
              <w:t>г. Липецк,</w:t>
            </w:r>
          </w:p>
          <w:p w14:paraId="6D86A25F" w14:textId="77777777" w:rsidR="006E5016" w:rsidRPr="00D6033B" w:rsidRDefault="006E5016" w:rsidP="00B36B32">
            <w:pPr>
              <w:jc w:val="center"/>
              <w:rPr>
                <w:bCs/>
                <w:sz w:val="20"/>
                <w:szCs w:val="20"/>
              </w:rPr>
            </w:pPr>
            <w:r w:rsidRPr="00D6033B">
              <w:rPr>
                <w:bCs/>
                <w:sz w:val="20"/>
                <w:szCs w:val="20"/>
              </w:rPr>
              <w:t>Окружное шоссе, Баумана</w:t>
            </w:r>
          </w:p>
        </w:tc>
        <w:tc>
          <w:tcPr>
            <w:tcW w:w="342" w:type="pct"/>
            <w:tcBorders>
              <w:top w:val="single" w:sz="4" w:space="0" w:color="auto"/>
              <w:left w:val="single" w:sz="4" w:space="0" w:color="auto"/>
              <w:bottom w:val="single" w:sz="4" w:space="0" w:color="auto"/>
              <w:right w:val="single" w:sz="4" w:space="0" w:color="auto"/>
            </w:tcBorders>
            <w:vAlign w:val="center"/>
          </w:tcPr>
          <w:p w14:paraId="610FFFC9" w14:textId="77777777" w:rsidR="006E5016" w:rsidRPr="00D6033B" w:rsidRDefault="006E5016" w:rsidP="00B36B3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DD4A3CD" w14:textId="77777777" w:rsidR="006E5016" w:rsidRPr="00D6033B" w:rsidRDefault="006E5016" w:rsidP="00B36B3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19CCAE3" w14:textId="77777777" w:rsidR="006E5016" w:rsidRPr="00D6033B" w:rsidRDefault="006E5016" w:rsidP="00B36B3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7203105" w14:textId="77777777" w:rsidR="006E5016" w:rsidRPr="00D6033B" w:rsidRDefault="006E5016" w:rsidP="00B36B3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055C64" w14:textId="77777777" w:rsidR="006E5016" w:rsidRPr="00D6033B" w:rsidRDefault="006E5016" w:rsidP="00B36B32">
            <w:pPr>
              <w:pStyle w:val="afff1"/>
              <w:rPr>
                <w:rStyle w:val="S2"/>
                <w:rFonts w:eastAsiaTheme="majorEastAsia"/>
                <w:bCs/>
                <w:i w:val="0"/>
                <w:sz w:val="20"/>
                <w:szCs w:val="20"/>
              </w:rPr>
            </w:pPr>
            <w:r w:rsidRPr="00D6033B">
              <w:rPr>
                <w:rStyle w:val="S2"/>
                <w:rFonts w:eastAsiaTheme="majorEastAsia"/>
                <w:bCs/>
                <w:i w:val="0"/>
                <w:sz w:val="20"/>
                <w:szCs w:val="20"/>
              </w:rPr>
              <w:t>-</w:t>
            </w:r>
          </w:p>
        </w:tc>
      </w:tr>
      <w:tr w:rsidR="00682622" w:rsidRPr="00D6033B" w14:paraId="40FB1ADD"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38583C3"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41C911A"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46F7744D"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E35905B"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7EFB97F"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ABE6BA" w14:textId="014A6946" w:rsidR="00682622" w:rsidRPr="002D5968" w:rsidRDefault="00682622" w:rsidP="00682622">
            <w:pPr>
              <w:jc w:val="center"/>
              <w:rPr>
                <w:bCs/>
                <w:sz w:val="20"/>
                <w:szCs w:val="20"/>
              </w:rPr>
            </w:pPr>
            <w:r w:rsidRPr="002D5968">
              <w:rPr>
                <w:bCs/>
                <w:sz w:val="20"/>
                <w:szCs w:val="20"/>
              </w:rPr>
              <w:t>Согласно ППТ и ПМТ на 110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5777E59" w14:textId="77777777" w:rsidR="00682622" w:rsidRPr="002D5968" w:rsidRDefault="00682622" w:rsidP="00682622">
            <w:pPr>
              <w:pStyle w:val="afff1"/>
              <w:rPr>
                <w:bCs/>
                <w:sz w:val="20"/>
                <w:szCs w:val="20"/>
                <w:lang w:eastAsia="en-US"/>
              </w:rPr>
            </w:pPr>
            <w:r w:rsidRPr="002D5968">
              <w:rPr>
                <w:bCs/>
                <w:sz w:val="20"/>
                <w:szCs w:val="20"/>
                <w:lang w:eastAsia="en-US"/>
              </w:rPr>
              <w:t>г. Липецк,</w:t>
            </w:r>
          </w:p>
          <w:p w14:paraId="294CC794" w14:textId="3436F679" w:rsidR="00682622" w:rsidRPr="002D5968" w:rsidRDefault="00682622" w:rsidP="00682622">
            <w:pPr>
              <w:jc w:val="center"/>
              <w:rPr>
                <w:bCs/>
                <w:sz w:val="20"/>
                <w:szCs w:val="20"/>
              </w:rPr>
            </w:pPr>
            <w:r w:rsidRPr="002D5968">
              <w:rPr>
                <w:bCs/>
                <w:sz w:val="20"/>
                <w:szCs w:val="20"/>
                <w:lang w:eastAsia="en-US"/>
              </w:rPr>
              <w:t>в районе ул. Тельмана</w:t>
            </w:r>
          </w:p>
        </w:tc>
        <w:tc>
          <w:tcPr>
            <w:tcW w:w="342" w:type="pct"/>
            <w:tcBorders>
              <w:top w:val="single" w:sz="4" w:space="0" w:color="auto"/>
              <w:left w:val="single" w:sz="4" w:space="0" w:color="auto"/>
              <w:bottom w:val="single" w:sz="4" w:space="0" w:color="auto"/>
              <w:right w:val="single" w:sz="4" w:space="0" w:color="auto"/>
            </w:tcBorders>
            <w:vAlign w:val="center"/>
          </w:tcPr>
          <w:p w14:paraId="01913BE8"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BB3DD2B" w14:textId="77777777" w:rsidR="00682622" w:rsidRPr="00D6033B" w:rsidRDefault="00682622" w:rsidP="00682622">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7E3882B3" w14:textId="77777777" w:rsidR="00682622" w:rsidRPr="00D6033B" w:rsidRDefault="00682622" w:rsidP="0068262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8FB0EA7"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26DFFCD" w14:textId="77777777" w:rsidR="00682622" w:rsidRPr="00D6033B" w:rsidRDefault="00682622" w:rsidP="00682622">
            <w:pPr>
              <w:pStyle w:val="afff1"/>
              <w:rPr>
                <w:rStyle w:val="S2"/>
                <w:rFonts w:eastAsiaTheme="majorEastAsia"/>
                <w:bCs/>
                <w:i w:val="0"/>
                <w:sz w:val="20"/>
                <w:szCs w:val="20"/>
              </w:rPr>
            </w:pPr>
            <w:r w:rsidRPr="00D6033B">
              <w:rPr>
                <w:rStyle w:val="S2"/>
                <w:rFonts w:eastAsiaTheme="majorEastAsia"/>
                <w:bCs/>
                <w:i w:val="0"/>
                <w:sz w:val="20"/>
                <w:szCs w:val="20"/>
              </w:rPr>
              <w:t>-</w:t>
            </w:r>
          </w:p>
        </w:tc>
      </w:tr>
      <w:tr w:rsidR="00682622" w:rsidRPr="00D6033B" w14:paraId="09437BA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2391E38"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449010C" w14:textId="7BEBBAFF" w:rsidR="00682622" w:rsidRPr="002D5968" w:rsidRDefault="00682622" w:rsidP="00682622">
            <w:pPr>
              <w:pStyle w:val="aff7"/>
              <w:rPr>
                <w:rFonts w:ascii="Times New Roman" w:hAnsi="Times New Roman"/>
                <w:bCs/>
                <w:sz w:val="20"/>
                <w:szCs w:val="20"/>
              </w:rPr>
            </w:pPr>
            <w:r w:rsidRPr="002D5968">
              <w:rPr>
                <w:rFonts w:ascii="Times New Roman" w:hAnsi="Times New Roman"/>
                <w:bCs/>
                <w:sz w:val="20"/>
                <w:szCs w:val="20"/>
              </w:rPr>
              <w:t>6</w:t>
            </w:r>
            <w:r w:rsidRPr="002D5968">
              <w:rPr>
                <w:rFonts w:ascii="Times New Roman" w:hAnsi="Times New Roman"/>
                <w:bCs/>
                <w:sz w:val="20"/>
                <w:szCs w:val="20"/>
                <w:lang w:val="en-US"/>
              </w:rPr>
              <w:t>0</w:t>
            </w:r>
            <w:r w:rsidRPr="002D5968">
              <w:rPr>
                <w:rFonts w:ascii="Times New Roman" w:hAnsi="Times New Roman"/>
                <w:bCs/>
                <w:sz w:val="20"/>
                <w:szCs w:val="20"/>
              </w:rPr>
              <w:t>201010</w:t>
            </w:r>
            <w:r w:rsidRPr="002D5968">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7FB9CD65" w14:textId="1D71B476" w:rsidR="00682622" w:rsidRPr="002D5968" w:rsidRDefault="00682622" w:rsidP="00682622">
            <w:pPr>
              <w:jc w:val="center"/>
              <w:rPr>
                <w:bCs/>
                <w:sz w:val="20"/>
                <w:szCs w:val="20"/>
              </w:rPr>
            </w:pPr>
            <w:r w:rsidRPr="002D5968">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609AA0F" w14:textId="2E24D508" w:rsidR="00682622" w:rsidRPr="002D5968" w:rsidRDefault="00682622" w:rsidP="00682622">
            <w:pPr>
              <w:jc w:val="center"/>
              <w:rPr>
                <w:bCs/>
                <w:sz w:val="20"/>
                <w:szCs w:val="20"/>
              </w:rPr>
            </w:pPr>
            <w:r w:rsidRPr="002D5968">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CDB96D" w14:textId="560D564B" w:rsidR="00682622" w:rsidRPr="002D5968" w:rsidRDefault="00682622" w:rsidP="00682622">
            <w:pPr>
              <w:jc w:val="center"/>
              <w:rPr>
                <w:bCs/>
                <w:sz w:val="20"/>
                <w:szCs w:val="20"/>
              </w:rPr>
            </w:pPr>
            <w:r w:rsidRPr="002D5968">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4F3202" w14:textId="58B45289" w:rsidR="00682622" w:rsidRPr="002D5968" w:rsidRDefault="00682622" w:rsidP="00682622">
            <w:pPr>
              <w:jc w:val="center"/>
              <w:rPr>
                <w:bCs/>
                <w:sz w:val="20"/>
                <w:szCs w:val="20"/>
                <w:highlight w:val="yellow"/>
              </w:rPr>
            </w:pPr>
            <w:r w:rsidRPr="002D5968">
              <w:rPr>
                <w:bCs/>
                <w:sz w:val="20"/>
                <w:szCs w:val="20"/>
              </w:rPr>
              <w:t>на 110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24C88DD" w14:textId="77777777" w:rsidR="00682622" w:rsidRPr="002D5968" w:rsidRDefault="00682622" w:rsidP="00682622">
            <w:pPr>
              <w:pStyle w:val="afff1"/>
              <w:rPr>
                <w:bCs/>
                <w:sz w:val="20"/>
                <w:szCs w:val="20"/>
                <w:lang w:eastAsia="en-US"/>
              </w:rPr>
            </w:pPr>
            <w:r w:rsidRPr="002D5968">
              <w:rPr>
                <w:bCs/>
                <w:sz w:val="20"/>
                <w:szCs w:val="20"/>
                <w:lang w:eastAsia="en-US"/>
              </w:rPr>
              <w:t>г. Липецк,</w:t>
            </w:r>
          </w:p>
          <w:p w14:paraId="6F3E6565" w14:textId="2D2B6E23" w:rsidR="00682622" w:rsidRPr="002D5968" w:rsidRDefault="00682622" w:rsidP="00682622">
            <w:pPr>
              <w:pStyle w:val="afff1"/>
              <w:rPr>
                <w:bCs/>
                <w:sz w:val="20"/>
                <w:szCs w:val="20"/>
                <w:highlight w:val="yellow"/>
                <w:lang w:eastAsia="en-US"/>
              </w:rPr>
            </w:pPr>
            <w:r w:rsidRPr="002D5968">
              <w:rPr>
                <w:bCs/>
                <w:sz w:val="20"/>
                <w:szCs w:val="20"/>
              </w:rPr>
              <w:t xml:space="preserve"> территория, ограниченная улицами Виктора Музыки, Михаила Трунова, автомобильной дороги Орел - Тамбов и Лебедянским шоссе в городе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47C4B878" w14:textId="762D051C" w:rsidR="00682622" w:rsidRPr="002D5968" w:rsidRDefault="00682622" w:rsidP="00682622">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0E5B945" w14:textId="3829FF8E" w:rsidR="00682622" w:rsidRPr="002D5968" w:rsidRDefault="00682622" w:rsidP="00682622">
            <w:pPr>
              <w:jc w:val="center"/>
              <w:rPr>
                <w:sz w:val="20"/>
                <w:szCs w:val="20"/>
                <w:lang w:val="en-US"/>
              </w:rPr>
            </w:pPr>
            <w:r w:rsidRPr="002D5968">
              <w:rPr>
                <w:sz w:val="20"/>
                <w:szCs w:val="20"/>
                <w:lang w:val="en-US"/>
              </w:rPr>
              <w:t>I</w:t>
            </w:r>
            <w:r w:rsidRPr="002D5968">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6801788F" w14:textId="3E3DB225" w:rsidR="00682622" w:rsidRPr="002D5968" w:rsidRDefault="00682622" w:rsidP="00682622">
            <w:pPr>
              <w:jc w:val="center"/>
              <w:rPr>
                <w:bCs/>
                <w:sz w:val="20"/>
                <w:szCs w:val="20"/>
              </w:rPr>
            </w:pPr>
            <w:r w:rsidRPr="002D5968">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B7B06C1" w14:textId="5FE7FAD3" w:rsidR="00682622" w:rsidRPr="002D5968" w:rsidRDefault="00682622" w:rsidP="00682622">
            <w:pPr>
              <w:jc w:val="center"/>
              <w:rPr>
                <w:bCs/>
                <w:sz w:val="20"/>
                <w:szCs w:val="20"/>
              </w:rPr>
            </w:pPr>
            <w:r w:rsidRPr="002D5968">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BED6CE" w14:textId="618E5222" w:rsidR="00682622" w:rsidRPr="002D5968" w:rsidRDefault="00682622" w:rsidP="00682622">
            <w:pPr>
              <w:pStyle w:val="afff1"/>
              <w:rPr>
                <w:rStyle w:val="S2"/>
                <w:rFonts w:eastAsiaTheme="majorEastAsia"/>
                <w:bCs/>
                <w:i w:val="0"/>
                <w:sz w:val="20"/>
                <w:szCs w:val="20"/>
              </w:rPr>
            </w:pPr>
            <w:r w:rsidRPr="002D5968">
              <w:rPr>
                <w:rStyle w:val="S2"/>
                <w:rFonts w:eastAsiaTheme="majorEastAsia"/>
                <w:bCs/>
                <w:i w:val="0"/>
                <w:sz w:val="20"/>
                <w:szCs w:val="20"/>
              </w:rPr>
              <w:t>-</w:t>
            </w:r>
          </w:p>
        </w:tc>
      </w:tr>
      <w:tr w:rsidR="00682622" w:rsidRPr="00D6033B" w14:paraId="26BBB84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C425D62"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9057549"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1712E97"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150BC1"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70CE18"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9F5226" w14:textId="77777777" w:rsidR="00682622" w:rsidRPr="00D6033B" w:rsidRDefault="00682622" w:rsidP="00682622">
            <w:pPr>
              <w:spacing w:after="0"/>
              <w:jc w:val="center"/>
              <w:rPr>
                <w:bCs/>
                <w:sz w:val="20"/>
                <w:szCs w:val="20"/>
              </w:rPr>
            </w:pPr>
            <w:r w:rsidRPr="00D6033B">
              <w:rPr>
                <w:bCs/>
                <w:sz w:val="20"/>
                <w:szCs w:val="20"/>
              </w:rPr>
              <w:t>240</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D1F5712" w14:textId="759C40A6" w:rsidR="00682622" w:rsidRPr="002D5968" w:rsidRDefault="00682622" w:rsidP="00682622">
            <w:pPr>
              <w:pStyle w:val="afff1"/>
              <w:rPr>
                <w:bCs/>
                <w:sz w:val="20"/>
                <w:szCs w:val="20"/>
                <w:highlight w:val="yellow"/>
              </w:rPr>
            </w:pPr>
            <w:r w:rsidRPr="002D5968">
              <w:rPr>
                <w:bCs/>
                <w:sz w:val="20"/>
                <w:szCs w:val="20"/>
                <w:lang w:eastAsia="en-US"/>
              </w:rPr>
              <w:t>г. Липецк, территория, жилого района, ограниченног</w:t>
            </w:r>
            <w:r w:rsidRPr="002D5968">
              <w:rPr>
                <w:bCs/>
                <w:sz w:val="20"/>
                <w:szCs w:val="20"/>
                <w:lang w:eastAsia="en-US"/>
              </w:rPr>
              <w:lastRenderedPageBreak/>
              <w:t>о улицами Краснознаменной, Жуковского, Коммунистической, Юбилейной, в городе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265C0A28" w14:textId="77777777" w:rsidR="00682622" w:rsidRPr="00D6033B" w:rsidRDefault="00682622" w:rsidP="00682622">
            <w:pPr>
              <w:jc w:val="center"/>
              <w:rPr>
                <w:bCs/>
                <w:sz w:val="20"/>
                <w:szCs w:val="20"/>
              </w:rPr>
            </w:pPr>
            <w:r w:rsidRPr="00D6033B">
              <w:rPr>
                <w:bCs/>
                <w:sz w:val="20"/>
                <w:szCs w:val="20"/>
              </w:rPr>
              <w:lastRenderedPageBreak/>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3FE7859" w14:textId="77777777" w:rsidR="00682622" w:rsidRPr="00D6033B" w:rsidRDefault="00682622" w:rsidP="00682622">
            <w:pPr>
              <w:spacing w:after="0"/>
              <w:jc w:val="center"/>
              <w:rPr>
                <w:bCs/>
                <w:sz w:val="20"/>
                <w:szCs w:val="20"/>
              </w:rPr>
            </w:pPr>
            <w:r w:rsidRPr="00D6033B">
              <w:rPr>
                <w:bCs/>
                <w:sz w:val="20"/>
                <w:szCs w:val="20"/>
                <w:lang w:val="en-US"/>
              </w:rPr>
              <w:t>I</w:t>
            </w:r>
            <w:r w:rsidRPr="00D6033B">
              <w:rPr>
                <w:bCs/>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445BC3AD" w14:textId="77777777" w:rsidR="00682622" w:rsidRPr="00D6033B" w:rsidRDefault="00682622" w:rsidP="0068262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F6E996B"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0061FC" w14:textId="3C9E7360" w:rsidR="00682622" w:rsidRPr="00D6033B" w:rsidRDefault="00682622" w:rsidP="00682622">
            <w:pPr>
              <w:pStyle w:val="afff1"/>
              <w:rPr>
                <w:rStyle w:val="S2"/>
                <w:rFonts w:eastAsiaTheme="majorEastAsia"/>
                <w:bCs/>
                <w:i w:val="0"/>
                <w:sz w:val="20"/>
                <w:szCs w:val="20"/>
              </w:rPr>
            </w:pPr>
            <w:r w:rsidRPr="00D6033B">
              <w:rPr>
                <w:bCs/>
                <w:sz w:val="20"/>
                <w:szCs w:val="20"/>
                <w:lang w:eastAsia="en-US"/>
              </w:rPr>
              <w:t xml:space="preserve">Согласно ПП и ПМ территории жилого района, </w:t>
            </w:r>
            <w:r w:rsidRPr="00D6033B">
              <w:rPr>
                <w:bCs/>
                <w:sz w:val="20"/>
                <w:szCs w:val="20"/>
                <w:lang w:eastAsia="en-US"/>
              </w:rPr>
              <w:lastRenderedPageBreak/>
              <w:t>ограниченного улицами Краснознаменной, Жуковского, Коммунистической, Юбилейной, в городе Липецке (2013 г</w:t>
            </w:r>
            <w:r w:rsidR="00FE713B">
              <w:rPr>
                <w:bCs/>
                <w:sz w:val="20"/>
                <w:szCs w:val="20"/>
                <w:lang w:eastAsia="en-US"/>
              </w:rPr>
              <w:t>од</w:t>
            </w:r>
            <w:r w:rsidRPr="00D6033B">
              <w:rPr>
                <w:bCs/>
                <w:sz w:val="20"/>
                <w:szCs w:val="20"/>
                <w:lang w:eastAsia="en-US"/>
              </w:rPr>
              <w:t>)</w:t>
            </w:r>
          </w:p>
        </w:tc>
      </w:tr>
      <w:tr w:rsidR="00682622" w:rsidRPr="00D6033B" w14:paraId="68AAB278"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A99F47C"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F44E75A"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16C4B47"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290A5A1"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22EEC3B"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2945A3" w14:textId="77777777" w:rsidR="00682622" w:rsidRPr="00D6033B" w:rsidRDefault="00682622" w:rsidP="00682622">
            <w:pPr>
              <w:spacing w:after="0"/>
              <w:jc w:val="center"/>
              <w:rPr>
                <w:bCs/>
                <w:sz w:val="20"/>
                <w:szCs w:val="20"/>
              </w:rPr>
            </w:pPr>
            <w:r w:rsidRPr="00D6033B">
              <w:rPr>
                <w:bCs/>
                <w:sz w:val="20"/>
                <w:szCs w:val="20"/>
              </w:rPr>
              <w:t>340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3614C84" w14:textId="77777777" w:rsidR="00682622" w:rsidRPr="00D6033B" w:rsidRDefault="00682622" w:rsidP="00682622">
            <w:pPr>
              <w:pStyle w:val="afff1"/>
              <w:rPr>
                <w:bCs/>
                <w:sz w:val="20"/>
                <w:szCs w:val="20"/>
                <w:lang w:eastAsia="en-US"/>
              </w:rPr>
            </w:pPr>
            <w:r w:rsidRPr="00D6033B">
              <w:rPr>
                <w:bCs/>
                <w:sz w:val="20"/>
                <w:szCs w:val="20"/>
                <w:lang w:eastAsia="en-US"/>
              </w:rPr>
              <w:t>г. Липецк,</w:t>
            </w:r>
          </w:p>
          <w:p w14:paraId="66C136AC" w14:textId="77777777" w:rsidR="00682622" w:rsidRPr="00D6033B" w:rsidRDefault="00682622" w:rsidP="00682622">
            <w:pPr>
              <w:jc w:val="center"/>
              <w:rPr>
                <w:bCs/>
                <w:sz w:val="20"/>
                <w:szCs w:val="20"/>
              </w:rPr>
            </w:pPr>
            <w:r w:rsidRPr="00D6033B">
              <w:rPr>
                <w:bCs/>
                <w:sz w:val="20"/>
                <w:szCs w:val="20"/>
              </w:rPr>
              <w:t>Военный городок</w:t>
            </w:r>
          </w:p>
        </w:tc>
        <w:tc>
          <w:tcPr>
            <w:tcW w:w="342" w:type="pct"/>
            <w:tcBorders>
              <w:top w:val="single" w:sz="4" w:space="0" w:color="auto"/>
              <w:left w:val="single" w:sz="4" w:space="0" w:color="auto"/>
              <w:bottom w:val="single" w:sz="4" w:space="0" w:color="auto"/>
              <w:right w:val="single" w:sz="4" w:space="0" w:color="auto"/>
            </w:tcBorders>
            <w:vAlign w:val="center"/>
          </w:tcPr>
          <w:p w14:paraId="1D5B52B5"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380A4A6" w14:textId="77777777" w:rsidR="00682622" w:rsidRPr="00D6033B" w:rsidRDefault="00682622" w:rsidP="00682622">
            <w:pPr>
              <w:spacing w:after="0"/>
              <w:jc w:val="center"/>
              <w:rPr>
                <w:bCs/>
                <w:sz w:val="20"/>
                <w:szCs w:val="20"/>
              </w:rPr>
            </w:pPr>
            <w:r w:rsidRPr="00D6033B">
              <w:rPr>
                <w:bCs/>
                <w:sz w:val="20"/>
                <w:szCs w:val="20"/>
                <w:lang w:val="en-US"/>
              </w:rPr>
              <w:t>I</w:t>
            </w:r>
            <w:r w:rsidRPr="00D6033B">
              <w:rPr>
                <w:bCs/>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939454E" w14:textId="77777777" w:rsidR="00682622" w:rsidRPr="00D6033B" w:rsidRDefault="00682622" w:rsidP="0068262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524825F"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AA69D4" w14:textId="77777777" w:rsidR="00682622" w:rsidRPr="00D6033B" w:rsidRDefault="00682622" w:rsidP="00682622">
            <w:pPr>
              <w:pStyle w:val="afff1"/>
              <w:rPr>
                <w:rStyle w:val="S2"/>
                <w:rFonts w:eastAsiaTheme="majorEastAsia"/>
                <w:bCs/>
                <w:i w:val="0"/>
                <w:sz w:val="20"/>
                <w:szCs w:val="20"/>
              </w:rPr>
            </w:pPr>
            <w:r w:rsidRPr="00D6033B">
              <w:rPr>
                <w:bCs/>
                <w:sz w:val="20"/>
                <w:szCs w:val="20"/>
                <w:lang w:eastAsia="en-US"/>
              </w:rPr>
              <w:t>Внесение изменений в ПП и ПМ, ограниченной улицами Космонавтов, Горького, Игнатьева Ф.С., Валентины Терешковой в городе Липецке (2020 г.)</w:t>
            </w:r>
          </w:p>
        </w:tc>
      </w:tr>
      <w:tr w:rsidR="00682622" w:rsidRPr="00D6033B" w14:paraId="009E1254"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78D983B"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E160C31"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7EDE77E8"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AB03C1"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6BBE259"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E74500" w14:textId="77777777" w:rsidR="00682622" w:rsidRPr="002D5968" w:rsidRDefault="00682622" w:rsidP="00682622">
            <w:pPr>
              <w:pStyle w:val="afff1"/>
              <w:rPr>
                <w:bCs/>
                <w:sz w:val="20"/>
                <w:szCs w:val="20"/>
              </w:rPr>
            </w:pPr>
            <w:r w:rsidRPr="002D5968">
              <w:rPr>
                <w:bCs/>
                <w:sz w:val="20"/>
                <w:szCs w:val="20"/>
              </w:rPr>
              <w:t>180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6881446" w14:textId="77777777" w:rsidR="00FE713B" w:rsidRPr="002D5968" w:rsidRDefault="00FE713B" w:rsidP="00FE713B">
            <w:pPr>
              <w:pStyle w:val="afff1"/>
              <w:rPr>
                <w:bCs/>
                <w:sz w:val="20"/>
                <w:szCs w:val="20"/>
                <w:lang w:eastAsia="en-US"/>
              </w:rPr>
            </w:pPr>
            <w:r w:rsidRPr="002D5968">
              <w:rPr>
                <w:bCs/>
                <w:sz w:val="20"/>
                <w:szCs w:val="20"/>
                <w:lang w:eastAsia="en-US"/>
              </w:rPr>
              <w:t>г. Липецк,</w:t>
            </w:r>
          </w:p>
          <w:p w14:paraId="2709BAF7" w14:textId="4D7E7E0C" w:rsidR="00682622" w:rsidRPr="002D5968" w:rsidRDefault="00FE713B" w:rsidP="00FE713B">
            <w:pPr>
              <w:pStyle w:val="afff1"/>
              <w:rPr>
                <w:bCs/>
                <w:sz w:val="20"/>
                <w:szCs w:val="20"/>
              </w:rPr>
            </w:pPr>
            <w:r w:rsidRPr="002D5968">
              <w:rPr>
                <w:bCs/>
                <w:sz w:val="20"/>
                <w:szCs w:val="20"/>
                <w:lang w:eastAsia="en-US"/>
              </w:rPr>
              <w:t xml:space="preserve">ул. Ударников, ул. </w:t>
            </w:r>
            <w:r w:rsidRPr="002D5968">
              <w:rPr>
                <w:bCs/>
                <w:sz w:val="20"/>
                <w:szCs w:val="20"/>
                <w:lang w:eastAsia="en-US"/>
              </w:rPr>
              <w:lastRenderedPageBreak/>
              <w:t>Исполкомовская</w:t>
            </w:r>
          </w:p>
        </w:tc>
        <w:tc>
          <w:tcPr>
            <w:tcW w:w="342" w:type="pct"/>
            <w:tcBorders>
              <w:top w:val="single" w:sz="4" w:space="0" w:color="auto"/>
              <w:left w:val="single" w:sz="4" w:space="0" w:color="auto"/>
              <w:bottom w:val="single" w:sz="4" w:space="0" w:color="auto"/>
              <w:right w:val="single" w:sz="4" w:space="0" w:color="auto"/>
            </w:tcBorders>
            <w:vAlign w:val="center"/>
          </w:tcPr>
          <w:p w14:paraId="3B567078" w14:textId="77777777" w:rsidR="00682622" w:rsidRPr="00D6033B" w:rsidRDefault="00682622" w:rsidP="00682622">
            <w:pPr>
              <w:jc w:val="center"/>
              <w:rPr>
                <w:bCs/>
                <w:sz w:val="20"/>
                <w:szCs w:val="20"/>
              </w:rPr>
            </w:pPr>
            <w:r w:rsidRPr="00D6033B">
              <w:rPr>
                <w:bCs/>
                <w:sz w:val="20"/>
                <w:szCs w:val="20"/>
              </w:rPr>
              <w:lastRenderedPageBreak/>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E258428" w14:textId="77777777" w:rsidR="00682622" w:rsidRPr="00D6033B" w:rsidRDefault="00682622" w:rsidP="0068262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04BE733" w14:textId="77777777" w:rsidR="00682622" w:rsidRPr="00D6033B" w:rsidRDefault="00682622" w:rsidP="0068262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AF13BF5"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3961B32" w14:textId="77777777" w:rsidR="00682622" w:rsidRPr="00D6033B" w:rsidRDefault="00682622" w:rsidP="00682622">
            <w:pPr>
              <w:pStyle w:val="afff1"/>
              <w:rPr>
                <w:rStyle w:val="S2"/>
                <w:rFonts w:eastAsiaTheme="majorEastAsia"/>
                <w:bCs/>
                <w:i w:val="0"/>
                <w:sz w:val="20"/>
                <w:szCs w:val="20"/>
              </w:rPr>
            </w:pPr>
            <w:r w:rsidRPr="00D6033B">
              <w:rPr>
                <w:bCs/>
                <w:sz w:val="20"/>
                <w:szCs w:val="20"/>
                <w:lang w:eastAsia="en-US"/>
              </w:rPr>
              <w:t xml:space="preserve">Выделены земельные участки: 48:20:0011317:161, </w:t>
            </w:r>
            <w:r w:rsidRPr="00D6033B">
              <w:rPr>
                <w:bCs/>
                <w:sz w:val="20"/>
                <w:szCs w:val="20"/>
                <w:lang w:eastAsia="en-US"/>
              </w:rPr>
              <w:lastRenderedPageBreak/>
              <w:t>48:20:0011317:157; 48:20:0011317:158</w:t>
            </w:r>
          </w:p>
        </w:tc>
      </w:tr>
      <w:tr w:rsidR="00682622" w:rsidRPr="00D6033B" w14:paraId="453A39FD"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B31C6BB"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FA1BFD6"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B495A20"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81327E3"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EDF407" w14:textId="77777777" w:rsidR="00682622" w:rsidRPr="00D6033B" w:rsidRDefault="00682622" w:rsidP="00682622">
            <w:pPr>
              <w:pStyle w:val="afff1"/>
              <w:ind w:firstLine="37"/>
              <w:rPr>
                <w:bCs/>
                <w:sz w:val="20"/>
                <w:szCs w:val="20"/>
                <w:lang w:eastAsia="en-US"/>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B76BBD" w14:textId="77777777" w:rsidR="00682622" w:rsidRPr="002D5968" w:rsidRDefault="00682622" w:rsidP="00682622">
            <w:pPr>
              <w:pStyle w:val="afff1"/>
              <w:rPr>
                <w:bCs/>
                <w:sz w:val="20"/>
                <w:szCs w:val="20"/>
                <w:lang w:eastAsia="en-US"/>
              </w:rPr>
            </w:pPr>
            <w:r w:rsidRPr="002D5968">
              <w:rPr>
                <w:bCs/>
                <w:sz w:val="20"/>
                <w:szCs w:val="20"/>
                <w:lang w:eastAsia="en-US"/>
              </w:rPr>
              <w:t>110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7ACF82A" w14:textId="48D43C82" w:rsidR="00682622" w:rsidRPr="002D5968" w:rsidRDefault="00682622" w:rsidP="00682622">
            <w:pPr>
              <w:pStyle w:val="afff1"/>
              <w:rPr>
                <w:bCs/>
                <w:sz w:val="20"/>
                <w:szCs w:val="20"/>
              </w:rPr>
            </w:pPr>
            <w:r w:rsidRPr="002D5968">
              <w:rPr>
                <w:bCs/>
                <w:sz w:val="20"/>
                <w:szCs w:val="20"/>
                <w:lang w:eastAsia="en-US"/>
              </w:rPr>
              <w:t>г. Липецк</w:t>
            </w:r>
            <w:r w:rsidR="00FE713B" w:rsidRPr="002D5968">
              <w:rPr>
                <w:bCs/>
                <w:sz w:val="20"/>
                <w:szCs w:val="20"/>
                <w:lang w:eastAsia="en-US"/>
              </w:rPr>
              <w:t xml:space="preserve">, территория, ограниченная улицами Октябрьская, Сергея </w:t>
            </w:r>
            <w:proofErr w:type="spellStart"/>
            <w:r w:rsidR="00FE713B" w:rsidRPr="002D5968">
              <w:rPr>
                <w:bCs/>
                <w:sz w:val="20"/>
                <w:szCs w:val="20"/>
                <w:lang w:eastAsia="en-US"/>
              </w:rPr>
              <w:t>Литаврина</w:t>
            </w:r>
            <w:proofErr w:type="spellEnd"/>
            <w:r w:rsidR="00FE713B" w:rsidRPr="002D5968">
              <w:rPr>
                <w:bCs/>
                <w:sz w:val="20"/>
                <w:szCs w:val="20"/>
                <w:lang w:eastAsia="en-US"/>
              </w:rPr>
              <w:t>, Первомайская, Валентина Скороходова в городе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71B96089"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FB95C95" w14:textId="77777777" w:rsidR="00682622" w:rsidRPr="00D6033B" w:rsidRDefault="00682622" w:rsidP="00682622">
            <w:pPr>
              <w:spacing w:after="0"/>
              <w:jc w:val="center"/>
              <w:rPr>
                <w:bCs/>
                <w:sz w:val="20"/>
                <w:szCs w:val="20"/>
              </w:rPr>
            </w:pPr>
            <w:r w:rsidRPr="00D6033B">
              <w:rPr>
                <w:bCs/>
                <w:sz w:val="20"/>
                <w:szCs w:val="20"/>
                <w:lang w:val="en-US"/>
              </w:rPr>
              <w:t>I</w:t>
            </w:r>
            <w:r w:rsidRPr="00D6033B">
              <w:rPr>
                <w:bCs/>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3521A0DD" w14:textId="77777777" w:rsidR="00682622" w:rsidRPr="00D6033B" w:rsidRDefault="00682622" w:rsidP="00682622">
            <w:pPr>
              <w:jc w:val="center"/>
              <w:rPr>
                <w:bCs/>
                <w:sz w:val="20"/>
                <w:szCs w:val="20"/>
              </w:rPr>
            </w:pPr>
            <w:r w:rsidRPr="00D6033B">
              <w:rPr>
                <w:bCs/>
                <w:sz w:val="20"/>
                <w:szCs w:val="20"/>
              </w:rPr>
              <w:t>Зона озелененных территорий общего пользования (лесопарки, парки, сады, скверы, бульвары, городские леса)</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62504F1"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53B7668" w14:textId="47AB6B00" w:rsidR="00682622" w:rsidRPr="00D6033B" w:rsidRDefault="00682622" w:rsidP="00682622">
            <w:pPr>
              <w:pStyle w:val="afff1"/>
              <w:rPr>
                <w:bCs/>
                <w:sz w:val="20"/>
                <w:szCs w:val="20"/>
                <w:lang w:eastAsia="en-US"/>
              </w:rPr>
            </w:pPr>
            <w:r w:rsidRPr="00D6033B">
              <w:rPr>
                <w:bCs/>
                <w:sz w:val="20"/>
                <w:szCs w:val="20"/>
                <w:lang w:eastAsia="en-US"/>
              </w:rPr>
              <w:t xml:space="preserve">Согласно ПП и ПМ, ограниченного улицами Октябрьская, Сергея </w:t>
            </w:r>
            <w:proofErr w:type="spellStart"/>
            <w:r w:rsidRPr="00D6033B">
              <w:rPr>
                <w:bCs/>
                <w:sz w:val="20"/>
                <w:szCs w:val="20"/>
                <w:lang w:eastAsia="en-US"/>
              </w:rPr>
              <w:t>Литаврина</w:t>
            </w:r>
            <w:proofErr w:type="spellEnd"/>
            <w:r w:rsidRPr="00D6033B">
              <w:rPr>
                <w:bCs/>
                <w:sz w:val="20"/>
                <w:szCs w:val="20"/>
                <w:lang w:eastAsia="en-US"/>
              </w:rPr>
              <w:t>, Первомайская, Валентина Скороходова в городе Липецке (2020 г</w:t>
            </w:r>
            <w:r w:rsidR="00FE713B">
              <w:rPr>
                <w:bCs/>
                <w:sz w:val="20"/>
                <w:szCs w:val="20"/>
                <w:lang w:eastAsia="en-US"/>
              </w:rPr>
              <w:t>од</w:t>
            </w:r>
            <w:r w:rsidRPr="00D6033B">
              <w:rPr>
                <w:bCs/>
                <w:sz w:val="20"/>
                <w:szCs w:val="20"/>
                <w:lang w:eastAsia="en-US"/>
              </w:rPr>
              <w:t>)</w:t>
            </w:r>
          </w:p>
        </w:tc>
      </w:tr>
      <w:tr w:rsidR="00FE713B" w:rsidRPr="00D6033B" w14:paraId="25A5FED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5CF8051" w14:textId="77777777" w:rsidR="00FE713B" w:rsidRPr="00D6033B" w:rsidRDefault="00FE713B" w:rsidP="00FE713B">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47A825C" w14:textId="77777777" w:rsidR="00FE713B" w:rsidRPr="00D6033B" w:rsidRDefault="00FE713B" w:rsidP="00FE713B">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4AE7E295" w14:textId="77777777" w:rsidR="00FE713B" w:rsidRPr="00D6033B" w:rsidRDefault="00FE713B" w:rsidP="00FE713B">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CEC3BD4" w14:textId="77777777" w:rsidR="00FE713B" w:rsidRPr="00D6033B" w:rsidRDefault="00FE713B" w:rsidP="00FE713B">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C01BB7" w14:textId="77777777" w:rsidR="00FE713B" w:rsidRPr="00D6033B" w:rsidRDefault="00FE713B" w:rsidP="00FE713B">
            <w:pPr>
              <w:pStyle w:val="afff1"/>
              <w:ind w:firstLine="37"/>
              <w:rPr>
                <w:bCs/>
                <w:sz w:val="20"/>
                <w:szCs w:val="20"/>
                <w:lang w:eastAsia="en-US"/>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F4244E" w14:textId="77777777" w:rsidR="00FE713B" w:rsidRPr="002D5968" w:rsidRDefault="00FE713B" w:rsidP="00FE713B">
            <w:pPr>
              <w:pStyle w:val="afff1"/>
              <w:rPr>
                <w:bCs/>
                <w:sz w:val="20"/>
                <w:szCs w:val="20"/>
                <w:lang w:eastAsia="en-US"/>
              </w:rPr>
            </w:pPr>
            <w:r w:rsidRPr="002D5968">
              <w:rPr>
                <w:bCs/>
                <w:sz w:val="20"/>
                <w:szCs w:val="20"/>
                <w:lang w:eastAsia="en-US"/>
              </w:rPr>
              <w:t>на 125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A21A298" w14:textId="1959A129" w:rsidR="00FE713B" w:rsidRPr="002D5968" w:rsidRDefault="00FE713B" w:rsidP="00FE713B">
            <w:pPr>
              <w:pStyle w:val="afff1"/>
              <w:rPr>
                <w:bCs/>
                <w:sz w:val="20"/>
                <w:szCs w:val="20"/>
              </w:rPr>
            </w:pPr>
            <w:r w:rsidRPr="002D5968">
              <w:rPr>
                <w:bCs/>
                <w:sz w:val="20"/>
                <w:szCs w:val="20"/>
                <w:lang w:eastAsia="en-US"/>
              </w:rPr>
              <w:t>г. Липецк территория, ограниченная улицами Интернациональная, Гагарина, Ленина, Пролетарская в г.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77678E63" w14:textId="77777777" w:rsidR="00FE713B" w:rsidRPr="00D6033B" w:rsidRDefault="00FE713B" w:rsidP="00FE713B">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A18D663" w14:textId="1E8872BF" w:rsidR="00FE713B" w:rsidRPr="00D6033B" w:rsidRDefault="00FE713B" w:rsidP="00FE713B">
            <w:pPr>
              <w:spacing w:after="0"/>
              <w:jc w:val="center"/>
              <w:rPr>
                <w:bCs/>
                <w:sz w:val="20"/>
                <w:szCs w:val="20"/>
              </w:rPr>
            </w:pPr>
            <w:r w:rsidRPr="00D6033B">
              <w:rPr>
                <w:bCs/>
                <w:sz w:val="20"/>
                <w:szCs w:val="20"/>
                <w:lang w:val="en-US"/>
              </w:rPr>
              <w:t>I</w:t>
            </w:r>
            <w:r w:rsidRPr="00D6033B">
              <w:rPr>
                <w:bCs/>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65E578F7" w14:textId="77777777" w:rsidR="00FE713B" w:rsidRPr="00D6033B" w:rsidRDefault="00FE713B" w:rsidP="00FE713B">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F5E963D" w14:textId="77777777" w:rsidR="00FE713B" w:rsidRPr="00D6033B" w:rsidRDefault="00FE713B" w:rsidP="00FE713B">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AB67B53" w14:textId="0C06D98C" w:rsidR="00FE713B" w:rsidRPr="00D6033B" w:rsidRDefault="00FE713B" w:rsidP="00FE713B">
            <w:pPr>
              <w:pStyle w:val="afff1"/>
              <w:rPr>
                <w:bCs/>
                <w:sz w:val="20"/>
                <w:szCs w:val="20"/>
                <w:lang w:eastAsia="en-US"/>
              </w:rPr>
            </w:pPr>
            <w:r w:rsidRPr="00D6033B">
              <w:rPr>
                <w:bCs/>
                <w:sz w:val="20"/>
                <w:szCs w:val="20"/>
                <w:lang w:eastAsia="en-US"/>
              </w:rPr>
              <w:t xml:space="preserve">Согласно ПП и ПМ квартала, ограниченного улицами Интернациональная, Гагарина, Ленина, Пролетарская в г. </w:t>
            </w:r>
            <w:r w:rsidRPr="00D6033B">
              <w:rPr>
                <w:bCs/>
                <w:sz w:val="20"/>
                <w:szCs w:val="20"/>
                <w:lang w:eastAsia="en-US"/>
              </w:rPr>
              <w:lastRenderedPageBreak/>
              <w:t>Липецке (2019 г</w:t>
            </w:r>
            <w:r>
              <w:rPr>
                <w:bCs/>
                <w:sz w:val="20"/>
                <w:szCs w:val="20"/>
                <w:lang w:eastAsia="en-US"/>
              </w:rPr>
              <w:t>од</w:t>
            </w:r>
            <w:r w:rsidRPr="00D6033B">
              <w:rPr>
                <w:bCs/>
                <w:sz w:val="20"/>
                <w:szCs w:val="20"/>
                <w:lang w:eastAsia="en-US"/>
              </w:rPr>
              <w:t>)</w:t>
            </w:r>
          </w:p>
        </w:tc>
      </w:tr>
      <w:tr w:rsidR="00682622" w:rsidRPr="00D6033B" w14:paraId="1CC640F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C2E2FDB"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2EED5C7"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F8BF873"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7C746B8"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F0CCBF" w14:textId="77777777" w:rsidR="00682622" w:rsidRPr="00D6033B" w:rsidRDefault="00682622" w:rsidP="00682622">
            <w:pPr>
              <w:pStyle w:val="afff1"/>
              <w:ind w:firstLine="37"/>
              <w:rPr>
                <w:bCs/>
                <w:sz w:val="20"/>
                <w:szCs w:val="20"/>
                <w:lang w:eastAsia="en-US"/>
              </w:rPr>
            </w:pPr>
            <w:r w:rsidRPr="00D6033B">
              <w:rPr>
                <w:bCs/>
                <w:sz w:val="20"/>
                <w:szCs w:val="20"/>
              </w:rPr>
              <w:t>Дошкольная образовательная организация (ясли)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EB954C" w14:textId="77777777" w:rsidR="00682622" w:rsidRPr="00D6033B" w:rsidRDefault="00682622" w:rsidP="00682622">
            <w:pPr>
              <w:pStyle w:val="afff1"/>
              <w:rPr>
                <w:bCs/>
                <w:sz w:val="20"/>
                <w:szCs w:val="20"/>
                <w:lang w:eastAsia="en-US"/>
              </w:rPr>
            </w:pPr>
            <w:proofErr w:type="spellStart"/>
            <w:r w:rsidRPr="00D6033B">
              <w:rPr>
                <w:bCs/>
                <w:sz w:val="20"/>
                <w:szCs w:val="20"/>
                <w:lang w:eastAsia="en-US"/>
              </w:rPr>
              <w:t>н.д</w:t>
            </w:r>
            <w:proofErr w:type="spellEnd"/>
            <w:r w:rsidRPr="00D6033B">
              <w:rPr>
                <w:bCs/>
                <w:sz w:val="20"/>
                <w:szCs w:val="20"/>
                <w:lang w:eastAsia="en-US"/>
              </w:rPr>
              <w:t>.</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ACB839D" w14:textId="77777777" w:rsidR="00682622" w:rsidRPr="00D6033B" w:rsidRDefault="00682622" w:rsidP="00682622">
            <w:pPr>
              <w:pStyle w:val="afff1"/>
              <w:rPr>
                <w:bCs/>
                <w:sz w:val="20"/>
                <w:szCs w:val="20"/>
              </w:rPr>
            </w:pPr>
            <w:r w:rsidRPr="00D6033B">
              <w:rPr>
                <w:bCs/>
                <w:sz w:val="20"/>
                <w:szCs w:val="20"/>
                <w:lang w:eastAsia="en-US"/>
              </w:rPr>
              <w:t>г. Липецк, ул. Интернациональная</w:t>
            </w:r>
          </w:p>
        </w:tc>
        <w:tc>
          <w:tcPr>
            <w:tcW w:w="342" w:type="pct"/>
            <w:tcBorders>
              <w:top w:val="single" w:sz="4" w:space="0" w:color="auto"/>
              <w:left w:val="single" w:sz="4" w:space="0" w:color="auto"/>
              <w:bottom w:val="single" w:sz="4" w:space="0" w:color="auto"/>
              <w:right w:val="single" w:sz="4" w:space="0" w:color="auto"/>
            </w:tcBorders>
            <w:vAlign w:val="center"/>
          </w:tcPr>
          <w:p w14:paraId="2C84F361"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379A5CF" w14:textId="77777777" w:rsidR="00682622" w:rsidRPr="00D6033B" w:rsidRDefault="00682622" w:rsidP="0068262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CDABA4E" w14:textId="77777777"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E2A46D0"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EB526F" w14:textId="77777777" w:rsidR="00682622" w:rsidRPr="00D6033B" w:rsidRDefault="00682622" w:rsidP="00682622">
            <w:pPr>
              <w:pStyle w:val="afff1"/>
              <w:rPr>
                <w:bCs/>
                <w:sz w:val="20"/>
                <w:szCs w:val="20"/>
                <w:lang w:eastAsia="en-US"/>
              </w:rPr>
            </w:pPr>
            <w:r w:rsidRPr="00D6033B">
              <w:rPr>
                <w:bCs/>
                <w:sz w:val="20"/>
                <w:szCs w:val="20"/>
                <w:lang w:eastAsia="en-US"/>
              </w:rPr>
              <w:t>Выделен земельный участок: 48:20:0020107:25</w:t>
            </w:r>
          </w:p>
        </w:tc>
      </w:tr>
      <w:tr w:rsidR="00682622" w:rsidRPr="00D6033B" w14:paraId="5A26984D"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CB833DA"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1AA1B65"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5E9CC6E"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5547086"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6DB957" w14:textId="77777777" w:rsidR="00682622" w:rsidRPr="00D6033B" w:rsidRDefault="00682622" w:rsidP="00682622">
            <w:pPr>
              <w:pStyle w:val="afff1"/>
              <w:rPr>
                <w:bCs/>
                <w:sz w:val="20"/>
                <w:szCs w:val="20"/>
                <w:lang w:eastAsia="en-US"/>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6C37B0" w14:textId="77777777" w:rsidR="00682622" w:rsidRPr="00D6033B" w:rsidRDefault="00682622" w:rsidP="00682622">
            <w:pPr>
              <w:pStyle w:val="afff1"/>
              <w:rPr>
                <w:bCs/>
                <w:sz w:val="20"/>
                <w:szCs w:val="20"/>
                <w:lang w:eastAsia="en-US"/>
              </w:rPr>
            </w:pPr>
            <w:r w:rsidRPr="00D6033B">
              <w:rPr>
                <w:bCs/>
                <w:sz w:val="20"/>
                <w:szCs w:val="20"/>
                <w:lang w:eastAsia="en-US"/>
              </w:rPr>
              <w:t>63</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9A14927" w14:textId="77777777" w:rsidR="00682622" w:rsidRPr="00D6033B" w:rsidRDefault="00682622" w:rsidP="00682622">
            <w:pPr>
              <w:jc w:val="center"/>
              <w:rPr>
                <w:bCs/>
                <w:sz w:val="20"/>
                <w:szCs w:val="20"/>
              </w:rPr>
            </w:pPr>
            <w:r>
              <w:rPr>
                <w:bCs/>
                <w:sz w:val="20"/>
                <w:szCs w:val="20"/>
              </w:rPr>
              <w:t xml:space="preserve">г. Липецк, территория, ограниченная улицами </w:t>
            </w:r>
            <w:proofErr w:type="spellStart"/>
            <w:r>
              <w:rPr>
                <w:bCs/>
                <w:sz w:val="20"/>
                <w:szCs w:val="20"/>
              </w:rPr>
              <w:t>Студеновская</w:t>
            </w:r>
            <w:proofErr w:type="spellEnd"/>
            <w:r>
              <w:rPr>
                <w:bCs/>
                <w:sz w:val="20"/>
                <w:szCs w:val="20"/>
              </w:rPr>
              <w:t xml:space="preserve"> Карьерная, им.9.Января</w:t>
            </w:r>
          </w:p>
        </w:tc>
        <w:tc>
          <w:tcPr>
            <w:tcW w:w="342" w:type="pct"/>
            <w:tcBorders>
              <w:top w:val="single" w:sz="4" w:space="0" w:color="auto"/>
              <w:left w:val="single" w:sz="4" w:space="0" w:color="auto"/>
              <w:bottom w:val="single" w:sz="4" w:space="0" w:color="auto"/>
              <w:right w:val="single" w:sz="4" w:space="0" w:color="auto"/>
            </w:tcBorders>
            <w:vAlign w:val="center"/>
          </w:tcPr>
          <w:p w14:paraId="3B8064CA"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7A76A88" w14:textId="77777777" w:rsidR="00682622" w:rsidRPr="00D6033B" w:rsidRDefault="00682622" w:rsidP="0068262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CAEB261" w14:textId="77777777"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FE1E4F"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3DDAC45" w14:textId="77777777" w:rsidR="00682622" w:rsidRPr="00D6033B" w:rsidRDefault="00682622" w:rsidP="00682622">
            <w:pPr>
              <w:pStyle w:val="afff1"/>
              <w:rPr>
                <w:bCs/>
                <w:sz w:val="20"/>
                <w:szCs w:val="20"/>
                <w:lang w:eastAsia="en-US"/>
              </w:rPr>
            </w:pPr>
            <w:r w:rsidRPr="00D6033B">
              <w:rPr>
                <w:bCs/>
                <w:sz w:val="20"/>
                <w:szCs w:val="20"/>
                <w:lang w:eastAsia="en-US"/>
              </w:rPr>
              <w:t xml:space="preserve">Согласно ПП и ПМ, ограниченного улицами </w:t>
            </w:r>
            <w:proofErr w:type="spellStart"/>
            <w:r w:rsidRPr="00D6033B">
              <w:rPr>
                <w:bCs/>
                <w:sz w:val="20"/>
                <w:szCs w:val="20"/>
                <w:lang w:eastAsia="en-US"/>
              </w:rPr>
              <w:t>Студеновская</w:t>
            </w:r>
            <w:proofErr w:type="spellEnd"/>
            <w:r w:rsidRPr="00D6033B">
              <w:rPr>
                <w:bCs/>
                <w:sz w:val="20"/>
                <w:szCs w:val="20"/>
                <w:lang w:eastAsia="en-US"/>
              </w:rPr>
              <w:t>, Карьерная, им.9 Января (2020 г.)</w:t>
            </w:r>
          </w:p>
        </w:tc>
      </w:tr>
      <w:tr w:rsidR="00682622" w:rsidRPr="00D6033B" w14:paraId="064976DE"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E63AB6C"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0B43496" w14:textId="0D8966B7" w:rsidR="00682622" w:rsidRPr="00D6033B" w:rsidRDefault="00682622" w:rsidP="00682622">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C523CFB" w14:textId="6B3634B3"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FA1E88" w14:textId="1990960A"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722DD6" w14:textId="5AD8BD65"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5529D6" w14:textId="7AA141BD" w:rsidR="00682622" w:rsidRPr="00D6033B" w:rsidRDefault="00682622" w:rsidP="00682622">
            <w:pPr>
              <w:pStyle w:val="afff1"/>
              <w:rPr>
                <w:bCs/>
                <w:sz w:val="20"/>
                <w:szCs w:val="20"/>
                <w:lang w:eastAsia="en-US"/>
              </w:rPr>
            </w:pPr>
            <w:r>
              <w:rPr>
                <w:bCs/>
                <w:sz w:val="20"/>
                <w:szCs w:val="20"/>
                <w:lang w:eastAsia="en-US"/>
              </w:rPr>
              <w:t>180</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C32A7F9" w14:textId="712C3510" w:rsidR="00682622" w:rsidRDefault="00682622" w:rsidP="00682622">
            <w:pPr>
              <w:jc w:val="center"/>
              <w:rPr>
                <w:bCs/>
                <w:sz w:val="20"/>
                <w:szCs w:val="20"/>
              </w:rPr>
            </w:pPr>
            <w:r>
              <w:rPr>
                <w:bCs/>
                <w:sz w:val="20"/>
                <w:szCs w:val="20"/>
              </w:rPr>
              <w:t xml:space="preserve">г. Липецк, </w:t>
            </w:r>
            <w:r>
              <w:rPr>
                <w:sz w:val="20"/>
                <w:szCs w:val="20"/>
              </w:rPr>
              <w:t>по пр. Осенний</w:t>
            </w:r>
          </w:p>
        </w:tc>
        <w:tc>
          <w:tcPr>
            <w:tcW w:w="342" w:type="pct"/>
            <w:tcBorders>
              <w:top w:val="single" w:sz="4" w:space="0" w:color="auto"/>
              <w:left w:val="single" w:sz="4" w:space="0" w:color="auto"/>
              <w:bottom w:val="single" w:sz="4" w:space="0" w:color="auto"/>
              <w:right w:val="single" w:sz="4" w:space="0" w:color="auto"/>
            </w:tcBorders>
            <w:vAlign w:val="center"/>
          </w:tcPr>
          <w:p w14:paraId="0E62BBE6" w14:textId="4DBDF266"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CCF221F" w14:textId="0B092313" w:rsidR="00682622" w:rsidRPr="00D6033B" w:rsidRDefault="00682622" w:rsidP="00682622">
            <w:pPr>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15CE89D" w14:textId="78935894"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54917F" w14:textId="47BA2D50"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B5E9365" w14:textId="475ED735" w:rsidR="00682622" w:rsidRPr="00D6033B" w:rsidRDefault="00682622" w:rsidP="00682622">
            <w:pPr>
              <w:pStyle w:val="afff1"/>
              <w:rPr>
                <w:bCs/>
                <w:sz w:val="20"/>
                <w:szCs w:val="20"/>
                <w:lang w:eastAsia="en-US"/>
              </w:rPr>
            </w:pPr>
            <w:r>
              <w:rPr>
                <w:bCs/>
                <w:sz w:val="20"/>
                <w:szCs w:val="20"/>
                <w:lang w:eastAsia="en-US"/>
              </w:rPr>
              <w:t>-</w:t>
            </w:r>
          </w:p>
        </w:tc>
      </w:tr>
      <w:tr w:rsidR="00682622" w:rsidRPr="00D6033B" w14:paraId="6F4EA041"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5AD9585"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F4DD719"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841B45F"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BB175A0"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FA8883" w14:textId="77777777" w:rsidR="00682622" w:rsidRPr="00D6033B" w:rsidRDefault="00682622" w:rsidP="00682622">
            <w:pPr>
              <w:pStyle w:val="afff1"/>
              <w:rPr>
                <w:bCs/>
                <w:sz w:val="20"/>
                <w:szCs w:val="20"/>
                <w:lang w:eastAsia="en-US"/>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540080" w14:textId="77777777" w:rsidR="00682622" w:rsidRPr="00D6033B" w:rsidRDefault="00682622" w:rsidP="00682622">
            <w:pPr>
              <w:pStyle w:val="afff1"/>
              <w:rPr>
                <w:bCs/>
                <w:sz w:val="20"/>
                <w:szCs w:val="20"/>
                <w:lang w:eastAsia="en-US"/>
              </w:rPr>
            </w:pPr>
            <w:r w:rsidRPr="00D6033B">
              <w:rPr>
                <w:bCs/>
                <w:sz w:val="20"/>
                <w:szCs w:val="20"/>
              </w:rPr>
              <w:t>на</w:t>
            </w:r>
            <w:r w:rsidRPr="00D6033B">
              <w:rPr>
                <w:bCs/>
                <w:sz w:val="20"/>
                <w:szCs w:val="20"/>
                <w:lang w:eastAsia="en-US"/>
              </w:rPr>
              <w:t xml:space="preserve"> 260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8A41275" w14:textId="77777777" w:rsidR="00682622" w:rsidRPr="00D6033B" w:rsidRDefault="00682622" w:rsidP="00682622">
            <w:pPr>
              <w:jc w:val="center"/>
              <w:rPr>
                <w:bCs/>
                <w:sz w:val="20"/>
                <w:szCs w:val="20"/>
              </w:rPr>
            </w:pPr>
            <w:r w:rsidRPr="00D6033B">
              <w:rPr>
                <w:bCs/>
                <w:sz w:val="20"/>
                <w:szCs w:val="20"/>
              </w:rPr>
              <w:t>г. Липецк, 30, 31 микрорайоны</w:t>
            </w:r>
          </w:p>
        </w:tc>
        <w:tc>
          <w:tcPr>
            <w:tcW w:w="342" w:type="pct"/>
            <w:tcBorders>
              <w:top w:val="single" w:sz="4" w:space="0" w:color="auto"/>
              <w:left w:val="single" w:sz="4" w:space="0" w:color="auto"/>
              <w:bottom w:val="single" w:sz="4" w:space="0" w:color="auto"/>
              <w:right w:val="single" w:sz="4" w:space="0" w:color="auto"/>
            </w:tcBorders>
            <w:vAlign w:val="center"/>
          </w:tcPr>
          <w:p w14:paraId="3964D1D2"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BD22B6B" w14:textId="77777777" w:rsidR="00682622" w:rsidRPr="00D6033B" w:rsidRDefault="00682622" w:rsidP="00682622">
            <w:pPr>
              <w:spacing w:after="0"/>
              <w:jc w:val="center"/>
              <w:rPr>
                <w:sz w:val="20"/>
                <w:szCs w:val="20"/>
              </w:rPr>
            </w:pPr>
            <w:r w:rsidRPr="00D6033B">
              <w:rPr>
                <w:sz w:val="20"/>
                <w:szCs w:val="20"/>
                <w:lang w:val="en-US"/>
              </w:rPr>
              <w:t>I</w:t>
            </w:r>
            <w:r w:rsidRPr="00D6033B">
              <w:rPr>
                <w:sz w:val="20"/>
                <w:szCs w:val="20"/>
              </w:rPr>
              <w:t xml:space="preserve"> очередь</w:t>
            </w:r>
          </w:p>
          <w:p w14:paraId="78D8A8AB" w14:textId="77777777" w:rsidR="00682622" w:rsidRPr="00D6033B" w:rsidRDefault="00682622" w:rsidP="00682622">
            <w:pPr>
              <w:jc w:val="center"/>
              <w:rPr>
                <w:bCs/>
                <w:sz w:val="20"/>
                <w:szCs w:val="20"/>
              </w:rPr>
            </w:pPr>
          </w:p>
        </w:tc>
        <w:tc>
          <w:tcPr>
            <w:tcW w:w="557" w:type="pct"/>
            <w:tcBorders>
              <w:top w:val="single" w:sz="4" w:space="0" w:color="auto"/>
              <w:left w:val="single" w:sz="4" w:space="0" w:color="auto"/>
              <w:bottom w:val="single" w:sz="4" w:space="0" w:color="auto"/>
              <w:right w:val="single" w:sz="4" w:space="0" w:color="auto"/>
            </w:tcBorders>
            <w:vAlign w:val="center"/>
          </w:tcPr>
          <w:p w14:paraId="2ACBB19E" w14:textId="77777777" w:rsidR="00682622" w:rsidRPr="00D6033B" w:rsidRDefault="00682622" w:rsidP="00682622">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69B9DC"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A0C275A" w14:textId="77777777" w:rsidR="00682622" w:rsidRPr="00D6033B" w:rsidRDefault="00682622" w:rsidP="00682622">
            <w:pPr>
              <w:pStyle w:val="afff1"/>
              <w:rPr>
                <w:bCs/>
                <w:sz w:val="20"/>
                <w:szCs w:val="20"/>
                <w:lang w:eastAsia="en-US"/>
              </w:rPr>
            </w:pPr>
            <w:r w:rsidRPr="00D6033B">
              <w:rPr>
                <w:bCs/>
                <w:sz w:val="20"/>
                <w:szCs w:val="20"/>
                <w:lang w:eastAsia="en-US"/>
              </w:rPr>
              <w:t>-</w:t>
            </w:r>
          </w:p>
        </w:tc>
      </w:tr>
      <w:tr w:rsidR="00682622" w:rsidRPr="00D6033B" w14:paraId="42EA204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666C16B"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F16FD9D"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00C3E69"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0C31BD6"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80FA47A"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25BDF3" w14:textId="77777777" w:rsidR="00682622" w:rsidRPr="00D6033B" w:rsidRDefault="00682622" w:rsidP="00682622">
            <w:pPr>
              <w:pStyle w:val="afff1"/>
              <w:rPr>
                <w:bCs/>
                <w:sz w:val="20"/>
                <w:szCs w:val="20"/>
              </w:rPr>
            </w:pPr>
            <w:r w:rsidRPr="00D6033B">
              <w:rPr>
                <w:bCs/>
                <w:sz w:val="20"/>
                <w:szCs w:val="20"/>
                <w:lang w:eastAsia="en-US"/>
              </w:rPr>
              <w:t>150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1F51295" w14:textId="465E2673" w:rsidR="00682622" w:rsidRPr="002D5968" w:rsidRDefault="00682622" w:rsidP="00682622">
            <w:pPr>
              <w:pStyle w:val="afff1"/>
              <w:spacing w:line="256" w:lineRule="auto"/>
              <w:rPr>
                <w:bCs/>
                <w:sz w:val="20"/>
                <w:szCs w:val="20"/>
                <w:lang w:eastAsia="en-US"/>
              </w:rPr>
            </w:pPr>
            <w:r w:rsidRPr="002D5968">
              <w:rPr>
                <w:bCs/>
                <w:sz w:val="20"/>
                <w:szCs w:val="20"/>
              </w:rPr>
              <w:t xml:space="preserve">г. Липецк, в районе ул. Перова </w:t>
            </w:r>
          </w:p>
        </w:tc>
        <w:tc>
          <w:tcPr>
            <w:tcW w:w="342" w:type="pct"/>
            <w:tcBorders>
              <w:top w:val="single" w:sz="4" w:space="0" w:color="auto"/>
              <w:left w:val="single" w:sz="4" w:space="0" w:color="auto"/>
              <w:bottom w:val="single" w:sz="4" w:space="0" w:color="auto"/>
              <w:right w:val="single" w:sz="4" w:space="0" w:color="auto"/>
            </w:tcBorders>
            <w:vAlign w:val="center"/>
          </w:tcPr>
          <w:p w14:paraId="51D6A8FB"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31D90A2" w14:textId="77777777" w:rsidR="00682622" w:rsidRPr="00D6033B" w:rsidRDefault="00682622" w:rsidP="00682622">
            <w:pPr>
              <w:jc w:val="center"/>
              <w:rPr>
                <w:bCs/>
                <w:sz w:val="20"/>
                <w:szCs w:val="20"/>
              </w:rPr>
            </w:pPr>
            <w:r w:rsidRPr="00D6033B">
              <w:rPr>
                <w:bCs/>
                <w:sz w:val="20"/>
                <w:szCs w:val="20"/>
                <w:lang w:val="en-US"/>
              </w:rPr>
              <w:t xml:space="preserve">I </w:t>
            </w:r>
            <w:r w:rsidRPr="00D6033B">
              <w:rPr>
                <w:bCs/>
                <w:sz w:val="20"/>
                <w:szCs w:val="20"/>
              </w:rPr>
              <w:t>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10425C77" w14:textId="77777777"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CE1EAE4"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FD065E" w14:textId="77777777" w:rsidR="00682622" w:rsidRPr="00D6033B" w:rsidRDefault="00682622" w:rsidP="00682622">
            <w:pPr>
              <w:pStyle w:val="afff1"/>
              <w:rPr>
                <w:bCs/>
                <w:sz w:val="20"/>
                <w:szCs w:val="20"/>
              </w:rPr>
            </w:pPr>
            <w:r w:rsidRPr="00D6033B">
              <w:rPr>
                <w:bCs/>
                <w:sz w:val="20"/>
                <w:szCs w:val="20"/>
              </w:rPr>
              <w:t>-</w:t>
            </w:r>
          </w:p>
        </w:tc>
      </w:tr>
      <w:tr w:rsidR="00682622" w:rsidRPr="00D6033B" w14:paraId="224204A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AE66093"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313B421" w14:textId="77777777" w:rsidR="00682622" w:rsidRPr="002D0E0F" w:rsidRDefault="00682622" w:rsidP="00682622">
            <w:pPr>
              <w:pStyle w:val="aff7"/>
              <w:rPr>
                <w:rFonts w:ascii="Times New Roman" w:hAnsi="Times New Roman"/>
                <w:bCs/>
                <w:sz w:val="20"/>
                <w:szCs w:val="20"/>
              </w:rPr>
            </w:pPr>
            <w:r w:rsidRPr="00D6033B">
              <w:rPr>
                <w:rFonts w:ascii="Times New Roman" w:hAnsi="Times New Roman"/>
                <w:bCs/>
                <w:sz w:val="20"/>
                <w:szCs w:val="20"/>
              </w:rPr>
              <w:t>60201010</w:t>
            </w:r>
            <w:r>
              <w:rPr>
                <w:rFonts w:ascii="Times New Roman" w:hAnsi="Times New Roman"/>
                <w:bCs/>
                <w:sz w:val="20"/>
                <w:szCs w:val="20"/>
              </w:rPr>
              <w:t>1</w:t>
            </w:r>
          </w:p>
        </w:tc>
        <w:tc>
          <w:tcPr>
            <w:tcW w:w="469" w:type="pct"/>
            <w:tcBorders>
              <w:top w:val="single" w:sz="4" w:space="0" w:color="auto"/>
              <w:left w:val="single" w:sz="4" w:space="0" w:color="auto"/>
              <w:bottom w:val="single" w:sz="4" w:space="0" w:color="auto"/>
              <w:right w:val="single" w:sz="4" w:space="0" w:color="auto"/>
            </w:tcBorders>
            <w:vAlign w:val="center"/>
          </w:tcPr>
          <w:p w14:paraId="05F22FD5"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21A9B0"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779E54"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01CABF" w14:textId="77777777" w:rsidR="00682622" w:rsidRPr="00D6033B" w:rsidRDefault="00682622" w:rsidP="00682622">
            <w:pPr>
              <w:pStyle w:val="afff1"/>
              <w:rPr>
                <w:bCs/>
                <w:sz w:val="20"/>
                <w:szCs w:val="20"/>
                <w:lang w:eastAsia="en-US"/>
              </w:rPr>
            </w:pPr>
            <w:r w:rsidRPr="00D6033B">
              <w:rPr>
                <w:bCs/>
                <w:sz w:val="20"/>
                <w:szCs w:val="20"/>
              </w:rPr>
              <w:t>200</w:t>
            </w:r>
            <w:r>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0CBA6C7" w14:textId="649D838C" w:rsidR="00682622" w:rsidRPr="002D5968" w:rsidRDefault="00682622" w:rsidP="00682622">
            <w:pPr>
              <w:pStyle w:val="afff1"/>
              <w:spacing w:line="256" w:lineRule="auto"/>
              <w:rPr>
                <w:bCs/>
                <w:sz w:val="20"/>
                <w:szCs w:val="20"/>
              </w:rPr>
            </w:pPr>
            <w:r w:rsidRPr="002D5968">
              <w:rPr>
                <w:bCs/>
                <w:sz w:val="20"/>
                <w:szCs w:val="20"/>
              </w:rPr>
              <w:t xml:space="preserve">г. Липецк, ул. Союзная </w:t>
            </w:r>
          </w:p>
        </w:tc>
        <w:tc>
          <w:tcPr>
            <w:tcW w:w="342" w:type="pct"/>
            <w:tcBorders>
              <w:top w:val="single" w:sz="4" w:space="0" w:color="auto"/>
              <w:left w:val="single" w:sz="4" w:space="0" w:color="auto"/>
              <w:bottom w:val="single" w:sz="4" w:space="0" w:color="auto"/>
              <w:right w:val="single" w:sz="4" w:space="0" w:color="auto"/>
            </w:tcBorders>
            <w:vAlign w:val="center"/>
          </w:tcPr>
          <w:p w14:paraId="0FC9EC46"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079F3F3" w14:textId="77777777" w:rsidR="00682622" w:rsidRPr="00D6033B" w:rsidRDefault="00682622" w:rsidP="00682622">
            <w:pPr>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19085CB" w14:textId="77777777"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69B8C0"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2E18F45" w14:textId="77777777" w:rsidR="00682622" w:rsidRPr="00D6033B" w:rsidRDefault="00682622" w:rsidP="00682622">
            <w:pPr>
              <w:pStyle w:val="afff1"/>
              <w:rPr>
                <w:bCs/>
                <w:sz w:val="20"/>
                <w:szCs w:val="20"/>
              </w:rPr>
            </w:pPr>
            <w:r w:rsidRPr="00D6033B">
              <w:rPr>
                <w:bCs/>
                <w:sz w:val="20"/>
                <w:szCs w:val="20"/>
              </w:rPr>
              <w:t>-</w:t>
            </w:r>
          </w:p>
        </w:tc>
      </w:tr>
      <w:tr w:rsidR="00682622" w:rsidRPr="00D6033B" w14:paraId="152B043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6E39E2F"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538522E"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CB59823"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9A4012"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198C5B6"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E5A26C" w14:textId="77777777" w:rsidR="00682622" w:rsidRPr="00D6033B" w:rsidRDefault="00682622" w:rsidP="00682622">
            <w:pPr>
              <w:pStyle w:val="afff1"/>
              <w:rPr>
                <w:bCs/>
                <w:sz w:val="20"/>
                <w:szCs w:val="20"/>
              </w:rPr>
            </w:pPr>
            <w:r w:rsidRPr="00D6033B">
              <w:rPr>
                <w:bCs/>
                <w:sz w:val="20"/>
                <w:szCs w:val="20"/>
                <w:lang w:eastAsia="en-US"/>
              </w:rPr>
              <w:t>350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094D1C5" w14:textId="77777777" w:rsidR="00682622" w:rsidRPr="00D6033B" w:rsidRDefault="00682622" w:rsidP="00682622">
            <w:pPr>
              <w:pStyle w:val="afff1"/>
              <w:spacing w:line="256" w:lineRule="auto"/>
              <w:rPr>
                <w:bCs/>
                <w:sz w:val="20"/>
                <w:szCs w:val="20"/>
                <w:lang w:eastAsia="en-US"/>
              </w:rPr>
            </w:pPr>
            <w:r w:rsidRPr="00D6033B">
              <w:rPr>
                <w:bCs/>
                <w:sz w:val="20"/>
                <w:szCs w:val="20"/>
              </w:rPr>
              <w:t>г. Липецк, Северный рудник</w:t>
            </w:r>
          </w:p>
        </w:tc>
        <w:tc>
          <w:tcPr>
            <w:tcW w:w="342" w:type="pct"/>
            <w:tcBorders>
              <w:top w:val="single" w:sz="4" w:space="0" w:color="auto"/>
              <w:left w:val="single" w:sz="4" w:space="0" w:color="auto"/>
              <w:bottom w:val="single" w:sz="4" w:space="0" w:color="auto"/>
              <w:right w:val="single" w:sz="4" w:space="0" w:color="auto"/>
            </w:tcBorders>
            <w:vAlign w:val="center"/>
          </w:tcPr>
          <w:p w14:paraId="68401F72"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F03510C" w14:textId="77777777" w:rsidR="00682622" w:rsidRPr="00D6033B" w:rsidRDefault="00682622" w:rsidP="0068262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D492F99" w14:textId="77777777" w:rsidR="00682622" w:rsidRPr="00D6033B" w:rsidRDefault="00682622" w:rsidP="00682622">
            <w:pPr>
              <w:jc w:val="center"/>
              <w:rPr>
                <w:bCs/>
                <w:sz w:val="20"/>
                <w:szCs w:val="20"/>
              </w:rPr>
            </w:pPr>
            <w:r w:rsidRPr="00D6033B">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BB3CC56"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BB2CB37" w14:textId="77777777" w:rsidR="00682622" w:rsidRPr="00D6033B" w:rsidRDefault="00682622" w:rsidP="00682622">
            <w:pPr>
              <w:pStyle w:val="afff1"/>
              <w:rPr>
                <w:bCs/>
                <w:sz w:val="20"/>
                <w:szCs w:val="20"/>
              </w:rPr>
            </w:pPr>
            <w:r w:rsidRPr="00D6033B">
              <w:rPr>
                <w:bCs/>
                <w:sz w:val="20"/>
                <w:szCs w:val="20"/>
              </w:rPr>
              <w:t>-</w:t>
            </w:r>
          </w:p>
        </w:tc>
      </w:tr>
      <w:tr w:rsidR="00682622" w:rsidRPr="00D6033B" w14:paraId="431D85B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E4DF9AA"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06FCB60"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BD9C278"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C064FF5"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936518E"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E38F7A" w14:textId="77777777" w:rsidR="00682622" w:rsidRPr="00D6033B" w:rsidRDefault="00682622" w:rsidP="00682622">
            <w:pPr>
              <w:pStyle w:val="afff1"/>
              <w:rPr>
                <w:bCs/>
                <w:sz w:val="20"/>
                <w:szCs w:val="20"/>
              </w:rPr>
            </w:pPr>
            <w:r w:rsidRPr="00D6033B">
              <w:rPr>
                <w:bCs/>
                <w:sz w:val="20"/>
                <w:szCs w:val="20"/>
                <w:lang w:eastAsia="en-US"/>
              </w:rPr>
              <w:t xml:space="preserve">350 </w:t>
            </w:r>
            <w:r w:rsidRPr="00D6033B">
              <w:rPr>
                <w:bCs/>
                <w:sz w:val="20"/>
                <w:szCs w:val="20"/>
              </w:rPr>
              <w:t>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C03FB75" w14:textId="360F957B" w:rsidR="00682622" w:rsidRPr="00D6033B" w:rsidRDefault="00682622" w:rsidP="00682622">
            <w:pPr>
              <w:pStyle w:val="afff1"/>
              <w:spacing w:line="256" w:lineRule="auto"/>
              <w:rPr>
                <w:bCs/>
                <w:sz w:val="20"/>
                <w:szCs w:val="20"/>
                <w:lang w:eastAsia="en-US"/>
              </w:rPr>
            </w:pPr>
            <w:r w:rsidRPr="00D6033B">
              <w:rPr>
                <w:bCs/>
                <w:sz w:val="20"/>
                <w:szCs w:val="20"/>
              </w:rPr>
              <w:t>г. Липецк, СНТ «Мечта»</w:t>
            </w:r>
          </w:p>
        </w:tc>
        <w:tc>
          <w:tcPr>
            <w:tcW w:w="342" w:type="pct"/>
            <w:tcBorders>
              <w:top w:val="single" w:sz="4" w:space="0" w:color="auto"/>
              <w:left w:val="single" w:sz="4" w:space="0" w:color="auto"/>
              <w:bottom w:val="single" w:sz="4" w:space="0" w:color="auto"/>
              <w:right w:val="single" w:sz="4" w:space="0" w:color="auto"/>
            </w:tcBorders>
            <w:vAlign w:val="center"/>
          </w:tcPr>
          <w:p w14:paraId="6FD2A3EC"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EE78EA4" w14:textId="77777777" w:rsidR="00682622" w:rsidRPr="00D6033B" w:rsidRDefault="00682622" w:rsidP="00682622">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45817CD" w14:textId="304360F0" w:rsidR="003930F5" w:rsidRPr="003930F5" w:rsidRDefault="003930F5" w:rsidP="00682622">
            <w:pPr>
              <w:jc w:val="center"/>
              <w:rPr>
                <w:bCs/>
                <w:sz w:val="20"/>
                <w:szCs w:val="20"/>
              </w:rPr>
            </w:pPr>
            <w:r w:rsidRPr="002D5968">
              <w:rPr>
                <w:bCs/>
                <w:sz w:val="20"/>
                <w:szCs w:val="20"/>
              </w:rPr>
              <w:t>Зона застройки индивидуальными жилыми домами</w:t>
            </w:r>
            <w:r w:rsidRPr="003930F5">
              <w:rPr>
                <w:bCs/>
                <w:sz w:val="20"/>
                <w:szCs w:val="20"/>
              </w:rPr>
              <w:t xml:space="preserve">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295CE72"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81D9D05" w14:textId="77777777" w:rsidR="00682622" w:rsidRPr="00D6033B" w:rsidRDefault="00682622" w:rsidP="00682622">
            <w:pPr>
              <w:pStyle w:val="afff1"/>
              <w:rPr>
                <w:bCs/>
                <w:sz w:val="20"/>
                <w:szCs w:val="20"/>
              </w:rPr>
            </w:pPr>
            <w:r w:rsidRPr="00D6033B">
              <w:rPr>
                <w:bCs/>
                <w:sz w:val="20"/>
                <w:szCs w:val="20"/>
              </w:rPr>
              <w:t>-</w:t>
            </w:r>
          </w:p>
        </w:tc>
      </w:tr>
      <w:tr w:rsidR="00682622" w:rsidRPr="00D6033B" w14:paraId="1B451438"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EA04A9F"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65BA0FC"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443BBA9D"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272F56C"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3E08A6"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DEAF09" w14:textId="77777777" w:rsidR="00682622" w:rsidRPr="00D6033B" w:rsidRDefault="00682622" w:rsidP="00682622">
            <w:pPr>
              <w:pStyle w:val="afff1"/>
              <w:rPr>
                <w:bCs/>
                <w:sz w:val="20"/>
                <w:szCs w:val="20"/>
              </w:rPr>
            </w:pPr>
            <w:r w:rsidRPr="00D6033B">
              <w:rPr>
                <w:bCs/>
                <w:sz w:val="20"/>
                <w:szCs w:val="20"/>
                <w:lang w:eastAsia="en-US"/>
              </w:rPr>
              <w:t xml:space="preserve">350 </w:t>
            </w:r>
            <w:r w:rsidRPr="00D6033B">
              <w:rPr>
                <w:bCs/>
                <w:sz w:val="20"/>
                <w:szCs w:val="20"/>
              </w:rPr>
              <w:t>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EEDA0DF" w14:textId="61401622" w:rsidR="00682622" w:rsidRPr="002D5968" w:rsidRDefault="00682622" w:rsidP="00682622">
            <w:pPr>
              <w:pStyle w:val="afff1"/>
              <w:spacing w:line="256" w:lineRule="auto"/>
              <w:rPr>
                <w:bCs/>
                <w:sz w:val="20"/>
                <w:szCs w:val="20"/>
                <w:lang w:eastAsia="en-US"/>
              </w:rPr>
            </w:pPr>
            <w:r w:rsidRPr="002D5968">
              <w:rPr>
                <w:bCs/>
                <w:sz w:val="20"/>
                <w:szCs w:val="20"/>
              </w:rPr>
              <w:t xml:space="preserve">г. Липецк, </w:t>
            </w:r>
            <w:r w:rsidRPr="002D5968">
              <w:rPr>
                <w:sz w:val="20"/>
                <w:szCs w:val="20"/>
              </w:rPr>
              <w:t>С</w:t>
            </w:r>
            <w:r w:rsidR="003930F5" w:rsidRPr="002D5968">
              <w:rPr>
                <w:sz w:val="20"/>
                <w:szCs w:val="20"/>
              </w:rPr>
              <w:t>Н</w:t>
            </w:r>
            <w:r w:rsidRPr="002D5968">
              <w:rPr>
                <w:sz w:val="20"/>
                <w:szCs w:val="20"/>
              </w:rPr>
              <w:t xml:space="preserve">Т им. Мичурина </w:t>
            </w:r>
          </w:p>
        </w:tc>
        <w:tc>
          <w:tcPr>
            <w:tcW w:w="342" w:type="pct"/>
            <w:tcBorders>
              <w:top w:val="single" w:sz="4" w:space="0" w:color="auto"/>
              <w:left w:val="single" w:sz="4" w:space="0" w:color="auto"/>
              <w:bottom w:val="single" w:sz="4" w:space="0" w:color="auto"/>
              <w:right w:val="single" w:sz="4" w:space="0" w:color="auto"/>
            </w:tcBorders>
            <w:vAlign w:val="center"/>
          </w:tcPr>
          <w:p w14:paraId="4D41521E" w14:textId="77777777" w:rsidR="00682622" w:rsidRPr="002D5968" w:rsidRDefault="00682622" w:rsidP="00682622">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DF83132" w14:textId="77777777" w:rsidR="00682622" w:rsidRPr="002D5968" w:rsidRDefault="00682622" w:rsidP="00682622">
            <w:pPr>
              <w:jc w:val="center"/>
              <w:rPr>
                <w:bCs/>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5844560" w14:textId="1215FC6F" w:rsidR="00682622" w:rsidRPr="002D5968" w:rsidRDefault="003930F5" w:rsidP="00682622">
            <w:pPr>
              <w:jc w:val="center"/>
              <w:rPr>
                <w:bCs/>
                <w:sz w:val="20"/>
                <w:szCs w:val="20"/>
              </w:rPr>
            </w:pPr>
            <w:r w:rsidRPr="002D5968">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E66312B"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179086E" w14:textId="77777777" w:rsidR="00682622" w:rsidRPr="00D6033B" w:rsidRDefault="00682622" w:rsidP="00682622">
            <w:pPr>
              <w:pStyle w:val="afff1"/>
              <w:rPr>
                <w:bCs/>
                <w:sz w:val="20"/>
                <w:szCs w:val="20"/>
              </w:rPr>
            </w:pPr>
            <w:r w:rsidRPr="00D6033B">
              <w:rPr>
                <w:bCs/>
                <w:sz w:val="20"/>
                <w:szCs w:val="20"/>
              </w:rPr>
              <w:t>-</w:t>
            </w:r>
          </w:p>
        </w:tc>
      </w:tr>
      <w:tr w:rsidR="00682622" w:rsidRPr="00D6033B" w14:paraId="65864CA5"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8BCC3B1"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CAC13C5" w14:textId="286D827B" w:rsidR="00682622" w:rsidRPr="00D6033B" w:rsidRDefault="00682622" w:rsidP="00682622">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07F6ECB" w14:textId="0C33794F"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3CA2FE5" w14:textId="2DC19043"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E9C4F58" w14:textId="75C81588"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9C8CB5" w14:textId="17EEEF48" w:rsidR="00682622" w:rsidRPr="00D6033B" w:rsidRDefault="00682622" w:rsidP="00682622">
            <w:pPr>
              <w:pStyle w:val="afff1"/>
              <w:rPr>
                <w:bCs/>
                <w:sz w:val="20"/>
                <w:szCs w:val="20"/>
                <w:lang w:eastAsia="en-US"/>
              </w:rPr>
            </w:pPr>
            <w:r w:rsidRPr="00D6033B">
              <w:rPr>
                <w:bCs/>
                <w:sz w:val="20"/>
                <w:szCs w:val="20"/>
                <w:lang w:eastAsia="en-US"/>
              </w:rPr>
              <w:t>По заданию на проектирование</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3158ACD" w14:textId="77777777" w:rsidR="003930F5" w:rsidRPr="002D5968" w:rsidRDefault="003930F5" w:rsidP="003930F5">
            <w:pPr>
              <w:pStyle w:val="afff1"/>
              <w:rPr>
                <w:bCs/>
                <w:sz w:val="20"/>
                <w:szCs w:val="20"/>
              </w:rPr>
            </w:pPr>
            <w:r w:rsidRPr="002D5968">
              <w:rPr>
                <w:bCs/>
                <w:sz w:val="20"/>
                <w:szCs w:val="20"/>
              </w:rPr>
              <w:t>г. Липецк, кадастровый номер земельного участка</w:t>
            </w:r>
          </w:p>
          <w:p w14:paraId="19CEB5E7" w14:textId="1C7ADC2D" w:rsidR="00682622" w:rsidRPr="002D5968" w:rsidRDefault="003930F5" w:rsidP="003930F5">
            <w:pPr>
              <w:pStyle w:val="afff1"/>
              <w:spacing w:line="256" w:lineRule="auto"/>
              <w:rPr>
                <w:sz w:val="20"/>
                <w:szCs w:val="20"/>
              </w:rPr>
            </w:pPr>
            <w:r w:rsidRPr="002D5968">
              <w:rPr>
                <w:bCs/>
                <w:sz w:val="20"/>
                <w:szCs w:val="20"/>
              </w:rPr>
              <w:t>48:20:0210601:159</w:t>
            </w:r>
          </w:p>
        </w:tc>
        <w:tc>
          <w:tcPr>
            <w:tcW w:w="342" w:type="pct"/>
            <w:tcBorders>
              <w:top w:val="single" w:sz="4" w:space="0" w:color="auto"/>
              <w:left w:val="single" w:sz="4" w:space="0" w:color="auto"/>
              <w:bottom w:val="single" w:sz="4" w:space="0" w:color="auto"/>
              <w:right w:val="single" w:sz="4" w:space="0" w:color="auto"/>
            </w:tcBorders>
            <w:vAlign w:val="center"/>
          </w:tcPr>
          <w:p w14:paraId="2A251099" w14:textId="70DAED6F" w:rsidR="00682622" w:rsidRPr="002D5968" w:rsidRDefault="00682622" w:rsidP="00682622">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AFA8177" w14:textId="19D3BE3A" w:rsidR="00682622" w:rsidRPr="002D5968" w:rsidRDefault="00682622" w:rsidP="00682622">
            <w:pPr>
              <w:jc w:val="center"/>
              <w:rPr>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745A1CD" w14:textId="55C71F9C" w:rsidR="003930F5" w:rsidRPr="002D5968" w:rsidRDefault="003930F5" w:rsidP="00682622">
            <w:pPr>
              <w:jc w:val="center"/>
              <w:rPr>
                <w:bCs/>
                <w:sz w:val="20"/>
                <w:szCs w:val="20"/>
              </w:rPr>
            </w:pPr>
            <w:r w:rsidRPr="002D5968">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55CFAC8" w14:textId="7D2838CD"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B0DA52B" w14:textId="538A69F3" w:rsidR="00682622" w:rsidRPr="00D6033B" w:rsidRDefault="003930F5" w:rsidP="003930F5">
            <w:pPr>
              <w:pStyle w:val="afff1"/>
              <w:rPr>
                <w:bCs/>
                <w:sz w:val="20"/>
                <w:szCs w:val="20"/>
              </w:rPr>
            </w:pPr>
            <w:r>
              <w:rPr>
                <w:bCs/>
                <w:sz w:val="18"/>
                <w:szCs w:val="18"/>
              </w:rPr>
              <w:t>-</w:t>
            </w:r>
          </w:p>
        </w:tc>
      </w:tr>
      <w:tr w:rsidR="00682622" w:rsidRPr="00D6033B" w14:paraId="3011D1C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12BB8BC"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55AAF14" w14:textId="77777777" w:rsidR="00682622" w:rsidRPr="00D6033B" w:rsidRDefault="00682622" w:rsidP="00682622">
            <w:pPr>
              <w:pStyle w:val="aff7"/>
              <w:rPr>
                <w:rFonts w:ascii="Times New Roman" w:hAnsi="Times New Roman"/>
                <w:bCs/>
                <w:sz w:val="20"/>
                <w:szCs w:val="20"/>
                <w:lang w:eastAsia="ar-SA"/>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12FB879B"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68E0A04"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232AF3"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A336A8B" w14:textId="77777777" w:rsidR="00682622" w:rsidRPr="00D6033B" w:rsidRDefault="00682622" w:rsidP="00682622">
            <w:pPr>
              <w:pStyle w:val="afff1"/>
              <w:rPr>
                <w:bCs/>
                <w:sz w:val="20"/>
                <w:szCs w:val="20"/>
              </w:rPr>
            </w:pPr>
            <w:r w:rsidRPr="00D6033B">
              <w:rPr>
                <w:bCs/>
                <w:sz w:val="20"/>
                <w:szCs w:val="20"/>
                <w:lang w:eastAsia="en-US"/>
              </w:rPr>
              <w:t xml:space="preserve">2 объекта по 240 </w:t>
            </w:r>
            <w:r w:rsidRPr="00D6033B">
              <w:rPr>
                <w:bCs/>
                <w:sz w:val="20"/>
                <w:szCs w:val="20"/>
              </w:rPr>
              <w:t>мест</w:t>
            </w:r>
          </w:p>
          <w:p w14:paraId="618B2E29" w14:textId="77777777" w:rsidR="00682622" w:rsidRPr="00D6033B" w:rsidRDefault="00682622" w:rsidP="00682622">
            <w:pPr>
              <w:pStyle w:val="afff1"/>
              <w:rPr>
                <w:bCs/>
                <w:sz w:val="20"/>
                <w:szCs w:val="20"/>
              </w:rPr>
            </w:pPr>
            <w:r w:rsidRPr="00D6033B">
              <w:rPr>
                <w:bCs/>
                <w:sz w:val="20"/>
                <w:szCs w:val="20"/>
              </w:rPr>
              <w:t>1 объект на 200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376C8AA" w14:textId="77777777" w:rsidR="00682622" w:rsidRPr="002D5968" w:rsidRDefault="00682622" w:rsidP="00682622">
            <w:pPr>
              <w:pStyle w:val="afff1"/>
              <w:spacing w:line="256" w:lineRule="auto"/>
              <w:rPr>
                <w:bCs/>
                <w:sz w:val="20"/>
                <w:szCs w:val="20"/>
                <w:lang w:eastAsia="en-US"/>
              </w:rPr>
            </w:pPr>
            <w:r w:rsidRPr="002D5968">
              <w:rPr>
                <w:bCs/>
                <w:sz w:val="20"/>
                <w:szCs w:val="20"/>
              </w:rPr>
              <w:t>г. Липецк, СНТ «Металлург 2»</w:t>
            </w:r>
          </w:p>
        </w:tc>
        <w:tc>
          <w:tcPr>
            <w:tcW w:w="342" w:type="pct"/>
            <w:tcBorders>
              <w:top w:val="single" w:sz="4" w:space="0" w:color="auto"/>
              <w:left w:val="single" w:sz="4" w:space="0" w:color="auto"/>
              <w:bottom w:val="single" w:sz="4" w:space="0" w:color="auto"/>
              <w:right w:val="single" w:sz="4" w:space="0" w:color="auto"/>
            </w:tcBorders>
            <w:vAlign w:val="center"/>
          </w:tcPr>
          <w:p w14:paraId="6EFCFF91" w14:textId="77777777" w:rsidR="00682622" w:rsidRPr="002D5968" w:rsidRDefault="00682622" w:rsidP="00682622">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AE54765" w14:textId="77777777" w:rsidR="00682622" w:rsidRPr="002D5968" w:rsidRDefault="00682622" w:rsidP="00682622">
            <w:pPr>
              <w:jc w:val="center"/>
              <w:rPr>
                <w:bCs/>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203301E" w14:textId="77777777" w:rsidR="00682622" w:rsidRPr="002D5968" w:rsidRDefault="00682622" w:rsidP="00682622">
            <w:pPr>
              <w:jc w:val="center"/>
              <w:rPr>
                <w:bCs/>
                <w:sz w:val="20"/>
                <w:szCs w:val="20"/>
              </w:rPr>
            </w:pPr>
            <w:r w:rsidRPr="002D5968">
              <w:rPr>
                <w:bCs/>
                <w:sz w:val="20"/>
                <w:szCs w:val="20"/>
              </w:rPr>
              <w:t>Зона застройки многоэтажными жилыми домами (9 этажей и более)</w:t>
            </w:r>
          </w:p>
          <w:p w14:paraId="48F0F948" w14:textId="4F599855" w:rsidR="003930F5" w:rsidRPr="002D5968" w:rsidRDefault="003930F5" w:rsidP="00682622">
            <w:pPr>
              <w:jc w:val="center"/>
              <w:rPr>
                <w:bCs/>
                <w:sz w:val="20"/>
                <w:szCs w:val="20"/>
              </w:rPr>
            </w:pPr>
            <w:r w:rsidRPr="002D5968">
              <w:rPr>
                <w:bCs/>
                <w:sz w:val="20"/>
                <w:szCs w:val="20"/>
              </w:rPr>
              <w:lastRenderedPageBreak/>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F982847" w14:textId="77777777" w:rsidR="00682622" w:rsidRPr="00D6033B" w:rsidRDefault="00682622" w:rsidP="00682622">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B4E25EC" w14:textId="77777777" w:rsidR="00682622" w:rsidRPr="00D6033B" w:rsidRDefault="00682622" w:rsidP="00682622">
            <w:pPr>
              <w:pStyle w:val="afff1"/>
              <w:rPr>
                <w:bCs/>
                <w:sz w:val="20"/>
                <w:szCs w:val="20"/>
              </w:rPr>
            </w:pPr>
            <w:r w:rsidRPr="00D6033B">
              <w:rPr>
                <w:bCs/>
                <w:sz w:val="20"/>
                <w:szCs w:val="20"/>
              </w:rPr>
              <w:t>-</w:t>
            </w:r>
          </w:p>
        </w:tc>
      </w:tr>
      <w:tr w:rsidR="00682622" w:rsidRPr="00D6033B" w14:paraId="39D4D39E"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9969BAB" w14:textId="77777777" w:rsidR="00682622" w:rsidRPr="00D6033B" w:rsidRDefault="00682622" w:rsidP="00682622">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1DEC914" w14:textId="77777777" w:rsidR="00682622" w:rsidRPr="00D6033B" w:rsidRDefault="00682622" w:rsidP="00682622">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AD4A6E2" w14:textId="77777777" w:rsidR="00682622" w:rsidRPr="00D6033B" w:rsidRDefault="00682622" w:rsidP="00682622">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B1302CC" w14:textId="77777777" w:rsidR="00682622" w:rsidRPr="00D6033B" w:rsidRDefault="00682622" w:rsidP="00682622">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5F1CA9" w14:textId="77777777" w:rsidR="00682622" w:rsidRPr="00D6033B" w:rsidRDefault="00682622" w:rsidP="00682622">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DB3CFC" w14:textId="77777777" w:rsidR="00682622" w:rsidRPr="00D6033B" w:rsidRDefault="00682622" w:rsidP="00682622">
            <w:pPr>
              <w:pStyle w:val="afff1"/>
              <w:rPr>
                <w:bCs/>
                <w:sz w:val="20"/>
                <w:szCs w:val="20"/>
                <w:lang w:eastAsia="en-US"/>
              </w:rPr>
            </w:pPr>
            <w:r w:rsidRPr="00D6033B">
              <w:rPr>
                <w:bCs/>
                <w:sz w:val="20"/>
                <w:szCs w:val="20"/>
              </w:rPr>
              <w:t>175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FBF7539" w14:textId="4E740E0D" w:rsidR="00682622" w:rsidRPr="00D6033B" w:rsidRDefault="00682622" w:rsidP="00682622">
            <w:pPr>
              <w:pStyle w:val="afff1"/>
              <w:spacing w:line="256" w:lineRule="auto"/>
              <w:rPr>
                <w:bCs/>
                <w:sz w:val="20"/>
                <w:szCs w:val="20"/>
              </w:rPr>
            </w:pPr>
            <w:r w:rsidRPr="00D6033B">
              <w:rPr>
                <w:bCs/>
                <w:sz w:val="20"/>
                <w:szCs w:val="20"/>
              </w:rPr>
              <w:t xml:space="preserve">г. Липецк, </w:t>
            </w:r>
            <w:r w:rsidR="001551D9">
              <w:rPr>
                <w:bCs/>
                <w:sz w:val="20"/>
                <w:szCs w:val="20"/>
              </w:rPr>
              <w:t xml:space="preserve">ул. </w:t>
            </w:r>
            <w:proofErr w:type="spellStart"/>
            <w:r w:rsidR="001551D9">
              <w:rPr>
                <w:bCs/>
                <w:sz w:val="20"/>
                <w:szCs w:val="20"/>
              </w:rPr>
              <w:t>Студеновская</w:t>
            </w:r>
            <w:proofErr w:type="spellEnd"/>
          </w:p>
        </w:tc>
        <w:tc>
          <w:tcPr>
            <w:tcW w:w="342" w:type="pct"/>
            <w:tcBorders>
              <w:top w:val="single" w:sz="4" w:space="0" w:color="auto"/>
              <w:left w:val="single" w:sz="4" w:space="0" w:color="auto"/>
              <w:bottom w:val="single" w:sz="4" w:space="0" w:color="auto"/>
              <w:right w:val="single" w:sz="4" w:space="0" w:color="auto"/>
            </w:tcBorders>
            <w:vAlign w:val="center"/>
          </w:tcPr>
          <w:p w14:paraId="1F00F835" w14:textId="77777777" w:rsidR="00682622" w:rsidRPr="00D6033B" w:rsidRDefault="00682622" w:rsidP="00682622">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33EBD55" w14:textId="77777777" w:rsidR="00682622" w:rsidRPr="00D6033B" w:rsidRDefault="00682622" w:rsidP="00682622">
            <w:pPr>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8F22293" w14:textId="77777777" w:rsidR="00682622" w:rsidRPr="00D6033B" w:rsidRDefault="00682622" w:rsidP="00682622">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C2519D4" w14:textId="77777777" w:rsidR="00682622" w:rsidRPr="00D6033B" w:rsidRDefault="00682622" w:rsidP="00682622">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5C9BE0" w14:textId="77777777" w:rsidR="00682622" w:rsidRPr="00D6033B" w:rsidRDefault="00682622" w:rsidP="00682622">
            <w:pPr>
              <w:pStyle w:val="afff1"/>
              <w:rPr>
                <w:bCs/>
                <w:sz w:val="20"/>
                <w:szCs w:val="20"/>
              </w:rPr>
            </w:pPr>
            <w:r w:rsidRPr="00D6033B">
              <w:rPr>
                <w:bCs/>
                <w:sz w:val="20"/>
                <w:szCs w:val="20"/>
              </w:rPr>
              <w:t>-</w:t>
            </w:r>
          </w:p>
        </w:tc>
      </w:tr>
      <w:tr w:rsidR="001551D9" w:rsidRPr="00D6033B" w14:paraId="6A508F5E"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E3906D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CC97F49" w14:textId="072FDD65" w:rsidR="001551D9" w:rsidRPr="00D6033B" w:rsidRDefault="001551D9" w:rsidP="001551D9">
            <w:pPr>
              <w:pStyle w:val="aff7"/>
              <w:rPr>
                <w:rFonts w:ascii="Times New Roman" w:hAnsi="Times New Roman"/>
                <w:bCs/>
                <w:sz w:val="20"/>
                <w:szCs w:val="20"/>
              </w:rPr>
            </w:pPr>
            <w:r w:rsidRPr="0091686F">
              <w:rPr>
                <w:rFonts w:ascii="Times New Roman" w:hAnsi="Times New Roman"/>
                <w:bCs/>
                <w:sz w:val="18"/>
                <w:szCs w:val="18"/>
              </w:rPr>
              <w:t>6</w:t>
            </w:r>
            <w:r w:rsidRPr="0091686F">
              <w:rPr>
                <w:rFonts w:ascii="Times New Roman" w:hAnsi="Times New Roman"/>
                <w:bCs/>
                <w:sz w:val="18"/>
                <w:szCs w:val="18"/>
                <w:lang w:val="en-US"/>
              </w:rPr>
              <w:t>0</w:t>
            </w:r>
            <w:r w:rsidRPr="0091686F">
              <w:rPr>
                <w:rFonts w:ascii="Times New Roman" w:hAnsi="Times New Roman"/>
                <w:bCs/>
                <w:sz w:val="18"/>
                <w:szCs w:val="18"/>
              </w:rPr>
              <w:t>201010</w:t>
            </w:r>
            <w:r w:rsidRPr="0091686F">
              <w:rPr>
                <w:rFonts w:ascii="Times New Roman" w:hAnsi="Times New Roman"/>
                <w:bCs/>
                <w:sz w:val="18"/>
                <w:szCs w:val="18"/>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59251166" w14:textId="524D0D85" w:rsidR="001551D9" w:rsidRPr="00D6033B" w:rsidRDefault="001551D9" w:rsidP="001551D9">
            <w:pPr>
              <w:jc w:val="center"/>
              <w:rPr>
                <w:bCs/>
                <w:sz w:val="20"/>
                <w:szCs w:val="20"/>
              </w:rPr>
            </w:pPr>
            <w:r w:rsidRPr="0091686F">
              <w:rPr>
                <w:bCs/>
                <w:sz w:val="18"/>
                <w:szCs w:val="18"/>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E1955E2" w14:textId="710C94BF" w:rsidR="001551D9" w:rsidRPr="00D6033B" w:rsidRDefault="001551D9" w:rsidP="001551D9">
            <w:pPr>
              <w:jc w:val="center"/>
              <w:rPr>
                <w:bCs/>
                <w:sz w:val="20"/>
                <w:szCs w:val="20"/>
              </w:rPr>
            </w:pPr>
            <w:r w:rsidRPr="0091686F">
              <w:rPr>
                <w:bCs/>
                <w:sz w:val="18"/>
                <w:szCs w:val="18"/>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D00CB85" w14:textId="0AB35B6D" w:rsidR="001551D9" w:rsidRPr="00D6033B" w:rsidRDefault="001551D9" w:rsidP="001551D9">
            <w:pPr>
              <w:pStyle w:val="afff1"/>
              <w:rPr>
                <w:bCs/>
                <w:sz w:val="20"/>
                <w:szCs w:val="20"/>
              </w:rPr>
            </w:pPr>
            <w:r w:rsidRPr="0091686F">
              <w:rPr>
                <w:bCs/>
                <w:sz w:val="18"/>
                <w:szCs w:val="18"/>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8C7015" w14:textId="789BD1F2" w:rsidR="001551D9" w:rsidRPr="00D6033B" w:rsidRDefault="001551D9" w:rsidP="001551D9">
            <w:pPr>
              <w:pStyle w:val="afff1"/>
              <w:rPr>
                <w:bCs/>
                <w:sz w:val="20"/>
                <w:szCs w:val="20"/>
              </w:rPr>
            </w:pPr>
            <w:r w:rsidRPr="0091686F">
              <w:rPr>
                <w:bCs/>
                <w:sz w:val="18"/>
                <w:szCs w:val="18"/>
              </w:rPr>
              <w:t>1</w:t>
            </w:r>
            <w:r>
              <w:rPr>
                <w:bCs/>
                <w:sz w:val="18"/>
                <w:szCs w:val="18"/>
              </w:rPr>
              <w:t>80</w:t>
            </w:r>
            <w:r w:rsidRPr="0091686F">
              <w:rPr>
                <w:bCs/>
                <w:sz w:val="18"/>
                <w:szCs w:val="18"/>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0B48309" w14:textId="21A89EB3" w:rsidR="001551D9" w:rsidRPr="001551D9" w:rsidRDefault="001551D9" w:rsidP="001551D9">
            <w:pPr>
              <w:pStyle w:val="afff1"/>
              <w:spacing w:line="256" w:lineRule="auto"/>
              <w:rPr>
                <w:bCs/>
                <w:sz w:val="20"/>
                <w:szCs w:val="20"/>
              </w:rPr>
            </w:pPr>
            <w:r w:rsidRPr="001551D9">
              <w:rPr>
                <w:bCs/>
                <w:sz w:val="20"/>
                <w:szCs w:val="20"/>
              </w:rPr>
              <w:t>г. Липецк, в районе пл. Заводская</w:t>
            </w:r>
          </w:p>
        </w:tc>
        <w:tc>
          <w:tcPr>
            <w:tcW w:w="342" w:type="pct"/>
            <w:tcBorders>
              <w:top w:val="single" w:sz="4" w:space="0" w:color="auto"/>
              <w:left w:val="single" w:sz="4" w:space="0" w:color="auto"/>
              <w:bottom w:val="single" w:sz="4" w:space="0" w:color="auto"/>
              <w:right w:val="single" w:sz="4" w:space="0" w:color="auto"/>
            </w:tcBorders>
            <w:vAlign w:val="center"/>
          </w:tcPr>
          <w:p w14:paraId="1813CCF5" w14:textId="4FFFD33A" w:rsidR="001551D9" w:rsidRPr="00D6033B" w:rsidRDefault="001551D9" w:rsidP="001551D9">
            <w:pPr>
              <w:jc w:val="center"/>
              <w:rPr>
                <w:bCs/>
                <w:sz w:val="20"/>
                <w:szCs w:val="20"/>
              </w:rPr>
            </w:pPr>
            <w:r w:rsidRPr="0091686F">
              <w:rPr>
                <w:bCs/>
                <w:sz w:val="18"/>
                <w:szCs w:val="18"/>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AAAA0EE" w14:textId="24574B3D" w:rsidR="001551D9" w:rsidRPr="001551D9" w:rsidRDefault="001551D9" w:rsidP="001551D9">
            <w:pPr>
              <w:jc w:val="center"/>
              <w:rPr>
                <w:sz w:val="20"/>
                <w:szCs w:val="20"/>
                <w:highlight w:val="yellow"/>
              </w:rPr>
            </w:pPr>
            <w:r w:rsidRPr="001551D9">
              <w:rPr>
                <w:sz w:val="18"/>
                <w:szCs w:val="18"/>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EECA0B5" w14:textId="28B35719" w:rsidR="001551D9" w:rsidRPr="001551D9" w:rsidRDefault="001551D9" w:rsidP="001551D9">
            <w:pPr>
              <w:jc w:val="center"/>
              <w:rPr>
                <w:bCs/>
                <w:sz w:val="20"/>
                <w:szCs w:val="20"/>
                <w:highlight w:val="yellow"/>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6DDF5DB" w14:textId="20F290DD" w:rsidR="001551D9" w:rsidRPr="00D6033B" w:rsidRDefault="001551D9" w:rsidP="001551D9">
            <w:pPr>
              <w:jc w:val="center"/>
              <w:rPr>
                <w:bCs/>
                <w:sz w:val="20"/>
                <w:szCs w:val="20"/>
              </w:rPr>
            </w:pPr>
            <w:r w:rsidRPr="0091686F">
              <w:rPr>
                <w:bCs/>
                <w:sz w:val="18"/>
                <w:szCs w:val="18"/>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C2D8B95" w14:textId="14AC21B0" w:rsidR="001551D9" w:rsidRPr="00D6033B" w:rsidRDefault="001551D9" w:rsidP="001551D9">
            <w:pPr>
              <w:pStyle w:val="afff1"/>
              <w:rPr>
                <w:bCs/>
                <w:sz w:val="20"/>
                <w:szCs w:val="20"/>
              </w:rPr>
            </w:pPr>
            <w:r w:rsidRPr="0091686F">
              <w:rPr>
                <w:bCs/>
                <w:sz w:val="18"/>
                <w:szCs w:val="18"/>
              </w:rPr>
              <w:t>-</w:t>
            </w:r>
          </w:p>
        </w:tc>
      </w:tr>
      <w:tr w:rsidR="001551D9" w:rsidRPr="00D6033B" w14:paraId="5F7114F5"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4C715D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49C95FE"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16330B6A"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F49A8B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7D95736"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F35BFA" w14:textId="4243ADA2" w:rsidR="001551D9" w:rsidRPr="00D6033B" w:rsidRDefault="001551D9" w:rsidP="001551D9">
            <w:pPr>
              <w:pStyle w:val="afff1"/>
              <w:rPr>
                <w:bCs/>
                <w:sz w:val="20"/>
                <w:szCs w:val="20"/>
                <w:lang w:eastAsia="en-US"/>
              </w:rPr>
            </w:pPr>
            <w:r w:rsidRPr="00D6033B">
              <w:rPr>
                <w:bCs/>
                <w:sz w:val="20"/>
                <w:szCs w:val="20"/>
              </w:rPr>
              <w:t>1</w:t>
            </w:r>
            <w:r>
              <w:rPr>
                <w:bCs/>
                <w:sz w:val="20"/>
                <w:szCs w:val="20"/>
              </w:rPr>
              <w:t>00</w:t>
            </w:r>
            <w:r w:rsidRPr="00D6033B">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E1C69DA" w14:textId="32EFC0A5" w:rsidR="001551D9" w:rsidRPr="00D6033B" w:rsidRDefault="001551D9" w:rsidP="001551D9">
            <w:pPr>
              <w:pStyle w:val="afff1"/>
              <w:spacing w:line="256" w:lineRule="auto"/>
              <w:rPr>
                <w:bCs/>
                <w:sz w:val="20"/>
                <w:szCs w:val="20"/>
              </w:rPr>
            </w:pPr>
            <w:r w:rsidRPr="00D6033B">
              <w:rPr>
                <w:bCs/>
                <w:sz w:val="20"/>
                <w:szCs w:val="20"/>
              </w:rPr>
              <w:t xml:space="preserve">г. Липецк, </w:t>
            </w:r>
            <w:r>
              <w:rPr>
                <w:bCs/>
                <w:sz w:val="20"/>
                <w:szCs w:val="20"/>
              </w:rPr>
              <w:t>ул. Красная</w:t>
            </w:r>
          </w:p>
        </w:tc>
        <w:tc>
          <w:tcPr>
            <w:tcW w:w="342" w:type="pct"/>
            <w:tcBorders>
              <w:top w:val="single" w:sz="4" w:space="0" w:color="auto"/>
              <w:left w:val="single" w:sz="4" w:space="0" w:color="auto"/>
              <w:bottom w:val="single" w:sz="4" w:space="0" w:color="auto"/>
              <w:right w:val="single" w:sz="4" w:space="0" w:color="auto"/>
            </w:tcBorders>
            <w:vAlign w:val="center"/>
          </w:tcPr>
          <w:p w14:paraId="7315967A"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E3AAEB3" w14:textId="77777777" w:rsidR="001551D9" w:rsidRPr="00D6033B" w:rsidRDefault="001551D9" w:rsidP="001551D9">
            <w:pPr>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C4CBD8D" w14:textId="5910CC18" w:rsidR="001551D9" w:rsidRPr="00D6033B" w:rsidRDefault="001551D9" w:rsidP="001551D9">
            <w:pPr>
              <w:jc w:val="center"/>
              <w:rPr>
                <w:bCs/>
                <w:sz w:val="20"/>
                <w:szCs w:val="20"/>
              </w:rPr>
            </w:pPr>
            <w:r w:rsidRPr="00D6033B">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710B0BA"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65895A2" w14:textId="77777777" w:rsidR="001551D9" w:rsidRPr="00D6033B" w:rsidRDefault="001551D9" w:rsidP="001551D9">
            <w:pPr>
              <w:pStyle w:val="afff1"/>
              <w:rPr>
                <w:bCs/>
                <w:sz w:val="20"/>
                <w:szCs w:val="20"/>
              </w:rPr>
            </w:pPr>
            <w:r w:rsidRPr="00D6033B">
              <w:rPr>
                <w:bCs/>
                <w:sz w:val="20"/>
                <w:szCs w:val="20"/>
              </w:rPr>
              <w:t>-</w:t>
            </w:r>
          </w:p>
        </w:tc>
      </w:tr>
      <w:tr w:rsidR="001551D9" w:rsidRPr="00D6033B" w14:paraId="6C07ECC5"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03DE22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11ADD1F"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6EA1C301"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EC2E7E9"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47BAE0"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8D8E610" w14:textId="0DECDB02" w:rsidR="001551D9" w:rsidRPr="00D6033B" w:rsidRDefault="001551D9" w:rsidP="001551D9">
            <w:pPr>
              <w:pStyle w:val="afff1"/>
              <w:rPr>
                <w:bCs/>
                <w:sz w:val="20"/>
                <w:szCs w:val="20"/>
                <w:lang w:eastAsia="en-US"/>
              </w:rPr>
            </w:pPr>
            <w:r>
              <w:rPr>
                <w:bCs/>
                <w:sz w:val="20"/>
                <w:szCs w:val="20"/>
              </w:rPr>
              <w:t>22</w:t>
            </w:r>
            <w:r w:rsidRPr="00D6033B">
              <w:rPr>
                <w:bCs/>
                <w:sz w:val="20"/>
                <w:szCs w:val="20"/>
              </w:rPr>
              <w:t>0</w:t>
            </w:r>
            <w:r>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3FEC09E" w14:textId="77777777" w:rsidR="001551D9" w:rsidRPr="00D6033B" w:rsidRDefault="001551D9" w:rsidP="001551D9">
            <w:pPr>
              <w:pStyle w:val="afff1"/>
              <w:spacing w:line="256" w:lineRule="auto"/>
              <w:rPr>
                <w:bCs/>
                <w:sz w:val="20"/>
                <w:szCs w:val="20"/>
              </w:rPr>
            </w:pPr>
            <w:r w:rsidRPr="00D6033B">
              <w:rPr>
                <w:bCs/>
                <w:sz w:val="20"/>
                <w:szCs w:val="20"/>
              </w:rPr>
              <w:t>г. Липецк, в районе Свободный Сокол, рядом с СНТ «Сокол 1»»</w:t>
            </w:r>
          </w:p>
        </w:tc>
        <w:tc>
          <w:tcPr>
            <w:tcW w:w="342" w:type="pct"/>
            <w:tcBorders>
              <w:top w:val="single" w:sz="4" w:space="0" w:color="auto"/>
              <w:left w:val="single" w:sz="4" w:space="0" w:color="auto"/>
              <w:bottom w:val="single" w:sz="4" w:space="0" w:color="auto"/>
              <w:right w:val="single" w:sz="4" w:space="0" w:color="auto"/>
            </w:tcBorders>
            <w:vAlign w:val="center"/>
          </w:tcPr>
          <w:p w14:paraId="7F3027D7"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5755704" w14:textId="77777777" w:rsidR="001551D9" w:rsidRPr="00D6033B" w:rsidRDefault="001551D9" w:rsidP="001551D9">
            <w:pPr>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19834A8" w14:textId="77777777" w:rsidR="001551D9" w:rsidRPr="00D6033B" w:rsidRDefault="001551D9" w:rsidP="001551D9">
            <w:pPr>
              <w:jc w:val="center"/>
              <w:rPr>
                <w:bCs/>
                <w:sz w:val="20"/>
                <w:szCs w:val="20"/>
              </w:rPr>
            </w:pPr>
            <w:r w:rsidRPr="00D6033B">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728E2C7"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690CCA7" w14:textId="77777777" w:rsidR="001551D9" w:rsidRPr="00D6033B" w:rsidRDefault="001551D9" w:rsidP="001551D9">
            <w:pPr>
              <w:pStyle w:val="afff1"/>
              <w:rPr>
                <w:bCs/>
                <w:sz w:val="20"/>
                <w:szCs w:val="20"/>
              </w:rPr>
            </w:pPr>
            <w:r w:rsidRPr="00D6033B">
              <w:rPr>
                <w:bCs/>
                <w:sz w:val="20"/>
                <w:szCs w:val="20"/>
              </w:rPr>
              <w:t>-</w:t>
            </w:r>
          </w:p>
        </w:tc>
      </w:tr>
      <w:tr w:rsidR="001551D9" w:rsidRPr="00D6033B" w14:paraId="28173B8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713341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6C0EBE9"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226EF8F"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AC11758"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A94F00"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48B082" w14:textId="77777777" w:rsidR="001551D9" w:rsidRPr="00D6033B" w:rsidRDefault="001551D9" w:rsidP="001551D9">
            <w:pPr>
              <w:pStyle w:val="afff1"/>
              <w:rPr>
                <w:bCs/>
                <w:sz w:val="20"/>
                <w:szCs w:val="20"/>
                <w:lang w:eastAsia="en-US"/>
              </w:rPr>
            </w:pPr>
            <w:r w:rsidRPr="00D6033B">
              <w:rPr>
                <w:bCs/>
                <w:sz w:val="20"/>
                <w:szCs w:val="20"/>
              </w:rPr>
              <w:t>90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DA8284B" w14:textId="1151421D" w:rsidR="001551D9" w:rsidRPr="002D5968" w:rsidRDefault="001551D9" w:rsidP="001551D9">
            <w:pPr>
              <w:pStyle w:val="afff1"/>
              <w:spacing w:line="256" w:lineRule="auto"/>
              <w:rPr>
                <w:bCs/>
                <w:sz w:val="20"/>
                <w:szCs w:val="20"/>
              </w:rPr>
            </w:pPr>
            <w:r w:rsidRPr="002D5968">
              <w:rPr>
                <w:bCs/>
                <w:sz w:val="20"/>
                <w:szCs w:val="20"/>
              </w:rPr>
              <w:t>г. Липецк, действ. садовый участок СТ «</w:t>
            </w:r>
            <w:proofErr w:type="spellStart"/>
            <w:r w:rsidRPr="002D5968">
              <w:rPr>
                <w:bCs/>
                <w:sz w:val="20"/>
                <w:szCs w:val="20"/>
              </w:rPr>
              <w:t>Студеновская</w:t>
            </w:r>
            <w:proofErr w:type="spellEnd"/>
            <w:r w:rsidRPr="002D5968">
              <w:rPr>
                <w:bCs/>
                <w:sz w:val="20"/>
                <w:szCs w:val="20"/>
              </w:rPr>
              <w:t xml:space="preserve">» </w:t>
            </w:r>
          </w:p>
        </w:tc>
        <w:tc>
          <w:tcPr>
            <w:tcW w:w="342" w:type="pct"/>
            <w:tcBorders>
              <w:top w:val="single" w:sz="4" w:space="0" w:color="auto"/>
              <w:left w:val="single" w:sz="4" w:space="0" w:color="auto"/>
              <w:bottom w:val="single" w:sz="4" w:space="0" w:color="auto"/>
              <w:right w:val="single" w:sz="4" w:space="0" w:color="auto"/>
            </w:tcBorders>
            <w:vAlign w:val="center"/>
          </w:tcPr>
          <w:p w14:paraId="271EA083"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D007E35" w14:textId="77777777" w:rsidR="001551D9" w:rsidRPr="00D6033B" w:rsidRDefault="001551D9" w:rsidP="001551D9">
            <w:pPr>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6F68F11" w14:textId="77777777" w:rsidR="001551D9" w:rsidRPr="00D6033B" w:rsidRDefault="001551D9" w:rsidP="001551D9">
            <w:pPr>
              <w:jc w:val="center"/>
              <w:rPr>
                <w:bCs/>
                <w:sz w:val="20"/>
                <w:szCs w:val="20"/>
              </w:rPr>
            </w:pPr>
            <w:r w:rsidRPr="00D6033B">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BDB7AE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0605BE" w14:textId="77777777" w:rsidR="001551D9" w:rsidRPr="00D6033B" w:rsidRDefault="001551D9" w:rsidP="001551D9">
            <w:pPr>
              <w:pStyle w:val="afff1"/>
              <w:rPr>
                <w:bCs/>
                <w:sz w:val="20"/>
                <w:szCs w:val="20"/>
              </w:rPr>
            </w:pPr>
            <w:r w:rsidRPr="00D6033B">
              <w:rPr>
                <w:bCs/>
                <w:sz w:val="20"/>
                <w:szCs w:val="20"/>
              </w:rPr>
              <w:t>-</w:t>
            </w:r>
          </w:p>
        </w:tc>
      </w:tr>
      <w:tr w:rsidR="001551D9" w:rsidRPr="00D6033B" w14:paraId="45C0AB2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E53FE18"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74793D9"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2FFF96FE"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B5059B9"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48F0B09"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A749CA" w14:textId="2369F04F" w:rsidR="001551D9" w:rsidRPr="00D6033B" w:rsidRDefault="001551D9" w:rsidP="001551D9">
            <w:pPr>
              <w:pStyle w:val="afff1"/>
              <w:rPr>
                <w:bCs/>
                <w:sz w:val="20"/>
                <w:szCs w:val="20"/>
              </w:rPr>
            </w:pPr>
            <w:r w:rsidRPr="00D6033B">
              <w:rPr>
                <w:bCs/>
                <w:sz w:val="20"/>
                <w:szCs w:val="20"/>
              </w:rPr>
              <w:t>3</w:t>
            </w:r>
            <w:r>
              <w:rPr>
                <w:bCs/>
                <w:sz w:val="20"/>
                <w:szCs w:val="20"/>
              </w:rPr>
              <w:t>5</w:t>
            </w:r>
            <w:r w:rsidRPr="00D6033B">
              <w:rPr>
                <w:bCs/>
                <w:sz w:val="20"/>
                <w:szCs w:val="20"/>
              </w:rPr>
              <w:t>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2C684FA" w14:textId="77777777" w:rsidR="001551D9" w:rsidRPr="002D5968" w:rsidRDefault="001551D9" w:rsidP="001551D9">
            <w:pPr>
              <w:pStyle w:val="afff1"/>
              <w:spacing w:line="256" w:lineRule="auto"/>
              <w:rPr>
                <w:bCs/>
                <w:sz w:val="20"/>
                <w:szCs w:val="20"/>
              </w:rPr>
            </w:pPr>
            <w:r w:rsidRPr="002D5968">
              <w:rPr>
                <w:bCs/>
                <w:sz w:val="20"/>
                <w:szCs w:val="20"/>
              </w:rPr>
              <w:t>г. Липецк, ул. 50 лет НЛМК</w:t>
            </w:r>
          </w:p>
        </w:tc>
        <w:tc>
          <w:tcPr>
            <w:tcW w:w="342" w:type="pct"/>
            <w:tcBorders>
              <w:top w:val="single" w:sz="4" w:space="0" w:color="auto"/>
              <w:left w:val="single" w:sz="4" w:space="0" w:color="auto"/>
              <w:bottom w:val="single" w:sz="4" w:space="0" w:color="auto"/>
              <w:right w:val="single" w:sz="4" w:space="0" w:color="auto"/>
            </w:tcBorders>
            <w:vAlign w:val="center"/>
          </w:tcPr>
          <w:p w14:paraId="54E8464F"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DDE1638" w14:textId="77777777" w:rsidR="001551D9" w:rsidRPr="00D6033B" w:rsidRDefault="001551D9" w:rsidP="001551D9">
            <w:pPr>
              <w:spacing w:after="0"/>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C075428" w14:textId="77777777" w:rsidR="001551D9" w:rsidRPr="00D6033B" w:rsidRDefault="001551D9" w:rsidP="001551D9">
            <w:pPr>
              <w:jc w:val="center"/>
              <w:rPr>
                <w:bCs/>
                <w:sz w:val="20"/>
                <w:szCs w:val="20"/>
              </w:rPr>
            </w:pPr>
            <w:r w:rsidRPr="00D6033B">
              <w:rPr>
                <w:bCs/>
                <w:sz w:val="20"/>
                <w:szCs w:val="20"/>
              </w:rPr>
              <w:t>Многофункциональная общественно-деловая зона</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0347F70"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909BDBC" w14:textId="77777777" w:rsidR="001551D9" w:rsidRPr="00D6033B" w:rsidRDefault="001551D9" w:rsidP="001551D9">
            <w:pPr>
              <w:pStyle w:val="afff1"/>
              <w:rPr>
                <w:bCs/>
                <w:sz w:val="20"/>
                <w:szCs w:val="20"/>
              </w:rPr>
            </w:pPr>
            <w:r w:rsidRPr="00D6033B">
              <w:rPr>
                <w:bCs/>
                <w:sz w:val="20"/>
                <w:szCs w:val="20"/>
              </w:rPr>
              <w:t>-</w:t>
            </w:r>
          </w:p>
        </w:tc>
      </w:tr>
      <w:tr w:rsidR="001551D9" w:rsidRPr="00D6033B" w14:paraId="4173435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C71BF32"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2C0AE44" w14:textId="5B560870" w:rsidR="001551D9" w:rsidRPr="002D5968" w:rsidRDefault="001551D9" w:rsidP="001551D9">
            <w:pPr>
              <w:pStyle w:val="aff7"/>
              <w:rPr>
                <w:rFonts w:ascii="Times New Roman" w:hAnsi="Times New Roman"/>
                <w:bCs/>
                <w:sz w:val="20"/>
                <w:szCs w:val="20"/>
              </w:rPr>
            </w:pPr>
            <w:r w:rsidRPr="002D5968">
              <w:rPr>
                <w:rFonts w:ascii="Times New Roman" w:hAnsi="Times New Roman"/>
                <w:bCs/>
                <w:sz w:val="20"/>
                <w:szCs w:val="20"/>
              </w:rPr>
              <w:t>602010101</w:t>
            </w:r>
          </w:p>
        </w:tc>
        <w:tc>
          <w:tcPr>
            <w:tcW w:w="469" w:type="pct"/>
            <w:tcBorders>
              <w:top w:val="single" w:sz="4" w:space="0" w:color="auto"/>
              <w:left w:val="single" w:sz="4" w:space="0" w:color="auto"/>
              <w:bottom w:val="single" w:sz="4" w:space="0" w:color="auto"/>
              <w:right w:val="single" w:sz="4" w:space="0" w:color="auto"/>
            </w:tcBorders>
            <w:vAlign w:val="center"/>
          </w:tcPr>
          <w:p w14:paraId="74EA3D05" w14:textId="0E8E8DFA" w:rsidR="001551D9" w:rsidRPr="002D5968" w:rsidRDefault="001551D9" w:rsidP="001551D9">
            <w:pPr>
              <w:jc w:val="center"/>
              <w:rPr>
                <w:bCs/>
                <w:sz w:val="20"/>
                <w:szCs w:val="20"/>
              </w:rPr>
            </w:pPr>
            <w:r w:rsidRPr="002D5968">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933CC3F" w14:textId="0DE968C5" w:rsidR="001551D9" w:rsidRPr="002D5968" w:rsidRDefault="001551D9" w:rsidP="001551D9">
            <w:pPr>
              <w:jc w:val="center"/>
              <w:rPr>
                <w:bCs/>
                <w:sz w:val="20"/>
                <w:szCs w:val="20"/>
              </w:rPr>
            </w:pPr>
            <w:r w:rsidRPr="002D5968">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32F683A" w14:textId="4E6502D7" w:rsidR="001551D9" w:rsidRPr="002D5968" w:rsidRDefault="001551D9" w:rsidP="001551D9">
            <w:pPr>
              <w:pStyle w:val="afff1"/>
              <w:rPr>
                <w:bCs/>
                <w:sz w:val="20"/>
                <w:szCs w:val="20"/>
              </w:rPr>
            </w:pPr>
            <w:r w:rsidRPr="002D5968">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BE3CA8" w14:textId="052CF479" w:rsidR="001551D9" w:rsidRPr="002D5968" w:rsidRDefault="001551D9" w:rsidP="001551D9">
            <w:pPr>
              <w:pStyle w:val="afff1"/>
              <w:rPr>
                <w:bCs/>
                <w:sz w:val="20"/>
                <w:szCs w:val="20"/>
              </w:rPr>
            </w:pPr>
            <w:r w:rsidRPr="002D5968">
              <w:rPr>
                <w:bCs/>
                <w:sz w:val="20"/>
                <w:szCs w:val="20"/>
              </w:rPr>
              <w:t>1</w:t>
            </w:r>
            <w:r w:rsidR="005F67CA">
              <w:rPr>
                <w:bCs/>
                <w:sz w:val="20"/>
                <w:szCs w:val="20"/>
              </w:rPr>
              <w:t>5</w:t>
            </w:r>
            <w:r w:rsidRPr="002D5968">
              <w:rPr>
                <w:bCs/>
                <w:sz w:val="20"/>
                <w:szCs w:val="20"/>
              </w:rPr>
              <w:t>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929CCB9" w14:textId="49B66AE3" w:rsidR="001551D9" w:rsidRPr="002D5968" w:rsidRDefault="001551D9" w:rsidP="001551D9">
            <w:pPr>
              <w:pStyle w:val="afff1"/>
              <w:spacing w:line="256" w:lineRule="auto"/>
              <w:rPr>
                <w:bCs/>
                <w:sz w:val="20"/>
                <w:szCs w:val="20"/>
              </w:rPr>
            </w:pPr>
            <w:r w:rsidRPr="002D5968">
              <w:rPr>
                <w:bCs/>
                <w:sz w:val="20"/>
                <w:szCs w:val="20"/>
              </w:rPr>
              <w:t>г. Липецк, ул. Механизаторов</w:t>
            </w:r>
          </w:p>
        </w:tc>
        <w:tc>
          <w:tcPr>
            <w:tcW w:w="342" w:type="pct"/>
            <w:tcBorders>
              <w:top w:val="single" w:sz="4" w:space="0" w:color="auto"/>
              <w:left w:val="single" w:sz="4" w:space="0" w:color="auto"/>
              <w:bottom w:val="single" w:sz="4" w:space="0" w:color="auto"/>
              <w:right w:val="single" w:sz="4" w:space="0" w:color="auto"/>
            </w:tcBorders>
            <w:vAlign w:val="center"/>
          </w:tcPr>
          <w:p w14:paraId="039FD14B" w14:textId="762F5DAE" w:rsidR="001551D9" w:rsidRPr="002D5968" w:rsidRDefault="001551D9" w:rsidP="001551D9">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52CD5EE" w14:textId="1229C68A" w:rsidR="001551D9" w:rsidRPr="002D5968" w:rsidRDefault="001551D9" w:rsidP="001551D9">
            <w:pPr>
              <w:spacing w:after="0"/>
              <w:rPr>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417E154" w14:textId="67B24604" w:rsidR="001551D9" w:rsidRPr="002D5968" w:rsidRDefault="001551D9" w:rsidP="001551D9">
            <w:pPr>
              <w:jc w:val="center"/>
              <w:rPr>
                <w:bCs/>
                <w:sz w:val="20"/>
                <w:szCs w:val="20"/>
              </w:rPr>
            </w:pPr>
            <w:r w:rsidRPr="002D5968">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2C337F" w14:textId="3D34F5E6" w:rsidR="001551D9" w:rsidRPr="002D5968" w:rsidRDefault="001551D9" w:rsidP="001551D9">
            <w:pPr>
              <w:jc w:val="center"/>
              <w:rPr>
                <w:bCs/>
                <w:sz w:val="20"/>
                <w:szCs w:val="20"/>
              </w:rPr>
            </w:pPr>
            <w:r w:rsidRPr="002D5968">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C08320" w14:textId="33CA485B" w:rsidR="001551D9" w:rsidRPr="00C15A70" w:rsidRDefault="001551D9" w:rsidP="001551D9">
            <w:pPr>
              <w:pStyle w:val="afff1"/>
              <w:rPr>
                <w:bCs/>
                <w:color w:val="FF0000"/>
                <w:sz w:val="20"/>
                <w:szCs w:val="20"/>
              </w:rPr>
            </w:pPr>
            <w:r w:rsidRPr="005F67CA">
              <w:rPr>
                <w:bCs/>
                <w:sz w:val="20"/>
                <w:szCs w:val="20"/>
              </w:rPr>
              <w:t>-</w:t>
            </w:r>
          </w:p>
        </w:tc>
      </w:tr>
      <w:tr w:rsidR="001551D9" w:rsidRPr="00D6033B" w14:paraId="0378FC01"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B734A3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0F3FA26"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AD0648A"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7ADC8B6"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F9F25D"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D3CA8D" w14:textId="77777777" w:rsidR="001551D9" w:rsidRPr="00D6033B" w:rsidRDefault="001551D9" w:rsidP="001551D9">
            <w:pPr>
              <w:pStyle w:val="afff1"/>
              <w:rPr>
                <w:bCs/>
                <w:sz w:val="20"/>
                <w:szCs w:val="20"/>
              </w:rPr>
            </w:pPr>
            <w:r w:rsidRPr="00D6033B">
              <w:rPr>
                <w:bCs/>
                <w:sz w:val="20"/>
                <w:szCs w:val="20"/>
              </w:rPr>
              <w:t>130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B0E6B3A" w14:textId="7E6FDF9C" w:rsidR="001551D9" w:rsidRPr="002D5968" w:rsidRDefault="001551D9" w:rsidP="001551D9">
            <w:pPr>
              <w:pStyle w:val="afff1"/>
              <w:spacing w:line="256" w:lineRule="auto"/>
              <w:rPr>
                <w:bCs/>
                <w:sz w:val="20"/>
                <w:szCs w:val="20"/>
              </w:rPr>
            </w:pPr>
            <w:r w:rsidRPr="002D5968">
              <w:rPr>
                <w:bCs/>
                <w:sz w:val="20"/>
                <w:szCs w:val="20"/>
              </w:rPr>
              <w:t>г. Липецк, ул. Индустриальная</w:t>
            </w:r>
          </w:p>
        </w:tc>
        <w:tc>
          <w:tcPr>
            <w:tcW w:w="342" w:type="pct"/>
            <w:tcBorders>
              <w:top w:val="single" w:sz="4" w:space="0" w:color="auto"/>
              <w:left w:val="single" w:sz="4" w:space="0" w:color="auto"/>
              <w:bottom w:val="single" w:sz="4" w:space="0" w:color="auto"/>
              <w:right w:val="single" w:sz="4" w:space="0" w:color="auto"/>
            </w:tcBorders>
            <w:vAlign w:val="center"/>
          </w:tcPr>
          <w:p w14:paraId="6334480A"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7BC9BC5" w14:textId="77777777" w:rsidR="001551D9" w:rsidRPr="00D6033B" w:rsidRDefault="001551D9" w:rsidP="001551D9">
            <w:pPr>
              <w:spacing w:after="0"/>
              <w:rPr>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9B0C33C"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D3EB98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A5F4223" w14:textId="77777777" w:rsidR="001551D9" w:rsidRPr="00D6033B" w:rsidRDefault="001551D9" w:rsidP="001551D9">
            <w:pPr>
              <w:pStyle w:val="afff1"/>
              <w:rPr>
                <w:bCs/>
                <w:sz w:val="20"/>
                <w:szCs w:val="20"/>
              </w:rPr>
            </w:pPr>
            <w:r w:rsidRPr="00D6033B">
              <w:rPr>
                <w:bCs/>
                <w:sz w:val="20"/>
                <w:szCs w:val="20"/>
              </w:rPr>
              <w:t>-</w:t>
            </w:r>
          </w:p>
        </w:tc>
      </w:tr>
      <w:tr w:rsidR="001551D9" w:rsidRPr="00D6033B" w14:paraId="25BB10E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66EE6C9"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7987CD2"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1FF948ED" w14:textId="77777777"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96F6E4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E5C2BB" w14:textId="77777777"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6C30DD" w14:textId="77777777" w:rsidR="001551D9" w:rsidRPr="00D6033B" w:rsidRDefault="001551D9" w:rsidP="001551D9">
            <w:pPr>
              <w:pStyle w:val="afff1"/>
              <w:rPr>
                <w:bCs/>
                <w:sz w:val="20"/>
                <w:szCs w:val="20"/>
              </w:rPr>
            </w:pPr>
            <w:r w:rsidRPr="00D6033B">
              <w:rPr>
                <w:bCs/>
                <w:sz w:val="20"/>
                <w:szCs w:val="20"/>
              </w:rPr>
              <w:t>200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89B5938" w14:textId="5609B57B" w:rsidR="001551D9" w:rsidRPr="002D5968" w:rsidRDefault="001551D9" w:rsidP="001551D9">
            <w:pPr>
              <w:pStyle w:val="afff1"/>
              <w:spacing w:line="256" w:lineRule="auto"/>
              <w:rPr>
                <w:bCs/>
                <w:sz w:val="20"/>
                <w:szCs w:val="20"/>
              </w:rPr>
            </w:pPr>
            <w:r w:rsidRPr="002D5968">
              <w:rPr>
                <w:bCs/>
                <w:sz w:val="20"/>
                <w:szCs w:val="20"/>
              </w:rPr>
              <w:t xml:space="preserve">г. Липецк, ул. </w:t>
            </w:r>
            <w:proofErr w:type="spellStart"/>
            <w:r w:rsidRPr="002D5968">
              <w:rPr>
                <w:bCs/>
                <w:sz w:val="20"/>
                <w:szCs w:val="20"/>
              </w:rPr>
              <w:t>Студеновская</w:t>
            </w:r>
            <w:proofErr w:type="spellEnd"/>
          </w:p>
        </w:tc>
        <w:tc>
          <w:tcPr>
            <w:tcW w:w="342" w:type="pct"/>
            <w:tcBorders>
              <w:top w:val="single" w:sz="4" w:space="0" w:color="auto"/>
              <w:left w:val="single" w:sz="4" w:space="0" w:color="auto"/>
              <w:bottom w:val="single" w:sz="4" w:space="0" w:color="auto"/>
              <w:right w:val="single" w:sz="4" w:space="0" w:color="auto"/>
            </w:tcBorders>
            <w:vAlign w:val="center"/>
          </w:tcPr>
          <w:p w14:paraId="6ABA7609" w14:textId="77777777" w:rsidR="001551D9" w:rsidRPr="002D5968" w:rsidRDefault="001551D9" w:rsidP="001551D9">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E4F160F" w14:textId="77777777" w:rsidR="001551D9" w:rsidRPr="002D5968" w:rsidRDefault="001551D9" w:rsidP="001551D9">
            <w:pPr>
              <w:spacing w:after="0"/>
              <w:rPr>
                <w:sz w:val="20"/>
                <w:szCs w:val="20"/>
              </w:rPr>
            </w:pPr>
            <w:r w:rsidRPr="002D5968">
              <w:rPr>
                <w:sz w:val="20"/>
                <w:szCs w:val="20"/>
              </w:rPr>
              <w:t>Расчетный срок</w:t>
            </w:r>
            <w:r w:rsidRPr="002D5968">
              <w:rPr>
                <w:sz w:val="20"/>
                <w:szCs w:val="20"/>
                <w:lang w:val="en-US"/>
              </w:rPr>
              <w:t xml:space="preserve"> </w:t>
            </w:r>
          </w:p>
        </w:tc>
        <w:tc>
          <w:tcPr>
            <w:tcW w:w="557" w:type="pct"/>
            <w:tcBorders>
              <w:top w:val="single" w:sz="4" w:space="0" w:color="auto"/>
              <w:left w:val="single" w:sz="4" w:space="0" w:color="auto"/>
              <w:bottom w:val="single" w:sz="4" w:space="0" w:color="auto"/>
              <w:right w:val="single" w:sz="4" w:space="0" w:color="auto"/>
            </w:tcBorders>
            <w:vAlign w:val="center"/>
          </w:tcPr>
          <w:p w14:paraId="0B0DE850" w14:textId="77777777" w:rsidR="001551D9" w:rsidRPr="002D5968" w:rsidRDefault="001551D9" w:rsidP="001551D9">
            <w:pPr>
              <w:jc w:val="center"/>
              <w:rPr>
                <w:bCs/>
                <w:sz w:val="20"/>
                <w:szCs w:val="20"/>
              </w:rPr>
            </w:pPr>
            <w:r w:rsidRPr="002D5968">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F95F4A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6D71E88" w14:textId="77777777" w:rsidR="001551D9" w:rsidRPr="00D6033B" w:rsidRDefault="001551D9" w:rsidP="001551D9">
            <w:pPr>
              <w:pStyle w:val="afff1"/>
              <w:rPr>
                <w:bCs/>
                <w:sz w:val="20"/>
                <w:szCs w:val="20"/>
              </w:rPr>
            </w:pPr>
            <w:r w:rsidRPr="00D6033B">
              <w:rPr>
                <w:bCs/>
                <w:sz w:val="20"/>
                <w:szCs w:val="20"/>
              </w:rPr>
              <w:t>-</w:t>
            </w:r>
          </w:p>
        </w:tc>
      </w:tr>
      <w:tr w:rsidR="001551D9" w:rsidRPr="00D6033B" w14:paraId="5CE81268"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DFBD34B"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0E5B77F" w14:textId="57F2C19D"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07BD2F0C" w14:textId="16FA9481"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FC2A3C4" w14:textId="261FE4FE"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119BB0" w14:textId="30A0ACBB"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8E8C5F" w14:textId="535A4F77" w:rsidR="001551D9" w:rsidRPr="00D6033B" w:rsidRDefault="001551D9" w:rsidP="001551D9">
            <w:pPr>
              <w:pStyle w:val="afff1"/>
              <w:rPr>
                <w:bCs/>
                <w:sz w:val="20"/>
                <w:szCs w:val="20"/>
              </w:rPr>
            </w:pPr>
            <w:r>
              <w:rPr>
                <w:bCs/>
                <w:sz w:val="20"/>
                <w:szCs w:val="20"/>
              </w:rPr>
              <w:t>17</w:t>
            </w:r>
            <w:r w:rsidRPr="00D6033B">
              <w:rPr>
                <w:bCs/>
                <w:sz w:val="20"/>
                <w:szCs w:val="20"/>
              </w:rPr>
              <w:t>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EAC05C1" w14:textId="0FBE799A" w:rsidR="001551D9" w:rsidRPr="002D5968" w:rsidRDefault="001551D9" w:rsidP="001551D9">
            <w:pPr>
              <w:pStyle w:val="afff1"/>
              <w:spacing w:line="256" w:lineRule="auto"/>
              <w:rPr>
                <w:bCs/>
                <w:sz w:val="20"/>
                <w:szCs w:val="20"/>
              </w:rPr>
            </w:pPr>
            <w:r w:rsidRPr="002D5968">
              <w:rPr>
                <w:bCs/>
                <w:sz w:val="20"/>
                <w:szCs w:val="20"/>
              </w:rPr>
              <w:t xml:space="preserve">г. Липецк, </w:t>
            </w:r>
            <w:proofErr w:type="spellStart"/>
            <w:r w:rsidRPr="002D5968">
              <w:rPr>
                <w:bCs/>
                <w:sz w:val="20"/>
                <w:szCs w:val="20"/>
              </w:rPr>
              <w:t>ул</w:t>
            </w:r>
            <w:proofErr w:type="spellEnd"/>
            <w:r w:rsidRPr="002D5968">
              <w:rPr>
                <w:bCs/>
                <w:sz w:val="20"/>
                <w:szCs w:val="20"/>
              </w:rPr>
              <w:t xml:space="preserve"> Механизаторов</w:t>
            </w:r>
          </w:p>
        </w:tc>
        <w:tc>
          <w:tcPr>
            <w:tcW w:w="342" w:type="pct"/>
            <w:tcBorders>
              <w:top w:val="single" w:sz="4" w:space="0" w:color="auto"/>
              <w:left w:val="single" w:sz="4" w:space="0" w:color="auto"/>
              <w:bottom w:val="single" w:sz="4" w:space="0" w:color="auto"/>
              <w:right w:val="single" w:sz="4" w:space="0" w:color="auto"/>
            </w:tcBorders>
            <w:vAlign w:val="center"/>
          </w:tcPr>
          <w:p w14:paraId="5865B6DF" w14:textId="6E95EB1F" w:rsidR="001551D9" w:rsidRPr="002D5968" w:rsidRDefault="001551D9" w:rsidP="001551D9">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125694B" w14:textId="086A01C5" w:rsidR="001551D9" w:rsidRPr="002D5968" w:rsidRDefault="001551D9" w:rsidP="001551D9">
            <w:pPr>
              <w:spacing w:after="0"/>
              <w:rPr>
                <w:sz w:val="20"/>
                <w:szCs w:val="20"/>
              </w:rPr>
            </w:pPr>
            <w:r w:rsidRPr="002D5968">
              <w:rPr>
                <w:sz w:val="20"/>
                <w:szCs w:val="20"/>
              </w:rPr>
              <w:t>Расчетный срок</w:t>
            </w:r>
            <w:r w:rsidRPr="002D5968">
              <w:rPr>
                <w:sz w:val="20"/>
                <w:szCs w:val="20"/>
                <w:lang w:val="en-US"/>
              </w:rPr>
              <w:t xml:space="preserve"> </w:t>
            </w:r>
          </w:p>
        </w:tc>
        <w:tc>
          <w:tcPr>
            <w:tcW w:w="557" w:type="pct"/>
            <w:tcBorders>
              <w:top w:val="single" w:sz="4" w:space="0" w:color="auto"/>
              <w:left w:val="single" w:sz="4" w:space="0" w:color="auto"/>
              <w:bottom w:val="single" w:sz="4" w:space="0" w:color="auto"/>
              <w:right w:val="single" w:sz="4" w:space="0" w:color="auto"/>
            </w:tcBorders>
            <w:vAlign w:val="center"/>
          </w:tcPr>
          <w:p w14:paraId="23454BBF" w14:textId="54D318C3" w:rsidR="001551D9" w:rsidRPr="002D5968" w:rsidRDefault="001551D9" w:rsidP="001551D9">
            <w:pPr>
              <w:jc w:val="center"/>
              <w:rPr>
                <w:bCs/>
                <w:sz w:val="20"/>
                <w:szCs w:val="20"/>
              </w:rPr>
            </w:pPr>
            <w:r w:rsidRPr="002D5968">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477AEA3" w14:textId="5C42E51D"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BA6E08" w14:textId="77777777" w:rsidR="001551D9" w:rsidRPr="00D6033B" w:rsidRDefault="001551D9" w:rsidP="001551D9">
            <w:pPr>
              <w:pStyle w:val="afff1"/>
              <w:rPr>
                <w:bCs/>
                <w:sz w:val="20"/>
                <w:szCs w:val="20"/>
              </w:rPr>
            </w:pPr>
            <w:r w:rsidRPr="00D6033B">
              <w:rPr>
                <w:bCs/>
                <w:sz w:val="20"/>
                <w:szCs w:val="20"/>
              </w:rPr>
              <w:t>Выделен земельный участок</w:t>
            </w:r>
          </w:p>
          <w:p w14:paraId="6E736B4B" w14:textId="6D1A3D0D" w:rsidR="001551D9" w:rsidRPr="00D6033B" w:rsidRDefault="001551D9" w:rsidP="001551D9">
            <w:pPr>
              <w:pStyle w:val="afff1"/>
              <w:rPr>
                <w:bCs/>
                <w:sz w:val="20"/>
                <w:szCs w:val="20"/>
              </w:rPr>
            </w:pPr>
            <w:r w:rsidRPr="00E16ED4">
              <w:rPr>
                <w:bCs/>
                <w:sz w:val="20"/>
                <w:szCs w:val="20"/>
              </w:rPr>
              <w:t>48:20:0044802:1174</w:t>
            </w:r>
          </w:p>
        </w:tc>
      </w:tr>
      <w:tr w:rsidR="001551D9" w:rsidRPr="00D6033B" w14:paraId="733A4AD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8124B0C"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0D5FF6C" w14:textId="76810AFC"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w:t>
            </w:r>
            <w:r w:rsidRPr="00D6033B">
              <w:rPr>
                <w:rFonts w:ascii="Times New Roman" w:hAnsi="Times New Roman"/>
                <w:bCs/>
                <w:sz w:val="20"/>
                <w:szCs w:val="20"/>
                <w:lang w:val="en-US"/>
              </w:rPr>
              <w:t>0</w:t>
            </w:r>
            <w:r w:rsidRPr="00D6033B">
              <w:rPr>
                <w:rFonts w:ascii="Times New Roman" w:hAnsi="Times New Roman"/>
                <w:bCs/>
                <w:sz w:val="20"/>
                <w:szCs w:val="20"/>
              </w:rPr>
              <w:t>201010</w:t>
            </w:r>
            <w:r w:rsidRPr="00D6033B">
              <w:rPr>
                <w:rFonts w:ascii="Times New Roman" w:hAnsi="Times New Roman"/>
                <w:bCs/>
                <w:sz w:val="20"/>
                <w:szCs w:val="20"/>
                <w:lang w:val="en-US"/>
              </w:rPr>
              <w:t>1</w:t>
            </w:r>
          </w:p>
        </w:tc>
        <w:tc>
          <w:tcPr>
            <w:tcW w:w="469" w:type="pct"/>
            <w:tcBorders>
              <w:top w:val="single" w:sz="4" w:space="0" w:color="auto"/>
              <w:left w:val="single" w:sz="4" w:space="0" w:color="auto"/>
              <w:bottom w:val="single" w:sz="4" w:space="0" w:color="auto"/>
              <w:right w:val="single" w:sz="4" w:space="0" w:color="auto"/>
            </w:tcBorders>
            <w:vAlign w:val="center"/>
          </w:tcPr>
          <w:p w14:paraId="3CB4B9F0" w14:textId="4F8F5185" w:rsidR="001551D9" w:rsidRPr="00D6033B" w:rsidRDefault="001551D9" w:rsidP="001551D9">
            <w:pPr>
              <w:jc w:val="center"/>
              <w:rPr>
                <w:bCs/>
                <w:sz w:val="20"/>
                <w:szCs w:val="20"/>
              </w:rPr>
            </w:pPr>
            <w:r w:rsidRPr="00D6033B">
              <w:rPr>
                <w:bCs/>
                <w:sz w:val="20"/>
                <w:szCs w:val="20"/>
              </w:rPr>
              <w:t>Дошкольная 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C4DEEA5" w14:textId="48372B6A"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4C93490" w14:textId="07896205" w:rsidR="001551D9" w:rsidRPr="00D6033B" w:rsidRDefault="001551D9" w:rsidP="001551D9">
            <w:pPr>
              <w:pStyle w:val="afff1"/>
              <w:rPr>
                <w:bCs/>
                <w:sz w:val="20"/>
                <w:szCs w:val="20"/>
              </w:rPr>
            </w:pPr>
            <w:r w:rsidRPr="00D6033B">
              <w:rPr>
                <w:bCs/>
                <w:sz w:val="20"/>
                <w:szCs w:val="20"/>
              </w:rPr>
              <w:t>Дошкольная 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F265A2" w14:textId="04F6A78E" w:rsidR="001551D9" w:rsidRPr="00D6033B" w:rsidRDefault="001551D9" w:rsidP="001551D9">
            <w:pPr>
              <w:pStyle w:val="afff1"/>
              <w:rPr>
                <w:bCs/>
                <w:sz w:val="20"/>
                <w:szCs w:val="20"/>
              </w:rPr>
            </w:pPr>
            <w:r>
              <w:rPr>
                <w:bCs/>
                <w:sz w:val="20"/>
                <w:szCs w:val="20"/>
                <w:lang w:eastAsia="en-US"/>
              </w:rPr>
              <w:t>до 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F31D236" w14:textId="2CA07978" w:rsidR="001551D9" w:rsidRPr="00D6033B" w:rsidRDefault="001551D9" w:rsidP="001551D9">
            <w:pPr>
              <w:pStyle w:val="afff1"/>
              <w:spacing w:line="256" w:lineRule="auto"/>
              <w:rPr>
                <w:bCs/>
                <w:sz w:val="20"/>
                <w:szCs w:val="20"/>
              </w:rPr>
            </w:pPr>
            <w:r>
              <w:rPr>
                <w:bCs/>
                <w:sz w:val="20"/>
                <w:szCs w:val="20"/>
              </w:rPr>
              <w:t xml:space="preserve">г. Липецк, </w:t>
            </w:r>
            <w:r w:rsidR="00296C19">
              <w:rPr>
                <w:sz w:val="20"/>
                <w:szCs w:val="20"/>
              </w:rPr>
              <w:t>Осенний проезд</w:t>
            </w:r>
            <w:r>
              <w:rPr>
                <w:sz w:val="20"/>
                <w:szCs w:val="20"/>
              </w:rPr>
              <w:t>, 6а</w:t>
            </w:r>
          </w:p>
        </w:tc>
        <w:tc>
          <w:tcPr>
            <w:tcW w:w="342" w:type="pct"/>
            <w:tcBorders>
              <w:top w:val="single" w:sz="4" w:space="0" w:color="auto"/>
              <w:left w:val="single" w:sz="4" w:space="0" w:color="auto"/>
              <w:bottom w:val="single" w:sz="4" w:space="0" w:color="auto"/>
              <w:right w:val="single" w:sz="4" w:space="0" w:color="auto"/>
            </w:tcBorders>
            <w:vAlign w:val="center"/>
          </w:tcPr>
          <w:p w14:paraId="355A6411" w14:textId="2FCF0094"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7BDC327" w14:textId="48C39133" w:rsidR="001551D9" w:rsidRPr="00D6033B" w:rsidRDefault="001551D9" w:rsidP="001551D9">
            <w:pPr>
              <w:spacing w:after="0"/>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5F4AD58" w14:textId="1BF7E8D6"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6AB04AD" w14:textId="2DE911AF"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9DF367E" w14:textId="615840DC" w:rsidR="001551D9" w:rsidRPr="00D6033B" w:rsidRDefault="001551D9" w:rsidP="001551D9">
            <w:pPr>
              <w:pStyle w:val="afff1"/>
              <w:rPr>
                <w:bCs/>
                <w:sz w:val="20"/>
                <w:szCs w:val="20"/>
              </w:rPr>
            </w:pPr>
            <w:r>
              <w:rPr>
                <w:bCs/>
                <w:sz w:val="20"/>
                <w:szCs w:val="20"/>
                <w:lang w:eastAsia="en-US"/>
              </w:rPr>
              <w:t>-</w:t>
            </w:r>
          </w:p>
        </w:tc>
      </w:tr>
      <w:tr w:rsidR="001551D9" w:rsidRPr="00D6033B" w14:paraId="0902B7CE"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8CC2773"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B122DCF"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3743F8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DB61C5F"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6B4BCB" w14:textId="77777777" w:rsidR="001551D9" w:rsidRPr="00D6033B" w:rsidRDefault="001551D9" w:rsidP="001551D9">
            <w:pPr>
              <w:pStyle w:val="afff1"/>
              <w:rPr>
                <w:bCs/>
                <w:sz w:val="20"/>
                <w:szCs w:val="20"/>
              </w:rPr>
            </w:pPr>
            <w:r w:rsidRPr="00D6033B">
              <w:rPr>
                <w:bCs/>
                <w:sz w:val="20"/>
                <w:szCs w:val="20"/>
              </w:rPr>
              <w:t>Общеобразовательная организация</w:t>
            </w:r>
            <w:r w:rsidRPr="00D6033B">
              <w:rPr>
                <w:rStyle w:val="af6"/>
                <w:b w:val="0"/>
                <w:sz w:val="20"/>
                <w:szCs w:val="20"/>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477812" w14:textId="25898934" w:rsidR="001551D9" w:rsidRPr="002D5968" w:rsidRDefault="001551D9" w:rsidP="001551D9">
            <w:pPr>
              <w:pStyle w:val="afff1"/>
              <w:rPr>
                <w:bCs/>
                <w:sz w:val="20"/>
                <w:szCs w:val="20"/>
              </w:rPr>
            </w:pPr>
            <w:r w:rsidRPr="002D5968">
              <w:rPr>
                <w:bCs/>
                <w:sz w:val="20"/>
                <w:szCs w:val="20"/>
              </w:rPr>
              <w:t>на 800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1D635C4" w14:textId="286150DB" w:rsidR="001551D9" w:rsidRPr="002D5968" w:rsidRDefault="001551D9" w:rsidP="001551D9">
            <w:pPr>
              <w:pStyle w:val="afff1"/>
              <w:spacing w:line="256" w:lineRule="auto"/>
              <w:rPr>
                <w:bCs/>
                <w:sz w:val="20"/>
                <w:szCs w:val="20"/>
              </w:rPr>
            </w:pPr>
            <w:r w:rsidRPr="002D5968">
              <w:rPr>
                <w:bCs/>
                <w:sz w:val="20"/>
                <w:szCs w:val="20"/>
              </w:rPr>
              <w:t>г. Липецк, ул. 40 лет Октября</w:t>
            </w:r>
          </w:p>
        </w:tc>
        <w:tc>
          <w:tcPr>
            <w:tcW w:w="342" w:type="pct"/>
            <w:tcBorders>
              <w:top w:val="single" w:sz="4" w:space="0" w:color="auto"/>
              <w:left w:val="single" w:sz="4" w:space="0" w:color="auto"/>
              <w:bottom w:val="single" w:sz="4" w:space="0" w:color="auto"/>
              <w:right w:val="single" w:sz="4" w:space="0" w:color="auto"/>
            </w:tcBorders>
            <w:vAlign w:val="center"/>
          </w:tcPr>
          <w:p w14:paraId="11D950E9"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901B0AB" w14:textId="77777777" w:rsidR="001551D9" w:rsidRPr="00D6033B" w:rsidRDefault="001551D9" w:rsidP="001551D9">
            <w:pPr>
              <w:spacing w:after="0"/>
              <w:rPr>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30E37F8A"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2A0AECC"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95E7D89" w14:textId="77777777" w:rsidR="001551D9" w:rsidRPr="00D6033B" w:rsidRDefault="001551D9" w:rsidP="001551D9">
            <w:pPr>
              <w:pStyle w:val="afff1"/>
              <w:rPr>
                <w:bCs/>
                <w:sz w:val="20"/>
                <w:szCs w:val="20"/>
              </w:rPr>
            </w:pPr>
            <w:r w:rsidRPr="00D6033B">
              <w:rPr>
                <w:rStyle w:val="S2"/>
                <w:rFonts w:eastAsiaTheme="majorEastAsia"/>
                <w:bCs/>
                <w:i w:val="0"/>
                <w:sz w:val="20"/>
                <w:szCs w:val="20"/>
              </w:rPr>
              <w:t>-</w:t>
            </w:r>
          </w:p>
        </w:tc>
      </w:tr>
      <w:tr w:rsidR="001551D9" w:rsidRPr="00D6033B" w14:paraId="0C1A694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85214CE"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FF4FACE"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4466DC1"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CED5270"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807DEA" w14:textId="77777777" w:rsidR="001551D9" w:rsidRPr="00D6033B" w:rsidRDefault="001551D9" w:rsidP="001551D9">
            <w:pPr>
              <w:pStyle w:val="afff1"/>
              <w:rPr>
                <w:rStyle w:val="af6"/>
                <w:b w:val="0"/>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6B2AB6" w14:textId="0CC8AEE9" w:rsidR="001551D9" w:rsidRPr="002D5968" w:rsidRDefault="001551D9" w:rsidP="001551D9">
            <w:pPr>
              <w:pStyle w:val="afff1"/>
              <w:rPr>
                <w:bCs/>
                <w:sz w:val="20"/>
                <w:szCs w:val="20"/>
              </w:rPr>
            </w:pPr>
            <w:r w:rsidRPr="002D5968">
              <w:rPr>
                <w:bCs/>
                <w:sz w:val="20"/>
                <w:szCs w:val="20"/>
              </w:rPr>
              <w:t>на 800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5526481" w14:textId="77777777" w:rsidR="001551D9" w:rsidRPr="002D5968" w:rsidRDefault="001551D9" w:rsidP="001551D9">
            <w:pPr>
              <w:pStyle w:val="afff1"/>
              <w:spacing w:line="256" w:lineRule="auto"/>
              <w:rPr>
                <w:bCs/>
                <w:sz w:val="20"/>
                <w:szCs w:val="20"/>
              </w:rPr>
            </w:pPr>
            <w:r w:rsidRPr="002D5968">
              <w:rPr>
                <w:bCs/>
                <w:sz w:val="20"/>
                <w:szCs w:val="20"/>
              </w:rPr>
              <w:t xml:space="preserve">г. Липецк, </w:t>
            </w:r>
          </w:p>
          <w:p w14:paraId="64E68147" w14:textId="5CD760EF" w:rsidR="001551D9" w:rsidRPr="002D5968" w:rsidRDefault="001551D9" w:rsidP="001551D9">
            <w:pPr>
              <w:pStyle w:val="afff1"/>
              <w:spacing w:line="256" w:lineRule="auto"/>
              <w:rPr>
                <w:bCs/>
                <w:sz w:val="20"/>
                <w:szCs w:val="20"/>
              </w:rPr>
            </w:pPr>
            <w:r w:rsidRPr="002D5968">
              <w:rPr>
                <w:bCs/>
                <w:sz w:val="20"/>
                <w:szCs w:val="20"/>
              </w:rPr>
              <w:t>ул. Фурманова</w:t>
            </w:r>
          </w:p>
        </w:tc>
        <w:tc>
          <w:tcPr>
            <w:tcW w:w="342" w:type="pct"/>
            <w:tcBorders>
              <w:top w:val="single" w:sz="4" w:space="0" w:color="auto"/>
              <w:left w:val="single" w:sz="4" w:space="0" w:color="auto"/>
              <w:bottom w:val="single" w:sz="4" w:space="0" w:color="auto"/>
              <w:right w:val="single" w:sz="4" w:space="0" w:color="auto"/>
            </w:tcBorders>
            <w:vAlign w:val="center"/>
          </w:tcPr>
          <w:p w14:paraId="79FA6784"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6623448" w14:textId="77777777" w:rsidR="001551D9" w:rsidRPr="00D6033B" w:rsidRDefault="001551D9" w:rsidP="001551D9">
            <w:pPr>
              <w:spacing w:after="0"/>
              <w:rPr>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07C756A" w14:textId="77777777" w:rsidR="001551D9" w:rsidRPr="00D6033B" w:rsidRDefault="001551D9" w:rsidP="001551D9">
            <w:pPr>
              <w:jc w:val="center"/>
              <w:rPr>
                <w:bCs/>
                <w:sz w:val="20"/>
                <w:szCs w:val="20"/>
              </w:rPr>
            </w:pPr>
            <w:r w:rsidRPr="00D6033B">
              <w:rPr>
                <w:sz w:val="20"/>
                <w:szCs w:val="20"/>
                <w:lang w:eastAsia="en-US"/>
              </w:rPr>
              <w:t>Зона застройки средне этажными жилыми домами (от 5 до 8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1B1336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60D0235" w14:textId="77777777" w:rsidR="001551D9" w:rsidRPr="00D6033B" w:rsidRDefault="001551D9" w:rsidP="001551D9">
            <w:pPr>
              <w:pStyle w:val="afff1"/>
              <w:rPr>
                <w:rStyle w:val="S2"/>
                <w:rFonts w:eastAsiaTheme="majorEastAsia"/>
                <w:bCs/>
                <w:i w:val="0"/>
                <w:sz w:val="20"/>
                <w:szCs w:val="20"/>
              </w:rPr>
            </w:pPr>
            <w:r w:rsidRPr="00D6033B">
              <w:rPr>
                <w:rStyle w:val="S2"/>
                <w:rFonts w:eastAsiaTheme="majorEastAsia"/>
                <w:bCs/>
                <w:i w:val="0"/>
                <w:sz w:val="20"/>
                <w:szCs w:val="20"/>
              </w:rPr>
              <w:t>-</w:t>
            </w:r>
          </w:p>
        </w:tc>
      </w:tr>
      <w:tr w:rsidR="001551D9" w:rsidRPr="00D6033B" w14:paraId="16B5B60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C464B5E"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FC64F48"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5DC59FE"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1754124"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50A9B8" w14:textId="77777777" w:rsidR="001551D9" w:rsidRPr="00D6033B" w:rsidRDefault="001551D9" w:rsidP="001551D9">
            <w:pPr>
              <w:pStyle w:val="afff1"/>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8BAEB1" w14:textId="77777777" w:rsidR="001551D9" w:rsidRPr="00D6033B" w:rsidRDefault="001551D9" w:rsidP="001551D9">
            <w:pPr>
              <w:spacing w:after="0"/>
              <w:jc w:val="center"/>
              <w:rPr>
                <w:bCs/>
                <w:sz w:val="20"/>
                <w:szCs w:val="20"/>
              </w:rPr>
            </w:pPr>
            <w:r w:rsidRPr="00D6033B">
              <w:rPr>
                <w:bCs/>
                <w:sz w:val="20"/>
                <w:szCs w:val="20"/>
              </w:rPr>
              <w:t>на 440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0B9A025" w14:textId="77777777" w:rsidR="001551D9" w:rsidRPr="00D6033B" w:rsidRDefault="001551D9" w:rsidP="001551D9">
            <w:pPr>
              <w:pStyle w:val="afff1"/>
              <w:rPr>
                <w:bCs/>
                <w:sz w:val="20"/>
                <w:szCs w:val="20"/>
                <w:lang w:eastAsia="en-US"/>
              </w:rPr>
            </w:pPr>
            <w:r w:rsidRPr="00D6033B">
              <w:rPr>
                <w:bCs/>
                <w:sz w:val="20"/>
                <w:szCs w:val="20"/>
                <w:lang w:eastAsia="en-US"/>
              </w:rPr>
              <w:t>г. Липецк,</w:t>
            </w:r>
          </w:p>
          <w:p w14:paraId="5C417385" w14:textId="77777777" w:rsidR="001551D9" w:rsidRPr="00D6033B" w:rsidRDefault="001551D9" w:rsidP="001551D9">
            <w:pPr>
              <w:jc w:val="center"/>
              <w:rPr>
                <w:bCs/>
                <w:sz w:val="20"/>
                <w:szCs w:val="20"/>
              </w:rPr>
            </w:pPr>
            <w:r w:rsidRPr="00D6033B">
              <w:rPr>
                <w:bCs/>
                <w:sz w:val="20"/>
                <w:szCs w:val="20"/>
              </w:rPr>
              <w:t>Жёлтые Пески-</w:t>
            </w:r>
            <w:proofErr w:type="spellStart"/>
            <w:r w:rsidRPr="00D6033B">
              <w:rPr>
                <w:bCs/>
                <w:sz w:val="20"/>
                <w:szCs w:val="20"/>
              </w:rPr>
              <w:t>Ссёлки</w:t>
            </w:r>
            <w:proofErr w:type="spellEnd"/>
            <w:r w:rsidRPr="00D6033B">
              <w:rPr>
                <w:bCs/>
                <w:sz w:val="20"/>
                <w:szCs w:val="20"/>
              </w:rPr>
              <w:t>, ул. Космонавтов, 1</w:t>
            </w:r>
          </w:p>
        </w:tc>
        <w:tc>
          <w:tcPr>
            <w:tcW w:w="342" w:type="pct"/>
            <w:tcBorders>
              <w:top w:val="single" w:sz="4" w:space="0" w:color="auto"/>
              <w:left w:val="single" w:sz="4" w:space="0" w:color="auto"/>
              <w:bottom w:val="single" w:sz="4" w:space="0" w:color="auto"/>
              <w:right w:val="single" w:sz="4" w:space="0" w:color="auto"/>
            </w:tcBorders>
            <w:vAlign w:val="center"/>
          </w:tcPr>
          <w:p w14:paraId="55F9AB7A"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6345251"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046D5F4" w14:textId="77777777" w:rsidR="001551D9" w:rsidRPr="00D6033B" w:rsidRDefault="001551D9" w:rsidP="001551D9">
            <w:pPr>
              <w:jc w:val="center"/>
              <w:rPr>
                <w:bCs/>
                <w:sz w:val="20"/>
                <w:szCs w:val="20"/>
              </w:rPr>
            </w:pPr>
            <w:r w:rsidRPr="00D6033B">
              <w:rPr>
                <w:rStyle w:val="S2"/>
                <w:rFonts w:eastAsiaTheme="majorEastAsia"/>
                <w:bCs/>
                <w:i w:val="0"/>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88AB407"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C2947D6" w14:textId="77777777" w:rsidR="001551D9" w:rsidRPr="00D6033B" w:rsidRDefault="001551D9" w:rsidP="001551D9">
            <w:pPr>
              <w:pStyle w:val="afff1"/>
              <w:rPr>
                <w:rStyle w:val="S2"/>
                <w:rFonts w:eastAsiaTheme="majorEastAsia"/>
                <w:bCs/>
                <w:i w:val="0"/>
                <w:sz w:val="20"/>
                <w:szCs w:val="20"/>
              </w:rPr>
            </w:pPr>
            <w:r w:rsidRPr="00D6033B">
              <w:rPr>
                <w:rStyle w:val="S2"/>
                <w:rFonts w:eastAsiaTheme="majorEastAsia"/>
                <w:bCs/>
                <w:i w:val="0"/>
                <w:sz w:val="20"/>
                <w:szCs w:val="20"/>
              </w:rPr>
              <w:t>-</w:t>
            </w:r>
          </w:p>
        </w:tc>
      </w:tr>
      <w:tr w:rsidR="001551D9" w:rsidRPr="00D6033B" w14:paraId="3B75296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41624B5"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08B03A0"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2017031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DE6DD6"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9287479" w14:textId="77777777" w:rsidR="001551D9" w:rsidRPr="00D6033B" w:rsidRDefault="001551D9" w:rsidP="001551D9">
            <w:pPr>
              <w:pStyle w:val="afff1"/>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09159B" w14:textId="1079D70C" w:rsidR="001551D9" w:rsidRPr="002D5968" w:rsidRDefault="001551D9" w:rsidP="001551D9">
            <w:pPr>
              <w:spacing w:after="0"/>
              <w:jc w:val="center"/>
              <w:rPr>
                <w:bCs/>
                <w:sz w:val="20"/>
                <w:szCs w:val="20"/>
              </w:rPr>
            </w:pPr>
            <w:r w:rsidRPr="002D5968">
              <w:rPr>
                <w:bCs/>
                <w:sz w:val="20"/>
                <w:szCs w:val="20"/>
              </w:rPr>
              <w:t>на 1225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78EB85E" w14:textId="77777777" w:rsidR="001551D9" w:rsidRPr="002D5968" w:rsidRDefault="001551D9" w:rsidP="001551D9">
            <w:pPr>
              <w:pStyle w:val="afff1"/>
              <w:rPr>
                <w:bCs/>
                <w:sz w:val="20"/>
                <w:szCs w:val="20"/>
                <w:lang w:eastAsia="en-US"/>
              </w:rPr>
            </w:pPr>
            <w:r w:rsidRPr="002D5968">
              <w:rPr>
                <w:bCs/>
                <w:sz w:val="20"/>
                <w:szCs w:val="20"/>
              </w:rPr>
              <w:t xml:space="preserve">г. Липецк, </w:t>
            </w:r>
            <w:proofErr w:type="spellStart"/>
            <w:r w:rsidRPr="002D5968">
              <w:rPr>
                <w:bCs/>
                <w:sz w:val="20"/>
                <w:szCs w:val="20"/>
              </w:rPr>
              <w:t>мкр</w:t>
            </w:r>
            <w:proofErr w:type="spellEnd"/>
            <w:r w:rsidRPr="002D5968">
              <w:rPr>
                <w:bCs/>
                <w:sz w:val="20"/>
                <w:szCs w:val="20"/>
              </w:rPr>
              <w:t>. «Елецкий»</w:t>
            </w:r>
          </w:p>
        </w:tc>
        <w:tc>
          <w:tcPr>
            <w:tcW w:w="342" w:type="pct"/>
            <w:tcBorders>
              <w:top w:val="single" w:sz="4" w:space="0" w:color="auto"/>
              <w:left w:val="single" w:sz="4" w:space="0" w:color="auto"/>
              <w:bottom w:val="single" w:sz="4" w:space="0" w:color="auto"/>
              <w:right w:val="single" w:sz="4" w:space="0" w:color="auto"/>
            </w:tcBorders>
            <w:vAlign w:val="center"/>
          </w:tcPr>
          <w:p w14:paraId="6943DEEA" w14:textId="77777777" w:rsidR="001551D9" w:rsidRPr="002D5968" w:rsidRDefault="001551D9" w:rsidP="001551D9">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BCB9F02" w14:textId="77777777" w:rsidR="001551D9" w:rsidRPr="002D5968" w:rsidRDefault="001551D9" w:rsidP="001551D9">
            <w:pPr>
              <w:jc w:val="center"/>
              <w:rPr>
                <w:bCs/>
                <w:sz w:val="20"/>
                <w:szCs w:val="20"/>
                <w:lang w:val="en-US"/>
              </w:rPr>
            </w:pPr>
            <w:r w:rsidRPr="002D5968">
              <w:rPr>
                <w:sz w:val="20"/>
                <w:szCs w:val="20"/>
                <w:lang w:val="en-US"/>
              </w:rPr>
              <w:t>I</w:t>
            </w:r>
            <w:r w:rsidRPr="002D5968">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7D9FEE0F" w14:textId="3A24B6EF" w:rsidR="001551D9" w:rsidRPr="002D5968" w:rsidRDefault="001551D9" w:rsidP="001551D9">
            <w:pPr>
              <w:jc w:val="center"/>
              <w:rPr>
                <w:rStyle w:val="S2"/>
                <w:rFonts w:eastAsiaTheme="majorEastAsia"/>
                <w:bCs/>
                <w:i w:val="0"/>
                <w:sz w:val="20"/>
                <w:szCs w:val="20"/>
              </w:rPr>
            </w:pPr>
            <w:r w:rsidRPr="002D5968">
              <w:rPr>
                <w:rStyle w:val="S2"/>
                <w:rFonts w:eastAsiaTheme="majorEastAsia"/>
                <w:bCs/>
                <w:i w:val="0"/>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B7CA9A9"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85AE1B" w14:textId="77777777" w:rsidR="001551D9" w:rsidRPr="00D6033B" w:rsidRDefault="001551D9" w:rsidP="001551D9">
            <w:pPr>
              <w:pStyle w:val="afff1"/>
              <w:rPr>
                <w:rStyle w:val="S2"/>
                <w:rFonts w:eastAsiaTheme="majorEastAsia"/>
                <w:bCs/>
                <w:i w:val="0"/>
                <w:sz w:val="20"/>
                <w:szCs w:val="20"/>
              </w:rPr>
            </w:pPr>
            <w:r w:rsidRPr="00D6033B">
              <w:t>-</w:t>
            </w:r>
          </w:p>
        </w:tc>
      </w:tr>
      <w:tr w:rsidR="001551D9" w:rsidRPr="00D6033B" w14:paraId="3095C09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8C36942"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BA9CBF7"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C02850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7B6C75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A0963D6" w14:textId="77777777" w:rsidR="001551D9" w:rsidRPr="00D6033B" w:rsidRDefault="001551D9" w:rsidP="001551D9">
            <w:pPr>
              <w:pStyle w:val="afff1"/>
              <w:rPr>
                <w:bCs/>
                <w:sz w:val="20"/>
                <w:szCs w:val="20"/>
              </w:rPr>
            </w:pPr>
            <w:r w:rsidRPr="00D6033B">
              <w:rPr>
                <w:bCs/>
                <w:sz w:val="20"/>
                <w:szCs w:val="20"/>
              </w:rPr>
              <w:t>МБОУ СОШ № 24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47FAC9" w14:textId="77777777" w:rsidR="001551D9" w:rsidRPr="00D6033B" w:rsidRDefault="001551D9" w:rsidP="001551D9">
            <w:pPr>
              <w:spacing w:after="0"/>
              <w:jc w:val="center"/>
              <w:rPr>
                <w:bCs/>
                <w:sz w:val="20"/>
                <w:szCs w:val="20"/>
              </w:rPr>
            </w:pPr>
            <w:r w:rsidRPr="00D6033B">
              <w:rPr>
                <w:bCs/>
                <w:sz w:val="20"/>
                <w:szCs w:val="20"/>
              </w:rPr>
              <w:t>на 800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56CB608" w14:textId="77777777" w:rsidR="001551D9" w:rsidRPr="00D6033B" w:rsidRDefault="001551D9" w:rsidP="001551D9">
            <w:pPr>
              <w:pStyle w:val="afff1"/>
              <w:rPr>
                <w:bCs/>
                <w:sz w:val="20"/>
                <w:szCs w:val="20"/>
                <w:lang w:eastAsia="en-US"/>
              </w:rPr>
            </w:pPr>
            <w:proofErr w:type="spellStart"/>
            <w:r w:rsidRPr="00D6033B">
              <w:rPr>
                <w:bCs/>
                <w:sz w:val="20"/>
                <w:szCs w:val="20"/>
              </w:rPr>
              <w:t>г.Липецк</w:t>
            </w:r>
            <w:proofErr w:type="spellEnd"/>
            <w:r w:rsidRPr="00D6033B">
              <w:rPr>
                <w:bCs/>
                <w:sz w:val="20"/>
                <w:szCs w:val="20"/>
              </w:rPr>
              <w:t>, ул. Гагарина, 84</w:t>
            </w:r>
          </w:p>
        </w:tc>
        <w:tc>
          <w:tcPr>
            <w:tcW w:w="342" w:type="pct"/>
            <w:tcBorders>
              <w:top w:val="single" w:sz="4" w:space="0" w:color="auto"/>
              <w:left w:val="single" w:sz="4" w:space="0" w:color="auto"/>
              <w:bottom w:val="single" w:sz="4" w:space="0" w:color="auto"/>
              <w:right w:val="single" w:sz="4" w:space="0" w:color="auto"/>
            </w:tcBorders>
            <w:vAlign w:val="center"/>
          </w:tcPr>
          <w:p w14:paraId="26900F8C"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FB14200" w14:textId="77777777" w:rsidR="001551D9" w:rsidRPr="00D6033B" w:rsidRDefault="001551D9" w:rsidP="001551D9">
            <w:pPr>
              <w:jc w:val="center"/>
              <w:rPr>
                <w:bCs/>
                <w:sz w:val="20"/>
                <w:szCs w:val="20"/>
                <w:lang w:val="en-US"/>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4E3DF987" w14:textId="77777777" w:rsidR="001551D9" w:rsidRPr="00D6033B" w:rsidRDefault="001551D9" w:rsidP="001551D9">
            <w:pPr>
              <w:jc w:val="center"/>
              <w:rPr>
                <w:rStyle w:val="S2"/>
                <w:rFonts w:eastAsiaTheme="majorEastAsia"/>
                <w:bCs/>
                <w:i w:val="0"/>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A9A8FE0"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8E6A6D" w14:textId="77777777" w:rsidR="001551D9" w:rsidRPr="00D6033B" w:rsidRDefault="001551D9" w:rsidP="001551D9">
            <w:pPr>
              <w:pStyle w:val="afff1"/>
              <w:rPr>
                <w:rStyle w:val="S2"/>
                <w:rFonts w:eastAsiaTheme="majorEastAsia"/>
                <w:bCs/>
                <w:i w:val="0"/>
                <w:sz w:val="20"/>
                <w:szCs w:val="20"/>
              </w:rPr>
            </w:pPr>
            <w:r w:rsidRPr="00D6033B">
              <w:rPr>
                <w:rStyle w:val="S2"/>
                <w:rFonts w:eastAsiaTheme="majorEastAsia"/>
                <w:bCs/>
                <w:i w:val="0"/>
                <w:sz w:val="20"/>
                <w:szCs w:val="20"/>
              </w:rPr>
              <w:t>-</w:t>
            </w:r>
          </w:p>
        </w:tc>
      </w:tr>
      <w:tr w:rsidR="001551D9" w:rsidRPr="00D6033B" w14:paraId="767E2E9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C098D3B"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57C1BBA"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5407BD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5DB0B8C"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56AEAF" w14:textId="77777777" w:rsidR="001551D9" w:rsidRPr="00D6033B" w:rsidRDefault="001551D9" w:rsidP="001551D9">
            <w:pPr>
              <w:pStyle w:val="afff1"/>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784B97" w14:textId="1779547C" w:rsidR="001551D9" w:rsidRPr="00D6033B" w:rsidRDefault="001551D9" w:rsidP="001551D9">
            <w:pPr>
              <w:spacing w:after="0"/>
              <w:jc w:val="center"/>
              <w:rPr>
                <w:bCs/>
                <w:sz w:val="20"/>
                <w:szCs w:val="20"/>
              </w:rPr>
            </w:pPr>
            <w:r w:rsidRPr="00D6033B">
              <w:rPr>
                <w:bCs/>
                <w:sz w:val="20"/>
                <w:szCs w:val="20"/>
              </w:rPr>
              <w:t>на 704</w:t>
            </w:r>
            <w:r>
              <w:rPr>
                <w:bCs/>
                <w:sz w:val="20"/>
                <w:szCs w:val="20"/>
              </w:rPr>
              <w:t xml:space="preserve"> </w:t>
            </w:r>
            <w:r w:rsidRPr="00D6033B">
              <w:rPr>
                <w:bCs/>
                <w:sz w:val="20"/>
                <w:szCs w:val="20"/>
              </w:rPr>
              <w:t xml:space="preserve">места </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0F8956D" w14:textId="77777777" w:rsidR="001551D9" w:rsidRPr="00D6033B" w:rsidRDefault="001551D9" w:rsidP="001551D9">
            <w:pPr>
              <w:pStyle w:val="afff1"/>
              <w:rPr>
                <w:bCs/>
                <w:sz w:val="20"/>
                <w:szCs w:val="20"/>
                <w:lang w:eastAsia="en-US"/>
              </w:rPr>
            </w:pPr>
            <w:r w:rsidRPr="00D6033B">
              <w:rPr>
                <w:bCs/>
                <w:sz w:val="20"/>
                <w:szCs w:val="20"/>
              </w:rPr>
              <w:t>г. Липецк, в районе «Жёлтые Пески»</w:t>
            </w:r>
          </w:p>
        </w:tc>
        <w:tc>
          <w:tcPr>
            <w:tcW w:w="342" w:type="pct"/>
            <w:tcBorders>
              <w:top w:val="single" w:sz="4" w:space="0" w:color="auto"/>
              <w:left w:val="single" w:sz="4" w:space="0" w:color="auto"/>
              <w:bottom w:val="single" w:sz="4" w:space="0" w:color="auto"/>
              <w:right w:val="single" w:sz="4" w:space="0" w:color="auto"/>
            </w:tcBorders>
            <w:vAlign w:val="center"/>
          </w:tcPr>
          <w:p w14:paraId="0B8971EF"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2E490B4" w14:textId="77777777" w:rsidR="001551D9" w:rsidRPr="00D6033B" w:rsidRDefault="001551D9" w:rsidP="001551D9">
            <w:pPr>
              <w:spacing w:after="0"/>
              <w:jc w:val="center"/>
              <w:rPr>
                <w:bCs/>
                <w:sz w:val="20"/>
                <w:szCs w:val="20"/>
                <w:lang w:val="en-US"/>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59009AF" w14:textId="77777777" w:rsidR="001551D9" w:rsidRPr="00D6033B" w:rsidRDefault="001551D9" w:rsidP="001551D9">
            <w:pPr>
              <w:jc w:val="center"/>
              <w:rPr>
                <w:rStyle w:val="S2"/>
                <w:rFonts w:eastAsiaTheme="majorEastAsia"/>
                <w:bCs/>
                <w:i w:val="0"/>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1D02C36"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A3CB87C" w14:textId="77777777" w:rsidR="001551D9" w:rsidRPr="00D6033B" w:rsidRDefault="001551D9" w:rsidP="001551D9">
            <w:pPr>
              <w:pStyle w:val="afff1"/>
              <w:rPr>
                <w:rStyle w:val="S2"/>
                <w:rFonts w:eastAsiaTheme="majorEastAsia"/>
                <w:bCs/>
                <w:i w:val="0"/>
                <w:sz w:val="20"/>
                <w:szCs w:val="20"/>
              </w:rPr>
            </w:pPr>
            <w:r w:rsidRPr="00D6033B">
              <w:rPr>
                <w:bCs/>
                <w:sz w:val="20"/>
                <w:szCs w:val="20"/>
              </w:rPr>
              <w:t>Государственная программа Липецкой области «Развитие образования Липецкой области», утвержденн</w:t>
            </w:r>
            <w:r w:rsidRPr="00D6033B">
              <w:rPr>
                <w:bCs/>
                <w:sz w:val="20"/>
                <w:szCs w:val="20"/>
              </w:rPr>
              <w:lastRenderedPageBreak/>
              <w:t>ая постановлением администрации Липецкой области от 29.11.2013 № 534</w:t>
            </w:r>
          </w:p>
        </w:tc>
      </w:tr>
      <w:tr w:rsidR="001551D9" w:rsidRPr="00D6033B" w14:paraId="255900A2"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1CF050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E013FE6" w14:textId="77777777" w:rsidR="001551D9" w:rsidRPr="00982413" w:rsidRDefault="001551D9" w:rsidP="001551D9">
            <w:pPr>
              <w:pStyle w:val="aff7"/>
              <w:rPr>
                <w:rFonts w:ascii="Times New Roman" w:hAnsi="Times New Roman"/>
                <w:bCs/>
                <w:sz w:val="20"/>
                <w:szCs w:val="20"/>
              </w:rPr>
            </w:pPr>
            <w:r w:rsidRPr="00982413">
              <w:rPr>
                <w:rFonts w:ascii="Times New Roman" w:hAnsi="Times New Roman"/>
                <w:bCs/>
                <w:sz w:val="20"/>
                <w:szCs w:val="20"/>
              </w:rPr>
              <w:t>60201010</w:t>
            </w:r>
            <w:r w:rsidRPr="00982413">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70FD50A4" w14:textId="77777777" w:rsidR="001551D9" w:rsidRPr="00982413" w:rsidRDefault="001551D9" w:rsidP="001551D9">
            <w:pPr>
              <w:jc w:val="center"/>
              <w:rPr>
                <w:bCs/>
                <w:sz w:val="20"/>
                <w:szCs w:val="20"/>
              </w:rPr>
            </w:pPr>
            <w:r w:rsidRPr="00982413">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10B879C" w14:textId="77777777" w:rsidR="001551D9" w:rsidRPr="00982413" w:rsidRDefault="001551D9" w:rsidP="001551D9">
            <w:pPr>
              <w:jc w:val="center"/>
              <w:rPr>
                <w:bCs/>
                <w:sz w:val="20"/>
                <w:szCs w:val="20"/>
              </w:rPr>
            </w:pPr>
            <w:r w:rsidRPr="00982413">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5E3207" w14:textId="77777777" w:rsidR="001551D9" w:rsidRPr="00982413" w:rsidRDefault="001551D9" w:rsidP="001551D9">
            <w:pPr>
              <w:pStyle w:val="afff1"/>
              <w:rPr>
                <w:bCs/>
                <w:sz w:val="20"/>
                <w:szCs w:val="20"/>
              </w:rPr>
            </w:pPr>
            <w:r w:rsidRPr="00982413">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B225E3" w14:textId="6896D091" w:rsidR="001551D9" w:rsidRPr="00982413" w:rsidRDefault="001551D9" w:rsidP="001551D9">
            <w:pPr>
              <w:spacing w:after="0"/>
              <w:jc w:val="center"/>
              <w:rPr>
                <w:bCs/>
                <w:sz w:val="20"/>
                <w:szCs w:val="20"/>
              </w:rPr>
            </w:pPr>
            <w:r w:rsidRPr="00982413">
              <w:rPr>
                <w:bCs/>
                <w:sz w:val="20"/>
                <w:szCs w:val="20"/>
              </w:rPr>
              <w:t>по заданию на проектирование</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7644C4F" w14:textId="77777777" w:rsidR="001551D9" w:rsidRPr="00982413" w:rsidRDefault="001551D9" w:rsidP="001551D9">
            <w:pPr>
              <w:pStyle w:val="afff1"/>
              <w:rPr>
                <w:bCs/>
                <w:sz w:val="20"/>
                <w:szCs w:val="20"/>
                <w:lang w:eastAsia="en-US"/>
              </w:rPr>
            </w:pPr>
            <w:r w:rsidRPr="00982413">
              <w:rPr>
                <w:bCs/>
                <w:sz w:val="20"/>
                <w:szCs w:val="20"/>
              </w:rPr>
              <w:t>г. Липецк, в районе пос. Новая Жизнь</w:t>
            </w:r>
          </w:p>
        </w:tc>
        <w:tc>
          <w:tcPr>
            <w:tcW w:w="342" w:type="pct"/>
            <w:tcBorders>
              <w:top w:val="single" w:sz="4" w:space="0" w:color="auto"/>
              <w:left w:val="single" w:sz="4" w:space="0" w:color="auto"/>
              <w:bottom w:val="single" w:sz="4" w:space="0" w:color="auto"/>
              <w:right w:val="single" w:sz="4" w:space="0" w:color="auto"/>
            </w:tcBorders>
            <w:vAlign w:val="center"/>
          </w:tcPr>
          <w:p w14:paraId="4DD03A2E" w14:textId="77777777" w:rsidR="001551D9" w:rsidRPr="00982413" w:rsidRDefault="001551D9" w:rsidP="001551D9">
            <w:pPr>
              <w:jc w:val="center"/>
              <w:rPr>
                <w:bCs/>
                <w:sz w:val="20"/>
                <w:szCs w:val="20"/>
              </w:rPr>
            </w:pPr>
            <w:r w:rsidRPr="00982413">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854DB7D" w14:textId="77777777" w:rsidR="001551D9" w:rsidRPr="00982413" w:rsidRDefault="001551D9" w:rsidP="001551D9">
            <w:pPr>
              <w:jc w:val="center"/>
              <w:rPr>
                <w:bCs/>
                <w:sz w:val="20"/>
                <w:szCs w:val="20"/>
                <w:lang w:val="en-US"/>
              </w:rPr>
            </w:pPr>
            <w:r w:rsidRPr="00982413">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A753002" w14:textId="77777777" w:rsidR="001551D9" w:rsidRPr="00982413" w:rsidRDefault="001551D9" w:rsidP="001551D9">
            <w:pPr>
              <w:jc w:val="center"/>
              <w:rPr>
                <w:rStyle w:val="S2"/>
                <w:rFonts w:eastAsiaTheme="majorEastAsia"/>
                <w:bCs/>
                <w:i w:val="0"/>
                <w:sz w:val="20"/>
                <w:szCs w:val="20"/>
              </w:rPr>
            </w:pPr>
            <w:r w:rsidRPr="00982413">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CBFC89D" w14:textId="77777777" w:rsidR="001551D9" w:rsidRPr="00982413" w:rsidRDefault="001551D9" w:rsidP="001551D9">
            <w:pPr>
              <w:jc w:val="center"/>
              <w:rPr>
                <w:bCs/>
                <w:sz w:val="20"/>
                <w:szCs w:val="20"/>
              </w:rPr>
            </w:pPr>
            <w:r w:rsidRPr="00982413">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4803408" w14:textId="77777777" w:rsidR="001551D9" w:rsidRPr="00D6033B" w:rsidRDefault="001551D9" w:rsidP="001551D9">
            <w:pPr>
              <w:pStyle w:val="afff1"/>
              <w:rPr>
                <w:rStyle w:val="S2"/>
                <w:rFonts w:eastAsiaTheme="majorEastAsia"/>
                <w:bCs/>
                <w:i w:val="0"/>
                <w:sz w:val="20"/>
                <w:szCs w:val="20"/>
              </w:rPr>
            </w:pPr>
            <w:r w:rsidRPr="00D6033B">
              <w:rPr>
                <w:bCs/>
                <w:sz w:val="20"/>
                <w:szCs w:val="20"/>
              </w:rPr>
              <w:t>Государственная программа Липецкой области «Развитие образования Липецкой области», утвержденная постановлением администрации Липецкой области от 29.11.2013 № 534</w:t>
            </w:r>
          </w:p>
        </w:tc>
      </w:tr>
      <w:tr w:rsidR="001551D9" w:rsidRPr="00D6033B" w14:paraId="5CB9B24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27A05A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E3746A8"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299E925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3600DDC"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70081FE" w14:textId="77777777" w:rsidR="001551D9" w:rsidRPr="00D6033B" w:rsidRDefault="001551D9" w:rsidP="001551D9">
            <w:pPr>
              <w:pStyle w:val="afff1"/>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87DBA4" w14:textId="77777777" w:rsidR="001551D9" w:rsidRPr="00D6033B" w:rsidRDefault="001551D9" w:rsidP="001551D9">
            <w:pPr>
              <w:spacing w:after="0"/>
              <w:jc w:val="center"/>
              <w:rPr>
                <w:bCs/>
                <w:sz w:val="20"/>
                <w:szCs w:val="20"/>
              </w:rPr>
            </w:pPr>
            <w:r w:rsidRPr="00D6033B">
              <w:rPr>
                <w:bCs/>
                <w:sz w:val="20"/>
                <w:szCs w:val="20"/>
              </w:rPr>
              <w:t>на 130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C0211C5" w14:textId="52DC5DF2" w:rsidR="001551D9" w:rsidRPr="002D5968" w:rsidRDefault="001551D9" w:rsidP="001551D9">
            <w:pPr>
              <w:pStyle w:val="afff1"/>
              <w:rPr>
                <w:bCs/>
                <w:sz w:val="20"/>
                <w:szCs w:val="20"/>
              </w:rPr>
            </w:pPr>
            <w:r w:rsidRPr="002D5968">
              <w:rPr>
                <w:bCs/>
                <w:sz w:val="20"/>
                <w:szCs w:val="20"/>
                <w:lang w:eastAsia="en-US"/>
              </w:rPr>
              <w:t xml:space="preserve">г. Липецк, территория, ограниченная улицами </w:t>
            </w:r>
            <w:r w:rsidRPr="002D5968">
              <w:rPr>
                <w:bCs/>
                <w:sz w:val="20"/>
                <w:szCs w:val="20"/>
                <w:lang w:eastAsia="en-US"/>
              </w:rPr>
              <w:lastRenderedPageBreak/>
              <w:t>Юных Натуралистов, ул. Громовой, Перова, Папина</w:t>
            </w:r>
          </w:p>
        </w:tc>
        <w:tc>
          <w:tcPr>
            <w:tcW w:w="342" w:type="pct"/>
            <w:tcBorders>
              <w:top w:val="single" w:sz="4" w:space="0" w:color="auto"/>
              <w:left w:val="single" w:sz="4" w:space="0" w:color="auto"/>
              <w:bottom w:val="single" w:sz="4" w:space="0" w:color="auto"/>
              <w:right w:val="single" w:sz="4" w:space="0" w:color="auto"/>
            </w:tcBorders>
            <w:vAlign w:val="center"/>
          </w:tcPr>
          <w:p w14:paraId="7670A1AF" w14:textId="77777777" w:rsidR="001551D9" w:rsidRPr="002D5968" w:rsidRDefault="001551D9" w:rsidP="001551D9">
            <w:pPr>
              <w:jc w:val="center"/>
              <w:rPr>
                <w:bCs/>
                <w:sz w:val="20"/>
                <w:szCs w:val="20"/>
              </w:rPr>
            </w:pPr>
            <w:r w:rsidRPr="002D5968">
              <w:rPr>
                <w:bCs/>
                <w:sz w:val="20"/>
                <w:szCs w:val="20"/>
              </w:rPr>
              <w:lastRenderedPageBreak/>
              <w:t xml:space="preserve">Планируемый к </w:t>
            </w:r>
            <w:r w:rsidRPr="002D5968">
              <w:rPr>
                <w:bCs/>
                <w:sz w:val="20"/>
                <w:szCs w:val="20"/>
              </w:rPr>
              <w:lastRenderedPageBreak/>
              <w:t>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9F79ECC" w14:textId="77777777" w:rsidR="001551D9" w:rsidRPr="002D5968" w:rsidRDefault="001551D9" w:rsidP="001551D9">
            <w:pPr>
              <w:jc w:val="center"/>
              <w:rPr>
                <w:bCs/>
                <w:sz w:val="20"/>
                <w:szCs w:val="20"/>
              </w:rPr>
            </w:pPr>
            <w:r w:rsidRPr="002D5968">
              <w:rPr>
                <w:bCs/>
                <w:sz w:val="20"/>
                <w:szCs w:val="20"/>
                <w:lang w:val="en-US"/>
              </w:rPr>
              <w:lastRenderedPageBreak/>
              <w:t xml:space="preserve">I </w:t>
            </w:r>
            <w:r w:rsidRPr="002D5968">
              <w:rPr>
                <w:bCs/>
                <w:sz w:val="20"/>
                <w:szCs w:val="20"/>
              </w:rPr>
              <w:t>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B93EB6D" w14:textId="7698497B" w:rsidR="001551D9" w:rsidRPr="002D5968" w:rsidRDefault="001551D9" w:rsidP="001551D9">
            <w:pPr>
              <w:jc w:val="center"/>
              <w:rPr>
                <w:bCs/>
                <w:sz w:val="20"/>
                <w:szCs w:val="20"/>
              </w:rPr>
            </w:pPr>
            <w:r w:rsidRPr="002D5968">
              <w:rPr>
                <w:bCs/>
                <w:sz w:val="20"/>
                <w:szCs w:val="20"/>
              </w:rPr>
              <w:t>Зона специализированн</w:t>
            </w:r>
            <w:r w:rsidRPr="002D5968">
              <w:rPr>
                <w:bCs/>
                <w:sz w:val="20"/>
                <w:szCs w:val="20"/>
              </w:rPr>
              <w:lastRenderedPageBreak/>
              <w:t>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4BB7CFA" w14:textId="77777777" w:rsidR="001551D9" w:rsidRPr="00D6033B" w:rsidRDefault="001551D9" w:rsidP="001551D9">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7B66E7D" w14:textId="77777777" w:rsidR="001551D9" w:rsidRPr="00D6033B" w:rsidRDefault="001551D9" w:rsidP="001551D9">
            <w:pPr>
              <w:pStyle w:val="afff1"/>
              <w:rPr>
                <w:rStyle w:val="S2"/>
                <w:rFonts w:eastAsiaTheme="majorEastAsia"/>
                <w:bCs/>
                <w:i w:val="0"/>
                <w:sz w:val="20"/>
                <w:szCs w:val="20"/>
              </w:rPr>
            </w:pPr>
            <w:r w:rsidRPr="00D6033B">
              <w:rPr>
                <w:bCs/>
                <w:sz w:val="20"/>
                <w:szCs w:val="20"/>
                <w:lang w:eastAsia="en-US"/>
              </w:rPr>
              <w:t xml:space="preserve">ППМ квартала, ограниченного </w:t>
            </w:r>
            <w:r w:rsidRPr="00D6033B">
              <w:rPr>
                <w:bCs/>
                <w:sz w:val="20"/>
                <w:szCs w:val="20"/>
                <w:lang w:eastAsia="en-US"/>
              </w:rPr>
              <w:lastRenderedPageBreak/>
              <w:t>улицами Юных Натуралистов, ул. Громовой, Перова, Папина в городе Липецке (2020 г.)</w:t>
            </w:r>
          </w:p>
        </w:tc>
      </w:tr>
      <w:tr w:rsidR="001551D9" w:rsidRPr="00D6033B" w14:paraId="67FFAC4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AF9848B"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15EA329"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16A62D7F"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02C0D3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5030983" w14:textId="77777777" w:rsidR="001551D9" w:rsidRPr="00D6033B" w:rsidRDefault="001551D9" w:rsidP="001551D9">
            <w:pPr>
              <w:pStyle w:val="afff1"/>
              <w:rPr>
                <w:bCs/>
                <w:sz w:val="20"/>
                <w:szCs w:val="20"/>
                <w:lang w:eastAsia="en-US"/>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90B1F8" w14:textId="77777777" w:rsidR="001551D9" w:rsidRPr="00D6033B" w:rsidRDefault="001551D9" w:rsidP="001551D9">
            <w:pPr>
              <w:pStyle w:val="afff1"/>
              <w:rPr>
                <w:bCs/>
                <w:sz w:val="20"/>
                <w:szCs w:val="20"/>
                <w:lang w:eastAsia="en-US"/>
              </w:rPr>
            </w:pPr>
            <w:r w:rsidRPr="00D6033B">
              <w:rPr>
                <w:bCs/>
                <w:sz w:val="20"/>
                <w:szCs w:val="20"/>
                <w:lang w:eastAsia="en-US"/>
              </w:rPr>
              <w:t>на 800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A0854FA" w14:textId="77777777" w:rsidR="001551D9" w:rsidRPr="002D5968" w:rsidRDefault="001551D9" w:rsidP="001551D9">
            <w:pPr>
              <w:pStyle w:val="afff1"/>
              <w:rPr>
                <w:bCs/>
                <w:sz w:val="20"/>
                <w:szCs w:val="20"/>
                <w:lang w:eastAsia="en-US"/>
              </w:rPr>
            </w:pPr>
            <w:r w:rsidRPr="002D5968">
              <w:rPr>
                <w:bCs/>
                <w:sz w:val="20"/>
                <w:szCs w:val="20"/>
                <w:lang w:eastAsia="en-US"/>
              </w:rPr>
              <w:t>г. Липецк,</w:t>
            </w:r>
          </w:p>
          <w:p w14:paraId="0CB0EB84" w14:textId="77777777" w:rsidR="001551D9" w:rsidRPr="002D5968" w:rsidRDefault="001551D9" w:rsidP="001551D9">
            <w:pPr>
              <w:jc w:val="center"/>
              <w:rPr>
                <w:bCs/>
                <w:sz w:val="20"/>
                <w:szCs w:val="20"/>
              </w:rPr>
            </w:pPr>
            <w:r w:rsidRPr="002D5968">
              <w:rPr>
                <w:bCs/>
                <w:sz w:val="20"/>
                <w:szCs w:val="20"/>
              </w:rPr>
              <w:t>Военный городок</w:t>
            </w:r>
          </w:p>
        </w:tc>
        <w:tc>
          <w:tcPr>
            <w:tcW w:w="342" w:type="pct"/>
            <w:tcBorders>
              <w:top w:val="single" w:sz="4" w:space="0" w:color="auto"/>
              <w:left w:val="single" w:sz="4" w:space="0" w:color="auto"/>
              <w:bottom w:val="single" w:sz="4" w:space="0" w:color="auto"/>
              <w:right w:val="single" w:sz="4" w:space="0" w:color="auto"/>
            </w:tcBorders>
            <w:vAlign w:val="center"/>
          </w:tcPr>
          <w:p w14:paraId="7A47E19E" w14:textId="77777777" w:rsidR="001551D9" w:rsidRPr="002D5968" w:rsidRDefault="001551D9" w:rsidP="001551D9">
            <w:pPr>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2A77338" w14:textId="77777777" w:rsidR="001551D9" w:rsidRPr="002D5968" w:rsidRDefault="001551D9" w:rsidP="001551D9">
            <w:pPr>
              <w:jc w:val="center"/>
              <w:rPr>
                <w:bCs/>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CFBF8E5" w14:textId="77777777" w:rsidR="001551D9" w:rsidRPr="002D5968" w:rsidRDefault="001551D9" w:rsidP="001551D9">
            <w:pPr>
              <w:jc w:val="center"/>
              <w:rPr>
                <w:bCs/>
                <w:sz w:val="20"/>
                <w:szCs w:val="20"/>
              </w:rPr>
            </w:pPr>
            <w:r w:rsidRPr="002D5968">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98842F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B7D7BB6" w14:textId="77777777" w:rsidR="001551D9" w:rsidRPr="00D6033B" w:rsidRDefault="001551D9" w:rsidP="001551D9">
            <w:pPr>
              <w:pStyle w:val="afff1"/>
              <w:rPr>
                <w:bCs/>
                <w:sz w:val="20"/>
                <w:szCs w:val="20"/>
                <w:lang w:eastAsia="en-US"/>
              </w:rPr>
            </w:pPr>
            <w:r w:rsidRPr="00D6033B">
              <w:rPr>
                <w:bCs/>
                <w:sz w:val="20"/>
                <w:szCs w:val="20"/>
                <w:lang w:eastAsia="en-US"/>
              </w:rPr>
              <w:t>Внесение изменений в ПП и ПМ, ограниченной улицами Космонавтов, Горького, Игнатьева Ф.С., Валентины Терешковой в городе Липецке (2020 г.)</w:t>
            </w:r>
          </w:p>
        </w:tc>
      </w:tr>
      <w:tr w:rsidR="001551D9" w:rsidRPr="00D6033B" w14:paraId="7DA51F8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6807A8D"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9EA68DD"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0C5A081"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8AB53DF"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FBD7823" w14:textId="77777777" w:rsidR="001551D9" w:rsidRPr="00D6033B" w:rsidRDefault="001551D9" w:rsidP="001551D9">
            <w:pPr>
              <w:pStyle w:val="afff1"/>
              <w:rPr>
                <w:bCs/>
                <w:sz w:val="20"/>
                <w:szCs w:val="20"/>
                <w:lang w:eastAsia="en-US"/>
              </w:rPr>
            </w:pPr>
            <w:r w:rsidRPr="00D6033B">
              <w:rPr>
                <w:bCs/>
                <w:sz w:val="20"/>
                <w:szCs w:val="20"/>
              </w:rPr>
              <w:t xml:space="preserve">Общеобразовательная организация на территории Фрунзе-Калинина-Октябрьская- </w:t>
            </w:r>
            <w:r w:rsidRPr="00D6033B">
              <w:rPr>
                <w:bCs/>
                <w:sz w:val="20"/>
                <w:szCs w:val="20"/>
              </w:rPr>
              <w:lastRenderedPageBreak/>
              <w:t>Неделина (со сносом ИЖС)</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B6C6A8" w14:textId="77777777" w:rsidR="001551D9" w:rsidRPr="00D6033B" w:rsidRDefault="001551D9" w:rsidP="001551D9">
            <w:pPr>
              <w:jc w:val="center"/>
              <w:rPr>
                <w:bCs/>
                <w:sz w:val="20"/>
                <w:szCs w:val="20"/>
                <w:lang w:eastAsia="en-US"/>
              </w:rPr>
            </w:pPr>
            <w:r w:rsidRPr="00D6033B">
              <w:rPr>
                <w:bCs/>
                <w:sz w:val="20"/>
                <w:szCs w:val="20"/>
              </w:rPr>
              <w:lastRenderedPageBreak/>
              <w:t>на 635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8F00342" w14:textId="17A74C44" w:rsidR="001551D9" w:rsidRPr="002D5968" w:rsidRDefault="001551D9" w:rsidP="001551D9">
            <w:pPr>
              <w:jc w:val="center"/>
              <w:rPr>
                <w:bCs/>
                <w:sz w:val="20"/>
                <w:szCs w:val="20"/>
              </w:rPr>
            </w:pPr>
            <w:r w:rsidRPr="002D5968">
              <w:rPr>
                <w:bCs/>
                <w:sz w:val="20"/>
                <w:szCs w:val="20"/>
              </w:rPr>
              <w:t>г. Липецк территория, ограниченная улицами Фрунзе-Калинина-</w:t>
            </w:r>
            <w:r w:rsidRPr="002D5968">
              <w:rPr>
                <w:bCs/>
                <w:sz w:val="20"/>
                <w:szCs w:val="20"/>
              </w:rPr>
              <w:lastRenderedPageBreak/>
              <w:t>Октябрьская- Неделина</w:t>
            </w:r>
          </w:p>
        </w:tc>
        <w:tc>
          <w:tcPr>
            <w:tcW w:w="342" w:type="pct"/>
            <w:tcBorders>
              <w:top w:val="single" w:sz="4" w:space="0" w:color="auto"/>
              <w:left w:val="single" w:sz="4" w:space="0" w:color="auto"/>
              <w:bottom w:val="single" w:sz="4" w:space="0" w:color="auto"/>
              <w:right w:val="single" w:sz="4" w:space="0" w:color="auto"/>
            </w:tcBorders>
            <w:vAlign w:val="center"/>
          </w:tcPr>
          <w:p w14:paraId="3AB9C7DB" w14:textId="77777777" w:rsidR="001551D9" w:rsidRPr="002D5968" w:rsidRDefault="001551D9" w:rsidP="001551D9">
            <w:pPr>
              <w:jc w:val="center"/>
              <w:rPr>
                <w:bCs/>
                <w:sz w:val="20"/>
                <w:szCs w:val="20"/>
              </w:rPr>
            </w:pPr>
            <w:r w:rsidRPr="002D5968">
              <w:rPr>
                <w:bCs/>
                <w:sz w:val="20"/>
                <w:szCs w:val="20"/>
              </w:rPr>
              <w:lastRenderedPageBreak/>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434DDFA" w14:textId="77777777" w:rsidR="001551D9" w:rsidRPr="002D5968" w:rsidRDefault="001551D9" w:rsidP="001551D9">
            <w:pPr>
              <w:jc w:val="center"/>
              <w:rPr>
                <w:bCs/>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B3462E2" w14:textId="77777777" w:rsidR="001551D9" w:rsidRPr="002D5968" w:rsidRDefault="001551D9" w:rsidP="001551D9">
            <w:pPr>
              <w:jc w:val="center"/>
              <w:rPr>
                <w:bCs/>
                <w:sz w:val="20"/>
                <w:szCs w:val="20"/>
              </w:rPr>
            </w:pPr>
            <w:r w:rsidRPr="002D5968">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3C2789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6999990" w14:textId="77777777" w:rsidR="001551D9" w:rsidRPr="00D6033B" w:rsidRDefault="001551D9" w:rsidP="001551D9">
            <w:pPr>
              <w:pStyle w:val="afff1"/>
              <w:rPr>
                <w:bCs/>
                <w:sz w:val="20"/>
                <w:szCs w:val="20"/>
                <w:lang w:eastAsia="en-US"/>
              </w:rPr>
            </w:pPr>
            <w:r w:rsidRPr="00D6033B">
              <w:rPr>
                <w:bCs/>
                <w:sz w:val="20"/>
                <w:szCs w:val="20"/>
              </w:rPr>
              <w:t>-</w:t>
            </w:r>
          </w:p>
        </w:tc>
      </w:tr>
      <w:tr w:rsidR="001551D9" w:rsidRPr="00D6033B" w14:paraId="6FFEC36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2B82FF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F1555E0"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608C33DC"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DAE75AE"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E59098" w14:textId="77777777" w:rsidR="001551D9" w:rsidRPr="00D6033B" w:rsidRDefault="001551D9" w:rsidP="001551D9">
            <w:pPr>
              <w:jc w:val="center"/>
              <w:rPr>
                <w:bCs/>
                <w:sz w:val="20"/>
                <w:szCs w:val="20"/>
              </w:rPr>
            </w:pPr>
            <w:r w:rsidRPr="00D6033B">
              <w:rPr>
                <w:bCs/>
                <w:sz w:val="20"/>
                <w:szCs w:val="20"/>
              </w:rPr>
              <w:t>Муниципальное автономное общеобразовательное учреждение средняя общеобразовательная школа №17 города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E8DEC7"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5B73DAD" w14:textId="77777777" w:rsidR="001551D9" w:rsidRPr="00D6033B" w:rsidRDefault="001551D9" w:rsidP="001551D9">
            <w:pPr>
              <w:jc w:val="center"/>
              <w:rPr>
                <w:bCs/>
                <w:sz w:val="20"/>
                <w:szCs w:val="20"/>
              </w:rPr>
            </w:pPr>
            <w:r w:rsidRPr="00D6033B">
              <w:rPr>
                <w:bCs/>
                <w:sz w:val="20"/>
                <w:szCs w:val="20"/>
              </w:rPr>
              <w:t>г. Липецк, пр. Победы, 96</w:t>
            </w:r>
          </w:p>
        </w:tc>
        <w:tc>
          <w:tcPr>
            <w:tcW w:w="342" w:type="pct"/>
            <w:tcBorders>
              <w:top w:val="single" w:sz="4" w:space="0" w:color="auto"/>
              <w:left w:val="single" w:sz="4" w:space="0" w:color="auto"/>
              <w:bottom w:val="single" w:sz="4" w:space="0" w:color="auto"/>
              <w:right w:val="single" w:sz="4" w:space="0" w:color="auto"/>
            </w:tcBorders>
            <w:vAlign w:val="center"/>
          </w:tcPr>
          <w:p w14:paraId="21C5F755"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2AE376B"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090DEE9"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0C45EB8"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8729D06" w14:textId="77777777" w:rsidR="001551D9" w:rsidRPr="00D6033B" w:rsidRDefault="001551D9" w:rsidP="001551D9">
            <w:pPr>
              <w:jc w:val="center"/>
              <w:rPr>
                <w:bCs/>
                <w:sz w:val="20"/>
                <w:szCs w:val="20"/>
              </w:rPr>
            </w:pPr>
            <w:r w:rsidRPr="00D6033B">
              <w:rPr>
                <w:bCs/>
                <w:sz w:val="20"/>
                <w:szCs w:val="20"/>
              </w:rPr>
              <w:t>-</w:t>
            </w:r>
          </w:p>
        </w:tc>
      </w:tr>
      <w:tr w:rsidR="001551D9" w:rsidRPr="00D6033B" w14:paraId="1080034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B9B0031"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4630D14"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06F9715D"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A7EBFFF"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B9870DA"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средняя школа № 33 г. Липецка имени П.Н. Шубина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2E4586"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42DCF7D" w14:textId="77777777" w:rsidR="001551D9" w:rsidRPr="00D6033B" w:rsidRDefault="001551D9" w:rsidP="001551D9">
            <w:pPr>
              <w:jc w:val="center"/>
              <w:rPr>
                <w:bCs/>
                <w:sz w:val="20"/>
                <w:szCs w:val="20"/>
              </w:rPr>
            </w:pPr>
            <w:r w:rsidRPr="00D6033B">
              <w:rPr>
                <w:bCs/>
                <w:sz w:val="20"/>
                <w:szCs w:val="20"/>
              </w:rPr>
              <w:t>Липецк, пр. Шубина, 15</w:t>
            </w:r>
          </w:p>
        </w:tc>
        <w:tc>
          <w:tcPr>
            <w:tcW w:w="342" w:type="pct"/>
            <w:tcBorders>
              <w:top w:val="single" w:sz="4" w:space="0" w:color="auto"/>
              <w:left w:val="single" w:sz="4" w:space="0" w:color="auto"/>
              <w:bottom w:val="single" w:sz="4" w:space="0" w:color="auto"/>
              <w:right w:val="single" w:sz="4" w:space="0" w:color="auto"/>
            </w:tcBorders>
            <w:vAlign w:val="center"/>
          </w:tcPr>
          <w:p w14:paraId="2C7DD5E4"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2835062"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2AFC786"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C862657"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799618" w14:textId="77777777" w:rsidR="001551D9" w:rsidRPr="00D6033B" w:rsidRDefault="001551D9" w:rsidP="001551D9">
            <w:pPr>
              <w:pStyle w:val="afff3"/>
              <w:jc w:val="center"/>
              <w:rPr>
                <w:b/>
                <w:sz w:val="20"/>
                <w:szCs w:val="20"/>
              </w:rPr>
            </w:pPr>
            <w:r w:rsidRPr="00D6033B">
              <w:rPr>
                <w:sz w:val="20"/>
                <w:szCs w:val="20"/>
              </w:rPr>
              <w:t>-</w:t>
            </w:r>
          </w:p>
        </w:tc>
      </w:tr>
      <w:tr w:rsidR="001551D9" w:rsidRPr="00D6033B" w14:paraId="6F9F01A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A0B0F4B"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55668D1"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EFFF916"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D038EB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C860401" w14:textId="77777777" w:rsidR="001551D9" w:rsidRPr="00D6033B" w:rsidRDefault="001551D9" w:rsidP="001551D9">
            <w:pPr>
              <w:shd w:val="clear" w:color="auto" w:fill="FFFFFF" w:themeFill="background1"/>
              <w:jc w:val="center"/>
              <w:rPr>
                <w:bCs/>
                <w:sz w:val="20"/>
                <w:szCs w:val="20"/>
              </w:rPr>
            </w:pPr>
            <w:r w:rsidRPr="00D6033B">
              <w:rPr>
                <w:bCs/>
                <w:sz w:val="20"/>
                <w:szCs w:val="20"/>
              </w:rPr>
              <w:t xml:space="preserve">Муниципальное автономное общеобразовательное учреждение </w:t>
            </w:r>
            <w:r w:rsidRPr="00D6033B">
              <w:rPr>
                <w:bCs/>
                <w:sz w:val="20"/>
                <w:szCs w:val="20"/>
              </w:rPr>
              <w:lastRenderedPageBreak/>
              <w:t>гимназия № 69 имени С. Есенина г.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545CD3" w14:textId="77777777" w:rsidR="001551D9" w:rsidRPr="00D6033B" w:rsidRDefault="001551D9" w:rsidP="001551D9">
            <w:pPr>
              <w:jc w:val="center"/>
              <w:rPr>
                <w:bCs/>
                <w:sz w:val="20"/>
                <w:szCs w:val="20"/>
              </w:rPr>
            </w:pPr>
            <w:r w:rsidRPr="00D6033B">
              <w:rPr>
                <w:bCs/>
                <w:sz w:val="20"/>
                <w:szCs w:val="20"/>
              </w:rPr>
              <w:lastRenderedPageBreak/>
              <w:t>на 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B79E8EA" w14:textId="77777777" w:rsidR="001551D9" w:rsidRPr="00D6033B" w:rsidRDefault="001551D9" w:rsidP="001551D9">
            <w:pPr>
              <w:jc w:val="center"/>
              <w:rPr>
                <w:bCs/>
                <w:sz w:val="20"/>
                <w:szCs w:val="20"/>
              </w:rPr>
            </w:pPr>
            <w:r w:rsidRPr="00D6033B">
              <w:rPr>
                <w:bCs/>
                <w:sz w:val="20"/>
                <w:szCs w:val="20"/>
              </w:rPr>
              <w:t>г. Липецк, бульвар Есенина, 7а</w:t>
            </w:r>
          </w:p>
        </w:tc>
        <w:tc>
          <w:tcPr>
            <w:tcW w:w="342" w:type="pct"/>
            <w:tcBorders>
              <w:top w:val="single" w:sz="4" w:space="0" w:color="auto"/>
              <w:left w:val="single" w:sz="4" w:space="0" w:color="auto"/>
              <w:bottom w:val="single" w:sz="4" w:space="0" w:color="auto"/>
              <w:right w:val="single" w:sz="4" w:space="0" w:color="auto"/>
            </w:tcBorders>
            <w:vAlign w:val="center"/>
          </w:tcPr>
          <w:p w14:paraId="7EE91FD0"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076615A"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8819E06"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F982E56"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C367123" w14:textId="77777777" w:rsidR="001551D9" w:rsidRPr="00D6033B" w:rsidRDefault="001551D9" w:rsidP="001551D9">
            <w:pPr>
              <w:jc w:val="center"/>
              <w:rPr>
                <w:bCs/>
                <w:sz w:val="20"/>
                <w:szCs w:val="20"/>
              </w:rPr>
            </w:pPr>
            <w:r w:rsidRPr="00D6033B">
              <w:rPr>
                <w:bCs/>
                <w:sz w:val="20"/>
                <w:szCs w:val="20"/>
              </w:rPr>
              <w:t>-</w:t>
            </w:r>
          </w:p>
        </w:tc>
      </w:tr>
      <w:tr w:rsidR="001551D9" w:rsidRPr="00D6033B" w14:paraId="0AED279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20FA83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DB4BDD0"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9E2B61E"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97189EC"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3C4E13A" w14:textId="77777777" w:rsidR="001551D9" w:rsidRPr="00D6033B" w:rsidRDefault="001551D9" w:rsidP="001551D9">
            <w:pPr>
              <w:jc w:val="center"/>
              <w:rPr>
                <w:bCs/>
                <w:sz w:val="20"/>
                <w:szCs w:val="20"/>
              </w:rPr>
            </w:pPr>
            <w:r w:rsidRPr="00D6033B">
              <w:rPr>
                <w:bCs/>
                <w:sz w:val="20"/>
                <w:szCs w:val="20"/>
              </w:rPr>
              <w:t>Муниципальное автономное общеобразовательное учреждение средняя общеобразовательная школа № 20 г. Липецка (строительства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013448" w14:textId="77777777" w:rsidR="001551D9" w:rsidRPr="00D6033B" w:rsidRDefault="001551D9" w:rsidP="001551D9">
            <w:pPr>
              <w:jc w:val="center"/>
              <w:rPr>
                <w:bCs/>
                <w:sz w:val="20"/>
                <w:szCs w:val="20"/>
              </w:rPr>
            </w:pPr>
            <w:r w:rsidRPr="00D6033B">
              <w:rPr>
                <w:bCs/>
                <w:sz w:val="20"/>
                <w:szCs w:val="20"/>
              </w:rPr>
              <w:t>до 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03F6934" w14:textId="77777777" w:rsidR="001551D9" w:rsidRPr="00D6033B" w:rsidRDefault="001551D9" w:rsidP="001551D9">
            <w:pPr>
              <w:jc w:val="center"/>
              <w:rPr>
                <w:bCs/>
                <w:sz w:val="20"/>
                <w:szCs w:val="20"/>
              </w:rPr>
            </w:pPr>
            <w:r w:rsidRPr="00D6033B">
              <w:rPr>
                <w:bCs/>
                <w:sz w:val="20"/>
                <w:szCs w:val="20"/>
              </w:rPr>
              <w:t>г. Липецк, пер. Учебный, 1</w:t>
            </w:r>
          </w:p>
        </w:tc>
        <w:tc>
          <w:tcPr>
            <w:tcW w:w="342" w:type="pct"/>
            <w:tcBorders>
              <w:top w:val="single" w:sz="4" w:space="0" w:color="auto"/>
              <w:left w:val="single" w:sz="4" w:space="0" w:color="auto"/>
              <w:bottom w:val="single" w:sz="4" w:space="0" w:color="auto"/>
              <w:right w:val="single" w:sz="4" w:space="0" w:color="auto"/>
            </w:tcBorders>
            <w:vAlign w:val="center"/>
          </w:tcPr>
          <w:p w14:paraId="1BB3A877"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6529607"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95266A1"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38116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7002089" w14:textId="77777777" w:rsidR="001551D9" w:rsidRPr="00D6033B" w:rsidRDefault="001551D9" w:rsidP="001551D9">
            <w:pPr>
              <w:jc w:val="center"/>
              <w:rPr>
                <w:bCs/>
                <w:sz w:val="20"/>
                <w:szCs w:val="20"/>
              </w:rPr>
            </w:pPr>
            <w:r w:rsidRPr="00D6033B">
              <w:rPr>
                <w:bCs/>
                <w:sz w:val="20"/>
                <w:szCs w:val="20"/>
              </w:rPr>
              <w:t>-</w:t>
            </w:r>
          </w:p>
        </w:tc>
      </w:tr>
      <w:tr w:rsidR="001551D9" w:rsidRPr="00D6033B" w14:paraId="1D80176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714EDC7"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8F2B2EE"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61C6FA73"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982EB24"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8383FF" w14:textId="77777777" w:rsidR="001551D9" w:rsidRPr="00D6033B" w:rsidRDefault="001551D9" w:rsidP="001551D9">
            <w:pPr>
              <w:jc w:val="center"/>
              <w:rPr>
                <w:bCs/>
                <w:sz w:val="20"/>
                <w:szCs w:val="20"/>
              </w:rPr>
            </w:pPr>
            <w:r w:rsidRPr="00D6033B">
              <w:rPr>
                <w:bCs/>
                <w:sz w:val="20"/>
                <w:szCs w:val="20"/>
              </w:rPr>
              <w:t xml:space="preserve">Муниципальное бюджетное общеобразовательное учреждение гимназия №19 им. Н.З. </w:t>
            </w:r>
            <w:proofErr w:type="spellStart"/>
            <w:r w:rsidRPr="00D6033B">
              <w:rPr>
                <w:bCs/>
                <w:sz w:val="20"/>
                <w:szCs w:val="20"/>
              </w:rPr>
              <w:t>Поповичевой</w:t>
            </w:r>
            <w:proofErr w:type="spellEnd"/>
            <w:r w:rsidRPr="00D6033B">
              <w:rPr>
                <w:bCs/>
                <w:sz w:val="20"/>
                <w:szCs w:val="20"/>
              </w:rPr>
              <w:t xml:space="preserve"> г. Липецка (строительство надстройки)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6B7ECA"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4EBEB37" w14:textId="77777777" w:rsidR="001551D9" w:rsidRPr="00D6033B" w:rsidRDefault="001551D9" w:rsidP="001551D9">
            <w:pPr>
              <w:jc w:val="center"/>
              <w:rPr>
                <w:bCs/>
                <w:sz w:val="20"/>
                <w:szCs w:val="20"/>
              </w:rPr>
            </w:pPr>
            <w:r w:rsidRPr="00D6033B">
              <w:rPr>
                <w:bCs/>
                <w:sz w:val="20"/>
                <w:szCs w:val="20"/>
              </w:rPr>
              <w:t>г. Липецк, ул. Семашко, 68</w:t>
            </w:r>
          </w:p>
        </w:tc>
        <w:tc>
          <w:tcPr>
            <w:tcW w:w="342" w:type="pct"/>
            <w:tcBorders>
              <w:top w:val="single" w:sz="4" w:space="0" w:color="auto"/>
              <w:left w:val="single" w:sz="4" w:space="0" w:color="auto"/>
              <w:bottom w:val="single" w:sz="4" w:space="0" w:color="auto"/>
              <w:right w:val="single" w:sz="4" w:space="0" w:color="auto"/>
            </w:tcBorders>
            <w:vAlign w:val="center"/>
          </w:tcPr>
          <w:p w14:paraId="79AB8308"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3CEB2E2"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BB14E02"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C0A8EA0"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C0E592F" w14:textId="77777777" w:rsidR="001551D9" w:rsidRPr="00D6033B" w:rsidRDefault="001551D9" w:rsidP="001551D9">
            <w:pPr>
              <w:jc w:val="center"/>
              <w:rPr>
                <w:bCs/>
                <w:sz w:val="20"/>
                <w:szCs w:val="20"/>
              </w:rPr>
            </w:pPr>
            <w:r w:rsidRPr="00D6033B">
              <w:rPr>
                <w:bCs/>
                <w:sz w:val="20"/>
                <w:szCs w:val="20"/>
              </w:rPr>
              <w:t>-</w:t>
            </w:r>
          </w:p>
        </w:tc>
      </w:tr>
      <w:tr w:rsidR="001551D9" w:rsidRPr="00D6033B" w14:paraId="7C54A5B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60D734C"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D0D1801"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A5EBFB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FECE7A0"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7EEEC5"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средняя школа №68 города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9AC8F8" w14:textId="77777777" w:rsidR="001551D9" w:rsidRPr="00D6033B" w:rsidRDefault="001551D9" w:rsidP="001551D9">
            <w:pPr>
              <w:jc w:val="center"/>
              <w:rPr>
                <w:bCs/>
                <w:sz w:val="20"/>
                <w:szCs w:val="20"/>
              </w:rPr>
            </w:pPr>
            <w:r w:rsidRPr="00D6033B">
              <w:rPr>
                <w:bCs/>
                <w:sz w:val="20"/>
                <w:szCs w:val="20"/>
              </w:rPr>
              <w:t>на 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B1C9DEC" w14:textId="77777777" w:rsidR="001551D9" w:rsidRPr="00D6033B" w:rsidRDefault="001551D9" w:rsidP="001551D9">
            <w:pPr>
              <w:jc w:val="center"/>
              <w:rPr>
                <w:bCs/>
                <w:sz w:val="20"/>
                <w:szCs w:val="20"/>
              </w:rPr>
            </w:pPr>
            <w:r w:rsidRPr="00D6033B">
              <w:rPr>
                <w:bCs/>
                <w:sz w:val="20"/>
                <w:szCs w:val="20"/>
              </w:rPr>
              <w:t>г. Липецк, ул. Стаханова, 17</w:t>
            </w:r>
          </w:p>
        </w:tc>
        <w:tc>
          <w:tcPr>
            <w:tcW w:w="342" w:type="pct"/>
            <w:tcBorders>
              <w:top w:val="single" w:sz="4" w:space="0" w:color="auto"/>
              <w:left w:val="single" w:sz="4" w:space="0" w:color="auto"/>
              <w:bottom w:val="single" w:sz="4" w:space="0" w:color="auto"/>
              <w:right w:val="single" w:sz="4" w:space="0" w:color="auto"/>
            </w:tcBorders>
            <w:vAlign w:val="center"/>
          </w:tcPr>
          <w:p w14:paraId="33E339AE"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F28A4F9"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54DB95A"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1CC83D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DE9C5C3" w14:textId="77777777" w:rsidR="001551D9" w:rsidRPr="00D6033B" w:rsidRDefault="001551D9" w:rsidP="001551D9">
            <w:pPr>
              <w:jc w:val="center"/>
              <w:rPr>
                <w:bCs/>
                <w:sz w:val="20"/>
                <w:szCs w:val="20"/>
              </w:rPr>
            </w:pPr>
            <w:r w:rsidRPr="00D6033B">
              <w:rPr>
                <w:bCs/>
                <w:sz w:val="20"/>
                <w:szCs w:val="20"/>
              </w:rPr>
              <w:t>-</w:t>
            </w:r>
          </w:p>
        </w:tc>
      </w:tr>
      <w:tr w:rsidR="001551D9" w:rsidRPr="00D6033B" w14:paraId="012EF70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665B86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75FB19E"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D2DB35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D46129B"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44A3C5"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«Гимназия №64 имени В. А. Котельникова» города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4B7FED" w14:textId="77777777" w:rsidR="001551D9" w:rsidRPr="00D6033B" w:rsidRDefault="001551D9" w:rsidP="001551D9">
            <w:pPr>
              <w:jc w:val="center"/>
              <w:rPr>
                <w:bCs/>
                <w:sz w:val="20"/>
                <w:szCs w:val="20"/>
              </w:rPr>
            </w:pPr>
            <w:r w:rsidRPr="00D6033B">
              <w:rPr>
                <w:bCs/>
                <w:sz w:val="20"/>
                <w:szCs w:val="20"/>
              </w:rPr>
              <w:t>на 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3778C41" w14:textId="77777777" w:rsidR="001551D9" w:rsidRPr="00D6033B" w:rsidRDefault="001551D9" w:rsidP="001551D9">
            <w:pPr>
              <w:jc w:val="center"/>
              <w:rPr>
                <w:bCs/>
                <w:sz w:val="20"/>
                <w:szCs w:val="20"/>
              </w:rPr>
            </w:pPr>
            <w:r w:rsidRPr="00D6033B">
              <w:rPr>
                <w:bCs/>
                <w:sz w:val="20"/>
                <w:szCs w:val="20"/>
              </w:rPr>
              <w:t>г. Липецк, ул. Мичурина, 30</w:t>
            </w:r>
          </w:p>
        </w:tc>
        <w:tc>
          <w:tcPr>
            <w:tcW w:w="342" w:type="pct"/>
            <w:tcBorders>
              <w:top w:val="single" w:sz="4" w:space="0" w:color="auto"/>
              <w:left w:val="single" w:sz="4" w:space="0" w:color="auto"/>
              <w:bottom w:val="single" w:sz="4" w:space="0" w:color="auto"/>
              <w:right w:val="single" w:sz="4" w:space="0" w:color="auto"/>
            </w:tcBorders>
            <w:vAlign w:val="center"/>
          </w:tcPr>
          <w:p w14:paraId="6C4C5554"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7726ECD"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C118EE9"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8A42B5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D200A10" w14:textId="77777777" w:rsidR="001551D9" w:rsidRPr="00D6033B" w:rsidRDefault="001551D9" w:rsidP="001551D9">
            <w:pPr>
              <w:jc w:val="center"/>
              <w:rPr>
                <w:bCs/>
                <w:sz w:val="20"/>
                <w:szCs w:val="20"/>
              </w:rPr>
            </w:pPr>
            <w:r w:rsidRPr="00D6033B">
              <w:rPr>
                <w:bCs/>
                <w:sz w:val="20"/>
                <w:szCs w:val="20"/>
              </w:rPr>
              <w:t>-</w:t>
            </w:r>
          </w:p>
        </w:tc>
      </w:tr>
      <w:tr w:rsidR="001551D9" w:rsidRPr="00D6033B" w14:paraId="06B590D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1C6D07C"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338E6D6"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78FC7125"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78DA26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9B72E0" w14:textId="77777777" w:rsidR="001551D9" w:rsidRPr="00D6033B" w:rsidRDefault="001551D9" w:rsidP="001551D9">
            <w:pPr>
              <w:jc w:val="center"/>
              <w:rPr>
                <w:bCs/>
                <w:sz w:val="20"/>
                <w:szCs w:val="20"/>
              </w:rPr>
            </w:pPr>
            <w:r w:rsidRPr="00D6033B">
              <w:rPr>
                <w:bCs/>
                <w:sz w:val="20"/>
                <w:szCs w:val="20"/>
              </w:rPr>
              <w:t xml:space="preserve">Муниципальное автономное общеобразовательное учреждение «Лицей 44» г. Липецка </w:t>
            </w:r>
            <w:r w:rsidRPr="00D6033B">
              <w:rPr>
                <w:bCs/>
                <w:sz w:val="20"/>
                <w:szCs w:val="20"/>
              </w:rPr>
              <w:lastRenderedPageBreak/>
              <w:t>(строительство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92DD14" w14:textId="77777777" w:rsidR="001551D9" w:rsidRPr="00D6033B" w:rsidRDefault="001551D9" w:rsidP="001551D9">
            <w:pPr>
              <w:jc w:val="center"/>
              <w:rPr>
                <w:bCs/>
                <w:sz w:val="20"/>
                <w:szCs w:val="20"/>
              </w:rPr>
            </w:pPr>
            <w:r w:rsidRPr="00D6033B">
              <w:rPr>
                <w:bCs/>
                <w:sz w:val="20"/>
                <w:szCs w:val="20"/>
              </w:rPr>
              <w:lastRenderedPageBreak/>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2384313" w14:textId="77777777" w:rsidR="001551D9" w:rsidRPr="00D6033B" w:rsidRDefault="001551D9" w:rsidP="001551D9">
            <w:pPr>
              <w:jc w:val="center"/>
              <w:rPr>
                <w:bCs/>
                <w:sz w:val="20"/>
                <w:szCs w:val="20"/>
              </w:rPr>
            </w:pPr>
            <w:r w:rsidRPr="00D6033B">
              <w:rPr>
                <w:bCs/>
                <w:sz w:val="20"/>
                <w:szCs w:val="20"/>
              </w:rPr>
              <w:t>г. Липецк, ул. Плеханова, 51а, 49</w:t>
            </w:r>
          </w:p>
        </w:tc>
        <w:tc>
          <w:tcPr>
            <w:tcW w:w="342" w:type="pct"/>
            <w:tcBorders>
              <w:top w:val="single" w:sz="4" w:space="0" w:color="auto"/>
              <w:left w:val="single" w:sz="4" w:space="0" w:color="auto"/>
              <w:bottom w:val="single" w:sz="4" w:space="0" w:color="auto"/>
              <w:right w:val="single" w:sz="4" w:space="0" w:color="auto"/>
            </w:tcBorders>
            <w:vAlign w:val="center"/>
          </w:tcPr>
          <w:p w14:paraId="0371FE95"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74042F7" w14:textId="77777777" w:rsidR="001551D9" w:rsidRPr="00D6033B" w:rsidRDefault="001551D9" w:rsidP="001551D9">
            <w:pPr>
              <w:spacing w:after="0"/>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755D759"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3332E1A"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D7C5AD5" w14:textId="77777777" w:rsidR="001551D9" w:rsidRPr="00D6033B" w:rsidRDefault="001551D9" w:rsidP="001551D9">
            <w:pPr>
              <w:jc w:val="center"/>
              <w:rPr>
                <w:bCs/>
                <w:sz w:val="20"/>
                <w:szCs w:val="20"/>
              </w:rPr>
            </w:pPr>
            <w:r w:rsidRPr="00D6033B">
              <w:rPr>
                <w:bCs/>
                <w:sz w:val="20"/>
                <w:szCs w:val="20"/>
              </w:rPr>
              <w:t>Программа «Комплексное развитие социальной инфраструктуры муниципал</w:t>
            </w:r>
            <w:r w:rsidRPr="00D6033B">
              <w:rPr>
                <w:bCs/>
                <w:sz w:val="20"/>
                <w:szCs w:val="20"/>
              </w:rPr>
              <w:lastRenderedPageBreak/>
              <w:t>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1551D9" w:rsidRPr="00D6033B" w14:paraId="7064BBA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E829BC9"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39F6EBE"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66871A0"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FDBD1AE"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F07CFCA" w14:textId="77777777" w:rsidR="001551D9" w:rsidRPr="00D6033B" w:rsidRDefault="001551D9" w:rsidP="001551D9">
            <w:pPr>
              <w:jc w:val="center"/>
              <w:rPr>
                <w:bCs/>
                <w:sz w:val="20"/>
                <w:szCs w:val="20"/>
              </w:rPr>
            </w:pPr>
            <w:r w:rsidRPr="00D6033B">
              <w:rPr>
                <w:bCs/>
                <w:sz w:val="20"/>
                <w:szCs w:val="20"/>
              </w:rPr>
              <w:t>Муниципальное бюджетное дошкольное образовательное учреждение № 66 г.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BB281E"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BFEAF0F" w14:textId="77777777" w:rsidR="001551D9" w:rsidRPr="00D6033B" w:rsidRDefault="001551D9" w:rsidP="001551D9">
            <w:pPr>
              <w:jc w:val="center"/>
              <w:rPr>
                <w:bCs/>
                <w:sz w:val="20"/>
                <w:szCs w:val="20"/>
              </w:rPr>
            </w:pPr>
            <w:r w:rsidRPr="00D6033B">
              <w:rPr>
                <w:bCs/>
                <w:sz w:val="20"/>
                <w:szCs w:val="20"/>
              </w:rPr>
              <w:t>г. Липецк, ул. Меркулова, 11а</w:t>
            </w:r>
          </w:p>
        </w:tc>
        <w:tc>
          <w:tcPr>
            <w:tcW w:w="342" w:type="pct"/>
            <w:tcBorders>
              <w:top w:val="single" w:sz="4" w:space="0" w:color="auto"/>
              <w:left w:val="single" w:sz="4" w:space="0" w:color="auto"/>
              <w:bottom w:val="single" w:sz="4" w:space="0" w:color="auto"/>
              <w:right w:val="single" w:sz="4" w:space="0" w:color="auto"/>
            </w:tcBorders>
            <w:vAlign w:val="center"/>
          </w:tcPr>
          <w:p w14:paraId="248EBA14"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2854CD6"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EE170BB"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9AE783F"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47D936" w14:textId="77777777" w:rsidR="001551D9" w:rsidRPr="00D6033B" w:rsidRDefault="001551D9" w:rsidP="001551D9">
            <w:pPr>
              <w:jc w:val="center"/>
              <w:rPr>
                <w:bCs/>
                <w:sz w:val="20"/>
                <w:szCs w:val="20"/>
              </w:rPr>
            </w:pPr>
            <w:r w:rsidRPr="00D6033B">
              <w:rPr>
                <w:bCs/>
                <w:sz w:val="20"/>
                <w:szCs w:val="20"/>
              </w:rPr>
              <w:t xml:space="preserve">Программа «Комплексное развитие социальной инфраструктуры муниципального образования - городской округ город </w:t>
            </w:r>
            <w:r w:rsidRPr="00D6033B">
              <w:rPr>
                <w:bCs/>
                <w:sz w:val="20"/>
                <w:szCs w:val="20"/>
              </w:rPr>
              <w:lastRenderedPageBreak/>
              <w:t>Липецк, на 2018-2035 годы», утверждена решением сессии Липецкого городского Совета депутатов от 31.07.2018 № 726</w:t>
            </w:r>
          </w:p>
        </w:tc>
      </w:tr>
      <w:tr w:rsidR="001551D9" w:rsidRPr="00D6033B" w14:paraId="1D35F42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3805ACC"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E282FA2"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76B8266D"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1A715DE"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FE9946"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«Школа № 6» города Липецка имени В. </w:t>
            </w:r>
            <w:proofErr w:type="spellStart"/>
            <w:r w:rsidRPr="00D6033B">
              <w:rPr>
                <w:bCs/>
                <w:sz w:val="20"/>
                <w:szCs w:val="20"/>
              </w:rPr>
              <w:t>Шавкова</w:t>
            </w:r>
            <w:proofErr w:type="spellEnd"/>
            <w:r w:rsidRPr="00D6033B">
              <w:rPr>
                <w:bCs/>
                <w:sz w:val="20"/>
                <w:szCs w:val="20"/>
              </w:rPr>
              <w:t xml:space="preserve"> (строительство дополнительного корпуса)</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4AF20A" w14:textId="77777777" w:rsidR="001551D9" w:rsidRPr="00D6033B" w:rsidRDefault="001551D9" w:rsidP="001551D9">
            <w:pPr>
              <w:jc w:val="center"/>
              <w:rPr>
                <w:bCs/>
                <w:sz w:val="20"/>
                <w:szCs w:val="20"/>
              </w:rPr>
            </w:pPr>
            <w:r w:rsidRPr="00D6033B">
              <w:rPr>
                <w:bCs/>
                <w:sz w:val="20"/>
                <w:szCs w:val="20"/>
              </w:rPr>
              <w:t>на 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9343AC7" w14:textId="77777777" w:rsidR="001551D9" w:rsidRPr="00D6033B" w:rsidRDefault="001551D9" w:rsidP="001551D9">
            <w:pPr>
              <w:jc w:val="center"/>
              <w:rPr>
                <w:bCs/>
                <w:sz w:val="20"/>
                <w:szCs w:val="20"/>
              </w:rPr>
            </w:pPr>
            <w:r w:rsidRPr="00D6033B">
              <w:rPr>
                <w:bCs/>
                <w:sz w:val="20"/>
                <w:szCs w:val="20"/>
              </w:rPr>
              <w:t>г. Липецк, пос. Сырский, ул. Детская, 2в</w:t>
            </w:r>
          </w:p>
        </w:tc>
        <w:tc>
          <w:tcPr>
            <w:tcW w:w="342" w:type="pct"/>
            <w:tcBorders>
              <w:top w:val="single" w:sz="4" w:space="0" w:color="auto"/>
              <w:left w:val="single" w:sz="4" w:space="0" w:color="auto"/>
              <w:bottom w:val="single" w:sz="4" w:space="0" w:color="auto"/>
              <w:right w:val="single" w:sz="4" w:space="0" w:color="auto"/>
            </w:tcBorders>
            <w:vAlign w:val="center"/>
          </w:tcPr>
          <w:p w14:paraId="13BFD9A2"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20CE090"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30FBD72"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DE37CAF"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B32F6E1" w14:textId="77777777" w:rsidR="001551D9" w:rsidRPr="00D6033B" w:rsidRDefault="001551D9" w:rsidP="001551D9">
            <w:pPr>
              <w:jc w:val="center"/>
              <w:rPr>
                <w:bCs/>
                <w:sz w:val="20"/>
                <w:szCs w:val="20"/>
              </w:rPr>
            </w:pPr>
            <w:r w:rsidRPr="00D6033B">
              <w:rPr>
                <w:bCs/>
                <w:sz w:val="20"/>
                <w:szCs w:val="20"/>
              </w:rPr>
              <w:t xml:space="preserve">Программа «Комплексное развитие социальной инфраструктуры муниципального образования - городской округ город Липецк, на 2018-2035 годы», утверждена решением </w:t>
            </w:r>
            <w:r w:rsidRPr="00D6033B">
              <w:rPr>
                <w:bCs/>
                <w:sz w:val="20"/>
                <w:szCs w:val="20"/>
              </w:rPr>
              <w:lastRenderedPageBreak/>
              <w:t>сессии Липецкого городского Совета депутатов от 31.07.2018 № 726</w:t>
            </w:r>
          </w:p>
        </w:tc>
      </w:tr>
      <w:tr w:rsidR="001551D9" w:rsidRPr="00D6033B" w14:paraId="0024210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9E42A8D"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1412769"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3B91A5DC"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D94C409"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316DC7"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средняя общеобразовательная школа № 7 г.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4D4356"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D1CFE21" w14:textId="77777777" w:rsidR="001551D9" w:rsidRPr="00D6033B" w:rsidRDefault="001551D9" w:rsidP="001551D9">
            <w:pPr>
              <w:jc w:val="center"/>
              <w:rPr>
                <w:bCs/>
                <w:sz w:val="20"/>
                <w:szCs w:val="20"/>
              </w:rPr>
            </w:pPr>
            <w:r w:rsidRPr="00D6033B">
              <w:rPr>
                <w:bCs/>
                <w:sz w:val="20"/>
                <w:szCs w:val="20"/>
              </w:rPr>
              <w:t>г. Липецк, проспект Мира, 7</w:t>
            </w:r>
          </w:p>
        </w:tc>
        <w:tc>
          <w:tcPr>
            <w:tcW w:w="342" w:type="pct"/>
            <w:tcBorders>
              <w:top w:val="single" w:sz="4" w:space="0" w:color="auto"/>
              <w:left w:val="single" w:sz="4" w:space="0" w:color="auto"/>
              <w:bottom w:val="single" w:sz="4" w:space="0" w:color="auto"/>
              <w:right w:val="single" w:sz="4" w:space="0" w:color="auto"/>
            </w:tcBorders>
            <w:vAlign w:val="center"/>
          </w:tcPr>
          <w:p w14:paraId="4C4E0131"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790A065"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2663C9A"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72FA7B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A4264DD" w14:textId="77777777" w:rsidR="001551D9" w:rsidRPr="00D6033B" w:rsidRDefault="001551D9" w:rsidP="001551D9">
            <w:pPr>
              <w:jc w:val="center"/>
              <w:rPr>
                <w:bCs/>
                <w:sz w:val="20"/>
                <w:szCs w:val="20"/>
              </w:rPr>
            </w:pPr>
            <w:r w:rsidRPr="00D6033B">
              <w:rPr>
                <w:bCs/>
                <w:sz w:val="20"/>
                <w:szCs w:val="20"/>
              </w:rPr>
              <w:t xml:space="preserve">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w:t>
            </w:r>
            <w:r w:rsidRPr="00D6033B">
              <w:rPr>
                <w:bCs/>
                <w:sz w:val="20"/>
                <w:szCs w:val="20"/>
              </w:rPr>
              <w:lastRenderedPageBreak/>
              <w:t>от 31.07.2018 № 726</w:t>
            </w:r>
          </w:p>
        </w:tc>
      </w:tr>
      <w:tr w:rsidR="001551D9" w:rsidRPr="00D6033B" w14:paraId="338E195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51463A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A401ADE"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0853A203"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B7AF4E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7112087"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"Гимназия №1" г.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1984C7"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907A6CC" w14:textId="77777777" w:rsidR="001551D9" w:rsidRPr="00D6033B" w:rsidRDefault="001551D9" w:rsidP="001551D9">
            <w:pPr>
              <w:jc w:val="center"/>
              <w:rPr>
                <w:bCs/>
                <w:sz w:val="20"/>
                <w:szCs w:val="20"/>
              </w:rPr>
            </w:pPr>
            <w:r w:rsidRPr="00D6033B">
              <w:rPr>
                <w:bCs/>
                <w:sz w:val="20"/>
                <w:szCs w:val="20"/>
              </w:rPr>
              <w:t>г. Липецк, ул. 8 Марта, 22/4</w:t>
            </w:r>
          </w:p>
        </w:tc>
        <w:tc>
          <w:tcPr>
            <w:tcW w:w="342" w:type="pct"/>
            <w:tcBorders>
              <w:top w:val="single" w:sz="4" w:space="0" w:color="auto"/>
              <w:left w:val="single" w:sz="4" w:space="0" w:color="auto"/>
              <w:bottom w:val="single" w:sz="4" w:space="0" w:color="auto"/>
              <w:right w:val="single" w:sz="4" w:space="0" w:color="auto"/>
            </w:tcBorders>
            <w:vAlign w:val="center"/>
          </w:tcPr>
          <w:p w14:paraId="6596DE83"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7E331D6"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1FBCE50"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426984D"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7AD6F27" w14:textId="77777777" w:rsidR="001551D9" w:rsidRPr="00D6033B" w:rsidRDefault="001551D9" w:rsidP="001551D9">
            <w:pPr>
              <w:jc w:val="center"/>
              <w:rPr>
                <w:bCs/>
                <w:sz w:val="20"/>
                <w:szCs w:val="20"/>
              </w:rPr>
            </w:pPr>
            <w:r w:rsidRPr="00D6033B">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1551D9" w:rsidRPr="00D6033B" w14:paraId="53C678B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D6DEC59"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D110DD1"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024BCB9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0CE3054"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120E380" w14:textId="77777777" w:rsidR="001551D9" w:rsidRPr="00D6033B" w:rsidRDefault="001551D9" w:rsidP="001551D9">
            <w:pPr>
              <w:jc w:val="center"/>
              <w:rPr>
                <w:bCs/>
                <w:sz w:val="20"/>
                <w:szCs w:val="20"/>
              </w:rPr>
            </w:pPr>
            <w:r w:rsidRPr="00D6033B">
              <w:rPr>
                <w:bCs/>
                <w:sz w:val="20"/>
                <w:szCs w:val="20"/>
              </w:rPr>
              <w:t>Муниципальное бюджетное общеобразовательное учреждение средняя школа № 41 имени М.Ю. Лермонтова города 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5C4A64E" w14:textId="77777777" w:rsidR="001551D9" w:rsidRPr="00D6033B" w:rsidRDefault="001551D9" w:rsidP="001551D9">
            <w:pPr>
              <w:jc w:val="center"/>
              <w:rPr>
                <w:bCs/>
                <w:sz w:val="20"/>
                <w:szCs w:val="20"/>
              </w:rPr>
            </w:pPr>
            <w:r w:rsidRPr="00D6033B">
              <w:rPr>
                <w:bCs/>
                <w:sz w:val="20"/>
                <w:szCs w:val="20"/>
              </w:rPr>
              <w:t>на 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42CBB1B" w14:textId="77777777" w:rsidR="001551D9" w:rsidRPr="00D6033B" w:rsidRDefault="001551D9" w:rsidP="001551D9">
            <w:pPr>
              <w:jc w:val="center"/>
              <w:rPr>
                <w:bCs/>
                <w:sz w:val="20"/>
                <w:szCs w:val="20"/>
              </w:rPr>
            </w:pPr>
            <w:r w:rsidRPr="00D6033B">
              <w:rPr>
                <w:bCs/>
                <w:sz w:val="20"/>
                <w:szCs w:val="20"/>
              </w:rPr>
              <w:t>г. Липецк, ул. Арсеньева, 38а</w:t>
            </w:r>
          </w:p>
        </w:tc>
        <w:tc>
          <w:tcPr>
            <w:tcW w:w="342" w:type="pct"/>
            <w:tcBorders>
              <w:top w:val="single" w:sz="4" w:space="0" w:color="auto"/>
              <w:left w:val="single" w:sz="4" w:space="0" w:color="auto"/>
              <w:bottom w:val="single" w:sz="4" w:space="0" w:color="auto"/>
              <w:right w:val="single" w:sz="4" w:space="0" w:color="auto"/>
            </w:tcBorders>
            <w:vAlign w:val="center"/>
          </w:tcPr>
          <w:p w14:paraId="3312BA33" w14:textId="77777777" w:rsidR="001551D9" w:rsidRPr="00D6033B" w:rsidRDefault="001551D9" w:rsidP="001551D9">
            <w:pPr>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07E03A0" w14:textId="77777777" w:rsidR="001551D9" w:rsidRPr="00D6033B" w:rsidRDefault="001551D9" w:rsidP="001551D9">
            <w:pPr>
              <w:jc w:val="center"/>
              <w:rPr>
                <w:bCs/>
                <w:sz w:val="20"/>
                <w:szCs w:val="20"/>
              </w:rPr>
            </w:pPr>
            <w:r w:rsidRPr="00D6033B">
              <w:rPr>
                <w:sz w:val="20"/>
                <w:szCs w:val="20"/>
                <w:lang w:val="en-US"/>
              </w:rPr>
              <w:t>I</w:t>
            </w:r>
            <w:r w:rsidRPr="00D6033B">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2D5E0DCF"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C447B4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39BAF7" w14:textId="77777777" w:rsidR="001551D9" w:rsidRPr="00D6033B" w:rsidRDefault="001551D9" w:rsidP="001551D9">
            <w:pPr>
              <w:jc w:val="center"/>
              <w:rPr>
                <w:bCs/>
                <w:sz w:val="20"/>
                <w:szCs w:val="20"/>
              </w:rPr>
            </w:pPr>
            <w:r w:rsidRPr="00D6033B">
              <w:rPr>
                <w:bCs/>
                <w:sz w:val="20"/>
                <w:szCs w:val="20"/>
              </w:rPr>
              <w:t>-</w:t>
            </w:r>
          </w:p>
        </w:tc>
      </w:tr>
      <w:tr w:rsidR="001551D9" w:rsidRPr="00D6033B" w14:paraId="5D171C8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011B5F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27D672B"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FEBB230"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01FD38C"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0038238" w14:textId="77777777" w:rsidR="001551D9" w:rsidRPr="00D6033B" w:rsidRDefault="001551D9" w:rsidP="001551D9">
            <w:pPr>
              <w:jc w:val="center"/>
              <w:rPr>
                <w:bCs/>
                <w:sz w:val="20"/>
                <w:szCs w:val="20"/>
              </w:rPr>
            </w:pPr>
            <w:r w:rsidRPr="00D6033B">
              <w:rPr>
                <w:bCs/>
                <w:sz w:val="20"/>
                <w:szCs w:val="20"/>
              </w:rPr>
              <w:t>Комплекс для детей с ОВЗ</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1A76898" w14:textId="77777777" w:rsidR="001551D9" w:rsidRPr="00D6033B" w:rsidRDefault="001551D9" w:rsidP="001551D9">
            <w:pPr>
              <w:jc w:val="center"/>
              <w:rPr>
                <w:bCs/>
                <w:sz w:val="20"/>
                <w:szCs w:val="20"/>
              </w:rPr>
            </w:pPr>
            <w:r w:rsidRPr="00D6033B">
              <w:rPr>
                <w:bCs/>
                <w:sz w:val="20"/>
                <w:szCs w:val="20"/>
              </w:rPr>
              <w:t>на 800 мест/ 2 га</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2E793AB" w14:textId="0E12BFF8" w:rsidR="001551D9" w:rsidRPr="003811F5" w:rsidRDefault="001551D9" w:rsidP="001551D9">
            <w:pPr>
              <w:jc w:val="center"/>
              <w:rPr>
                <w:bCs/>
                <w:sz w:val="20"/>
                <w:szCs w:val="20"/>
                <w:highlight w:val="yellow"/>
              </w:rPr>
            </w:pPr>
            <w:r w:rsidRPr="002D5968">
              <w:rPr>
                <w:bCs/>
                <w:sz w:val="20"/>
                <w:szCs w:val="20"/>
                <w:lang w:eastAsia="en-US"/>
              </w:rPr>
              <w:t xml:space="preserve">г. Липецк, </w:t>
            </w:r>
            <w:r w:rsidRPr="002D5968">
              <w:rPr>
                <w:sz w:val="20"/>
                <w:szCs w:val="20"/>
              </w:rPr>
              <w:t>ул. Механизаторов</w:t>
            </w:r>
            <w:r w:rsidRPr="002D5968">
              <w:rPr>
                <w:bCs/>
                <w:sz w:val="20"/>
                <w:szCs w:val="20"/>
              </w:rPr>
              <w:t xml:space="preserve"> </w:t>
            </w:r>
          </w:p>
        </w:tc>
        <w:tc>
          <w:tcPr>
            <w:tcW w:w="342" w:type="pct"/>
            <w:tcBorders>
              <w:top w:val="single" w:sz="4" w:space="0" w:color="auto"/>
              <w:left w:val="single" w:sz="4" w:space="0" w:color="auto"/>
              <w:bottom w:val="single" w:sz="4" w:space="0" w:color="auto"/>
              <w:right w:val="single" w:sz="4" w:space="0" w:color="auto"/>
            </w:tcBorders>
            <w:vAlign w:val="center"/>
          </w:tcPr>
          <w:p w14:paraId="7918E215" w14:textId="77777777" w:rsidR="001551D9" w:rsidRPr="00D6033B" w:rsidRDefault="001551D9" w:rsidP="001551D9">
            <w:pPr>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AA62D19" w14:textId="77777777" w:rsidR="001551D9" w:rsidRPr="00D6033B" w:rsidRDefault="001551D9" w:rsidP="001551D9">
            <w:pPr>
              <w:jc w:val="center"/>
              <w:rPr>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41D0075"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7A7635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B99F9F5" w14:textId="77777777" w:rsidR="001551D9" w:rsidRPr="00D6033B" w:rsidRDefault="001551D9" w:rsidP="001551D9">
            <w:pPr>
              <w:jc w:val="center"/>
              <w:rPr>
                <w:bCs/>
                <w:sz w:val="20"/>
                <w:szCs w:val="20"/>
              </w:rPr>
            </w:pPr>
            <w:r w:rsidRPr="00D6033B">
              <w:rPr>
                <w:bCs/>
                <w:sz w:val="20"/>
                <w:szCs w:val="20"/>
              </w:rPr>
              <w:t>-</w:t>
            </w:r>
          </w:p>
        </w:tc>
      </w:tr>
      <w:tr w:rsidR="001551D9" w:rsidRPr="00D6033B" w14:paraId="50223402"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AAEFA1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5BDB015"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918DA0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971854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11DD5E" w14:textId="77777777" w:rsidR="001551D9" w:rsidRPr="00D6033B" w:rsidRDefault="001551D9" w:rsidP="001551D9">
            <w:pPr>
              <w:jc w:val="center"/>
              <w:rPr>
                <w:bCs/>
                <w:sz w:val="20"/>
                <w:szCs w:val="20"/>
              </w:rPr>
            </w:pPr>
            <w:r w:rsidRPr="00D6033B">
              <w:rPr>
                <w:bCs/>
                <w:sz w:val="20"/>
                <w:szCs w:val="20"/>
              </w:rPr>
              <w:t>Муниципальное автономное общеобразовательное учреждение средняя школа № 59 «Перспектива» г. Липецка</w:t>
            </w:r>
            <w:r w:rsidRPr="00D6033B">
              <w:rPr>
                <w:bCs/>
                <w:sz w:val="20"/>
                <w:szCs w:val="20"/>
                <w:lang w:eastAsia="ar-SA"/>
              </w:rPr>
              <w:t xml:space="preserve"> (дошкольное отделение)</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660EF3" w14:textId="77777777" w:rsidR="001551D9" w:rsidRPr="00D6033B" w:rsidRDefault="001551D9" w:rsidP="001551D9">
            <w:pPr>
              <w:jc w:val="center"/>
              <w:rPr>
                <w:bCs/>
                <w:sz w:val="20"/>
                <w:szCs w:val="20"/>
              </w:rPr>
            </w:pPr>
            <w:r w:rsidRPr="00D6033B">
              <w:rPr>
                <w:bCs/>
                <w:sz w:val="20"/>
                <w:szCs w:val="20"/>
              </w:rPr>
              <w:t>увеличение проектной мощности с 240 мест до 337 мест путем пристройки корпуса</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9587C22" w14:textId="77777777" w:rsidR="001551D9" w:rsidRPr="00D6033B" w:rsidRDefault="001551D9" w:rsidP="001551D9">
            <w:pPr>
              <w:pStyle w:val="afff1"/>
              <w:rPr>
                <w:bCs/>
                <w:sz w:val="20"/>
                <w:szCs w:val="20"/>
                <w:lang w:eastAsia="en-US"/>
              </w:rPr>
            </w:pPr>
            <w:r w:rsidRPr="00D6033B">
              <w:rPr>
                <w:bCs/>
                <w:sz w:val="20"/>
                <w:szCs w:val="20"/>
              </w:rPr>
              <w:t>г. Липецк,</w:t>
            </w:r>
            <w:r>
              <w:rPr>
                <w:bCs/>
                <w:sz w:val="20"/>
                <w:szCs w:val="20"/>
              </w:rPr>
              <w:t xml:space="preserve"> </w:t>
            </w:r>
            <w:r w:rsidRPr="00D6033B">
              <w:rPr>
                <w:bCs/>
                <w:sz w:val="20"/>
                <w:szCs w:val="20"/>
              </w:rPr>
              <w:t>ул. Московская, 95</w:t>
            </w:r>
          </w:p>
        </w:tc>
        <w:tc>
          <w:tcPr>
            <w:tcW w:w="342" w:type="pct"/>
            <w:tcBorders>
              <w:top w:val="single" w:sz="4" w:space="0" w:color="auto"/>
              <w:left w:val="single" w:sz="4" w:space="0" w:color="auto"/>
              <w:bottom w:val="single" w:sz="4" w:space="0" w:color="auto"/>
              <w:right w:val="single" w:sz="4" w:space="0" w:color="auto"/>
            </w:tcBorders>
            <w:vAlign w:val="center"/>
          </w:tcPr>
          <w:p w14:paraId="029F1EDD" w14:textId="0FE978BD" w:rsidR="001551D9" w:rsidRPr="00D6033B" w:rsidRDefault="000A2B80" w:rsidP="001551D9">
            <w:pPr>
              <w:spacing w:after="0"/>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D6FB717"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1CFA6AE"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63A29F8"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068D0E3" w14:textId="77777777" w:rsidR="001551D9" w:rsidRPr="00D6033B" w:rsidRDefault="001551D9" w:rsidP="001551D9">
            <w:pPr>
              <w:jc w:val="center"/>
              <w:rPr>
                <w:bCs/>
                <w:sz w:val="20"/>
                <w:szCs w:val="20"/>
              </w:rPr>
            </w:pPr>
            <w:r w:rsidRPr="00D6033B">
              <w:rPr>
                <w:bCs/>
                <w:sz w:val="20"/>
                <w:szCs w:val="20"/>
              </w:rPr>
              <w:t>-</w:t>
            </w:r>
          </w:p>
        </w:tc>
      </w:tr>
      <w:tr w:rsidR="001551D9" w:rsidRPr="00D6033B" w14:paraId="292B8CF9" w14:textId="77777777" w:rsidTr="00974433">
        <w:trPr>
          <w:trHeight w:val="793"/>
          <w:jc w:val="center"/>
        </w:trPr>
        <w:tc>
          <w:tcPr>
            <w:tcW w:w="298" w:type="pct"/>
            <w:tcBorders>
              <w:top w:val="single" w:sz="4" w:space="0" w:color="auto"/>
              <w:left w:val="single" w:sz="4" w:space="0" w:color="auto"/>
              <w:bottom w:val="single" w:sz="4" w:space="0" w:color="auto"/>
              <w:right w:val="single" w:sz="4" w:space="0" w:color="auto"/>
            </w:tcBorders>
            <w:vAlign w:val="center"/>
          </w:tcPr>
          <w:p w14:paraId="4B321CA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C80FD91"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B8C7C8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92A44F"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FB62CF0"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E6BC8A" w14:textId="60E2EC58" w:rsidR="001551D9" w:rsidRPr="00D6033B" w:rsidRDefault="001551D9" w:rsidP="001551D9">
            <w:pPr>
              <w:jc w:val="center"/>
              <w:rPr>
                <w:bCs/>
                <w:sz w:val="20"/>
                <w:szCs w:val="20"/>
              </w:rPr>
            </w:pPr>
            <w:r>
              <w:rPr>
                <w:bCs/>
                <w:sz w:val="20"/>
                <w:szCs w:val="20"/>
              </w:rPr>
              <w:t>6</w:t>
            </w:r>
            <w:r w:rsidRPr="00D6033B">
              <w:rPr>
                <w:bCs/>
                <w:sz w:val="20"/>
                <w:szCs w:val="20"/>
              </w:rPr>
              <w:t>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0DBF3AA" w14:textId="14E46F77" w:rsidR="001551D9" w:rsidRPr="00D6033B" w:rsidRDefault="001551D9" w:rsidP="001551D9">
            <w:pPr>
              <w:pStyle w:val="afff1"/>
              <w:rPr>
                <w:bCs/>
                <w:sz w:val="20"/>
                <w:szCs w:val="20"/>
              </w:rPr>
            </w:pPr>
            <w:r w:rsidRPr="00D6033B">
              <w:rPr>
                <w:bCs/>
                <w:sz w:val="20"/>
                <w:szCs w:val="20"/>
              </w:rPr>
              <w:t>г. Липецк, Жёлтые Пески</w:t>
            </w:r>
          </w:p>
        </w:tc>
        <w:tc>
          <w:tcPr>
            <w:tcW w:w="342" w:type="pct"/>
            <w:tcBorders>
              <w:top w:val="single" w:sz="4" w:space="0" w:color="auto"/>
              <w:left w:val="single" w:sz="4" w:space="0" w:color="auto"/>
              <w:bottom w:val="single" w:sz="4" w:space="0" w:color="auto"/>
              <w:right w:val="single" w:sz="4" w:space="0" w:color="auto"/>
            </w:tcBorders>
            <w:vAlign w:val="center"/>
          </w:tcPr>
          <w:p w14:paraId="711FB26C" w14:textId="77777777" w:rsidR="001551D9" w:rsidRPr="00D6033B" w:rsidRDefault="001551D9" w:rsidP="001551D9">
            <w:pPr>
              <w:spacing w:after="0"/>
              <w:jc w:val="center"/>
              <w:rPr>
                <w:bCs/>
                <w:sz w:val="20"/>
                <w:szCs w:val="20"/>
              </w:rPr>
            </w:pPr>
            <w:r w:rsidRPr="00D6033B">
              <w:rPr>
                <w:bCs/>
                <w:sz w:val="20"/>
                <w:szCs w:val="20"/>
              </w:rPr>
              <w:t xml:space="preserve">Планируемый к </w:t>
            </w:r>
            <w:r w:rsidRPr="00D6033B">
              <w:rPr>
                <w:bCs/>
                <w:sz w:val="20"/>
                <w:szCs w:val="20"/>
              </w:rPr>
              <w:lastRenderedPageBreak/>
              <w:t>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80CC820" w14:textId="77777777" w:rsidR="001551D9" w:rsidRPr="00D6033B" w:rsidRDefault="001551D9" w:rsidP="001551D9">
            <w:pPr>
              <w:spacing w:after="0"/>
              <w:jc w:val="center"/>
              <w:rPr>
                <w:bCs/>
                <w:sz w:val="20"/>
                <w:szCs w:val="20"/>
                <w:lang w:val="en-US"/>
              </w:rPr>
            </w:pPr>
            <w:r w:rsidRPr="00D6033B">
              <w:rPr>
                <w:sz w:val="20"/>
                <w:szCs w:val="20"/>
              </w:rPr>
              <w:lastRenderedPageBreak/>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D666D3C" w14:textId="77777777" w:rsidR="001551D9" w:rsidRPr="00D6033B" w:rsidRDefault="001551D9" w:rsidP="001551D9">
            <w:pPr>
              <w:jc w:val="center"/>
              <w:rPr>
                <w:bCs/>
                <w:sz w:val="20"/>
                <w:szCs w:val="20"/>
              </w:rPr>
            </w:pPr>
            <w:r w:rsidRPr="00D6033B">
              <w:rPr>
                <w:bCs/>
                <w:sz w:val="20"/>
                <w:szCs w:val="20"/>
              </w:rPr>
              <w:t>Зона специализированн</w:t>
            </w:r>
            <w:r w:rsidRPr="00D6033B">
              <w:rPr>
                <w:bCs/>
                <w:sz w:val="20"/>
                <w:szCs w:val="20"/>
              </w:rPr>
              <w:lastRenderedPageBreak/>
              <w:t>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796911" w14:textId="77777777" w:rsidR="001551D9" w:rsidRPr="00D6033B" w:rsidRDefault="001551D9" w:rsidP="001551D9">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C09BF2" w14:textId="77777777" w:rsidR="001551D9" w:rsidRPr="00D6033B" w:rsidRDefault="001551D9" w:rsidP="001551D9">
            <w:pPr>
              <w:jc w:val="center"/>
              <w:rPr>
                <w:bCs/>
                <w:sz w:val="20"/>
                <w:szCs w:val="20"/>
              </w:rPr>
            </w:pPr>
            <w:r w:rsidRPr="00D6033B">
              <w:rPr>
                <w:bCs/>
                <w:sz w:val="20"/>
                <w:szCs w:val="20"/>
              </w:rPr>
              <w:t>-</w:t>
            </w:r>
          </w:p>
        </w:tc>
      </w:tr>
      <w:tr w:rsidR="001551D9" w:rsidRPr="00D6033B" w14:paraId="0F839DB6" w14:textId="77777777" w:rsidTr="00974433">
        <w:trPr>
          <w:trHeight w:val="793"/>
          <w:jc w:val="center"/>
        </w:trPr>
        <w:tc>
          <w:tcPr>
            <w:tcW w:w="298" w:type="pct"/>
            <w:tcBorders>
              <w:top w:val="single" w:sz="4" w:space="0" w:color="auto"/>
              <w:left w:val="single" w:sz="4" w:space="0" w:color="auto"/>
              <w:bottom w:val="single" w:sz="4" w:space="0" w:color="auto"/>
              <w:right w:val="single" w:sz="4" w:space="0" w:color="auto"/>
            </w:tcBorders>
            <w:vAlign w:val="center"/>
          </w:tcPr>
          <w:p w14:paraId="49FB1CE5"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190468C" w14:textId="1394230D"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6EF3C07" w14:textId="351164C5"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2DECA36" w14:textId="7753A923"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004226" w14:textId="5F8CA02B"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F67F0D" w14:textId="46EE879B" w:rsidR="001551D9" w:rsidRDefault="001551D9" w:rsidP="001551D9">
            <w:pPr>
              <w:jc w:val="center"/>
              <w:rPr>
                <w:bCs/>
                <w:sz w:val="20"/>
                <w:szCs w:val="20"/>
              </w:rPr>
            </w:pPr>
            <w:r>
              <w:rPr>
                <w:bCs/>
                <w:sz w:val="20"/>
                <w:szCs w:val="20"/>
              </w:rPr>
              <w:t>50</w:t>
            </w:r>
            <w:r w:rsidRPr="00D6033B">
              <w:rPr>
                <w:bCs/>
                <w:sz w:val="20"/>
                <w:szCs w:val="20"/>
              </w:rPr>
              <w:t>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774E7FF" w14:textId="64713261" w:rsidR="001551D9" w:rsidRPr="00D6033B" w:rsidRDefault="001551D9" w:rsidP="001551D9">
            <w:pPr>
              <w:pStyle w:val="afff1"/>
              <w:rPr>
                <w:bCs/>
                <w:sz w:val="20"/>
                <w:szCs w:val="20"/>
              </w:rPr>
            </w:pPr>
            <w:r w:rsidRPr="00D6033B">
              <w:rPr>
                <w:bCs/>
                <w:sz w:val="20"/>
                <w:szCs w:val="20"/>
              </w:rPr>
              <w:t xml:space="preserve">г. Липецк, </w:t>
            </w:r>
            <w:r>
              <w:rPr>
                <w:sz w:val="20"/>
                <w:szCs w:val="20"/>
              </w:rPr>
              <w:t>проспект Победы</w:t>
            </w:r>
          </w:p>
        </w:tc>
        <w:tc>
          <w:tcPr>
            <w:tcW w:w="342" w:type="pct"/>
            <w:tcBorders>
              <w:top w:val="single" w:sz="4" w:space="0" w:color="auto"/>
              <w:left w:val="single" w:sz="4" w:space="0" w:color="auto"/>
              <w:bottom w:val="single" w:sz="4" w:space="0" w:color="auto"/>
              <w:right w:val="single" w:sz="4" w:space="0" w:color="auto"/>
            </w:tcBorders>
            <w:vAlign w:val="center"/>
          </w:tcPr>
          <w:p w14:paraId="2AF4E60C" w14:textId="0FE14BA3"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02A2DFC" w14:textId="511F6B3B"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D32C4EF" w14:textId="5737FE51"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FB9DAFD" w14:textId="61870F02"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1317C3" w14:textId="1557A149" w:rsidR="001551D9" w:rsidRPr="00D6033B" w:rsidRDefault="001551D9" w:rsidP="001551D9">
            <w:pPr>
              <w:jc w:val="center"/>
              <w:rPr>
                <w:bCs/>
                <w:sz w:val="20"/>
                <w:szCs w:val="20"/>
              </w:rPr>
            </w:pPr>
            <w:r w:rsidRPr="00D6033B">
              <w:rPr>
                <w:bCs/>
                <w:sz w:val="20"/>
                <w:szCs w:val="20"/>
              </w:rPr>
              <w:t>-</w:t>
            </w:r>
          </w:p>
        </w:tc>
      </w:tr>
      <w:tr w:rsidR="001551D9" w:rsidRPr="00D6033B" w14:paraId="2F1AF9D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6CC022E"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B7C4A65"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A3EDA8F"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8537FEE"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65FC173"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8D3984" w14:textId="77777777" w:rsidR="001551D9" w:rsidRPr="00D6033B" w:rsidRDefault="001551D9" w:rsidP="001551D9">
            <w:pPr>
              <w:jc w:val="center"/>
              <w:rPr>
                <w:bCs/>
                <w:sz w:val="20"/>
                <w:szCs w:val="20"/>
              </w:rPr>
            </w:pPr>
            <w:r w:rsidRPr="00D6033B">
              <w:rPr>
                <w:bCs/>
                <w:sz w:val="20"/>
                <w:szCs w:val="20"/>
              </w:rPr>
              <w:t>100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EE41D2B" w14:textId="77777777" w:rsidR="001551D9" w:rsidRPr="00D6033B" w:rsidRDefault="001551D9" w:rsidP="001551D9">
            <w:pPr>
              <w:pStyle w:val="afff1"/>
              <w:rPr>
                <w:bCs/>
                <w:sz w:val="20"/>
                <w:szCs w:val="20"/>
              </w:rPr>
            </w:pPr>
            <w:r w:rsidRPr="00D6033B">
              <w:rPr>
                <w:bCs/>
                <w:sz w:val="20"/>
                <w:szCs w:val="20"/>
              </w:rPr>
              <w:t>г. Липецк, Северный рудник</w:t>
            </w:r>
          </w:p>
        </w:tc>
        <w:tc>
          <w:tcPr>
            <w:tcW w:w="342" w:type="pct"/>
            <w:tcBorders>
              <w:top w:val="single" w:sz="4" w:space="0" w:color="auto"/>
              <w:left w:val="single" w:sz="4" w:space="0" w:color="auto"/>
              <w:bottom w:val="single" w:sz="4" w:space="0" w:color="auto"/>
              <w:right w:val="single" w:sz="4" w:space="0" w:color="auto"/>
            </w:tcBorders>
            <w:vAlign w:val="center"/>
          </w:tcPr>
          <w:p w14:paraId="103FFEE0"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2219259"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CF811EF" w14:textId="77777777" w:rsidR="001551D9" w:rsidRPr="00D6033B" w:rsidRDefault="001551D9" w:rsidP="001551D9">
            <w:pPr>
              <w:jc w:val="center"/>
              <w:rPr>
                <w:bCs/>
                <w:sz w:val="20"/>
                <w:szCs w:val="20"/>
              </w:rPr>
            </w:pPr>
            <w:r w:rsidRPr="00D6033B">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3D4E11C"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8CCAD24" w14:textId="77777777" w:rsidR="001551D9" w:rsidRPr="00D6033B" w:rsidRDefault="001551D9" w:rsidP="001551D9">
            <w:pPr>
              <w:jc w:val="center"/>
              <w:rPr>
                <w:bCs/>
                <w:sz w:val="20"/>
                <w:szCs w:val="20"/>
              </w:rPr>
            </w:pPr>
            <w:r w:rsidRPr="00D6033B">
              <w:rPr>
                <w:bCs/>
                <w:sz w:val="20"/>
                <w:szCs w:val="20"/>
              </w:rPr>
              <w:t>-</w:t>
            </w:r>
          </w:p>
        </w:tc>
      </w:tr>
      <w:tr w:rsidR="001551D9" w:rsidRPr="00D6033B" w14:paraId="56878A3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8F0B7E7"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5CBF53C"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7C8BA9E1"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5010797"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38CE03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831000" w14:textId="77777777" w:rsidR="001551D9" w:rsidRPr="00D6033B" w:rsidRDefault="001551D9" w:rsidP="001551D9">
            <w:pPr>
              <w:jc w:val="center"/>
              <w:rPr>
                <w:bCs/>
                <w:sz w:val="20"/>
                <w:szCs w:val="20"/>
              </w:rPr>
            </w:pPr>
            <w:r w:rsidRPr="00D6033B">
              <w:rPr>
                <w:bCs/>
                <w:sz w:val="20"/>
                <w:szCs w:val="20"/>
              </w:rPr>
              <w:t>800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5099E4C" w14:textId="005B37BB" w:rsidR="001551D9" w:rsidRPr="002D5968" w:rsidRDefault="001551D9" w:rsidP="001551D9">
            <w:pPr>
              <w:pStyle w:val="afff1"/>
              <w:rPr>
                <w:bCs/>
                <w:sz w:val="20"/>
                <w:szCs w:val="20"/>
              </w:rPr>
            </w:pPr>
            <w:r w:rsidRPr="002D5968">
              <w:rPr>
                <w:bCs/>
                <w:sz w:val="20"/>
                <w:szCs w:val="20"/>
              </w:rPr>
              <w:t>г. Липецк, СНТ «Металлург 2»</w:t>
            </w:r>
          </w:p>
        </w:tc>
        <w:tc>
          <w:tcPr>
            <w:tcW w:w="342" w:type="pct"/>
            <w:tcBorders>
              <w:top w:val="single" w:sz="4" w:space="0" w:color="auto"/>
              <w:left w:val="single" w:sz="4" w:space="0" w:color="auto"/>
              <w:bottom w:val="single" w:sz="4" w:space="0" w:color="auto"/>
              <w:right w:val="single" w:sz="4" w:space="0" w:color="auto"/>
            </w:tcBorders>
            <w:vAlign w:val="center"/>
          </w:tcPr>
          <w:p w14:paraId="0D0AC2B2" w14:textId="77777777" w:rsidR="001551D9" w:rsidRPr="002D5968" w:rsidRDefault="001551D9" w:rsidP="001551D9">
            <w:pPr>
              <w:spacing w:after="0"/>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0DBEE85" w14:textId="77777777" w:rsidR="001551D9" w:rsidRPr="002D5968" w:rsidRDefault="001551D9" w:rsidP="001551D9">
            <w:pPr>
              <w:spacing w:after="0"/>
              <w:jc w:val="center"/>
              <w:rPr>
                <w:bCs/>
                <w:sz w:val="20"/>
                <w:szCs w:val="20"/>
                <w:lang w:val="en-US"/>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05A4593" w14:textId="20B86322" w:rsidR="001551D9" w:rsidRPr="002D5968" w:rsidRDefault="001551D9" w:rsidP="001551D9">
            <w:pPr>
              <w:jc w:val="center"/>
              <w:rPr>
                <w:bCs/>
                <w:sz w:val="20"/>
                <w:szCs w:val="20"/>
              </w:rPr>
            </w:pPr>
            <w:r w:rsidRPr="002D5968">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22BE98C"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AB9532" w14:textId="77777777" w:rsidR="001551D9" w:rsidRPr="00D6033B" w:rsidRDefault="001551D9" w:rsidP="001551D9">
            <w:pPr>
              <w:jc w:val="center"/>
              <w:rPr>
                <w:bCs/>
                <w:sz w:val="20"/>
                <w:szCs w:val="20"/>
              </w:rPr>
            </w:pPr>
            <w:r w:rsidRPr="00D6033B">
              <w:rPr>
                <w:bCs/>
                <w:sz w:val="20"/>
                <w:szCs w:val="20"/>
              </w:rPr>
              <w:t>-</w:t>
            </w:r>
          </w:p>
        </w:tc>
      </w:tr>
      <w:tr w:rsidR="001551D9" w:rsidRPr="00D6033B" w14:paraId="1B6E655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8CF0F4B"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A8A6E83"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1BBE6F4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3BEFE6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31D36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884CDE" w14:textId="77777777" w:rsidR="001551D9" w:rsidRPr="00D6033B" w:rsidRDefault="001551D9" w:rsidP="001551D9">
            <w:pPr>
              <w:jc w:val="center"/>
              <w:rPr>
                <w:bCs/>
                <w:sz w:val="20"/>
                <w:szCs w:val="20"/>
              </w:rPr>
            </w:pPr>
            <w:r w:rsidRPr="00D6033B">
              <w:rPr>
                <w:bCs/>
                <w:sz w:val="20"/>
                <w:szCs w:val="20"/>
              </w:rPr>
              <w:t>1500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AF9C5CD" w14:textId="22DFB331" w:rsidR="001551D9" w:rsidRPr="002D5968" w:rsidRDefault="001551D9" w:rsidP="001551D9">
            <w:pPr>
              <w:pStyle w:val="afff1"/>
              <w:rPr>
                <w:bCs/>
                <w:sz w:val="20"/>
                <w:szCs w:val="20"/>
              </w:rPr>
            </w:pPr>
            <w:r w:rsidRPr="002D5968">
              <w:rPr>
                <w:bCs/>
                <w:sz w:val="20"/>
                <w:szCs w:val="20"/>
              </w:rPr>
              <w:t xml:space="preserve">г. Липецк, </w:t>
            </w:r>
            <w:r w:rsidRPr="002D5968">
              <w:rPr>
                <w:sz w:val="20"/>
                <w:szCs w:val="20"/>
              </w:rPr>
              <w:t>СНТ «</w:t>
            </w:r>
            <w:proofErr w:type="spellStart"/>
            <w:r w:rsidRPr="002D5968">
              <w:rPr>
                <w:sz w:val="20"/>
                <w:szCs w:val="20"/>
              </w:rPr>
              <w:t>им.Мичурина</w:t>
            </w:r>
            <w:proofErr w:type="spellEnd"/>
            <w:r w:rsidRPr="002D5968">
              <w:rPr>
                <w:sz w:val="20"/>
                <w:szCs w:val="20"/>
              </w:rPr>
              <w:t xml:space="preserve">» </w:t>
            </w:r>
          </w:p>
        </w:tc>
        <w:tc>
          <w:tcPr>
            <w:tcW w:w="342" w:type="pct"/>
            <w:tcBorders>
              <w:top w:val="single" w:sz="4" w:space="0" w:color="auto"/>
              <w:left w:val="single" w:sz="4" w:space="0" w:color="auto"/>
              <w:bottom w:val="single" w:sz="4" w:space="0" w:color="auto"/>
              <w:right w:val="single" w:sz="4" w:space="0" w:color="auto"/>
            </w:tcBorders>
            <w:vAlign w:val="center"/>
          </w:tcPr>
          <w:p w14:paraId="3B263718" w14:textId="77777777" w:rsidR="001551D9" w:rsidRPr="002D5968" w:rsidRDefault="001551D9" w:rsidP="001551D9">
            <w:pPr>
              <w:spacing w:after="0"/>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41C6398" w14:textId="77777777" w:rsidR="001551D9" w:rsidRPr="002D5968" w:rsidRDefault="001551D9" w:rsidP="001551D9">
            <w:pPr>
              <w:spacing w:after="0"/>
              <w:jc w:val="center"/>
              <w:rPr>
                <w:bCs/>
                <w:sz w:val="20"/>
                <w:szCs w:val="20"/>
                <w:lang w:val="en-US"/>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02589D3" w14:textId="1887665B" w:rsidR="001551D9" w:rsidRPr="002D5968" w:rsidRDefault="001551D9" w:rsidP="001551D9">
            <w:pPr>
              <w:jc w:val="center"/>
              <w:rPr>
                <w:bCs/>
                <w:sz w:val="20"/>
                <w:szCs w:val="20"/>
              </w:rPr>
            </w:pPr>
            <w:r w:rsidRPr="002D5968">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2521B2"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A8A6C6D" w14:textId="77777777" w:rsidR="001551D9" w:rsidRPr="00D6033B" w:rsidRDefault="001551D9" w:rsidP="001551D9">
            <w:pPr>
              <w:jc w:val="center"/>
              <w:rPr>
                <w:bCs/>
                <w:sz w:val="20"/>
                <w:szCs w:val="20"/>
              </w:rPr>
            </w:pPr>
            <w:r w:rsidRPr="00D6033B">
              <w:rPr>
                <w:bCs/>
                <w:sz w:val="20"/>
                <w:szCs w:val="20"/>
              </w:rPr>
              <w:t>-</w:t>
            </w:r>
          </w:p>
        </w:tc>
      </w:tr>
      <w:tr w:rsidR="001551D9" w:rsidRPr="00D6033B" w14:paraId="409807C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533A3D5"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92116AB"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656F745D"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FCFF03E"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408045"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85B9C0" w14:textId="77777777" w:rsidR="001551D9" w:rsidRPr="00D6033B" w:rsidRDefault="001551D9" w:rsidP="001551D9">
            <w:pPr>
              <w:jc w:val="center"/>
              <w:rPr>
                <w:bCs/>
                <w:sz w:val="20"/>
                <w:szCs w:val="20"/>
              </w:rPr>
            </w:pPr>
            <w:r>
              <w:rPr>
                <w:bCs/>
                <w:sz w:val="20"/>
                <w:szCs w:val="20"/>
              </w:rPr>
              <w:t>15</w:t>
            </w:r>
            <w:r w:rsidRPr="00D6033B">
              <w:rPr>
                <w:bCs/>
                <w:sz w:val="20"/>
                <w:szCs w:val="20"/>
              </w:rPr>
              <w:t>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533B6B2" w14:textId="468134B3" w:rsidR="001551D9" w:rsidRPr="002D5968" w:rsidRDefault="001551D9" w:rsidP="001551D9">
            <w:pPr>
              <w:pStyle w:val="afff1"/>
              <w:rPr>
                <w:bCs/>
                <w:sz w:val="20"/>
                <w:szCs w:val="20"/>
              </w:rPr>
            </w:pPr>
            <w:r w:rsidRPr="002D5968">
              <w:rPr>
                <w:bCs/>
                <w:sz w:val="20"/>
                <w:szCs w:val="20"/>
              </w:rPr>
              <w:t>г. Липецк, территория завода «Свободный Сокол»</w:t>
            </w:r>
          </w:p>
        </w:tc>
        <w:tc>
          <w:tcPr>
            <w:tcW w:w="342" w:type="pct"/>
            <w:tcBorders>
              <w:top w:val="single" w:sz="4" w:space="0" w:color="auto"/>
              <w:left w:val="single" w:sz="4" w:space="0" w:color="auto"/>
              <w:bottom w:val="single" w:sz="4" w:space="0" w:color="auto"/>
              <w:right w:val="single" w:sz="4" w:space="0" w:color="auto"/>
            </w:tcBorders>
            <w:vAlign w:val="center"/>
          </w:tcPr>
          <w:p w14:paraId="7BF48A20"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F63E80E"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6CA59CB"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BE3B28F"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94614C7" w14:textId="77777777" w:rsidR="001551D9" w:rsidRPr="00D6033B" w:rsidRDefault="001551D9" w:rsidP="001551D9">
            <w:pPr>
              <w:jc w:val="center"/>
              <w:rPr>
                <w:bCs/>
                <w:sz w:val="20"/>
                <w:szCs w:val="20"/>
              </w:rPr>
            </w:pPr>
            <w:r w:rsidRPr="00D6033B">
              <w:rPr>
                <w:bCs/>
                <w:sz w:val="20"/>
                <w:szCs w:val="20"/>
              </w:rPr>
              <w:t>-</w:t>
            </w:r>
          </w:p>
        </w:tc>
      </w:tr>
      <w:tr w:rsidR="001551D9" w:rsidRPr="00D6033B" w14:paraId="1ED10D5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B7B6DF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93546A8"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3BE49D4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C71BAFA"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1EE60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6B993F" w14:textId="77777777" w:rsidR="001551D9" w:rsidRPr="00D6033B" w:rsidRDefault="001551D9" w:rsidP="001551D9">
            <w:pPr>
              <w:jc w:val="center"/>
              <w:rPr>
                <w:bCs/>
                <w:sz w:val="20"/>
                <w:szCs w:val="20"/>
              </w:rPr>
            </w:pPr>
            <w:r w:rsidRPr="00D6033B">
              <w:rPr>
                <w:bCs/>
                <w:sz w:val="20"/>
                <w:szCs w:val="20"/>
              </w:rPr>
              <w:t>1200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8E2E5A5" w14:textId="77777777" w:rsidR="001551D9" w:rsidRPr="002D5968" w:rsidRDefault="001551D9" w:rsidP="001551D9">
            <w:pPr>
              <w:pStyle w:val="afff1"/>
              <w:rPr>
                <w:bCs/>
                <w:sz w:val="20"/>
                <w:szCs w:val="20"/>
              </w:rPr>
            </w:pPr>
            <w:r w:rsidRPr="002D5968">
              <w:rPr>
                <w:bCs/>
                <w:sz w:val="20"/>
                <w:szCs w:val="20"/>
              </w:rPr>
              <w:t>г. Липецк, в районе ул. Железнякова-Ботанической</w:t>
            </w:r>
          </w:p>
        </w:tc>
        <w:tc>
          <w:tcPr>
            <w:tcW w:w="342" w:type="pct"/>
            <w:tcBorders>
              <w:top w:val="single" w:sz="4" w:space="0" w:color="auto"/>
              <w:left w:val="single" w:sz="4" w:space="0" w:color="auto"/>
              <w:bottom w:val="single" w:sz="4" w:space="0" w:color="auto"/>
              <w:right w:val="single" w:sz="4" w:space="0" w:color="auto"/>
            </w:tcBorders>
            <w:vAlign w:val="center"/>
          </w:tcPr>
          <w:p w14:paraId="1390CA07"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4A33547" w14:textId="77777777" w:rsidR="001551D9" w:rsidRPr="00D6033B" w:rsidRDefault="001551D9" w:rsidP="001551D9">
            <w:pPr>
              <w:spacing w:after="0"/>
              <w:jc w:val="center"/>
              <w:rPr>
                <w:b/>
                <w:bCs/>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43FAA40" w14:textId="77777777" w:rsidR="001551D9" w:rsidRPr="00D6033B" w:rsidRDefault="001551D9" w:rsidP="001551D9">
            <w:pPr>
              <w:jc w:val="center"/>
              <w:rPr>
                <w:bCs/>
                <w:sz w:val="20"/>
                <w:szCs w:val="20"/>
              </w:rPr>
            </w:pPr>
            <w:r w:rsidRPr="00D6033B">
              <w:rPr>
                <w:sz w:val="20"/>
                <w:szCs w:val="20"/>
                <w:lang w:eastAsia="en-US"/>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97341B3"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AC51F5" w14:textId="77777777" w:rsidR="001551D9" w:rsidRPr="00D6033B" w:rsidRDefault="001551D9" w:rsidP="001551D9">
            <w:pPr>
              <w:jc w:val="center"/>
              <w:rPr>
                <w:bCs/>
                <w:sz w:val="20"/>
                <w:szCs w:val="20"/>
              </w:rPr>
            </w:pPr>
            <w:r w:rsidRPr="00D6033B">
              <w:rPr>
                <w:bCs/>
                <w:sz w:val="20"/>
                <w:szCs w:val="20"/>
              </w:rPr>
              <w:t xml:space="preserve">Выделен земельный участок: </w:t>
            </w:r>
            <w:r w:rsidRPr="00D6033B">
              <w:rPr>
                <w:bCs/>
                <w:sz w:val="20"/>
                <w:szCs w:val="20"/>
              </w:rPr>
              <w:lastRenderedPageBreak/>
              <w:t>48:20:0028301:112</w:t>
            </w:r>
          </w:p>
        </w:tc>
      </w:tr>
      <w:tr w:rsidR="001551D9" w:rsidRPr="00D6033B" w14:paraId="6D4062E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F7DB345"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45364F1"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E54233A"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CD8525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1DADCFE"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5CE7DE" w14:textId="77777777" w:rsidR="001551D9" w:rsidRPr="00D6033B" w:rsidRDefault="001551D9" w:rsidP="001551D9">
            <w:pPr>
              <w:jc w:val="center"/>
              <w:rPr>
                <w:bCs/>
                <w:sz w:val="20"/>
                <w:szCs w:val="20"/>
              </w:rPr>
            </w:pPr>
            <w:r w:rsidRPr="00D6033B">
              <w:rPr>
                <w:bCs/>
                <w:sz w:val="20"/>
                <w:szCs w:val="20"/>
              </w:rPr>
              <w:t>по заданию на проектирование</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C048E53" w14:textId="77777777" w:rsidR="001551D9" w:rsidRPr="002D5968" w:rsidRDefault="001551D9" w:rsidP="001551D9">
            <w:pPr>
              <w:pStyle w:val="afff1"/>
              <w:rPr>
                <w:bCs/>
                <w:sz w:val="20"/>
                <w:szCs w:val="20"/>
              </w:rPr>
            </w:pPr>
            <w:r w:rsidRPr="002D5968">
              <w:rPr>
                <w:bCs/>
                <w:sz w:val="20"/>
                <w:szCs w:val="20"/>
              </w:rPr>
              <w:t>г. Липецк, кадастровый номер земельного участка</w:t>
            </w:r>
          </w:p>
          <w:p w14:paraId="2B38298F" w14:textId="65D4EDA1" w:rsidR="001551D9" w:rsidRPr="002D5968" w:rsidRDefault="001551D9" w:rsidP="001551D9">
            <w:pPr>
              <w:pStyle w:val="afff1"/>
              <w:rPr>
                <w:bCs/>
                <w:sz w:val="20"/>
                <w:szCs w:val="20"/>
              </w:rPr>
            </w:pPr>
            <w:r w:rsidRPr="002D5968">
              <w:rPr>
                <w:bCs/>
                <w:sz w:val="20"/>
                <w:szCs w:val="20"/>
              </w:rPr>
              <w:t>48:20:0210601:159</w:t>
            </w:r>
          </w:p>
        </w:tc>
        <w:tc>
          <w:tcPr>
            <w:tcW w:w="342" w:type="pct"/>
            <w:tcBorders>
              <w:top w:val="single" w:sz="4" w:space="0" w:color="auto"/>
              <w:left w:val="single" w:sz="4" w:space="0" w:color="auto"/>
              <w:bottom w:val="single" w:sz="4" w:space="0" w:color="auto"/>
              <w:right w:val="single" w:sz="4" w:space="0" w:color="auto"/>
            </w:tcBorders>
            <w:vAlign w:val="center"/>
          </w:tcPr>
          <w:p w14:paraId="249F1ACF"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6D43219"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59293B8" w14:textId="77777777" w:rsidR="001551D9" w:rsidRPr="00D6033B" w:rsidRDefault="001551D9" w:rsidP="001551D9">
            <w:pPr>
              <w:jc w:val="center"/>
              <w:rPr>
                <w:bCs/>
                <w:sz w:val="20"/>
                <w:szCs w:val="20"/>
              </w:rPr>
            </w:pPr>
            <w:r w:rsidRPr="00D6033B">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339BAE2"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8C33D0D" w14:textId="77777777" w:rsidR="001551D9" w:rsidRPr="00D6033B" w:rsidRDefault="001551D9" w:rsidP="001551D9">
            <w:pPr>
              <w:pStyle w:val="afff1"/>
              <w:rPr>
                <w:bCs/>
                <w:sz w:val="20"/>
                <w:szCs w:val="20"/>
              </w:rPr>
            </w:pPr>
            <w:r w:rsidRPr="00D6033B">
              <w:rPr>
                <w:bCs/>
                <w:sz w:val="20"/>
                <w:szCs w:val="20"/>
              </w:rPr>
              <w:t>Выделен земельный участок</w:t>
            </w:r>
          </w:p>
          <w:p w14:paraId="050A0A78" w14:textId="77777777" w:rsidR="001551D9" w:rsidRPr="00D6033B" w:rsidRDefault="001551D9" w:rsidP="001551D9">
            <w:pPr>
              <w:jc w:val="center"/>
              <w:rPr>
                <w:bCs/>
                <w:sz w:val="20"/>
                <w:szCs w:val="20"/>
              </w:rPr>
            </w:pPr>
            <w:r w:rsidRPr="00D6033B">
              <w:rPr>
                <w:bCs/>
                <w:sz w:val="20"/>
                <w:szCs w:val="20"/>
              </w:rPr>
              <w:t>48:20:0210601:159</w:t>
            </w:r>
          </w:p>
        </w:tc>
      </w:tr>
      <w:tr w:rsidR="001551D9" w:rsidRPr="00D6033B" w14:paraId="1AF86881"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A1F126E"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512EFFB"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728D7135"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3CF65D"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C42E38"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2DEB6A" w14:textId="77777777" w:rsidR="001551D9" w:rsidRPr="00D6033B" w:rsidRDefault="001551D9" w:rsidP="001551D9">
            <w:pPr>
              <w:jc w:val="center"/>
              <w:rPr>
                <w:bCs/>
                <w:sz w:val="20"/>
                <w:szCs w:val="20"/>
              </w:rPr>
            </w:pPr>
            <w:r w:rsidRPr="00D6033B">
              <w:rPr>
                <w:bCs/>
                <w:sz w:val="20"/>
                <w:szCs w:val="20"/>
              </w:rPr>
              <w:t>400</w:t>
            </w:r>
            <w:r>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1AD2FE0" w14:textId="77777777" w:rsidR="001551D9" w:rsidRPr="00D6033B" w:rsidRDefault="001551D9" w:rsidP="001551D9">
            <w:pPr>
              <w:pStyle w:val="afff1"/>
              <w:rPr>
                <w:bCs/>
                <w:sz w:val="20"/>
                <w:szCs w:val="20"/>
              </w:rPr>
            </w:pPr>
            <w:r w:rsidRPr="00D6033B">
              <w:rPr>
                <w:bCs/>
                <w:sz w:val="20"/>
                <w:szCs w:val="20"/>
              </w:rPr>
              <w:t>г. Липецк, район Свободный Сокол</w:t>
            </w:r>
            <w:r>
              <w:rPr>
                <w:bCs/>
                <w:sz w:val="20"/>
                <w:szCs w:val="20"/>
              </w:rPr>
              <w:t xml:space="preserve">, Окружное шоссе-Баумана, </w:t>
            </w:r>
            <w:r w:rsidRPr="00B23DFC">
              <w:rPr>
                <w:sz w:val="20"/>
                <w:szCs w:val="20"/>
              </w:rPr>
              <w:t>рядом с участком 48:20:0026605:60</w:t>
            </w:r>
          </w:p>
        </w:tc>
        <w:tc>
          <w:tcPr>
            <w:tcW w:w="342" w:type="pct"/>
            <w:tcBorders>
              <w:top w:val="single" w:sz="4" w:space="0" w:color="auto"/>
              <w:left w:val="single" w:sz="4" w:space="0" w:color="auto"/>
              <w:bottom w:val="single" w:sz="4" w:space="0" w:color="auto"/>
              <w:right w:val="single" w:sz="4" w:space="0" w:color="auto"/>
            </w:tcBorders>
            <w:vAlign w:val="center"/>
          </w:tcPr>
          <w:p w14:paraId="7C129391"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FB410CB"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9F523F8"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C71D468"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5EE8887" w14:textId="77777777" w:rsidR="001551D9" w:rsidRPr="00D6033B" w:rsidRDefault="001551D9" w:rsidP="001551D9">
            <w:pPr>
              <w:pStyle w:val="afff1"/>
              <w:rPr>
                <w:bCs/>
                <w:sz w:val="20"/>
                <w:szCs w:val="20"/>
              </w:rPr>
            </w:pPr>
            <w:r w:rsidRPr="00D6033B">
              <w:rPr>
                <w:bCs/>
                <w:sz w:val="20"/>
                <w:szCs w:val="20"/>
              </w:rPr>
              <w:t>-</w:t>
            </w:r>
          </w:p>
        </w:tc>
      </w:tr>
      <w:tr w:rsidR="001551D9" w:rsidRPr="00D6033B" w14:paraId="12DF63BD"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774C572"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5C78D11"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437B992C"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7AFF836"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D2178B"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DE06EF" w14:textId="77777777" w:rsidR="001551D9" w:rsidRPr="00D6033B" w:rsidRDefault="001551D9" w:rsidP="001551D9">
            <w:pPr>
              <w:jc w:val="center"/>
              <w:rPr>
                <w:bCs/>
                <w:sz w:val="20"/>
                <w:szCs w:val="20"/>
              </w:rPr>
            </w:pPr>
            <w:r w:rsidRPr="00D6033B">
              <w:rPr>
                <w:bCs/>
                <w:sz w:val="20"/>
                <w:szCs w:val="20"/>
              </w:rPr>
              <w:t>400</w:t>
            </w:r>
            <w:r>
              <w:rPr>
                <w:bCs/>
                <w:sz w:val="20"/>
                <w:szCs w:val="20"/>
              </w:rPr>
              <w:t xml:space="preserve">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2BCFE0E" w14:textId="212F631A" w:rsidR="001551D9" w:rsidRPr="002D5968" w:rsidRDefault="001551D9" w:rsidP="001551D9">
            <w:pPr>
              <w:pStyle w:val="afff1"/>
              <w:rPr>
                <w:bCs/>
                <w:sz w:val="20"/>
                <w:szCs w:val="20"/>
              </w:rPr>
            </w:pPr>
            <w:r w:rsidRPr="002D5968">
              <w:rPr>
                <w:bCs/>
                <w:sz w:val="20"/>
                <w:szCs w:val="20"/>
              </w:rPr>
              <w:t xml:space="preserve">г. Липецк, СНТ «Металлург-2» </w:t>
            </w:r>
          </w:p>
        </w:tc>
        <w:tc>
          <w:tcPr>
            <w:tcW w:w="342" w:type="pct"/>
            <w:tcBorders>
              <w:top w:val="single" w:sz="4" w:space="0" w:color="auto"/>
              <w:left w:val="single" w:sz="4" w:space="0" w:color="auto"/>
              <w:bottom w:val="single" w:sz="4" w:space="0" w:color="auto"/>
              <w:right w:val="single" w:sz="4" w:space="0" w:color="auto"/>
            </w:tcBorders>
            <w:vAlign w:val="center"/>
          </w:tcPr>
          <w:p w14:paraId="176B230C" w14:textId="509FA50C" w:rsidR="001551D9" w:rsidRPr="002D5968" w:rsidRDefault="001551D9" w:rsidP="001551D9">
            <w:pPr>
              <w:spacing w:after="0"/>
              <w:jc w:val="center"/>
              <w:rPr>
                <w:bCs/>
                <w:sz w:val="20"/>
                <w:szCs w:val="20"/>
              </w:rPr>
            </w:pPr>
            <w:r w:rsidRPr="002D5968">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42C5389" w14:textId="64AC893C" w:rsidR="001551D9" w:rsidRPr="002D5968" w:rsidRDefault="001551D9" w:rsidP="001551D9">
            <w:pPr>
              <w:spacing w:after="0"/>
              <w:jc w:val="center"/>
              <w:rPr>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38D6FE2" w14:textId="582CD640" w:rsidR="001551D9" w:rsidRPr="002D5968" w:rsidRDefault="001551D9" w:rsidP="001551D9">
            <w:pPr>
              <w:jc w:val="center"/>
              <w:rPr>
                <w:bCs/>
                <w:sz w:val="20"/>
                <w:szCs w:val="20"/>
              </w:rPr>
            </w:pPr>
            <w:r w:rsidRPr="002D5968">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0A0505" w14:textId="47B9254F" w:rsidR="001551D9" w:rsidRPr="002D5968" w:rsidRDefault="001551D9" w:rsidP="001551D9">
            <w:pPr>
              <w:jc w:val="center"/>
              <w:rPr>
                <w:bCs/>
                <w:sz w:val="20"/>
                <w:szCs w:val="20"/>
              </w:rPr>
            </w:pPr>
            <w:r w:rsidRPr="002D5968">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F6F7B71" w14:textId="3A780AD4" w:rsidR="001551D9" w:rsidRPr="002D5968" w:rsidRDefault="001551D9" w:rsidP="001551D9">
            <w:pPr>
              <w:pStyle w:val="afff1"/>
              <w:rPr>
                <w:bCs/>
                <w:sz w:val="20"/>
                <w:szCs w:val="20"/>
              </w:rPr>
            </w:pPr>
            <w:r w:rsidRPr="002D5968">
              <w:rPr>
                <w:bCs/>
                <w:sz w:val="20"/>
                <w:szCs w:val="20"/>
              </w:rPr>
              <w:t>-</w:t>
            </w:r>
          </w:p>
        </w:tc>
      </w:tr>
      <w:tr w:rsidR="001551D9" w:rsidRPr="00D6033B" w14:paraId="46E2936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69B0135"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38A2C70" w14:textId="6F72A087" w:rsidR="001551D9" w:rsidRPr="002C64D1" w:rsidRDefault="001551D9" w:rsidP="001551D9">
            <w:pPr>
              <w:pStyle w:val="aff7"/>
              <w:rPr>
                <w:rFonts w:ascii="Times New Roman" w:hAnsi="Times New Roman"/>
                <w:bCs/>
                <w:sz w:val="20"/>
                <w:szCs w:val="20"/>
              </w:rPr>
            </w:pPr>
            <w:r w:rsidRPr="002C64D1">
              <w:rPr>
                <w:rFonts w:ascii="Times New Roman" w:hAnsi="Times New Roman"/>
                <w:bCs/>
                <w:sz w:val="20"/>
                <w:szCs w:val="20"/>
              </w:rPr>
              <w:t>60201010</w:t>
            </w:r>
            <w:r w:rsidRPr="002C64D1">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16D7AAE4" w14:textId="1B855F72" w:rsidR="001551D9" w:rsidRPr="002C64D1" w:rsidRDefault="001551D9" w:rsidP="001551D9">
            <w:pPr>
              <w:jc w:val="center"/>
              <w:rPr>
                <w:bCs/>
                <w:sz w:val="20"/>
                <w:szCs w:val="20"/>
              </w:rPr>
            </w:pPr>
            <w:r w:rsidRPr="002C64D1">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AC3BD60" w14:textId="66AB4A64" w:rsidR="001551D9" w:rsidRPr="002C64D1" w:rsidRDefault="001551D9" w:rsidP="001551D9">
            <w:pPr>
              <w:jc w:val="center"/>
              <w:rPr>
                <w:bCs/>
                <w:sz w:val="20"/>
                <w:szCs w:val="20"/>
              </w:rPr>
            </w:pPr>
            <w:r w:rsidRPr="002C64D1">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44EFD4" w14:textId="5451BE16" w:rsidR="001551D9" w:rsidRPr="002C64D1" w:rsidRDefault="001551D9" w:rsidP="001551D9">
            <w:pPr>
              <w:jc w:val="center"/>
              <w:rPr>
                <w:bCs/>
                <w:sz w:val="20"/>
                <w:szCs w:val="20"/>
              </w:rPr>
            </w:pPr>
            <w:r w:rsidRPr="002C64D1">
              <w:rPr>
                <w:bCs/>
                <w:sz w:val="20"/>
                <w:szCs w:val="20"/>
              </w:rPr>
              <w:t>Общеобразовательная организация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B17DB1" w14:textId="5EF63113" w:rsidR="001551D9" w:rsidRPr="002C64D1" w:rsidRDefault="001551D9" w:rsidP="001551D9">
            <w:pPr>
              <w:jc w:val="center"/>
              <w:rPr>
                <w:bCs/>
                <w:sz w:val="20"/>
                <w:szCs w:val="20"/>
              </w:rPr>
            </w:pPr>
            <w:r w:rsidRPr="002C64D1">
              <w:rPr>
                <w:bCs/>
                <w:sz w:val="20"/>
                <w:szCs w:val="20"/>
              </w:rPr>
              <w:t>на 1225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5C59300" w14:textId="77777777" w:rsidR="001551D9" w:rsidRPr="002C64D1" w:rsidRDefault="001551D9" w:rsidP="001551D9">
            <w:pPr>
              <w:pStyle w:val="afff1"/>
              <w:rPr>
                <w:bCs/>
                <w:sz w:val="20"/>
                <w:szCs w:val="20"/>
              </w:rPr>
            </w:pPr>
            <w:r w:rsidRPr="002C64D1">
              <w:rPr>
                <w:bCs/>
                <w:sz w:val="20"/>
                <w:szCs w:val="20"/>
              </w:rPr>
              <w:t>г. Липецк,</w:t>
            </w:r>
          </w:p>
          <w:p w14:paraId="092FDBE0" w14:textId="27A52C76" w:rsidR="001551D9" w:rsidRPr="002C64D1" w:rsidRDefault="001551D9" w:rsidP="001551D9">
            <w:pPr>
              <w:pStyle w:val="afff1"/>
              <w:rPr>
                <w:bCs/>
                <w:sz w:val="20"/>
                <w:szCs w:val="20"/>
                <w:highlight w:val="yellow"/>
              </w:rPr>
            </w:pPr>
            <w:r w:rsidRPr="002C64D1">
              <w:rPr>
                <w:bCs/>
                <w:sz w:val="20"/>
                <w:szCs w:val="20"/>
              </w:rPr>
              <w:t>территория 32, 33 микрорайонов в городе Липецке</w:t>
            </w:r>
          </w:p>
        </w:tc>
        <w:tc>
          <w:tcPr>
            <w:tcW w:w="342" w:type="pct"/>
            <w:tcBorders>
              <w:top w:val="single" w:sz="4" w:space="0" w:color="auto"/>
              <w:left w:val="single" w:sz="4" w:space="0" w:color="auto"/>
              <w:bottom w:val="single" w:sz="4" w:space="0" w:color="auto"/>
              <w:right w:val="single" w:sz="4" w:space="0" w:color="auto"/>
            </w:tcBorders>
            <w:vAlign w:val="center"/>
          </w:tcPr>
          <w:p w14:paraId="0C12DB6C" w14:textId="06A76CF5" w:rsidR="001551D9" w:rsidRPr="002C64D1" w:rsidRDefault="001551D9" w:rsidP="001551D9">
            <w:pPr>
              <w:spacing w:after="0"/>
              <w:jc w:val="center"/>
              <w:rPr>
                <w:bCs/>
                <w:sz w:val="20"/>
                <w:szCs w:val="20"/>
                <w:highlight w:val="yellow"/>
              </w:rPr>
            </w:pPr>
            <w:r w:rsidRPr="002C64D1">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A7876CE" w14:textId="600BAE6C" w:rsidR="001551D9" w:rsidRPr="002C64D1" w:rsidRDefault="001551D9" w:rsidP="001551D9">
            <w:pPr>
              <w:spacing w:after="0"/>
              <w:jc w:val="center"/>
              <w:rPr>
                <w:sz w:val="20"/>
                <w:szCs w:val="20"/>
                <w:highlight w:val="yellow"/>
              </w:rPr>
            </w:pPr>
            <w:r w:rsidRPr="002C64D1">
              <w:rPr>
                <w:sz w:val="20"/>
                <w:szCs w:val="20"/>
                <w:lang w:val="en-US"/>
              </w:rPr>
              <w:t>I</w:t>
            </w:r>
            <w:r w:rsidRPr="002C64D1">
              <w:rPr>
                <w:sz w:val="20"/>
                <w:szCs w:val="20"/>
              </w:rPr>
              <w:t xml:space="preserve"> 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A729C00" w14:textId="3B2F40A6" w:rsidR="001551D9" w:rsidRPr="002C64D1" w:rsidRDefault="001551D9" w:rsidP="001551D9">
            <w:pPr>
              <w:jc w:val="center"/>
              <w:rPr>
                <w:bCs/>
                <w:sz w:val="20"/>
                <w:szCs w:val="20"/>
                <w:highlight w:val="yellow"/>
              </w:rPr>
            </w:pPr>
            <w:r w:rsidRPr="002C64D1">
              <w:rPr>
                <w:rStyle w:val="S2"/>
                <w:rFonts w:eastAsiaTheme="majorEastAsia"/>
                <w:bCs/>
                <w:i w:val="0"/>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9D75356" w14:textId="1ECFEADC" w:rsidR="001551D9" w:rsidRPr="002C64D1" w:rsidRDefault="001551D9" w:rsidP="001551D9">
            <w:pPr>
              <w:jc w:val="center"/>
              <w:rPr>
                <w:bCs/>
                <w:sz w:val="20"/>
                <w:szCs w:val="20"/>
                <w:highlight w:val="yellow"/>
              </w:rPr>
            </w:pPr>
            <w:r w:rsidRPr="002C64D1">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4A4F1F2" w14:textId="2971C97F" w:rsidR="001551D9" w:rsidRPr="00846BF0" w:rsidRDefault="001551D9" w:rsidP="001551D9">
            <w:pPr>
              <w:pStyle w:val="afff1"/>
              <w:rPr>
                <w:bCs/>
                <w:sz w:val="20"/>
                <w:szCs w:val="20"/>
                <w:highlight w:val="yellow"/>
              </w:rPr>
            </w:pPr>
            <w:r w:rsidRPr="00C84316">
              <w:rPr>
                <w:sz w:val="18"/>
                <w:szCs w:val="18"/>
              </w:rPr>
              <w:t>-</w:t>
            </w:r>
          </w:p>
        </w:tc>
      </w:tr>
      <w:tr w:rsidR="001551D9" w:rsidRPr="00D6033B" w14:paraId="12A9541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F01FA4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9EBBE4E"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2</w:t>
            </w:r>
          </w:p>
        </w:tc>
        <w:tc>
          <w:tcPr>
            <w:tcW w:w="469" w:type="pct"/>
            <w:tcBorders>
              <w:top w:val="single" w:sz="4" w:space="0" w:color="auto"/>
              <w:left w:val="single" w:sz="4" w:space="0" w:color="auto"/>
              <w:bottom w:val="single" w:sz="4" w:space="0" w:color="auto"/>
              <w:right w:val="single" w:sz="4" w:space="0" w:color="auto"/>
            </w:tcBorders>
            <w:vAlign w:val="center"/>
          </w:tcPr>
          <w:p w14:paraId="53F06C82" w14:textId="77777777" w:rsidR="001551D9" w:rsidRPr="00D6033B" w:rsidRDefault="001551D9" w:rsidP="001551D9">
            <w:pPr>
              <w:jc w:val="center"/>
              <w:rPr>
                <w:bCs/>
                <w:sz w:val="20"/>
                <w:szCs w:val="20"/>
              </w:rPr>
            </w:pPr>
            <w:r w:rsidRPr="00D6033B">
              <w:rPr>
                <w:bCs/>
                <w:sz w:val="20"/>
                <w:szCs w:val="20"/>
              </w:rPr>
              <w:t>Общеобразовательная организация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7F9D94"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CD1540" w14:textId="77777777" w:rsidR="001551D9" w:rsidRPr="00D6033B" w:rsidRDefault="001551D9" w:rsidP="001551D9">
            <w:pPr>
              <w:jc w:val="center"/>
              <w:rPr>
                <w:bCs/>
                <w:sz w:val="20"/>
                <w:szCs w:val="20"/>
              </w:rPr>
            </w:pPr>
            <w:r w:rsidRPr="00D6033B">
              <w:rPr>
                <w:bCs/>
                <w:sz w:val="20"/>
                <w:szCs w:val="20"/>
              </w:rPr>
              <w:t xml:space="preserve">Муниципальное бюджетное дошкольное образовательное учреждение № </w:t>
            </w:r>
            <w:r>
              <w:rPr>
                <w:bCs/>
                <w:sz w:val="20"/>
                <w:szCs w:val="20"/>
              </w:rPr>
              <w:t>77</w:t>
            </w:r>
            <w:r w:rsidRPr="00D6033B">
              <w:rPr>
                <w:bCs/>
                <w:sz w:val="20"/>
                <w:szCs w:val="20"/>
              </w:rPr>
              <w:t xml:space="preserve"> г.</w:t>
            </w:r>
            <w:r>
              <w:rPr>
                <w:bCs/>
                <w:sz w:val="20"/>
                <w:szCs w:val="20"/>
              </w:rPr>
              <w:t> </w:t>
            </w:r>
            <w:r w:rsidRPr="00D6033B">
              <w:rPr>
                <w:bCs/>
                <w:sz w:val="20"/>
                <w:szCs w:val="20"/>
              </w:rPr>
              <w:t>Липецка (строительство пристройки)</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B513F7" w14:textId="7CB8CAA0" w:rsidR="001551D9" w:rsidRPr="00D6033B" w:rsidRDefault="001551D9" w:rsidP="001551D9">
            <w:pPr>
              <w:jc w:val="center"/>
              <w:rPr>
                <w:bCs/>
                <w:sz w:val="20"/>
                <w:szCs w:val="20"/>
              </w:rPr>
            </w:pPr>
            <w:r w:rsidRPr="002D5968">
              <w:rPr>
                <w:bCs/>
                <w:sz w:val="20"/>
                <w:szCs w:val="20"/>
              </w:rPr>
              <w:t>370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2CBAACB" w14:textId="77777777" w:rsidR="001551D9" w:rsidRPr="00D6033B" w:rsidRDefault="001551D9" w:rsidP="001551D9">
            <w:pPr>
              <w:pStyle w:val="afff1"/>
              <w:rPr>
                <w:bCs/>
                <w:sz w:val="20"/>
                <w:szCs w:val="20"/>
              </w:rPr>
            </w:pPr>
            <w:r w:rsidRPr="00D6033B">
              <w:rPr>
                <w:bCs/>
                <w:sz w:val="20"/>
                <w:szCs w:val="20"/>
              </w:rPr>
              <w:t xml:space="preserve">г. Липецк, ул. </w:t>
            </w:r>
            <w:r>
              <w:rPr>
                <w:bCs/>
                <w:sz w:val="20"/>
                <w:szCs w:val="20"/>
              </w:rPr>
              <w:t>Хорошавина</w:t>
            </w:r>
            <w:r w:rsidRPr="00D6033B">
              <w:rPr>
                <w:bCs/>
                <w:sz w:val="20"/>
                <w:szCs w:val="20"/>
              </w:rPr>
              <w:t xml:space="preserve">, </w:t>
            </w:r>
            <w:r>
              <w:rPr>
                <w:bCs/>
                <w:sz w:val="20"/>
                <w:szCs w:val="20"/>
              </w:rPr>
              <w:t>14</w:t>
            </w:r>
          </w:p>
        </w:tc>
        <w:tc>
          <w:tcPr>
            <w:tcW w:w="342" w:type="pct"/>
            <w:tcBorders>
              <w:top w:val="single" w:sz="4" w:space="0" w:color="auto"/>
              <w:left w:val="single" w:sz="4" w:space="0" w:color="auto"/>
              <w:bottom w:val="single" w:sz="4" w:space="0" w:color="auto"/>
              <w:right w:val="single" w:sz="4" w:space="0" w:color="auto"/>
            </w:tcBorders>
            <w:vAlign w:val="center"/>
          </w:tcPr>
          <w:p w14:paraId="0A641334" w14:textId="77777777" w:rsidR="001551D9" w:rsidRPr="00D6033B" w:rsidRDefault="001551D9" w:rsidP="001551D9">
            <w:pPr>
              <w:spacing w:after="0"/>
              <w:jc w:val="center"/>
              <w:rPr>
                <w:bCs/>
                <w:sz w:val="20"/>
                <w:szCs w:val="20"/>
              </w:rPr>
            </w:pPr>
            <w:r w:rsidRPr="00D6033B">
              <w:rPr>
                <w:bCs/>
                <w:sz w:val="20"/>
                <w:szCs w:val="20"/>
              </w:rPr>
              <w:t>Планируемый к реконструкции</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C416345"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338A1C71"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71F4BD"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2C6E0C2" w14:textId="77777777" w:rsidR="001551D9" w:rsidRPr="00D6033B" w:rsidRDefault="001551D9" w:rsidP="001551D9">
            <w:pPr>
              <w:pStyle w:val="afff1"/>
              <w:rPr>
                <w:bCs/>
                <w:sz w:val="20"/>
                <w:szCs w:val="20"/>
              </w:rPr>
            </w:pPr>
          </w:p>
        </w:tc>
      </w:tr>
      <w:tr w:rsidR="001551D9" w:rsidRPr="00D6033B" w14:paraId="2255A70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50C83A7"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C234A1A"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00DE9646"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637B23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BC4643" w14:textId="77777777" w:rsidR="001551D9" w:rsidRPr="00D6033B" w:rsidRDefault="001551D9" w:rsidP="001551D9">
            <w:pPr>
              <w:jc w:val="center"/>
              <w:rPr>
                <w:bCs/>
                <w:sz w:val="20"/>
                <w:szCs w:val="20"/>
              </w:rPr>
            </w:pPr>
            <w:r w:rsidRPr="00D6033B">
              <w:rPr>
                <w:bCs/>
                <w:sz w:val="20"/>
                <w:szCs w:val="20"/>
              </w:rPr>
              <w:t>Дом творчества 7-го жилого района</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E067C2" w14:textId="77777777" w:rsidR="001551D9" w:rsidRPr="00D6033B" w:rsidRDefault="001551D9" w:rsidP="001551D9">
            <w:pPr>
              <w:jc w:val="center"/>
              <w:rPr>
                <w:bCs/>
                <w:sz w:val="20"/>
                <w:szCs w:val="20"/>
              </w:rPr>
            </w:pPr>
            <w:r w:rsidRPr="00D6033B">
              <w:rPr>
                <w:bCs/>
                <w:sz w:val="20"/>
                <w:szCs w:val="20"/>
              </w:rPr>
              <w:t>площадь -9000,0 м</w:t>
            </w:r>
            <w:r w:rsidRPr="00D6033B">
              <w:rPr>
                <w:bCs/>
                <w:sz w:val="20"/>
                <w:szCs w:val="20"/>
                <w:vertAlign w:val="superscript"/>
              </w:rPr>
              <w:t>2</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1F95B23" w14:textId="77777777" w:rsidR="001551D9" w:rsidRPr="00D6033B" w:rsidRDefault="001551D9" w:rsidP="001551D9">
            <w:pPr>
              <w:pStyle w:val="afff1"/>
              <w:rPr>
                <w:bCs/>
                <w:sz w:val="20"/>
                <w:szCs w:val="20"/>
              </w:rPr>
            </w:pPr>
            <w:r w:rsidRPr="00D6033B">
              <w:rPr>
                <w:bCs/>
                <w:sz w:val="20"/>
                <w:szCs w:val="20"/>
              </w:rPr>
              <w:t>г. Липецк, 7 жилой район</w:t>
            </w:r>
          </w:p>
        </w:tc>
        <w:tc>
          <w:tcPr>
            <w:tcW w:w="342" w:type="pct"/>
            <w:tcBorders>
              <w:top w:val="single" w:sz="4" w:space="0" w:color="auto"/>
              <w:left w:val="single" w:sz="4" w:space="0" w:color="auto"/>
              <w:bottom w:val="single" w:sz="4" w:space="0" w:color="auto"/>
              <w:right w:val="single" w:sz="4" w:space="0" w:color="auto"/>
            </w:tcBorders>
            <w:vAlign w:val="center"/>
          </w:tcPr>
          <w:p w14:paraId="162A2981"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A8700E5"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83A3286"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BB116A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3BE9B38" w14:textId="77777777" w:rsidR="001551D9" w:rsidRPr="00D6033B" w:rsidRDefault="001551D9" w:rsidP="001551D9">
            <w:pPr>
              <w:jc w:val="center"/>
              <w:rPr>
                <w:bCs/>
                <w:sz w:val="20"/>
                <w:szCs w:val="20"/>
              </w:rPr>
            </w:pPr>
            <w:r w:rsidRPr="00D6033B">
              <w:rPr>
                <w:bCs/>
                <w:sz w:val="20"/>
                <w:szCs w:val="20"/>
              </w:rPr>
              <w:t>Выделен земельный участок: 48:20:0043601:144</w:t>
            </w:r>
          </w:p>
        </w:tc>
      </w:tr>
      <w:tr w:rsidR="001551D9" w:rsidRPr="00D6033B" w14:paraId="6E71B52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AF5C921"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231CE0E"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5BBACB79"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81CB960"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100583C"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45F720" w14:textId="58426458" w:rsidR="001551D9" w:rsidRPr="002D5968" w:rsidRDefault="001551D9" w:rsidP="001551D9">
            <w:pPr>
              <w:jc w:val="center"/>
              <w:rPr>
                <w:bCs/>
                <w:sz w:val="20"/>
                <w:szCs w:val="20"/>
              </w:rPr>
            </w:pPr>
            <w:r w:rsidRPr="002D5968">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8264DE1" w14:textId="77777777" w:rsidR="001551D9" w:rsidRPr="002D5968" w:rsidRDefault="001551D9" w:rsidP="001551D9">
            <w:pPr>
              <w:pStyle w:val="afff1"/>
              <w:rPr>
                <w:bCs/>
                <w:sz w:val="20"/>
                <w:szCs w:val="20"/>
                <w:lang w:eastAsia="en-US"/>
              </w:rPr>
            </w:pPr>
            <w:r w:rsidRPr="002D5968">
              <w:rPr>
                <w:bCs/>
                <w:sz w:val="20"/>
                <w:szCs w:val="20"/>
                <w:lang w:eastAsia="en-US"/>
              </w:rPr>
              <w:t>г. Липецк,</w:t>
            </w:r>
          </w:p>
          <w:p w14:paraId="5086A6F9" w14:textId="3E3910DF" w:rsidR="001551D9" w:rsidRPr="002D5968" w:rsidRDefault="001551D9" w:rsidP="001551D9">
            <w:pPr>
              <w:pStyle w:val="afff1"/>
              <w:rPr>
                <w:bCs/>
                <w:sz w:val="20"/>
                <w:szCs w:val="20"/>
              </w:rPr>
            </w:pPr>
            <w:proofErr w:type="spellStart"/>
            <w:r w:rsidRPr="002D5968">
              <w:rPr>
                <w:bCs/>
                <w:sz w:val="20"/>
                <w:szCs w:val="20"/>
              </w:rPr>
              <w:t>Ссёлки</w:t>
            </w:r>
            <w:proofErr w:type="spellEnd"/>
          </w:p>
        </w:tc>
        <w:tc>
          <w:tcPr>
            <w:tcW w:w="342" w:type="pct"/>
            <w:tcBorders>
              <w:top w:val="single" w:sz="4" w:space="0" w:color="auto"/>
              <w:left w:val="single" w:sz="4" w:space="0" w:color="auto"/>
              <w:bottom w:val="single" w:sz="4" w:space="0" w:color="auto"/>
              <w:right w:val="single" w:sz="4" w:space="0" w:color="auto"/>
            </w:tcBorders>
            <w:vAlign w:val="center"/>
          </w:tcPr>
          <w:p w14:paraId="58C0906C"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E7163A3"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F084D58"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C8BD673"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BAEDD6F" w14:textId="77777777" w:rsidR="001551D9" w:rsidRPr="00D6033B" w:rsidRDefault="001551D9" w:rsidP="001551D9">
            <w:pPr>
              <w:jc w:val="center"/>
              <w:rPr>
                <w:bCs/>
                <w:sz w:val="20"/>
                <w:szCs w:val="20"/>
              </w:rPr>
            </w:pPr>
            <w:r w:rsidRPr="00D6033B">
              <w:rPr>
                <w:bCs/>
                <w:sz w:val="20"/>
                <w:szCs w:val="20"/>
              </w:rPr>
              <w:t>-</w:t>
            </w:r>
          </w:p>
        </w:tc>
      </w:tr>
      <w:tr w:rsidR="001551D9" w:rsidRPr="00D6033B" w14:paraId="22931AD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E49F6F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693BB12" w14:textId="7B3A1425"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6C7C5F81" w14:textId="7E23D4CF"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A68BA04" w14:textId="3FA815B1"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B529DC" w14:textId="2E54F0F5"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13A0E2" w14:textId="06106681" w:rsidR="001551D9" w:rsidRPr="002D5968" w:rsidRDefault="001551D9" w:rsidP="001551D9">
            <w:pPr>
              <w:jc w:val="center"/>
              <w:rPr>
                <w:bCs/>
                <w:sz w:val="20"/>
                <w:szCs w:val="20"/>
              </w:rPr>
            </w:pPr>
            <w:r w:rsidRPr="002D5968">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ADCADC1" w14:textId="77777777" w:rsidR="001551D9" w:rsidRPr="002D5968" w:rsidRDefault="001551D9" w:rsidP="001551D9">
            <w:pPr>
              <w:pStyle w:val="afff1"/>
              <w:rPr>
                <w:bCs/>
                <w:sz w:val="20"/>
                <w:szCs w:val="20"/>
                <w:lang w:eastAsia="en-US"/>
              </w:rPr>
            </w:pPr>
            <w:r w:rsidRPr="002D5968">
              <w:rPr>
                <w:bCs/>
                <w:sz w:val="20"/>
                <w:szCs w:val="20"/>
                <w:lang w:eastAsia="en-US"/>
              </w:rPr>
              <w:t>г. Липецк,</w:t>
            </w:r>
          </w:p>
          <w:p w14:paraId="370FCE47" w14:textId="2E4902B8" w:rsidR="001551D9" w:rsidRPr="002D5968" w:rsidRDefault="001551D9" w:rsidP="001551D9">
            <w:pPr>
              <w:pStyle w:val="afff1"/>
              <w:rPr>
                <w:bCs/>
                <w:sz w:val="20"/>
                <w:szCs w:val="20"/>
                <w:lang w:eastAsia="en-US"/>
              </w:rPr>
            </w:pPr>
            <w:r w:rsidRPr="002D5968">
              <w:rPr>
                <w:bCs/>
                <w:sz w:val="20"/>
                <w:szCs w:val="20"/>
              </w:rPr>
              <w:t>Жёлтые Пески, ул. Космонавтов</w:t>
            </w:r>
          </w:p>
        </w:tc>
        <w:tc>
          <w:tcPr>
            <w:tcW w:w="342" w:type="pct"/>
            <w:tcBorders>
              <w:top w:val="single" w:sz="4" w:space="0" w:color="auto"/>
              <w:left w:val="single" w:sz="4" w:space="0" w:color="auto"/>
              <w:bottom w:val="single" w:sz="4" w:space="0" w:color="auto"/>
              <w:right w:val="single" w:sz="4" w:space="0" w:color="auto"/>
            </w:tcBorders>
            <w:vAlign w:val="center"/>
          </w:tcPr>
          <w:p w14:paraId="74693AE7" w14:textId="25FA0163"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405AA34" w14:textId="0313FF9F"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85F5126" w14:textId="31422345"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BB90ADA" w14:textId="514FE3DC"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E2242F" w14:textId="77777777" w:rsidR="001551D9" w:rsidRPr="00D6033B" w:rsidRDefault="001551D9" w:rsidP="001551D9">
            <w:pPr>
              <w:jc w:val="center"/>
              <w:rPr>
                <w:bCs/>
                <w:sz w:val="20"/>
                <w:szCs w:val="20"/>
              </w:rPr>
            </w:pPr>
          </w:p>
        </w:tc>
      </w:tr>
      <w:tr w:rsidR="001551D9" w:rsidRPr="00D6033B" w14:paraId="6F4997D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B3E899C"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931D840"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1841DA08"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1562306"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08A66E9" w14:textId="77777777" w:rsidR="001551D9" w:rsidRPr="00D6033B" w:rsidRDefault="001551D9" w:rsidP="001551D9">
            <w:pPr>
              <w:jc w:val="center"/>
              <w:rPr>
                <w:bCs/>
                <w:sz w:val="20"/>
                <w:szCs w:val="20"/>
              </w:rPr>
            </w:pPr>
            <w:r w:rsidRPr="00D6033B">
              <w:rPr>
                <w:bCs/>
                <w:sz w:val="20"/>
                <w:szCs w:val="20"/>
              </w:rPr>
              <w:t>Детская школа искусств</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9AC84B" w14:textId="77777777" w:rsidR="001551D9" w:rsidRPr="002D5968" w:rsidRDefault="001551D9" w:rsidP="001551D9">
            <w:pPr>
              <w:jc w:val="center"/>
              <w:rPr>
                <w:bCs/>
                <w:sz w:val="20"/>
                <w:szCs w:val="20"/>
              </w:rPr>
            </w:pPr>
            <w:r w:rsidRPr="002D5968">
              <w:rPr>
                <w:bCs/>
                <w:sz w:val="20"/>
                <w:szCs w:val="20"/>
              </w:rPr>
              <w:t>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502C24F" w14:textId="77777777" w:rsidR="001551D9" w:rsidRPr="002D5968" w:rsidRDefault="001551D9" w:rsidP="001551D9">
            <w:pPr>
              <w:pStyle w:val="afff1"/>
              <w:rPr>
                <w:bCs/>
                <w:sz w:val="20"/>
                <w:szCs w:val="20"/>
              </w:rPr>
            </w:pPr>
            <w:r w:rsidRPr="002D5968">
              <w:rPr>
                <w:bCs/>
                <w:sz w:val="20"/>
                <w:szCs w:val="20"/>
              </w:rPr>
              <w:t>г. Липецк, микрорайон «Елецкий»</w:t>
            </w:r>
          </w:p>
        </w:tc>
        <w:tc>
          <w:tcPr>
            <w:tcW w:w="342" w:type="pct"/>
            <w:tcBorders>
              <w:top w:val="single" w:sz="4" w:space="0" w:color="auto"/>
              <w:left w:val="single" w:sz="4" w:space="0" w:color="auto"/>
              <w:bottom w:val="single" w:sz="4" w:space="0" w:color="auto"/>
              <w:right w:val="single" w:sz="4" w:space="0" w:color="auto"/>
            </w:tcBorders>
            <w:vAlign w:val="center"/>
          </w:tcPr>
          <w:p w14:paraId="25E51B1B"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14D9C72" w14:textId="77777777" w:rsidR="001551D9" w:rsidRPr="00D6033B" w:rsidRDefault="001551D9" w:rsidP="001551D9">
            <w:pPr>
              <w:spacing w:after="0"/>
              <w:jc w:val="center"/>
              <w:rPr>
                <w:sz w:val="20"/>
                <w:szCs w:val="20"/>
              </w:rPr>
            </w:pPr>
            <w:r w:rsidRPr="00D6033B">
              <w:rPr>
                <w:sz w:val="20"/>
                <w:szCs w:val="20"/>
              </w:rPr>
              <w:t xml:space="preserve">Расчетный срок </w:t>
            </w:r>
          </w:p>
        </w:tc>
        <w:tc>
          <w:tcPr>
            <w:tcW w:w="557" w:type="pct"/>
            <w:tcBorders>
              <w:top w:val="single" w:sz="4" w:space="0" w:color="auto"/>
              <w:left w:val="single" w:sz="4" w:space="0" w:color="auto"/>
              <w:bottom w:val="single" w:sz="4" w:space="0" w:color="auto"/>
              <w:right w:val="single" w:sz="4" w:space="0" w:color="auto"/>
            </w:tcBorders>
            <w:vAlign w:val="center"/>
          </w:tcPr>
          <w:p w14:paraId="79779FBF"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D385686"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55C417F" w14:textId="77777777" w:rsidR="001551D9" w:rsidRPr="00D6033B" w:rsidRDefault="001551D9" w:rsidP="001551D9">
            <w:pPr>
              <w:jc w:val="center"/>
              <w:rPr>
                <w:bCs/>
                <w:sz w:val="20"/>
                <w:szCs w:val="20"/>
              </w:rPr>
            </w:pPr>
            <w:r w:rsidRPr="00D6033B">
              <w:rPr>
                <w:bCs/>
                <w:sz w:val="20"/>
                <w:szCs w:val="20"/>
              </w:rPr>
              <w:t>-</w:t>
            </w:r>
          </w:p>
        </w:tc>
      </w:tr>
      <w:tr w:rsidR="001551D9" w:rsidRPr="00D6033B" w14:paraId="644B1B9A"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55363A1"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B2204D0"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031F53A4"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3D87745"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6470DB" w14:textId="77777777" w:rsidR="001551D9" w:rsidRPr="00D6033B" w:rsidRDefault="001551D9" w:rsidP="001551D9">
            <w:pPr>
              <w:jc w:val="center"/>
              <w:rPr>
                <w:bCs/>
                <w:sz w:val="20"/>
                <w:szCs w:val="20"/>
              </w:rPr>
            </w:pPr>
            <w:r w:rsidRPr="00D6033B">
              <w:rPr>
                <w:bCs/>
                <w:sz w:val="20"/>
                <w:szCs w:val="20"/>
              </w:rPr>
              <w:t>Детская школа искусств</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4A436B" w14:textId="77777777" w:rsidR="001551D9" w:rsidRPr="002D5968" w:rsidRDefault="001551D9" w:rsidP="001551D9">
            <w:pPr>
              <w:jc w:val="center"/>
              <w:rPr>
                <w:bCs/>
                <w:sz w:val="20"/>
                <w:szCs w:val="20"/>
              </w:rPr>
            </w:pPr>
            <w:r w:rsidRPr="002D5968">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609531D" w14:textId="5E22A2A3" w:rsidR="001551D9" w:rsidRPr="002D5968" w:rsidRDefault="001551D9" w:rsidP="001551D9">
            <w:pPr>
              <w:pStyle w:val="afff1"/>
              <w:rPr>
                <w:bCs/>
                <w:sz w:val="20"/>
                <w:szCs w:val="20"/>
              </w:rPr>
            </w:pPr>
            <w:r w:rsidRPr="002D5968">
              <w:rPr>
                <w:bCs/>
                <w:sz w:val="20"/>
                <w:szCs w:val="20"/>
              </w:rPr>
              <w:t xml:space="preserve">г. Липецк, территория, ограниченная </w:t>
            </w:r>
            <w:r w:rsidRPr="002D5968">
              <w:rPr>
                <w:bCs/>
                <w:sz w:val="20"/>
                <w:szCs w:val="20"/>
              </w:rPr>
              <w:lastRenderedPageBreak/>
              <w:t>улицами Виктора Музыки, Михаила Трунова, автомобильной дороги Орел - Тамбов и Лебедянским шоссе</w:t>
            </w:r>
          </w:p>
        </w:tc>
        <w:tc>
          <w:tcPr>
            <w:tcW w:w="342" w:type="pct"/>
            <w:tcBorders>
              <w:top w:val="single" w:sz="4" w:space="0" w:color="auto"/>
              <w:left w:val="single" w:sz="4" w:space="0" w:color="auto"/>
              <w:bottom w:val="single" w:sz="4" w:space="0" w:color="auto"/>
              <w:right w:val="single" w:sz="4" w:space="0" w:color="auto"/>
            </w:tcBorders>
            <w:vAlign w:val="center"/>
          </w:tcPr>
          <w:p w14:paraId="3EC657F3" w14:textId="77777777" w:rsidR="001551D9" w:rsidRPr="00D6033B" w:rsidRDefault="001551D9" w:rsidP="001551D9">
            <w:pPr>
              <w:spacing w:after="0"/>
              <w:jc w:val="center"/>
              <w:rPr>
                <w:bCs/>
                <w:sz w:val="20"/>
                <w:szCs w:val="20"/>
              </w:rPr>
            </w:pPr>
            <w:r w:rsidRPr="00D6033B">
              <w:rPr>
                <w:bCs/>
                <w:sz w:val="20"/>
                <w:szCs w:val="20"/>
              </w:rPr>
              <w:lastRenderedPageBreak/>
              <w:t xml:space="preserve">Планируемый к </w:t>
            </w:r>
            <w:r w:rsidRPr="00D6033B">
              <w:rPr>
                <w:bCs/>
                <w:sz w:val="20"/>
                <w:szCs w:val="20"/>
              </w:rPr>
              <w:lastRenderedPageBreak/>
              <w:t>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A28EC01" w14:textId="77777777" w:rsidR="001551D9" w:rsidRPr="00D6033B" w:rsidRDefault="001551D9" w:rsidP="001551D9">
            <w:pPr>
              <w:spacing w:after="0"/>
              <w:jc w:val="center"/>
              <w:rPr>
                <w:sz w:val="20"/>
                <w:szCs w:val="20"/>
              </w:rPr>
            </w:pPr>
            <w:r w:rsidRPr="00D6033B">
              <w:rPr>
                <w:sz w:val="20"/>
                <w:szCs w:val="20"/>
              </w:rPr>
              <w:lastRenderedPageBreak/>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EF2BD53" w14:textId="77777777" w:rsidR="001551D9" w:rsidRPr="00D6033B" w:rsidRDefault="001551D9" w:rsidP="001551D9">
            <w:pPr>
              <w:jc w:val="center"/>
              <w:rPr>
                <w:bCs/>
                <w:sz w:val="20"/>
                <w:szCs w:val="20"/>
              </w:rPr>
            </w:pPr>
            <w:r w:rsidRPr="00D6033B">
              <w:rPr>
                <w:bCs/>
                <w:sz w:val="20"/>
                <w:szCs w:val="20"/>
              </w:rPr>
              <w:t>Зона специализированн</w:t>
            </w:r>
            <w:r w:rsidRPr="00D6033B">
              <w:rPr>
                <w:bCs/>
                <w:sz w:val="20"/>
                <w:szCs w:val="20"/>
              </w:rPr>
              <w:lastRenderedPageBreak/>
              <w:t>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156069F" w14:textId="77777777" w:rsidR="001551D9" w:rsidRPr="00D6033B" w:rsidRDefault="001551D9" w:rsidP="001551D9">
            <w:pPr>
              <w:jc w:val="center"/>
              <w:rPr>
                <w:bCs/>
                <w:sz w:val="20"/>
                <w:szCs w:val="20"/>
              </w:rPr>
            </w:pPr>
            <w:r w:rsidRPr="00D6033B">
              <w:rPr>
                <w:bCs/>
                <w:sz w:val="20"/>
                <w:szCs w:val="20"/>
              </w:rPr>
              <w:lastRenderedPageBreak/>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C48EA24" w14:textId="77777777" w:rsidR="001551D9" w:rsidRPr="00D6033B" w:rsidRDefault="001551D9" w:rsidP="001551D9">
            <w:pPr>
              <w:jc w:val="center"/>
              <w:rPr>
                <w:bCs/>
                <w:sz w:val="20"/>
                <w:szCs w:val="20"/>
              </w:rPr>
            </w:pPr>
            <w:r w:rsidRPr="00D6033B">
              <w:rPr>
                <w:bCs/>
                <w:sz w:val="20"/>
                <w:szCs w:val="20"/>
              </w:rPr>
              <w:t>-</w:t>
            </w:r>
          </w:p>
        </w:tc>
      </w:tr>
      <w:tr w:rsidR="001551D9" w:rsidRPr="00D6033B" w14:paraId="1625B1D8"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06EC973"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53306D6"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319A1337"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EDFE5CA"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7F7B27"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A48247" w14:textId="77777777" w:rsidR="001551D9" w:rsidRPr="002D5968" w:rsidRDefault="001551D9" w:rsidP="001551D9">
            <w:pPr>
              <w:jc w:val="center"/>
              <w:rPr>
                <w:bCs/>
                <w:sz w:val="20"/>
                <w:szCs w:val="20"/>
              </w:rPr>
            </w:pPr>
            <w:r w:rsidRPr="002D5968">
              <w:rPr>
                <w:bCs/>
                <w:sz w:val="20"/>
                <w:szCs w:val="20"/>
              </w:rPr>
              <w:t>350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44B8CB9" w14:textId="77777777" w:rsidR="001551D9" w:rsidRPr="002D5968" w:rsidRDefault="001551D9" w:rsidP="001551D9">
            <w:pPr>
              <w:pStyle w:val="afff1"/>
              <w:rPr>
                <w:bCs/>
                <w:sz w:val="20"/>
                <w:szCs w:val="20"/>
                <w:lang w:eastAsia="en-US"/>
              </w:rPr>
            </w:pPr>
            <w:r w:rsidRPr="002D5968">
              <w:rPr>
                <w:bCs/>
                <w:sz w:val="20"/>
                <w:szCs w:val="20"/>
                <w:lang w:eastAsia="en-US"/>
              </w:rPr>
              <w:t>г. Липецк,</w:t>
            </w:r>
          </w:p>
          <w:p w14:paraId="2223B8C5" w14:textId="416282E7" w:rsidR="001551D9" w:rsidRPr="002D5968" w:rsidRDefault="001551D9" w:rsidP="001551D9">
            <w:pPr>
              <w:pStyle w:val="afff1"/>
              <w:rPr>
                <w:bCs/>
                <w:sz w:val="20"/>
                <w:szCs w:val="20"/>
              </w:rPr>
            </w:pPr>
            <w:r w:rsidRPr="002D5968">
              <w:rPr>
                <w:bCs/>
                <w:sz w:val="20"/>
                <w:szCs w:val="20"/>
              </w:rPr>
              <w:t>СНТ «</w:t>
            </w:r>
            <w:proofErr w:type="spellStart"/>
            <w:r w:rsidRPr="002D5968">
              <w:rPr>
                <w:bCs/>
                <w:sz w:val="20"/>
                <w:szCs w:val="20"/>
              </w:rPr>
              <w:t>Студеновское</w:t>
            </w:r>
            <w:proofErr w:type="spellEnd"/>
            <w:r w:rsidRPr="002D5968">
              <w:rPr>
                <w:bCs/>
                <w:sz w:val="20"/>
                <w:szCs w:val="20"/>
              </w:rPr>
              <w:t>»</w:t>
            </w:r>
          </w:p>
        </w:tc>
        <w:tc>
          <w:tcPr>
            <w:tcW w:w="342" w:type="pct"/>
            <w:tcBorders>
              <w:top w:val="single" w:sz="4" w:space="0" w:color="auto"/>
              <w:left w:val="single" w:sz="4" w:space="0" w:color="auto"/>
              <w:bottom w:val="single" w:sz="4" w:space="0" w:color="auto"/>
              <w:right w:val="single" w:sz="4" w:space="0" w:color="auto"/>
            </w:tcBorders>
            <w:vAlign w:val="center"/>
          </w:tcPr>
          <w:p w14:paraId="4F74348F"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811275E" w14:textId="77777777" w:rsidR="001551D9" w:rsidRPr="00D6033B" w:rsidRDefault="001551D9" w:rsidP="001551D9">
            <w:pPr>
              <w:spacing w:after="0"/>
              <w:jc w:val="center"/>
              <w:rPr>
                <w:sz w:val="20"/>
                <w:szCs w:val="20"/>
              </w:rPr>
            </w:pPr>
            <w:r w:rsidRPr="00D6033B">
              <w:rPr>
                <w:bCs/>
                <w:sz w:val="20"/>
                <w:szCs w:val="20"/>
                <w:lang w:val="en-US"/>
              </w:rPr>
              <w:t xml:space="preserve">I </w:t>
            </w:r>
            <w:r w:rsidRPr="00D6033B">
              <w:rPr>
                <w:bCs/>
                <w:sz w:val="20"/>
                <w:szCs w:val="20"/>
              </w:rPr>
              <w:t>очередь</w:t>
            </w:r>
          </w:p>
        </w:tc>
        <w:tc>
          <w:tcPr>
            <w:tcW w:w="557" w:type="pct"/>
            <w:tcBorders>
              <w:top w:val="single" w:sz="4" w:space="0" w:color="auto"/>
              <w:left w:val="single" w:sz="4" w:space="0" w:color="auto"/>
              <w:bottom w:val="single" w:sz="4" w:space="0" w:color="auto"/>
              <w:right w:val="single" w:sz="4" w:space="0" w:color="auto"/>
            </w:tcBorders>
            <w:vAlign w:val="center"/>
          </w:tcPr>
          <w:p w14:paraId="05201DB0"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C1FA8ED"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5A06A96" w14:textId="77777777" w:rsidR="001551D9" w:rsidRPr="00D6033B" w:rsidRDefault="001551D9" w:rsidP="001551D9">
            <w:pPr>
              <w:jc w:val="center"/>
              <w:rPr>
                <w:bCs/>
                <w:sz w:val="20"/>
                <w:szCs w:val="20"/>
              </w:rPr>
            </w:pPr>
            <w:r w:rsidRPr="00D6033B">
              <w:rPr>
                <w:bCs/>
                <w:sz w:val="20"/>
                <w:szCs w:val="20"/>
              </w:rPr>
              <w:t>-</w:t>
            </w:r>
          </w:p>
        </w:tc>
      </w:tr>
      <w:tr w:rsidR="001551D9" w:rsidRPr="00D6033B" w14:paraId="2A60A9E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3F246B88"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33E25DB"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323F4084"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F9AC877"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0096622"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9FE537"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8295807" w14:textId="77777777" w:rsidR="001551D9" w:rsidRPr="00D6033B" w:rsidRDefault="001551D9" w:rsidP="001551D9">
            <w:pPr>
              <w:pStyle w:val="afff1"/>
              <w:rPr>
                <w:bCs/>
                <w:sz w:val="20"/>
                <w:szCs w:val="20"/>
              </w:rPr>
            </w:pPr>
            <w:r w:rsidRPr="00D6033B">
              <w:rPr>
                <w:bCs/>
                <w:sz w:val="20"/>
                <w:szCs w:val="20"/>
              </w:rPr>
              <w:t>г. Липецк, 10 шахта</w:t>
            </w:r>
          </w:p>
        </w:tc>
        <w:tc>
          <w:tcPr>
            <w:tcW w:w="342" w:type="pct"/>
            <w:tcBorders>
              <w:top w:val="single" w:sz="4" w:space="0" w:color="auto"/>
              <w:left w:val="single" w:sz="4" w:space="0" w:color="auto"/>
              <w:bottom w:val="single" w:sz="4" w:space="0" w:color="auto"/>
              <w:right w:val="single" w:sz="4" w:space="0" w:color="auto"/>
            </w:tcBorders>
            <w:vAlign w:val="center"/>
          </w:tcPr>
          <w:p w14:paraId="4522F7DC"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98B7B4D"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70624A5" w14:textId="056F1783" w:rsidR="001551D9" w:rsidRPr="00DD1FE0" w:rsidRDefault="001551D9" w:rsidP="001551D9">
            <w:pPr>
              <w:jc w:val="center"/>
              <w:rPr>
                <w:bCs/>
                <w:sz w:val="20"/>
                <w:szCs w:val="20"/>
              </w:rPr>
            </w:pPr>
            <w:r w:rsidRPr="002D5968">
              <w:rPr>
                <w:bCs/>
                <w:sz w:val="20"/>
                <w:szCs w:val="20"/>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1B8A875"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23542B" w14:textId="77777777" w:rsidR="001551D9" w:rsidRPr="00D6033B" w:rsidRDefault="001551D9" w:rsidP="001551D9">
            <w:pPr>
              <w:jc w:val="center"/>
              <w:rPr>
                <w:bCs/>
                <w:sz w:val="20"/>
                <w:szCs w:val="20"/>
              </w:rPr>
            </w:pPr>
            <w:r w:rsidRPr="00D6033B">
              <w:rPr>
                <w:bCs/>
                <w:sz w:val="20"/>
                <w:szCs w:val="20"/>
              </w:rPr>
              <w:t>-</w:t>
            </w:r>
          </w:p>
        </w:tc>
      </w:tr>
      <w:tr w:rsidR="001551D9" w:rsidRPr="00D6033B" w14:paraId="5345628E"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963945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C3E534C"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5E0E8351"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DD0AC2A"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969BD1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891D75"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F3C118E" w14:textId="77777777" w:rsidR="001551D9" w:rsidRPr="00D6033B" w:rsidRDefault="001551D9" w:rsidP="001551D9">
            <w:pPr>
              <w:pStyle w:val="afff1"/>
              <w:rPr>
                <w:bCs/>
                <w:sz w:val="20"/>
                <w:szCs w:val="20"/>
              </w:rPr>
            </w:pPr>
            <w:r w:rsidRPr="00D6033B">
              <w:rPr>
                <w:bCs/>
                <w:sz w:val="20"/>
                <w:szCs w:val="20"/>
              </w:rPr>
              <w:t>г. Липецк, Северный рудник</w:t>
            </w:r>
          </w:p>
        </w:tc>
        <w:tc>
          <w:tcPr>
            <w:tcW w:w="342" w:type="pct"/>
            <w:tcBorders>
              <w:top w:val="single" w:sz="4" w:space="0" w:color="auto"/>
              <w:left w:val="single" w:sz="4" w:space="0" w:color="auto"/>
              <w:bottom w:val="single" w:sz="4" w:space="0" w:color="auto"/>
              <w:right w:val="single" w:sz="4" w:space="0" w:color="auto"/>
            </w:tcBorders>
            <w:vAlign w:val="center"/>
          </w:tcPr>
          <w:p w14:paraId="6E7A5EAF"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78F4134"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7DC55BCD" w14:textId="77777777" w:rsidR="001551D9" w:rsidRPr="00D6033B" w:rsidRDefault="001551D9" w:rsidP="001551D9">
            <w:pPr>
              <w:jc w:val="center"/>
              <w:rPr>
                <w:bCs/>
                <w:sz w:val="20"/>
                <w:szCs w:val="20"/>
              </w:rPr>
            </w:pPr>
            <w:r w:rsidRPr="00D6033B">
              <w:rPr>
                <w:bCs/>
                <w:sz w:val="20"/>
                <w:szCs w:val="20"/>
              </w:rPr>
              <w:t>Зона застройки малоэтажными жилыми домами (до 4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75FC79A"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07929CC" w14:textId="77777777" w:rsidR="001551D9" w:rsidRPr="00D6033B" w:rsidRDefault="001551D9" w:rsidP="001551D9">
            <w:pPr>
              <w:jc w:val="center"/>
              <w:rPr>
                <w:bCs/>
                <w:sz w:val="20"/>
                <w:szCs w:val="20"/>
              </w:rPr>
            </w:pPr>
            <w:r w:rsidRPr="00D6033B">
              <w:rPr>
                <w:bCs/>
                <w:sz w:val="20"/>
                <w:szCs w:val="20"/>
              </w:rPr>
              <w:t>-</w:t>
            </w:r>
          </w:p>
        </w:tc>
      </w:tr>
      <w:tr w:rsidR="001551D9" w:rsidRPr="00D6033B" w14:paraId="593F5EFB"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7E2CD8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2F4B6F9"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411C47FF"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502DDCC"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03C4FD"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A8C459"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E816B23" w14:textId="77777777" w:rsidR="001551D9" w:rsidRPr="00D6033B" w:rsidRDefault="001551D9" w:rsidP="001551D9">
            <w:pPr>
              <w:pStyle w:val="afff1"/>
              <w:rPr>
                <w:bCs/>
                <w:sz w:val="20"/>
                <w:szCs w:val="20"/>
              </w:rPr>
            </w:pPr>
            <w:r w:rsidRPr="00D6033B">
              <w:rPr>
                <w:bCs/>
                <w:sz w:val="20"/>
                <w:szCs w:val="20"/>
              </w:rPr>
              <w:t>г. Липецк, ул. Ромашковая -Каштановый проезд</w:t>
            </w:r>
          </w:p>
        </w:tc>
        <w:tc>
          <w:tcPr>
            <w:tcW w:w="342" w:type="pct"/>
            <w:tcBorders>
              <w:top w:val="single" w:sz="4" w:space="0" w:color="auto"/>
              <w:left w:val="single" w:sz="4" w:space="0" w:color="auto"/>
              <w:bottom w:val="single" w:sz="4" w:space="0" w:color="auto"/>
              <w:right w:val="single" w:sz="4" w:space="0" w:color="auto"/>
            </w:tcBorders>
            <w:vAlign w:val="center"/>
          </w:tcPr>
          <w:p w14:paraId="25F811A1"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8C92741"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17F3B352"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B3307EF"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FC45009" w14:textId="77777777" w:rsidR="001551D9" w:rsidRPr="00D6033B" w:rsidRDefault="001551D9" w:rsidP="001551D9">
            <w:pPr>
              <w:jc w:val="center"/>
              <w:rPr>
                <w:bCs/>
                <w:sz w:val="20"/>
                <w:szCs w:val="20"/>
              </w:rPr>
            </w:pPr>
            <w:r w:rsidRPr="00D6033B">
              <w:rPr>
                <w:bCs/>
                <w:sz w:val="20"/>
                <w:szCs w:val="20"/>
              </w:rPr>
              <w:t>-</w:t>
            </w:r>
          </w:p>
        </w:tc>
      </w:tr>
      <w:tr w:rsidR="001551D9" w:rsidRPr="00D6033B" w14:paraId="12B413A4"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F2BAAC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944A90D"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5A16609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78561D8"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076A25"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7FDCA5" w14:textId="77777777" w:rsidR="001551D9" w:rsidRPr="00D6033B" w:rsidRDefault="001551D9" w:rsidP="001551D9">
            <w:pPr>
              <w:jc w:val="center"/>
              <w:rPr>
                <w:bCs/>
                <w:sz w:val="20"/>
                <w:szCs w:val="20"/>
              </w:rPr>
            </w:pPr>
            <w:r w:rsidRPr="00D6033B">
              <w:rPr>
                <w:bCs/>
                <w:sz w:val="20"/>
                <w:szCs w:val="20"/>
              </w:rPr>
              <w:t>150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5A405931" w14:textId="7EB4E01C" w:rsidR="001551D9" w:rsidRPr="002D5968" w:rsidRDefault="001551D9" w:rsidP="001551D9">
            <w:pPr>
              <w:pStyle w:val="afff1"/>
              <w:rPr>
                <w:bCs/>
                <w:sz w:val="20"/>
                <w:szCs w:val="20"/>
              </w:rPr>
            </w:pPr>
            <w:r w:rsidRPr="002D5968">
              <w:rPr>
                <w:bCs/>
                <w:sz w:val="20"/>
                <w:szCs w:val="20"/>
              </w:rPr>
              <w:t xml:space="preserve">г. Липецк, ул. Ударников </w:t>
            </w:r>
          </w:p>
        </w:tc>
        <w:tc>
          <w:tcPr>
            <w:tcW w:w="342" w:type="pct"/>
            <w:tcBorders>
              <w:top w:val="single" w:sz="4" w:space="0" w:color="auto"/>
              <w:left w:val="single" w:sz="4" w:space="0" w:color="auto"/>
              <w:bottom w:val="single" w:sz="4" w:space="0" w:color="auto"/>
              <w:right w:val="single" w:sz="4" w:space="0" w:color="auto"/>
            </w:tcBorders>
            <w:vAlign w:val="center"/>
          </w:tcPr>
          <w:p w14:paraId="71AA8FEE"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7608337"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C96A23C"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9DA95B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AD5C21" w14:textId="77777777" w:rsidR="001551D9" w:rsidRPr="00D6033B" w:rsidRDefault="001551D9" w:rsidP="001551D9">
            <w:pPr>
              <w:jc w:val="center"/>
              <w:rPr>
                <w:bCs/>
                <w:sz w:val="20"/>
                <w:szCs w:val="20"/>
              </w:rPr>
            </w:pPr>
            <w:r w:rsidRPr="00D6033B">
              <w:rPr>
                <w:bCs/>
                <w:sz w:val="20"/>
                <w:szCs w:val="20"/>
              </w:rPr>
              <w:t>-</w:t>
            </w:r>
          </w:p>
        </w:tc>
      </w:tr>
      <w:tr w:rsidR="001551D9" w:rsidRPr="00D6033B" w14:paraId="5D1DDE04"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21623027"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EDE1D23"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3A10A0C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AF5D78D"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5B1876"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C63159"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F5FEBF0" w14:textId="442B8A78" w:rsidR="001551D9" w:rsidRPr="002D5968" w:rsidRDefault="001551D9" w:rsidP="001551D9">
            <w:pPr>
              <w:pStyle w:val="afff1"/>
              <w:rPr>
                <w:bCs/>
                <w:sz w:val="20"/>
                <w:szCs w:val="20"/>
              </w:rPr>
            </w:pPr>
            <w:r w:rsidRPr="002D5968">
              <w:rPr>
                <w:bCs/>
                <w:sz w:val="20"/>
                <w:szCs w:val="20"/>
              </w:rPr>
              <w:t xml:space="preserve">г. Липецк, территория завода «Свободный Сокол» </w:t>
            </w:r>
          </w:p>
        </w:tc>
        <w:tc>
          <w:tcPr>
            <w:tcW w:w="342" w:type="pct"/>
            <w:tcBorders>
              <w:top w:val="single" w:sz="4" w:space="0" w:color="auto"/>
              <w:left w:val="single" w:sz="4" w:space="0" w:color="auto"/>
              <w:bottom w:val="single" w:sz="4" w:space="0" w:color="auto"/>
              <w:right w:val="single" w:sz="4" w:space="0" w:color="auto"/>
            </w:tcBorders>
            <w:vAlign w:val="center"/>
          </w:tcPr>
          <w:p w14:paraId="5DEB3066"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2ACAD92"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58B7ED2"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8D34C0"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B2D8A42" w14:textId="77777777" w:rsidR="001551D9" w:rsidRPr="00D6033B" w:rsidRDefault="001551D9" w:rsidP="001551D9">
            <w:pPr>
              <w:jc w:val="center"/>
              <w:rPr>
                <w:bCs/>
                <w:sz w:val="20"/>
                <w:szCs w:val="20"/>
              </w:rPr>
            </w:pPr>
            <w:r w:rsidRPr="00D6033B">
              <w:rPr>
                <w:bCs/>
                <w:sz w:val="20"/>
                <w:szCs w:val="20"/>
              </w:rPr>
              <w:t>-</w:t>
            </w:r>
          </w:p>
        </w:tc>
      </w:tr>
      <w:tr w:rsidR="001551D9" w:rsidRPr="00D6033B" w14:paraId="56D3A349"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3905331"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2D42A09"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305D6DB1"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B45F1A7"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5438AF"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0F6112"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80BE506" w14:textId="73685886" w:rsidR="001551D9" w:rsidRPr="002D5968" w:rsidRDefault="001551D9" w:rsidP="001551D9">
            <w:pPr>
              <w:pStyle w:val="afff1"/>
              <w:rPr>
                <w:bCs/>
                <w:sz w:val="20"/>
                <w:szCs w:val="20"/>
              </w:rPr>
            </w:pPr>
            <w:r w:rsidRPr="002D5968">
              <w:rPr>
                <w:bCs/>
                <w:sz w:val="20"/>
                <w:szCs w:val="20"/>
              </w:rPr>
              <w:t>г. Липецк, в районе ул. Грибоедова</w:t>
            </w:r>
          </w:p>
        </w:tc>
        <w:tc>
          <w:tcPr>
            <w:tcW w:w="342" w:type="pct"/>
            <w:tcBorders>
              <w:top w:val="single" w:sz="4" w:space="0" w:color="auto"/>
              <w:left w:val="single" w:sz="4" w:space="0" w:color="auto"/>
              <w:bottom w:val="single" w:sz="4" w:space="0" w:color="auto"/>
              <w:right w:val="single" w:sz="4" w:space="0" w:color="auto"/>
            </w:tcBorders>
            <w:vAlign w:val="center"/>
          </w:tcPr>
          <w:p w14:paraId="7B5E1030"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29FE8C3"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BB16D43" w14:textId="26F5FE30" w:rsidR="001551D9" w:rsidRPr="008469CC"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B976CF"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60FCA5F" w14:textId="77777777" w:rsidR="001551D9" w:rsidRPr="00D6033B" w:rsidRDefault="001551D9" w:rsidP="001551D9">
            <w:pPr>
              <w:jc w:val="center"/>
              <w:rPr>
                <w:bCs/>
                <w:sz w:val="20"/>
                <w:szCs w:val="20"/>
              </w:rPr>
            </w:pPr>
            <w:r w:rsidRPr="00D6033B">
              <w:rPr>
                <w:bCs/>
                <w:sz w:val="20"/>
                <w:szCs w:val="20"/>
              </w:rPr>
              <w:t>-</w:t>
            </w:r>
          </w:p>
        </w:tc>
      </w:tr>
      <w:tr w:rsidR="001551D9" w:rsidRPr="00D6033B" w14:paraId="5089B67F"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102BFC4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27980E4"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0A52698C"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6A7D49D"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450B6"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E91DDD"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052B6AE0" w14:textId="4D992A45" w:rsidR="001551D9" w:rsidRPr="002D5968" w:rsidRDefault="001551D9" w:rsidP="001551D9">
            <w:pPr>
              <w:pStyle w:val="afff1"/>
              <w:rPr>
                <w:bCs/>
                <w:sz w:val="20"/>
                <w:szCs w:val="20"/>
              </w:rPr>
            </w:pPr>
            <w:r w:rsidRPr="002D5968">
              <w:rPr>
                <w:bCs/>
                <w:sz w:val="20"/>
                <w:szCs w:val="20"/>
              </w:rPr>
              <w:t>г. Липецк, ул. Неделина и 50 лет НЛМК</w:t>
            </w:r>
          </w:p>
        </w:tc>
        <w:tc>
          <w:tcPr>
            <w:tcW w:w="342" w:type="pct"/>
            <w:tcBorders>
              <w:top w:val="single" w:sz="4" w:space="0" w:color="auto"/>
              <w:left w:val="single" w:sz="4" w:space="0" w:color="auto"/>
              <w:bottom w:val="single" w:sz="4" w:space="0" w:color="auto"/>
              <w:right w:val="single" w:sz="4" w:space="0" w:color="auto"/>
            </w:tcBorders>
            <w:vAlign w:val="center"/>
          </w:tcPr>
          <w:p w14:paraId="6DAFC0B4"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A80B57A"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6BEB502"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D32BD3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E92606A" w14:textId="77777777" w:rsidR="001551D9" w:rsidRPr="00D6033B" w:rsidRDefault="001551D9" w:rsidP="001551D9">
            <w:pPr>
              <w:jc w:val="center"/>
              <w:rPr>
                <w:bCs/>
                <w:sz w:val="20"/>
                <w:szCs w:val="20"/>
              </w:rPr>
            </w:pPr>
            <w:r w:rsidRPr="00D6033B">
              <w:rPr>
                <w:bCs/>
                <w:sz w:val="20"/>
                <w:szCs w:val="20"/>
              </w:rPr>
              <w:t>-</w:t>
            </w:r>
          </w:p>
        </w:tc>
      </w:tr>
      <w:tr w:rsidR="001551D9" w:rsidRPr="00D6033B" w14:paraId="7FE81851"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E2B06DE"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3B35F98"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7367281A"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77A5E2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7A45C0"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D292D8"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E5835DF" w14:textId="18A15E79" w:rsidR="001551D9" w:rsidRPr="002D5968" w:rsidRDefault="001551D9" w:rsidP="001551D9">
            <w:pPr>
              <w:pStyle w:val="afff1"/>
              <w:rPr>
                <w:bCs/>
                <w:sz w:val="20"/>
                <w:szCs w:val="20"/>
              </w:rPr>
            </w:pPr>
            <w:r w:rsidRPr="002D5968">
              <w:rPr>
                <w:bCs/>
                <w:sz w:val="20"/>
                <w:szCs w:val="20"/>
              </w:rPr>
              <w:t xml:space="preserve">г. Липецк, в районе ул. </w:t>
            </w:r>
            <w:proofErr w:type="spellStart"/>
            <w:r w:rsidRPr="002D5968">
              <w:rPr>
                <w:bCs/>
                <w:sz w:val="20"/>
                <w:szCs w:val="20"/>
              </w:rPr>
              <w:t>Лутова</w:t>
            </w:r>
            <w:proofErr w:type="spellEnd"/>
            <w:r w:rsidRPr="002D5968">
              <w:rPr>
                <w:bCs/>
                <w:sz w:val="20"/>
                <w:szCs w:val="20"/>
              </w:rPr>
              <w:t xml:space="preserve"> 15</w:t>
            </w:r>
          </w:p>
        </w:tc>
        <w:tc>
          <w:tcPr>
            <w:tcW w:w="342" w:type="pct"/>
            <w:tcBorders>
              <w:top w:val="single" w:sz="4" w:space="0" w:color="auto"/>
              <w:left w:val="single" w:sz="4" w:space="0" w:color="auto"/>
              <w:bottom w:val="single" w:sz="4" w:space="0" w:color="auto"/>
              <w:right w:val="single" w:sz="4" w:space="0" w:color="auto"/>
            </w:tcBorders>
            <w:vAlign w:val="center"/>
          </w:tcPr>
          <w:p w14:paraId="091777D8"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45D460D"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9553D7B"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62492F2"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425F9AC" w14:textId="77777777" w:rsidR="001551D9" w:rsidRPr="00D6033B" w:rsidRDefault="001551D9" w:rsidP="001551D9">
            <w:pPr>
              <w:jc w:val="center"/>
              <w:rPr>
                <w:bCs/>
                <w:sz w:val="20"/>
                <w:szCs w:val="20"/>
              </w:rPr>
            </w:pPr>
            <w:r w:rsidRPr="00D6033B">
              <w:rPr>
                <w:bCs/>
                <w:sz w:val="20"/>
                <w:szCs w:val="20"/>
              </w:rPr>
              <w:t>-</w:t>
            </w:r>
          </w:p>
        </w:tc>
      </w:tr>
      <w:tr w:rsidR="001551D9" w:rsidRPr="00D6033B" w14:paraId="481F8B6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5F9DDA8"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DB91DD1"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21B9C613"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F09700"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DDBB83"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6F4245"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64E14F4" w14:textId="06BC03B4" w:rsidR="001551D9" w:rsidRPr="002D5968" w:rsidRDefault="001551D9" w:rsidP="001551D9">
            <w:pPr>
              <w:pStyle w:val="afff1"/>
              <w:rPr>
                <w:bCs/>
                <w:sz w:val="20"/>
                <w:szCs w:val="20"/>
              </w:rPr>
            </w:pPr>
            <w:r w:rsidRPr="002D5968">
              <w:rPr>
                <w:bCs/>
                <w:sz w:val="20"/>
                <w:szCs w:val="20"/>
              </w:rPr>
              <w:t>г. Липецк, проспект Победы</w:t>
            </w:r>
          </w:p>
        </w:tc>
        <w:tc>
          <w:tcPr>
            <w:tcW w:w="342" w:type="pct"/>
            <w:tcBorders>
              <w:top w:val="single" w:sz="4" w:space="0" w:color="auto"/>
              <w:left w:val="single" w:sz="4" w:space="0" w:color="auto"/>
              <w:bottom w:val="single" w:sz="4" w:space="0" w:color="auto"/>
              <w:right w:val="single" w:sz="4" w:space="0" w:color="auto"/>
            </w:tcBorders>
            <w:vAlign w:val="center"/>
          </w:tcPr>
          <w:p w14:paraId="6C869DD8"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3625312"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E1986B8" w14:textId="6657F356"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4522EFD"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FE17A59" w14:textId="77777777" w:rsidR="001551D9" w:rsidRPr="00D6033B" w:rsidRDefault="001551D9" w:rsidP="001551D9">
            <w:pPr>
              <w:jc w:val="center"/>
              <w:rPr>
                <w:bCs/>
                <w:sz w:val="20"/>
                <w:szCs w:val="20"/>
              </w:rPr>
            </w:pPr>
            <w:r w:rsidRPr="00D6033B">
              <w:rPr>
                <w:bCs/>
                <w:sz w:val="20"/>
                <w:szCs w:val="20"/>
              </w:rPr>
              <w:t>-</w:t>
            </w:r>
          </w:p>
        </w:tc>
      </w:tr>
      <w:tr w:rsidR="001551D9" w:rsidRPr="00D6033B" w14:paraId="42B5C4A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7D3333BF"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0551DF9"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4C6BAF66"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A34C30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529ED3B"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7ED18B"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3039848F" w14:textId="75E6CC7B" w:rsidR="001551D9" w:rsidRPr="002D5968" w:rsidRDefault="001551D9" w:rsidP="001551D9">
            <w:pPr>
              <w:pStyle w:val="afff1"/>
              <w:rPr>
                <w:bCs/>
                <w:sz w:val="20"/>
                <w:szCs w:val="20"/>
              </w:rPr>
            </w:pPr>
            <w:r w:rsidRPr="002D5968">
              <w:rPr>
                <w:bCs/>
                <w:sz w:val="20"/>
                <w:szCs w:val="20"/>
              </w:rPr>
              <w:t>г. Липецк, ул. Механизаторов</w:t>
            </w:r>
          </w:p>
        </w:tc>
        <w:tc>
          <w:tcPr>
            <w:tcW w:w="342" w:type="pct"/>
            <w:tcBorders>
              <w:top w:val="single" w:sz="4" w:space="0" w:color="auto"/>
              <w:left w:val="single" w:sz="4" w:space="0" w:color="auto"/>
              <w:bottom w:val="single" w:sz="4" w:space="0" w:color="auto"/>
              <w:right w:val="single" w:sz="4" w:space="0" w:color="auto"/>
            </w:tcBorders>
            <w:vAlign w:val="center"/>
          </w:tcPr>
          <w:p w14:paraId="299F2B3B"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A4A42A2"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6DEB36A3"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39BF9B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1C87824" w14:textId="77777777" w:rsidR="001551D9" w:rsidRPr="00D6033B" w:rsidRDefault="001551D9" w:rsidP="001551D9">
            <w:pPr>
              <w:jc w:val="center"/>
              <w:rPr>
                <w:bCs/>
                <w:sz w:val="20"/>
                <w:szCs w:val="20"/>
              </w:rPr>
            </w:pPr>
            <w:r w:rsidRPr="00D6033B">
              <w:rPr>
                <w:bCs/>
                <w:sz w:val="20"/>
                <w:szCs w:val="20"/>
              </w:rPr>
              <w:t>-</w:t>
            </w:r>
          </w:p>
        </w:tc>
      </w:tr>
      <w:tr w:rsidR="001551D9" w:rsidRPr="00D6033B" w14:paraId="562BADB0"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52456699"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B7DDD10"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369694B7"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D40B85"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6CABB64"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83CF83" w14:textId="77777777" w:rsidR="001551D9" w:rsidRPr="00D6033B" w:rsidRDefault="001551D9" w:rsidP="001551D9">
            <w:pPr>
              <w:jc w:val="center"/>
              <w:rPr>
                <w:bCs/>
                <w:sz w:val="20"/>
                <w:szCs w:val="20"/>
              </w:rPr>
            </w:pPr>
            <w:r w:rsidRPr="00D6033B">
              <w:rPr>
                <w:bCs/>
                <w:sz w:val="20"/>
                <w:szCs w:val="20"/>
              </w:rPr>
              <w:t>500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7DBC8271" w14:textId="3FF96620" w:rsidR="001551D9" w:rsidRPr="002D5968" w:rsidRDefault="001551D9" w:rsidP="001551D9">
            <w:pPr>
              <w:pStyle w:val="afff1"/>
              <w:rPr>
                <w:bCs/>
                <w:sz w:val="20"/>
                <w:szCs w:val="20"/>
              </w:rPr>
            </w:pPr>
            <w:r w:rsidRPr="002D5968">
              <w:rPr>
                <w:bCs/>
                <w:sz w:val="20"/>
                <w:szCs w:val="20"/>
              </w:rPr>
              <w:t>г. Липецк, в районе ул. Доватора</w:t>
            </w:r>
          </w:p>
        </w:tc>
        <w:tc>
          <w:tcPr>
            <w:tcW w:w="342" w:type="pct"/>
            <w:tcBorders>
              <w:top w:val="single" w:sz="4" w:space="0" w:color="auto"/>
              <w:left w:val="single" w:sz="4" w:space="0" w:color="auto"/>
              <w:bottom w:val="single" w:sz="4" w:space="0" w:color="auto"/>
              <w:right w:val="single" w:sz="4" w:space="0" w:color="auto"/>
            </w:tcBorders>
            <w:vAlign w:val="center"/>
          </w:tcPr>
          <w:p w14:paraId="43E52F8C"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A5DE97F"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0FD38C99" w14:textId="77777777" w:rsidR="001551D9" w:rsidRPr="00D6033B" w:rsidRDefault="001551D9" w:rsidP="001551D9">
            <w:pPr>
              <w:jc w:val="center"/>
              <w:rPr>
                <w:bCs/>
                <w:sz w:val="20"/>
                <w:szCs w:val="20"/>
              </w:rPr>
            </w:pPr>
            <w:r w:rsidRPr="00D6033B">
              <w:rPr>
                <w:bCs/>
                <w:sz w:val="20"/>
                <w:szCs w:val="20"/>
              </w:rPr>
              <w:t>Зона застройки многоэтажными жилыми домами (9 этажей и более)</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1C58CCB"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2B71EF6" w14:textId="77777777" w:rsidR="001551D9" w:rsidRPr="00D6033B" w:rsidRDefault="001551D9" w:rsidP="001551D9">
            <w:pPr>
              <w:jc w:val="center"/>
              <w:rPr>
                <w:bCs/>
                <w:sz w:val="20"/>
                <w:szCs w:val="20"/>
              </w:rPr>
            </w:pPr>
            <w:r w:rsidRPr="00D6033B">
              <w:rPr>
                <w:bCs/>
                <w:sz w:val="20"/>
                <w:szCs w:val="20"/>
              </w:rPr>
              <w:t>-</w:t>
            </w:r>
          </w:p>
        </w:tc>
      </w:tr>
      <w:tr w:rsidR="001551D9" w:rsidRPr="00D6033B" w14:paraId="0FCEA758"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4B32F79"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9311C6F"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7C1CA23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1890F25"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16EA90"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317459"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8495298" w14:textId="5109C647" w:rsidR="001551D9" w:rsidRPr="002D5968" w:rsidRDefault="001551D9" w:rsidP="001551D9">
            <w:pPr>
              <w:pStyle w:val="afff1"/>
              <w:rPr>
                <w:bCs/>
                <w:sz w:val="20"/>
                <w:szCs w:val="20"/>
              </w:rPr>
            </w:pPr>
            <w:r w:rsidRPr="002D5968">
              <w:rPr>
                <w:bCs/>
                <w:sz w:val="20"/>
                <w:szCs w:val="20"/>
              </w:rPr>
              <w:t>г. Липецк, Военный городок, ул. Космонавтов</w:t>
            </w:r>
          </w:p>
        </w:tc>
        <w:tc>
          <w:tcPr>
            <w:tcW w:w="342" w:type="pct"/>
            <w:tcBorders>
              <w:top w:val="single" w:sz="4" w:space="0" w:color="auto"/>
              <w:left w:val="single" w:sz="4" w:space="0" w:color="auto"/>
              <w:bottom w:val="single" w:sz="4" w:space="0" w:color="auto"/>
              <w:right w:val="single" w:sz="4" w:space="0" w:color="auto"/>
            </w:tcBorders>
            <w:vAlign w:val="center"/>
          </w:tcPr>
          <w:p w14:paraId="5FF2905F"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7996FB7" w14:textId="77777777" w:rsidR="001551D9" w:rsidRPr="00D6033B" w:rsidRDefault="001551D9" w:rsidP="001551D9">
            <w:pPr>
              <w:spacing w:after="0"/>
              <w:jc w:val="center"/>
              <w:rPr>
                <w:bCs/>
                <w:sz w:val="20"/>
                <w:szCs w:val="20"/>
                <w:lang w:val="en-US"/>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545FAC33" w14:textId="77777777" w:rsidR="001551D9" w:rsidRPr="00D6033B" w:rsidRDefault="001551D9" w:rsidP="001551D9">
            <w:pPr>
              <w:jc w:val="center"/>
              <w:rPr>
                <w:bCs/>
                <w:sz w:val="20"/>
                <w:szCs w:val="20"/>
              </w:rPr>
            </w:pPr>
            <w:r w:rsidRPr="00D6033B">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55E0FF1"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969493" w14:textId="77777777" w:rsidR="001551D9" w:rsidRPr="00D6033B" w:rsidRDefault="001551D9" w:rsidP="001551D9">
            <w:pPr>
              <w:jc w:val="center"/>
              <w:rPr>
                <w:bCs/>
                <w:sz w:val="20"/>
                <w:szCs w:val="20"/>
              </w:rPr>
            </w:pPr>
            <w:r w:rsidRPr="00D6033B">
              <w:rPr>
                <w:bCs/>
                <w:sz w:val="20"/>
                <w:szCs w:val="20"/>
              </w:rPr>
              <w:t>-</w:t>
            </w:r>
          </w:p>
        </w:tc>
      </w:tr>
      <w:tr w:rsidR="001551D9" w:rsidRPr="00D6033B" w14:paraId="714140FC"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05F68994"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E08A57E" w14:textId="77777777" w:rsidR="001551D9" w:rsidRPr="00D6033B" w:rsidRDefault="001551D9" w:rsidP="001551D9">
            <w:pPr>
              <w:pStyle w:val="aff7"/>
              <w:rPr>
                <w:rFonts w:ascii="Times New Roman" w:hAnsi="Times New Roman"/>
                <w:bCs/>
                <w:sz w:val="20"/>
                <w:szCs w:val="20"/>
                <w:lang w:eastAsia="ar-SA"/>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0CC1AB7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CDCB6A5"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A57C8C9"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BE8FC6" w14:textId="77777777" w:rsidR="001551D9" w:rsidRPr="00D6033B" w:rsidRDefault="001551D9" w:rsidP="001551D9">
            <w:pPr>
              <w:jc w:val="center"/>
              <w:rPr>
                <w:bCs/>
                <w:sz w:val="20"/>
                <w:szCs w:val="20"/>
              </w:rPr>
            </w:pPr>
            <w:r w:rsidRPr="00D6033B">
              <w:rPr>
                <w:bCs/>
                <w:sz w:val="20"/>
                <w:szCs w:val="20"/>
              </w:rPr>
              <w:t>400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D9E8715" w14:textId="77777777" w:rsidR="001551D9" w:rsidRPr="002D5968" w:rsidRDefault="001551D9" w:rsidP="001551D9">
            <w:pPr>
              <w:pStyle w:val="afff1"/>
              <w:rPr>
                <w:bCs/>
                <w:sz w:val="20"/>
                <w:szCs w:val="20"/>
              </w:rPr>
            </w:pPr>
            <w:r w:rsidRPr="002D5968">
              <w:rPr>
                <w:bCs/>
                <w:sz w:val="20"/>
                <w:szCs w:val="20"/>
              </w:rPr>
              <w:t>г. Липецк, ул. Индустриальная</w:t>
            </w:r>
          </w:p>
        </w:tc>
        <w:tc>
          <w:tcPr>
            <w:tcW w:w="342" w:type="pct"/>
            <w:tcBorders>
              <w:top w:val="single" w:sz="4" w:space="0" w:color="auto"/>
              <w:left w:val="single" w:sz="4" w:space="0" w:color="auto"/>
              <w:bottom w:val="single" w:sz="4" w:space="0" w:color="auto"/>
              <w:right w:val="single" w:sz="4" w:space="0" w:color="auto"/>
            </w:tcBorders>
            <w:vAlign w:val="center"/>
          </w:tcPr>
          <w:p w14:paraId="35B0F68A"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0EED1AA" w14:textId="77777777" w:rsidR="001551D9" w:rsidRPr="002D5968" w:rsidRDefault="001551D9" w:rsidP="001551D9">
            <w:pPr>
              <w:spacing w:after="0"/>
              <w:jc w:val="center"/>
              <w:rPr>
                <w:bCs/>
                <w:sz w:val="20"/>
                <w:szCs w:val="20"/>
                <w:lang w:val="en-US"/>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44EE562D" w14:textId="77777777" w:rsidR="001551D9" w:rsidRPr="002D5968" w:rsidRDefault="001551D9" w:rsidP="001551D9">
            <w:pPr>
              <w:jc w:val="center"/>
              <w:rPr>
                <w:bCs/>
                <w:sz w:val="20"/>
                <w:szCs w:val="20"/>
              </w:rPr>
            </w:pPr>
            <w:r w:rsidRPr="002D5968">
              <w:rPr>
                <w:bCs/>
                <w:sz w:val="20"/>
                <w:szCs w:val="20"/>
              </w:rPr>
              <w:t>Зона специализированной общественной застройки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66CDA03"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8F45A84" w14:textId="77777777" w:rsidR="001551D9" w:rsidRPr="00D6033B" w:rsidRDefault="001551D9" w:rsidP="001551D9">
            <w:pPr>
              <w:jc w:val="center"/>
              <w:rPr>
                <w:bCs/>
                <w:sz w:val="20"/>
                <w:szCs w:val="20"/>
              </w:rPr>
            </w:pPr>
            <w:r w:rsidRPr="00D6033B">
              <w:rPr>
                <w:bCs/>
                <w:sz w:val="20"/>
                <w:szCs w:val="20"/>
              </w:rPr>
              <w:t>-</w:t>
            </w:r>
          </w:p>
        </w:tc>
      </w:tr>
      <w:tr w:rsidR="001551D9" w:rsidRPr="00D6033B" w14:paraId="261305B6"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6F66E4E0"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96763C7"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6E6BB39D"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4D68493"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A8BCAB"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5AA79C"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8DD146A" w14:textId="12B6F3E1" w:rsidR="001551D9" w:rsidRPr="002D5968" w:rsidRDefault="001551D9" w:rsidP="001551D9">
            <w:pPr>
              <w:pStyle w:val="afff1"/>
              <w:rPr>
                <w:bCs/>
                <w:sz w:val="20"/>
                <w:szCs w:val="20"/>
              </w:rPr>
            </w:pPr>
            <w:r w:rsidRPr="002D5968">
              <w:rPr>
                <w:bCs/>
                <w:sz w:val="20"/>
                <w:szCs w:val="20"/>
              </w:rPr>
              <w:t>г. Липецк, СНТ «</w:t>
            </w:r>
            <w:proofErr w:type="spellStart"/>
            <w:r w:rsidRPr="002D5968">
              <w:rPr>
                <w:bCs/>
                <w:sz w:val="20"/>
                <w:szCs w:val="20"/>
              </w:rPr>
              <w:t>им.Мичурина</w:t>
            </w:r>
            <w:proofErr w:type="spellEnd"/>
            <w:r w:rsidRPr="002D5968">
              <w:rPr>
                <w:bCs/>
                <w:sz w:val="20"/>
                <w:szCs w:val="20"/>
              </w:rPr>
              <w:t>»</w:t>
            </w:r>
          </w:p>
        </w:tc>
        <w:tc>
          <w:tcPr>
            <w:tcW w:w="342" w:type="pct"/>
            <w:tcBorders>
              <w:top w:val="single" w:sz="4" w:space="0" w:color="auto"/>
              <w:left w:val="single" w:sz="4" w:space="0" w:color="auto"/>
              <w:bottom w:val="single" w:sz="4" w:space="0" w:color="auto"/>
              <w:right w:val="single" w:sz="4" w:space="0" w:color="auto"/>
            </w:tcBorders>
            <w:vAlign w:val="center"/>
          </w:tcPr>
          <w:p w14:paraId="64651360"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4A54728" w14:textId="77777777" w:rsidR="001551D9" w:rsidRPr="002D5968" w:rsidRDefault="001551D9" w:rsidP="001551D9">
            <w:pPr>
              <w:spacing w:after="0"/>
              <w:jc w:val="center"/>
              <w:rPr>
                <w:sz w:val="20"/>
                <w:szCs w:val="20"/>
              </w:rPr>
            </w:pPr>
            <w:r w:rsidRPr="002D5968">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3A797FC" w14:textId="2F5F26E2" w:rsidR="001551D9" w:rsidRPr="002D5968" w:rsidRDefault="001551D9" w:rsidP="001551D9">
            <w:pPr>
              <w:jc w:val="center"/>
              <w:rPr>
                <w:bCs/>
                <w:sz w:val="20"/>
                <w:szCs w:val="20"/>
              </w:rPr>
            </w:pPr>
            <w:r w:rsidRPr="002D5968">
              <w:rPr>
                <w:bCs/>
                <w:sz w:val="18"/>
                <w:szCs w:val="18"/>
              </w:rPr>
              <w:t>Зона застройки индивидуальными жилыми домами)</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F7E58D7"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D231615" w14:textId="77777777" w:rsidR="001551D9" w:rsidRPr="00D6033B" w:rsidRDefault="001551D9" w:rsidP="001551D9">
            <w:pPr>
              <w:jc w:val="center"/>
              <w:rPr>
                <w:bCs/>
                <w:sz w:val="20"/>
                <w:szCs w:val="20"/>
              </w:rPr>
            </w:pPr>
            <w:r w:rsidRPr="00D6033B">
              <w:rPr>
                <w:bCs/>
                <w:sz w:val="20"/>
                <w:szCs w:val="20"/>
              </w:rPr>
              <w:t>-</w:t>
            </w:r>
          </w:p>
        </w:tc>
      </w:tr>
      <w:tr w:rsidR="001551D9" w:rsidRPr="00D6033B" w14:paraId="280A88C3" w14:textId="77777777" w:rsidTr="00974433">
        <w:trPr>
          <w:jc w:val="center"/>
        </w:trPr>
        <w:tc>
          <w:tcPr>
            <w:tcW w:w="298" w:type="pct"/>
            <w:tcBorders>
              <w:top w:val="single" w:sz="4" w:space="0" w:color="auto"/>
              <w:left w:val="single" w:sz="4" w:space="0" w:color="auto"/>
              <w:bottom w:val="single" w:sz="4" w:space="0" w:color="auto"/>
              <w:right w:val="single" w:sz="4" w:space="0" w:color="auto"/>
            </w:tcBorders>
            <w:vAlign w:val="center"/>
          </w:tcPr>
          <w:p w14:paraId="42CEE80A" w14:textId="77777777" w:rsidR="001551D9" w:rsidRPr="00D6033B" w:rsidRDefault="001551D9" w:rsidP="001551D9">
            <w:pPr>
              <w:pStyle w:val="aff7"/>
              <w:numPr>
                <w:ilvl w:val="0"/>
                <w:numId w:val="10"/>
              </w:numPr>
              <w:rPr>
                <w:rFonts w:ascii="Times New Roman" w:hAnsi="Times New Roman"/>
                <w:bCs/>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6A8A812" w14:textId="77777777" w:rsidR="001551D9" w:rsidRPr="00D6033B" w:rsidRDefault="001551D9" w:rsidP="001551D9">
            <w:pPr>
              <w:pStyle w:val="aff7"/>
              <w:rPr>
                <w:rFonts w:ascii="Times New Roman" w:hAnsi="Times New Roman"/>
                <w:bCs/>
                <w:sz w:val="20"/>
                <w:szCs w:val="20"/>
              </w:rPr>
            </w:pPr>
            <w:r w:rsidRPr="00D6033B">
              <w:rPr>
                <w:rFonts w:ascii="Times New Roman" w:hAnsi="Times New Roman"/>
                <w:bCs/>
                <w:sz w:val="20"/>
                <w:szCs w:val="20"/>
              </w:rPr>
              <w:t>60201010</w:t>
            </w:r>
            <w:r w:rsidRPr="00D6033B">
              <w:rPr>
                <w:rFonts w:ascii="Times New Roman" w:hAnsi="Times New Roman"/>
                <w:bCs/>
                <w:sz w:val="20"/>
                <w:szCs w:val="20"/>
                <w:lang w:val="en-US"/>
              </w:rPr>
              <w:t>3</w:t>
            </w:r>
          </w:p>
        </w:tc>
        <w:tc>
          <w:tcPr>
            <w:tcW w:w="469" w:type="pct"/>
            <w:tcBorders>
              <w:top w:val="single" w:sz="4" w:space="0" w:color="auto"/>
              <w:left w:val="single" w:sz="4" w:space="0" w:color="auto"/>
              <w:bottom w:val="single" w:sz="4" w:space="0" w:color="auto"/>
              <w:right w:val="single" w:sz="4" w:space="0" w:color="auto"/>
            </w:tcBorders>
            <w:vAlign w:val="center"/>
          </w:tcPr>
          <w:p w14:paraId="5F44653F"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DED1041" w14:textId="77777777" w:rsidR="001551D9" w:rsidRPr="00D6033B" w:rsidRDefault="001551D9" w:rsidP="001551D9">
            <w:pPr>
              <w:jc w:val="center"/>
              <w:rPr>
                <w:bCs/>
                <w:sz w:val="20"/>
                <w:szCs w:val="20"/>
              </w:rPr>
            </w:pPr>
            <w:r w:rsidRPr="00D6033B">
              <w:rPr>
                <w:bCs/>
                <w:sz w:val="20"/>
                <w:szCs w:val="20"/>
              </w:rPr>
              <w:t>Развитие в области образования</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A957CCE" w14:textId="77777777" w:rsidR="001551D9" w:rsidRPr="00D6033B" w:rsidRDefault="001551D9" w:rsidP="001551D9">
            <w:pPr>
              <w:jc w:val="center"/>
              <w:rPr>
                <w:bCs/>
                <w:sz w:val="20"/>
                <w:szCs w:val="20"/>
              </w:rPr>
            </w:pPr>
            <w:r w:rsidRPr="00D6033B">
              <w:rPr>
                <w:bCs/>
                <w:sz w:val="20"/>
                <w:szCs w:val="20"/>
              </w:rPr>
              <w:t>Организация дополнительного образования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E1D9F5" w14:textId="77777777" w:rsidR="001551D9" w:rsidRPr="00D6033B" w:rsidRDefault="001551D9" w:rsidP="001551D9">
            <w:pPr>
              <w:jc w:val="center"/>
              <w:rPr>
                <w:bCs/>
                <w:sz w:val="20"/>
                <w:szCs w:val="20"/>
              </w:rPr>
            </w:pPr>
            <w:r w:rsidRPr="00D6033B">
              <w:rPr>
                <w:bCs/>
                <w:sz w:val="20"/>
                <w:szCs w:val="20"/>
              </w:rPr>
              <w:t>300 мест</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7212F4CB" w14:textId="77777777" w:rsidR="001551D9" w:rsidRPr="002D5968" w:rsidRDefault="001551D9" w:rsidP="001551D9">
            <w:pPr>
              <w:pStyle w:val="afff1"/>
              <w:rPr>
                <w:bCs/>
                <w:sz w:val="20"/>
                <w:szCs w:val="20"/>
              </w:rPr>
            </w:pPr>
          </w:p>
          <w:p w14:paraId="0A734DCB" w14:textId="5C45F7E5" w:rsidR="001551D9" w:rsidRPr="002D5968" w:rsidRDefault="001551D9" w:rsidP="001551D9">
            <w:pPr>
              <w:pStyle w:val="afff1"/>
              <w:rPr>
                <w:bCs/>
                <w:sz w:val="20"/>
                <w:szCs w:val="20"/>
              </w:rPr>
            </w:pPr>
            <w:r w:rsidRPr="002D5968">
              <w:rPr>
                <w:bCs/>
                <w:sz w:val="20"/>
                <w:szCs w:val="20"/>
              </w:rPr>
              <w:t>г. Липецк, ул. Фурманова</w:t>
            </w:r>
          </w:p>
        </w:tc>
        <w:tc>
          <w:tcPr>
            <w:tcW w:w="342" w:type="pct"/>
            <w:tcBorders>
              <w:top w:val="single" w:sz="4" w:space="0" w:color="auto"/>
              <w:left w:val="single" w:sz="4" w:space="0" w:color="auto"/>
              <w:bottom w:val="single" w:sz="4" w:space="0" w:color="auto"/>
              <w:right w:val="single" w:sz="4" w:space="0" w:color="auto"/>
            </w:tcBorders>
            <w:vAlign w:val="center"/>
          </w:tcPr>
          <w:p w14:paraId="047C2AA8" w14:textId="77777777" w:rsidR="001551D9" w:rsidRPr="00D6033B" w:rsidRDefault="001551D9" w:rsidP="001551D9">
            <w:pPr>
              <w:spacing w:after="0"/>
              <w:jc w:val="center"/>
              <w:rPr>
                <w:bCs/>
                <w:sz w:val="20"/>
                <w:szCs w:val="20"/>
              </w:rPr>
            </w:pPr>
            <w:r w:rsidRPr="00D6033B">
              <w:rPr>
                <w:bCs/>
                <w:sz w:val="20"/>
                <w:szCs w:val="20"/>
              </w:rPr>
              <w:t>Планируемый к размещению</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A7D3491" w14:textId="77777777" w:rsidR="001551D9" w:rsidRPr="00D6033B" w:rsidRDefault="001551D9" w:rsidP="001551D9">
            <w:pPr>
              <w:spacing w:after="0"/>
              <w:jc w:val="center"/>
              <w:rPr>
                <w:sz w:val="20"/>
                <w:szCs w:val="20"/>
              </w:rPr>
            </w:pPr>
            <w:r w:rsidRPr="00D6033B">
              <w:rPr>
                <w:sz w:val="20"/>
                <w:szCs w:val="20"/>
              </w:rPr>
              <w:t>Расчетный срок</w:t>
            </w:r>
          </w:p>
        </w:tc>
        <w:tc>
          <w:tcPr>
            <w:tcW w:w="557" w:type="pct"/>
            <w:tcBorders>
              <w:top w:val="single" w:sz="4" w:space="0" w:color="auto"/>
              <w:left w:val="single" w:sz="4" w:space="0" w:color="auto"/>
              <w:bottom w:val="single" w:sz="4" w:space="0" w:color="auto"/>
              <w:right w:val="single" w:sz="4" w:space="0" w:color="auto"/>
            </w:tcBorders>
            <w:vAlign w:val="center"/>
          </w:tcPr>
          <w:p w14:paraId="205667BC" w14:textId="77777777" w:rsidR="001551D9" w:rsidRPr="00D6033B" w:rsidRDefault="001551D9" w:rsidP="001551D9">
            <w:pPr>
              <w:jc w:val="center"/>
              <w:rPr>
                <w:bCs/>
                <w:sz w:val="20"/>
                <w:szCs w:val="20"/>
              </w:rPr>
            </w:pPr>
            <w:r w:rsidRPr="00D6033B">
              <w:rPr>
                <w:bCs/>
                <w:sz w:val="20"/>
                <w:szCs w:val="20"/>
              </w:rPr>
              <w:t>Зона застройки средне этажными жилыми домами (от 5 до 8 этажей, включая мансардный)</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DD64E98" w14:textId="77777777" w:rsidR="001551D9" w:rsidRPr="00D6033B" w:rsidRDefault="001551D9" w:rsidP="001551D9">
            <w:pPr>
              <w:jc w:val="center"/>
              <w:rPr>
                <w:bCs/>
                <w:sz w:val="20"/>
                <w:szCs w:val="20"/>
              </w:rPr>
            </w:pPr>
            <w:r w:rsidRPr="00D6033B">
              <w:rPr>
                <w:bCs/>
                <w:sz w:val="20"/>
                <w:szCs w:val="20"/>
              </w:rPr>
              <w:t>не устанавливаются</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191F902" w14:textId="77777777" w:rsidR="001551D9" w:rsidRPr="00D6033B" w:rsidRDefault="001551D9" w:rsidP="001551D9">
            <w:pPr>
              <w:jc w:val="center"/>
              <w:rPr>
                <w:bCs/>
                <w:sz w:val="20"/>
                <w:szCs w:val="20"/>
              </w:rPr>
            </w:pPr>
            <w:r w:rsidRPr="00D6033B">
              <w:rPr>
                <w:bCs/>
                <w:sz w:val="20"/>
                <w:szCs w:val="20"/>
              </w:rPr>
              <w:t>-</w:t>
            </w:r>
          </w:p>
        </w:tc>
      </w:tr>
      <w:bookmarkEnd w:id="6"/>
    </w:tbl>
    <w:p w14:paraId="4B6EF1E5" w14:textId="517876EC" w:rsidR="001D26E3" w:rsidRDefault="001D26E3" w:rsidP="00493BF9">
      <w:pPr>
        <w:rPr>
          <w:sz w:val="22"/>
          <w:szCs w:val="22"/>
        </w:rPr>
        <w:sectPr w:rsidR="001D26E3" w:rsidSect="005D7F42">
          <w:pgSz w:w="16838" w:h="11906" w:orient="landscape" w:code="9"/>
          <w:pgMar w:top="1134" w:right="1134" w:bottom="1418" w:left="1134" w:header="709" w:footer="737" w:gutter="0"/>
          <w:cols w:space="708"/>
          <w:docGrid w:linePitch="381"/>
        </w:sectPr>
      </w:pPr>
    </w:p>
    <w:p w14:paraId="030B29CE" w14:textId="2D7F6F72" w:rsidR="001D26E3" w:rsidRDefault="001D26E3" w:rsidP="001D26E3">
      <w:pPr>
        <w:pStyle w:val="21"/>
        <w:ind w:left="709" w:hanging="709"/>
        <w:rPr>
          <w:rFonts w:ascii="Times New Roman" w:hAnsi="Times New Roman" w:cs="Times New Roman"/>
        </w:rPr>
      </w:pPr>
      <w:bookmarkStart w:id="7" w:name="_Toc87268219"/>
      <w:bookmarkStart w:id="8" w:name="_Hlk46915580"/>
      <w:r w:rsidRPr="00493BF9">
        <w:rPr>
          <w:rFonts w:ascii="Times New Roman" w:hAnsi="Times New Roman" w:cs="Times New Roman"/>
        </w:rPr>
        <w:lastRenderedPageBreak/>
        <w:t>Сведения о планируемых объект</w:t>
      </w:r>
      <w:r w:rsidR="00A172F2">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культуры и искусства</w:t>
      </w:r>
      <w:bookmarkEnd w:id="7"/>
    </w:p>
    <w:tbl>
      <w:tblPr>
        <w:tblW w:w="5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133"/>
        <w:gridCol w:w="1419"/>
        <w:gridCol w:w="1699"/>
        <w:gridCol w:w="1702"/>
        <w:gridCol w:w="1133"/>
        <w:gridCol w:w="1559"/>
        <w:gridCol w:w="1276"/>
        <w:gridCol w:w="993"/>
        <w:gridCol w:w="1419"/>
        <w:gridCol w:w="1416"/>
        <w:gridCol w:w="2102"/>
      </w:tblGrid>
      <w:tr w:rsidR="00C432FC" w:rsidRPr="00B708EF" w14:paraId="2CACB757" w14:textId="77777777" w:rsidTr="00C432FC">
        <w:trPr>
          <w:trHeight w:val="70"/>
          <w:tblHeader/>
          <w:jc w:val="center"/>
        </w:trPr>
        <w:tc>
          <w:tcPr>
            <w:tcW w:w="129" w:type="pct"/>
            <w:shd w:val="clear" w:color="auto" w:fill="BFBFBF" w:themeFill="background1" w:themeFillShade="BF"/>
            <w:vAlign w:val="center"/>
          </w:tcPr>
          <w:p w14:paraId="071E626B" w14:textId="1762754D" w:rsidR="00F773FF" w:rsidRPr="00B708EF" w:rsidRDefault="00517236" w:rsidP="00934D56">
            <w:pPr>
              <w:suppressAutoHyphens/>
              <w:spacing w:after="0"/>
              <w:jc w:val="center"/>
              <w:rPr>
                <w:b/>
                <w:sz w:val="20"/>
                <w:szCs w:val="20"/>
                <w:lang w:eastAsia="ar-SA"/>
              </w:rPr>
            </w:pPr>
            <w:r>
              <w:rPr>
                <w:b/>
                <w:sz w:val="20"/>
                <w:szCs w:val="20"/>
                <w:lang w:eastAsia="ar-SA"/>
              </w:rPr>
              <w:t>№</w:t>
            </w:r>
          </w:p>
        </w:tc>
        <w:tc>
          <w:tcPr>
            <w:tcW w:w="348" w:type="pct"/>
            <w:shd w:val="clear" w:color="auto" w:fill="BFBFBF" w:themeFill="background1" w:themeFillShade="BF"/>
            <w:vAlign w:val="center"/>
            <w:hideMark/>
          </w:tcPr>
          <w:p w14:paraId="6E56BAF7" w14:textId="584C6DD5" w:rsidR="00F773FF" w:rsidRPr="00B708EF" w:rsidRDefault="00F773FF" w:rsidP="00934D56">
            <w:pPr>
              <w:suppressAutoHyphens/>
              <w:spacing w:after="0"/>
              <w:jc w:val="center"/>
              <w:rPr>
                <w:b/>
                <w:sz w:val="20"/>
                <w:szCs w:val="20"/>
                <w:lang w:eastAsia="ar-SA"/>
              </w:rPr>
            </w:pPr>
            <w:r w:rsidRPr="00B708EF">
              <w:rPr>
                <w:b/>
                <w:sz w:val="20"/>
                <w:szCs w:val="20"/>
                <w:lang w:eastAsia="ar-SA"/>
              </w:rPr>
              <w:t>Код</w:t>
            </w:r>
          </w:p>
          <w:p w14:paraId="673626F1" w14:textId="104F9064" w:rsidR="00F773FF" w:rsidRPr="00B708EF" w:rsidRDefault="00F773FF" w:rsidP="00934D56">
            <w:pPr>
              <w:suppressAutoHyphens/>
              <w:spacing w:after="0"/>
              <w:jc w:val="center"/>
              <w:rPr>
                <w:b/>
                <w:sz w:val="20"/>
                <w:szCs w:val="20"/>
                <w:lang w:eastAsia="ar-SA"/>
              </w:rPr>
            </w:pPr>
            <w:r w:rsidRPr="00B708EF">
              <w:rPr>
                <w:b/>
                <w:sz w:val="20"/>
                <w:szCs w:val="20"/>
                <w:lang w:eastAsia="ar-SA"/>
              </w:rPr>
              <w:t>объекта</w:t>
            </w:r>
          </w:p>
        </w:tc>
        <w:tc>
          <w:tcPr>
            <w:tcW w:w="436" w:type="pct"/>
            <w:shd w:val="clear" w:color="auto" w:fill="BFBFBF" w:themeFill="background1" w:themeFillShade="BF"/>
            <w:vAlign w:val="center"/>
          </w:tcPr>
          <w:p w14:paraId="2380DB6C"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Вид объекта</w:t>
            </w:r>
          </w:p>
        </w:tc>
        <w:tc>
          <w:tcPr>
            <w:tcW w:w="522" w:type="pct"/>
            <w:shd w:val="clear" w:color="auto" w:fill="BFBFBF" w:themeFill="background1" w:themeFillShade="BF"/>
            <w:vAlign w:val="center"/>
            <w:hideMark/>
          </w:tcPr>
          <w:p w14:paraId="216E78FB"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Назначение объекта</w:t>
            </w:r>
          </w:p>
        </w:tc>
        <w:tc>
          <w:tcPr>
            <w:tcW w:w="523" w:type="pct"/>
            <w:shd w:val="clear" w:color="auto" w:fill="BFBFBF" w:themeFill="background1" w:themeFillShade="BF"/>
            <w:vAlign w:val="center"/>
            <w:hideMark/>
          </w:tcPr>
          <w:p w14:paraId="2623F83F"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Наименование</w:t>
            </w:r>
          </w:p>
          <w:p w14:paraId="4CF7522B"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объекта</w:t>
            </w:r>
          </w:p>
        </w:tc>
        <w:tc>
          <w:tcPr>
            <w:tcW w:w="348" w:type="pct"/>
            <w:shd w:val="clear" w:color="auto" w:fill="BFBFBF" w:themeFill="background1" w:themeFillShade="BF"/>
            <w:vAlign w:val="center"/>
            <w:hideMark/>
          </w:tcPr>
          <w:p w14:paraId="471807D3"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Основные</w:t>
            </w:r>
          </w:p>
          <w:p w14:paraId="7FF0F913"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характеристики</w:t>
            </w:r>
          </w:p>
        </w:tc>
        <w:tc>
          <w:tcPr>
            <w:tcW w:w="479" w:type="pct"/>
            <w:shd w:val="clear" w:color="auto" w:fill="BFBFBF" w:themeFill="background1" w:themeFillShade="BF"/>
            <w:vAlign w:val="center"/>
            <w:hideMark/>
          </w:tcPr>
          <w:p w14:paraId="5A903C6C"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Местоположение</w:t>
            </w:r>
          </w:p>
        </w:tc>
        <w:tc>
          <w:tcPr>
            <w:tcW w:w="392" w:type="pct"/>
            <w:shd w:val="clear" w:color="auto" w:fill="BFBFBF" w:themeFill="background1" w:themeFillShade="BF"/>
            <w:vAlign w:val="center"/>
          </w:tcPr>
          <w:p w14:paraId="6A6AD213"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Планируемые мероприятия</w:t>
            </w:r>
          </w:p>
        </w:tc>
        <w:tc>
          <w:tcPr>
            <w:tcW w:w="305" w:type="pct"/>
            <w:shd w:val="clear" w:color="auto" w:fill="BFBFBF" w:themeFill="background1" w:themeFillShade="BF"/>
            <w:vAlign w:val="center"/>
          </w:tcPr>
          <w:p w14:paraId="1F0A10C0"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Срок реализации</w:t>
            </w:r>
          </w:p>
        </w:tc>
        <w:tc>
          <w:tcPr>
            <w:tcW w:w="436" w:type="pct"/>
            <w:shd w:val="clear" w:color="auto" w:fill="BFBFBF" w:themeFill="background1" w:themeFillShade="BF"/>
            <w:vAlign w:val="center"/>
          </w:tcPr>
          <w:p w14:paraId="6031542A"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435" w:type="pct"/>
            <w:shd w:val="clear" w:color="auto" w:fill="BFBFBF" w:themeFill="background1" w:themeFillShade="BF"/>
            <w:vAlign w:val="center"/>
            <w:hideMark/>
          </w:tcPr>
          <w:p w14:paraId="5F76B4DC" w14:textId="77777777" w:rsidR="00F773FF" w:rsidRPr="00B708EF" w:rsidRDefault="00F773FF" w:rsidP="00934D56">
            <w:pPr>
              <w:suppressAutoHyphens/>
              <w:spacing w:after="0"/>
              <w:jc w:val="center"/>
              <w:rPr>
                <w:b/>
                <w:sz w:val="20"/>
                <w:szCs w:val="20"/>
                <w:lang w:eastAsia="ar-SA"/>
              </w:rPr>
            </w:pPr>
            <w:r w:rsidRPr="00B708EF">
              <w:rPr>
                <w:b/>
                <w:sz w:val="20"/>
                <w:szCs w:val="20"/>
              </w:rPr>
              <w:t>Характеристики зон с особыми условиями использования территории</w:t>
            </w:r>
          </w:p>
        </w:tc>
        <w:tc>
          <w:tcPr>
            <w:tcW w:w="646" w:type="pct"/>
            <w:shd w:val="clear" w:color="auto" w:fill="BFBFBF" w:themeFill="background1" w:themeFillShade="BF"/>
            <w:vAlign w:val="center"/>
          </w:tcPr>
          <w:p w14:paraId="68054173" w14:textId="77777777" w:rsidR="00F773FF" w:rsidRPr="00B708EF" w:rsidRDefault="00F773FF" w:rsidP="00934D56">
            <w:pPr>
              <w:suppressAutoHyphens/>
              <w:spacing w:after="0"/>
              <w:jc w:val="center"/>
              <w:rPr>
                <w:b/>
                <w:sz w:val="20"/>
                <w:szCs w:val="20"/>
                <w:lang w:eastAsia="ar-SA"/>
              </w:rPr>
            </w:pPr>
            <w:r w:rsidRPr="00B708EF">
              <w:rPr>
                <w:b/>
                <w:sz w:val="20"/>
                <w:szCs w:val="20"/>
                <w:lang w:eastAsia="ar-SA"/>
              </w:rPr>
              <w:t>Основание</w:t>
            </w:r>
          </w:p>
        </w:tc>
      </w:tr>
      <w:tr w:rsidR="00C432FC" w:rsidRPr="00B708EF" w14:paraId="1C7692B7" w14:textId="77777777" w:rsidTr="00C432FC">
        <w:trPr>
          <w:trHeight w:val="70"/>
          <w:tblHeader/>
          <w:jc w:val="center"/>
        </w:trPr>
        <w:tc>
          <w:tcPr>
            <w:tcW w:w="129" w:type="pct"/>
            <w:shd w:val="clear" w:color="auto" w:fill="BFBFBF" w:themeFill="background1" w:themeFillShade="BF"/>
            <w:vAlign w:val="center"/>
          </w:tcPr>
          <w:p w14:paraId="5B6B08B8" w14:textId="393C3A13" w:rsidR="006B22F6" w:rsidRPr="00B708EF" w:rsidRDefault="006B22F6" w:rsidP="006B22F6">
            <w:pPr>
              <w:suppressAutoHyphens/>
              <w:spacing w:after="0"/>
              <w:jc w:val="center"/>
              <w:rPr>
                <w:b/>
                <w:sz w:val="20"/>
                <w:szCs w:val="20"/>
                <w:lang w:eastAsia="ar-SA"/>
              </w:rPr>
            </w:pPr>
            <w:r w:rsidRPr="00B708EF">
              <w:rPr>
                <w:b/>
                <w:sz w:val="20"/>
                <w:szCs w:val="20"/>
                <w:lang w:eastAsia="ar-SA"/>
              </w:rPr>
              <w:t>1</w:t>
            </w:r>
          </w:p>
        </w:tc>
        <w:tc>
          <w:tcPr>
            <w:tcW w:w="348" w:type="pct"/>
            <w:shd w:val="clear" w:color="auto" w:fill="BFBFBF" w:themeFill="background1" w:themeFillShade="BF"/>
            <w:vAlign w:val="center"/>
          </w:tcPr>
          <w:p w14:paraId="790240EB" w14:textId="70E32483" w:rsidR="006B22F6" w:rsidRPr="00B708EF" w:rsidRDefault="006B22F6" w:rsidP="006B22F6">
            <w:pPr>
              <w:suppressAutoHyphens/>
              <w:spacing w:after="0"/>
              <w:jc w:val="center"/>
              <w:rPr>
                <w:b/>
                <w:sz w:val="20"/>
                <w:szCs w:val="20"/>
                <w:lang w:eastAsia="ar-SA"/>
              </w:rPr>
            </w:pPr>
            <w:r w:rsidRPr="00B708EF">
              <w:rPr>
                <w:b/>
                <w:sz w:val="20"/>
                <w:szCs w:val="20"/>
                <w:lang w:eastAsia="ar-SA"/>
              </w:rPr>
              <w:t>2</w:t>
            </w:r>
          </w:p>
        </w:tc>
        <w:tc>
          <w:tcPr>
            <w:tcW w:w="436" w:type="pct"/>
            <w:shd w:val="clear" w:color="auto" w:fill="BFBFBF" w:themeFill="background1" w:themeFillShade="BF"/>
            <w:vAlign w:val="center"/>
          </w:tcPr>
          <w:p w14:paraId="6681800A" w14:textId="7CD16A2F" w:rsidR="006B22F6" w:rsidRPr="00B708EF" w:rsidRDefault="006B22F6" w:rsidP="006B22F6">
            <w:pPr>
              <w:suppressAutoHyphens/>
              <w:spacing w:after="0"/>
              <w:jc w:val="center"/>
              <w:rPr>
                <w:b/>
                <w:sz w:val="20"/>
                <w:szCs w:val="20"/>
                <w:lang w:eastAsia="ar-SA"/>
              </w:rPr>
            </w:pPr>
            <w:r w:rsidRPr="00B708EF">
              <w:rPr>
                <w:b/>
                <w:sz w:val="20"/>
                <w:szCs w:val="20"/>
                <w:lang w:eastAsia="ar-SA"/>
              </w:rPr>
              <w:t>3</w:t>
            </w:r>
          </w:p>
        </w:tc>
        <w:tc>
          <w:tcPr>
            <w:tcW w:w="522" w:type="pct"/>
            <w:shd w:val="clear" w:color="auto" w:fill="BFBFBF" w:themeFill="background1" w:themeFillShade="BF"/>
            <w:vAlign w:val="center"/>
          </w:tcPr>
          <w:p w14:paraId="1119E577" w14:textId="1B53DE44" w:rsidR="006B22F6" w:rsidRPr="00B708EF" w:rsidRDefault="006B22F6" w:rsidP="006B22F6">
            <w:pPr>
              <w:suppressAutoHyphens/>
              <w:spacing w:after="0"/>
              <w:jc w:val="center"/>
              <w:rPr>
                <w:b/>
                <w:sz w:val="20"/>
                <w:szCs w:val="20"/>
                <w:lang w:eastAsia="ar-SA"/>
              </w:rPr>
            </w:pPr>
            <w:r w:rsidRPr="00B708EF">
              <w:rPr>
                <w:b/>
                <w:sz w:val="20"/>
                <w:szCs w:val="20"/>
                <w:lang w:eastAsia="ar-SA"/>
              </w:rPr>
              <w:t>4</w:t>
            </w:r>
          </w:p>
        </w:tc>
        <w:tc>
          <w:tcPr>
            <w:tcW w:w="523" w:type="pct"/>
            <w:shd w:val="clear" w:color="auto" w:fill="BFBFBF" w:themeFill="background1" w:themeFillShade="BF"/>
            <w:vAlign w:val="center"/>
          </w:tcPr>
          <w:p w14:paraId="2984B3F0" w14:textId="5BFE613B" w:rsidR="006B22F6" w:rsidRPr="00B708EF" w:rsidRDefault="006B22F6" w:rsidP="006B22F6">
            <w:pPr>
              <w:suppressAutoHyphens/>
              <w:spacing w:after="0"/>
              <w:jc w:val="center"/>
              <w:rPr>
                <w:b/>
                <w:sz w:val="20"/>
                <w:szCs w:val="20"/>
                <w:lang w:eastAsia="ar-SA"/>
              </w:rPr>
            </w:pPr>
            <w:r w:rsidRPr="00B708EF">
              <w:rPr>
                <w:b/>
                <w:sz w:val="20"/>
                <w:szCs w:val="20"/>
                <w:lang w:eastAsia="ar-SA"/>
              </w:rPr>
              <w:t>5</w:t>
            </w:r>
          </w:p>
        </w:tc>
        <w:tc>
          <w:tcPr>
            <w:tcW w:w="348" w:type="pct"/>
            <w:shd w:val="clear" w:color="auto" w:fill="BFBFBF" w:themeFill="background1" w:themeFillShade="BF"/>
            <w:vAlign w:val="center"/>
          </w:tcPr>
          <w:p w14:paraId="62F7D062" w14:textId="15F6D2AB" w:rsidR="006B22F6" w:rsidRPr="00B708EF" w:rsidRDefault="006B22F6" w:rsidP="006B22F6">
            <w:pPr>
              <w:suppressAutoHyphens/>
              <w:spacing w:after="0"/>
              <w:jc w:val="center"/>
              <w:rPr>
                <w:b/>
                <w:sz w:val="20"/>
                <w:szCs w:val="20"/>
                <w:lang w:eastAsia="ar-SA"/>
              </w:rPr>
            </w:pPr>
            <w:r w:rsidRPr="00B708EF">
              <w:rPr>
                <w:b/>
                <w:sz w:val="20"/>
                <w:szCs w:val="20"/>
                <w:lang w:eastAsia="ar-SA"/>
              </w:rPr>
              <w:t>6</w:t>
            </w:r>
          </w:p>
        </w:tc>
        <w:tc>
          <w:tcPr>
            <w:tcW w:w="479" w:type="pct"/>
            <w:shd w:val="clear" w:color="auto" w:fill="BFBFBF" w:themeFill="background1" w:themeFillShade="BF"/>
            <w:vAlign w:val="center"/>
          </w:tcPr>
          <w:p w14:paraId="58022368" w14:textId="4EC0C20C" w:rsidR="006B22F6" w:rsidRPr="00B708EF" w:rsidRDefault="006B22F6" w:rsidP="006B22F6">
            <w:pPr>
              <w:suppressAutoHyphens/>
              <w:spacing w:after="0"/>
              <w:jc w:val="center"/>
              <w:rPr>
                <w:b/>
                <w:sz w:val="20"/>
                <w:szCs w:val="20"/>
                <w:lang w:eastAsia="ar-SA"/>
              </w:rPr>
            </w:pPr>
            <w:r w:rsidRPr="00B708EF">
              <w:rPr>
                <w:b/>
                <w:sz w:val="20"/>
                <w:szCs w:val="20"/>
                <w:lang w:eastAsia="ar-SA"/>
              </w:rPr>
              <w:t>7</w:t>
            </w:r>
          </w:p>
        </w:tc>
        <w:tc>
          <w:tcPr>
            <w:tcW w:w="392" w:type="pct"/>
            <w:shd w:val="clear" w:color="auto" w:fill="BFBFBF" w:themeFill="background1" w:themeFillShade="BF"/>
            <w:vAlign w:val="center"/>
          </w:tcPr>
          <w:p w14:paraId="65152485" w14:textId="7DA5E151" w:rsidR="006B22F6" w:rsidRPr="00B708EF" w:rsidRDefault="006B22F6" w:rsidP="006B22F6">
            <w:pPr>
              <w:suppressAutoHyphens/>
              <w:spacing w:after="0"/>
              <w:jc w:val="center"/>
              <w:rPr>
                <w:b/>
                <w:sz w:val="20"/>
                <w:szCs w:val="20"/>
                <w:lang w:eastAsia="ar-SA"/>
              </w:rPr>
            </w:pPr>
            <w:r w:rsidRPr="00B708EF">
              <w:rPr>
                <w:b/>
                <w:sz w:val="20"/>
                <w:szCs w:val="20"/>
                <w:lang w:eastAsia="ar-SA"/>
              </w:rPr>
              <w:t>8</w:t>
            </w:r>
          </w:p>
        </w:tc>
        <w:tc>
          <w:tcPr>
            <w:tcW w:w="305" w:type="pct"/>
            <w:shd w:val="clear" w:color="auto" w:fill="BFBFBF" w:themeFill="background1" w:themeFillShade="BF"/>
            <w:vAlign w:val="center"/>
          </w:tcPr>
          <w:p w14:paraId="7726F70D" w14:textId="2D20C33C" w:rsidR="006B22F6" w:rsidRPr="00B708EF" w:rsidRDefault="006B22F6" w:rsidP="006B22F6">
            <w:pPr>
              <w:suppressAutoHyphens/>
              <w:spacing w:after="0"/>
              <w:jc w:val="center"/>
              <w:rPr>
                <w:b/>
                <w:sz w:val="20"/>
                <w:szCs w:val="20"/>
                <w:lang w:eastAsia="ar-SA"/>
              </w:rPr>
            </w:pPr>
            <w:r w:rsidRPr="00B708EF">
              <w:rPr>
                <w:b/>
                <w:sz w:val="20"/>
                <w:szCs w:val="20"/>
                <w:lang w:eastAsia="ar-SA"/>
              </w:rPr>
              <w:t>9</w:t>
            </w:r>
          </w:p>
        </w:tc>
        <w:tc>
          <w:tcPr>
            <w:tcW w:w="436" w:type="pct"/>
            <w:shd w:val="clear" w:color="auto" w:fill="BFBFBF" w:themeFill="background1" w:themeFillShade="BF"/>
            <w:vAlign w:val="center"/>
          </w:tcPr>
          <w:p w14:paraId="2CE0ADC7" w14:textId="4A022828" w:rsidR="006B22F6" w:rsidRPr="00B708EF" w:rsidRDefault="006B22F6" w:rsidP="006B22F6">
            <w:pPr>
              <w:suppressAutoHyphens/>
              <w:spacing w:after="0"/>
              <w:jc w:val="center"/>
              <w:rPr>
                <w:b/>
                <w:sz w:val="20"/>
                <w:szCs w:val="20"/>
                <w:lang w:eastAsia="ar-SA"/>
              </w:rPr>
            </w:pPr>
            <w:r w:rsidRPr="00B708EF">
              <w:rPr>
                <w:b/>
                <w:sz w:val="20"/>
                <w:szCs w:val="20"/>
                <w:lang w:eastAsia="ar-SA"/>
              </w:rPr>
              <w:t>10</w:t>
            </w:r>
          </w:p>
        </w:tc>
        <w:tc>
          <w:tcPr>
            <w:tcW w:w="435" w:type="pct"/>
            <w:shd w:val="clear" w:color="auto" w:fill="BFBFBF" w:themeFill="background1" w:themeFillShade="BF"/>
            <w:vAlign w:val="center"/>
          </w:tcPr>
          <w:p w14:paraId="42776F1A" w14:textId="48344E92" w:rsidR="006B22F6" w:rsidRPr="00B708EF" w:rsidRDefault="006B22F6" w:rsidP="006B22F6">
            <w:pPr>
              <w:suppressAutoHyphens/>
              <w:spacing w:after="0"/>
              <w:jc w:val="center"/>
              <w:rPr>
                <w:b/>
                <w:sz w:val="20"/>
                <w:szCs w:val="20"/>
                <w:lang w:eastAsia="ar-SA"/>
              </w:rPr>
            </w:pPr>
            <w:r w:rsidRPr="00B708EF">
              <w:rPr>
                <w:b/>
                <w:sz w:val="20"/>
                <w:szCs w:val="20"/>
                <w:lang w:eastAsia="ar-SA"/>
              </w:rPr>
              <w:t>11</w:t>
            </w:r>
          </w:p>
        </w:tc>
        <w:tc>
          <w:tcPr>
            <w:tcW w:w="646" w:type="pct"/>
            <w:shd w:val="clear" w:color="auto" w:fill="BFBFBF" w:themeFill="background1" w:themeFillShade="BF"/>
            <w:vAlign w:val="center"/>
          </w:tcPr>
          <w:p w14:paraId="7AEE210B" w14:textId="20D864D9" w:rsidR="006B22F6" w:rsidRPr="00B708EF" w:rsidRDefault="006B22F6" w:rsidP="006B22F6">
            <w:pPr>
              <w:suppressAutoHyphens/>
              <w:spacing w:after="0"/>
              <w:jc w:val="center"/>
              <w:rPr>
                <w:b/>
                <w:sz w:val="20"/>
                <w:szCs w:val="20"/>
                <w:lang w:eastAsia="ar-SA"/>
              </w:rPr>
            </w:pPr>
            <w:r w:rsidRPr="00B708EF">
              <w:rPr>
                <w:b/>
                <w:sz w:val="20"/>
                <w:szCs w:val="20"/>
                <w:lang w:eastAsia="ar-SA"/>
              </w:rPr>
              <w:t>1</w:t>
            </w:r>
            <w:r>
              <w:rPr>
                <w:b/>
                <w:sz w:val="20"/>
                <w:szCs w:val="20"/>
                <w:lang w:eastAsia="ar-SA"/>
              </w:rPr>
              <w:t>2</w:t>
            </w:r>
          </w:p>
        </w:tc>
      </w:tr>
      <w:tr w:rsidR="00C432FC" w:rsidRPr="00B708EF" w14:paraId="536D9E5A"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3E36DF15" w14:textId="775F76B7" w:rsidR="00F773FF" w:rsidRPr="00B708EF" w:rsidRDefault="00517236" w:rsidP="00934D56">
            <w:pPr>
              <w:pStyle w:val="aff7"/>
              <w:rPr>
                <w:rFonts w:ascii="Times New Roman" w:hAnsi="Times New Roman"/>
                <w:sz w:val="20"/>
                <w:szCs w:val="20"/>
              </w:rPr>
            </w:pPr>
            <w:r>
              <w:rPr>
                <w:rFonts w:ascii="Times New Roman" w:hAnsi="Times New Roman"/>
                <w:sz w:val="20"/>
                <w:szCs w:val="20"/>
              </w:rPr>
              <w:t>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BE749BB" w14:textId="343A5E0D" w:rsidR="00F773FF" w:rsidRPr="00B708EF" w:rsidRDefault="00F773FF" w:rsidP="00934D56">
            <w:pPr>
              <w:pStyle w:val="aff7"/>
              <w:rPr>
                <w:rFonts w:ascii="Times New Roman" w:hAnsi="Times New Roman"/>
                <w:bCs/>
                <w:sz w:val="20"/>
                <w:szCs w:val="20"/>
                <w:lang w:eastAsia="ar-SA"/>
              </w:rPr>
            </w:pPr>
            <w:r w:rsidRPr="00B708EF">
              <w:rPr>
                <w:rFonts w:ascii="Times New Roman" w:hAnsi="Times New Roman"/>
                <w:sz w:val="20"/>
                <w:szCs w:val="20"/>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430436D7" w14:textId="77777777" w:rsidR="00F773FF" w:rsidRPr="00B708EF" w:rsidRDefault="00F773FF" w:rsidP="00934D56">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3B8C0E2" w14:textId="77777777" w:rsidR="00F773FF" w:rsidRPr="00B708EF" w:rsidRDefault="00F773FF" w:rsidP="00934D56">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31CC4B5C" w14:textId="77777777" w:rsidR="00F773FF" w:rsidRPr="00B708EF" w:rsidRDefault="00F773FF" w:rsidP="00934D56">
            <w:pPr>
              <w:spacing w:after="0"/>
              <w:jc w:val="center"/>
              <w:rPr>
                <w:bCs/>
                <w:sz w:val="20"/>
                <w:szCs w:val="20"/>
              </w:rPr>
            </w:pPr>
            <w:r w:rsidRPr="00B708EF">
              <w:rPr>
                <w:sz w:val="20"/>
                <w:szCs w:val="20"/>
              </w:rPr>
              <w:t>«Бывшая городская управа (I пол. XIX в.)» под муниципальный историко-культурный музей</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573D72D" w14:textId="77777777" w:rsidR="00F773FF" w:rsidRPr="00B708EF" w:rsidRDefault="00F773FF" w:rsidP="00934D56">
            <w:pPr>
              <w:spacing w:after="0"/>
              <w:jc w:val="center"/>
              <w:rPr>
                <w:bCs/>
                <w:sz w:val="20"/>
                <w:szCs w:val="20"/>
              </w:rPr>
            </w:pPr>
            <w:r w:rsidRPr="00B708EF">
              <w:rPr>
                <w:bCs/>
                <w:sz w:val="20"/>
                <w:szCs w:val="20"/>
              </w:rPr>
              <w:t>1500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A2472AA" w14:textId="489D0F0E" w:rsidR="00F773FF" w:rsidRPr="002D5968" w:rsidRDefault="00F773FF" w:rsidP="00E5455D">
            <w:pPr>
              <w:spacing w:after="0"/>
              <w:jc w:val="center"/>
              <w:rPr>
                <w:bCs/>
                <w:sz w:val="20"/>
                <w:szCs w:val="20"/>
              </w:rPr>
            </w:pPr>
            <w:r w:rsidRPr="002D5968">
              <w:rPr>
                <w:sz w:val="20"/>
                <w:szCs w:val="20"/>
              </w:rPr>
              <w:t>г. Липецк, ул. Октябрьская, 57</w:t>
            </w:r>
          </w:p>
        </w:tc>
        <w:tc>
          <w:tcPr>
            <w:tcW w:w="392" w:type="pct"/>
            <w:tcBorders>
              <w:top w:val="single" w:sz="4" w:space="0" w:color="auto"/>
              <w:left w:val="single" w:sz="4" w:space="0" w:color="auto"/>
              <w:bottom w:val="single" w:sz="4" w:space="0" w:color="auto"/>
              <w:right w:val="single" w:sz="4" w:space="0" w:color="auto"/>
            </w:tcBorders>
            <w:vAlign w:val="center"/>
          </w:tcPr>
          <w:p w14:paraId="334FA0E7" w14:textId="77777777" w:rsidR="00F773FF" w:rsidRPr="00B708EF" w:rsidRDefault="00F773FF" w:rsidP="00934D56">
            <w:pPr>
              <w:spacing w:after="0"/>
              <w:jc w:val="center"/>
              <w:rPr>
                <w:bCs/>
                <w:sz w:val="20"/>
                <w:szCs w:val="20"/>
              </w:rPr>
            </w:pPr>
            <w:r w:rsidRPr="00B708EF">
              <w:rPr>
                <w:bCs/>
                <w:sz w:val="20"/>
                <w:szCs w:val="20"/>
              </w:rPr>
              <w:t>Планируемый к реконструкции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DC79CA" w14:textId="77777777" w:rsidR="00F773FF" w:rsidRPr="00B708EF" w:rsidRDefault="00F773FF" w:rsidP="00934D56">
            <w:pPr>
              <w:spacing w:after="0"/>
              <w:jc w:val="center"/>
              <w:rPr>
                <w:bCs/>
                <w:sz w:val="20"/>
                <w:szCs w:val="20"/>
              </w:rPr>
            </w:pPr>
            <w:r w:rsidRPr="00B708EF">
              <w:rPr>
                <w:bCs/>
                <w:sz w:val="20"/>
                <w:szCs w:val="20"/>
                <w:lang w:val="en-US"/>
              </w:rPr>
              <w:t>I</w:t>
            </w:r>
            <w:r w:rsidRPr="00B708EF">
              <w:rPr>
                <w:bCs/>
                <w:sz w:val="20"/>
                <w:szCs w:val="20"/>
              </w:rPr>
              <w:t xml:space="preserve"> очередь</w:t>
            </w:r>
          </w:p>
        </w:tc>
        <w:tc>
          <w:tcPr>
            <w:tcW w:w="436" w:type="pct"/>
            <w:tcBorders>
              <w:top w:val="single" w:sz="4" w:space="0" w:color="auto"/>
              <w:left w:val="single" w:sz="4" w:space="0" w:color="auto"/>
              <w:bottom w:val="single" w:sz="4" w:space="0" w:color="auto"/>
              <w:right w:val="single" w:sz="4" w:space="0" w:color="auto"/>
            </w:tcBorders>
            <w:vAlign w:val="center"/>
          </w:tcPr>
          <w:p w14:paraId="7538F2E0" w14:textId="77777777" w:rsidR="00F773FF" w:rsidRPr="00B708EF" w:rsidRDefault="00F773FF" w:rsidP="00934D56">
            <w:pPr>
              <w:spacing w:after="0"/>
              <w:jc w:val="center"/>
              <w:rPr>
                <w:bCs/>
                <w:sz w:val="20"/>
                <w:szCs w:val="20"/>
              </w:rPr>
            </w:pPr>
            <w:r w:rsidRPr="00B708EF">
              <w:rPr>
                <w:bCs/>
                <w:sz w:val="20"/>
                <w:szCs w:val="20"/>
              </w:rPr>
              <w:t>Зона специализированной общественной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4CA79EE" w14:textId="77777777" w:rsidR="00F773FF" w:rsidRPr="00B708EF" w:rsidRDefault="00F773FF" w:rsidP="00934D56">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6B4715D" w14:textId="77777777" w:rsidR="00F773FF" w:rsidRPr="00B708EF" w:rsidRDefault="00F773FF" w:rsidP="00934D56">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C432FC" w:rsidRPr="00B708EF" w14:paraId="46493C4A"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09F9C45E" w14:textId="245A4331"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t>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ACB4A3E" w14:textId="5A18F19C" w:rsidR="00F773FF" w:rsidRPr="00B708EF" w:rsidRDefault="00F773FF" w:rsidP="00B62D9E">
            <w:pPr>
              <w:pStyle w:val="aff7"/>
              <w:rPr>
                <w:rFonts w:ascii="Times New Roman" w:hAnsi="Times New Roman"/>
                <w:sz w:val="20"/>
                <w:szCs w:val="20"/>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33EBEBB0" w14:textId="2EF9B641"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CBD9D7E" w14:textId="3CD1B05C"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114FF3D2" w14:textId="53677D9B" w:rsidR="00F773FF" w:rsidRPr="00B708EF" w:rsidRDefault="00F773FF" w:rsidP="00B62D9E">
            <w:pPr>
              <w:spacing w:after="0"/>
              <w:jc w:val="center"/>
              <w:rPr>
                <w:sz w:val="20"/>
                <w:szCs w:val="20"/>
              </w:rPr>
            </w:pPr>
            <w:r w:rsidRPr="00B708EF">
              <w:rPr>
                <w:sz w:val="20"/>
                <w:szCs w:val="20"/>
              </w:rPr>
              <w:t>Выставочный зал</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3497B4F" w14:textId="5E90FBBD" w:rsidR="00F773FF" w:rsidRPr="00B708EF" w:rsidRDefault="00F773FF" w:rsidP="00B62D9E">
            <w:pPr>
              <w:spacing w:after="0"/>
              <w:jc w:val="center"/>
              <w:rPr>
                <w:bCs/>
                <w:sz w:val="20"/>
                <w:szCs w:val="20"/>
              </w:rPr>
            </w:pPr>
            <w:proofErr w:type="spellStart"/>
            <w:r w:rsidRPr="00B708EF">
              <w:rPr>
                <w:sz w:val="20"/>
                <w:szCs w:val="20"/>
              </w:rPr>
              <w:t>н.д</w:t>
            </w:r>
            <w:proofErr w:type="spellEnd"/>
            <w:r w:rsidRPr="00B708EF">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50C4C21" w14:textId="2BB6CCED" w:rsidR="00F773FF" w:rsidRPr="002D5968" w:rsidRDefault="00F773FF" w:rsidP="00B62D9E">
            <w:pPr>
              <w:spacing w:after="0"/>
              <w:jc w:val="center"/>
              <w:rPr>
                <w:sz w:val="20"/>
                <w:szCs w:val="20"/>
              </w:rPr>
            </w:pPr>
            <w:r w:rsidRPr="002D5968">
              <w:rPr>
                <w:sz w:val="20"/>
                <w:szCs w:val="20"/>
              </w:rPr>
              <w:t>г. Липецк, на территории завода «Свободный Сокол</w:t>
            </w:r>
          </w:p>
        </w:tc>
        <w:tc>
          <w:tcPr>
            <w:tcW w:w="392" w:type="pct"/>
            <w:tcBorders>
              <w:top w:val="single" w:sz="4" w:space="0" w:color="auto"/>
              <w:left w:val="single" w:sz="4" w:space="0" w:color="auto"/>
              <w:bottom w:val="single" w:sz="4" w:space="0" w:color="auto"/>
              <w:right w:val="single" w:sz="4" w:space="0" w:color="auto"/>
            </w:tcBorders>
            <w:vAlign w:val="center"/>
          </w:tcPr>
          <w:p w14:paraId="73D1844C" w14:textId="7A5F1913"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CD509E" w14:textId="2D51E950" w:rsidR="00F773FF" w:rsidRPr="00B708EF" w:rsidRDefault="00F773FF" w:rsidP="00B62D9E">
            <w:pPr>
              <w:spacing w:after="0"/>
              <w:jc w:val="center"/>
              <w:rPr>
                <w:bCs/>
                <w:sz w:val="20"/>
                <w:szCs w:val="20"/>
                <w:lang w:val="en-US"/>
              </w:rPr>
            </w:pPr>
            <w:r w:rsidRPr="007B1385">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A9AA4BA" w14:textId="3A705BD5" w:rsidR="00F773FF" w:rsidRPr="00B708EF" w:rsidRDefault="00F773FF" w:rsidP="00B62D9E">
            <w:pPr>
              <w:spacing w:after="0"/>
              <w:jc w:val="center"/>
              <w:rPr>
                <w:bCs/>
                <w:sz w:val="20"/>
                <w:szCs w:val="20"/>
              </w:rPr>
            </w:pPr>
            <w:r w:rsidRPr="00B708EF">
              <w:rPr>
                <w:bCs/>
                <w:sz w:val="20"/>
                <w:szCs w:val="20"/>
              </w:rPr>
              <w:t>Многофункциональная общественно-деловая зона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9AE398F" w14:textId="037FD5F2"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BE2C916" w14:textId="5A3F570A" w:rsidR="00F773FF" w:rsidRPr="00B708EF" w:rsidRDefault="00F773FF" w:rsidP="00B62D9E">
            <w:pPr>
              <w:spacing w:after="0"/>
              <w:jc w:val="center"/>
              <w:rPr>
                <w:bCs/>
                <w:sz w:val="20"/>
                <w:szCs w:val="20"/>
              </w:rPr>
            </w:pPr>
            <w:r w:rsidRPr="00B708EF">
              <w:rPr>
                <w:bCs/>
                <w:sz w:val="20"/>
                <w:szCs w:val="20"/>
              </w:rPr>
              <w:t>-</w:t>
            </w:r>
          </w:p>
        </w:tc>
      </w:tr>
      <w:tr w:rsidR="00C432FC" w:rsidRPr="00B708EF" w14:paraId="5EE981BF"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656D8A52" w14:textId="35D07A41"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t>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B2E775E" w14:textId="4DEF03B1" w:rsidR="00F773FF" w:rsidRPr="00B708EF" w:rsidRDefault="00F773FF"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00A6291E" w14:textId="19A502C3"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18420D2" w14:textId="6A67C556"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44EBBF41" w14:textId="2A0A590F" w:rsidR="00F773FF" w:rsidRPr="00B708EF" w:rsidRDefault="00F773FF" w:rsidP="00B62D9E">
            <w:pPr>
              <w:spacing w:after="0"/>
              <w:jc w:val="center"/>
              <w:rPr>
                <w:sz w:val="20"/>
                <w:szCs w:val="20"/>
              </w:rPr>
            </w:pPr>
            <w:r w:rsidRPr="00B708EF">
              <w:rPr>
                <w:sz w:val="20"/>
                <w:szCs w:val="20"/>
              </w:rPr>
              <w:t>Детская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314F0F9" w14:textId="6A076A51" w:rsidR="00F773FF" w:rsidRPr="00B708EF" w:rsidRDefault="00F773FF" w:rsidP="00B62D9E">
            <w:pPr>
              <w:spacing w:after="0"/>
              <w:jc w:val="center"/>
              <w:rPr>
                <w:sz w:val="20"/>
                <w:szCs w:val="20"/>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56D4F34" w14:textId="041F5360" w:rsidR="00F773FF" w:rsidRPr="002D5968" w:rsidRDefault="00F773FF" w:rsidP="00B62D9E">
            <w:pPr>
              <w:spacing w:after="0"/>
              <w:jc w:val="center"/>
              <w:rPr>
                <w:sz w:val="20"/>
                <w:szCs w:val="20"/>
              </w:rPr>
            </w:pPr>
            <w:r w:rsidRPr="002D5968">
              <w:rPr>
                <w:sz w:val="20"/>
                <w:szCs w:val="20"/>
              </w:rPr>
              <w:t xml:space="preserve">г. Липецк, ул. </w:t>
            </w:r>
            <w:r w:rsidR="004308BF" w:rsidRPr="002D5968">
              <w:rPr>
                <w:sz w:val="20"/>
                <w:szCs w:val="20"/>
              </w:rPr>
              <w:t>Ударников</w:t>
            </w:r>
          </w:p>
        </w:tc>
        <w:tc>
          <w:tcPr>
            <w:tcW w:w="392" w:type="pct"/>
            <w:tcBorders>
              <w:top w:val="single" w:sz="4" w:space="0" w:color="auto"/>
              <w:left w:val="single" w:sz="4" w:space="0" w:color="auto"/>
              <w:bottom w:val="single" w:sz="4" w:space="0" w:color="auto"/>
              <w:right w:val="single" w:sz="4" w:space="0" w:color="auto"/>
            </w:tcBorders>
            <w:vAlign w:val="center"/>
          </w:tcPr>
          <w:p w14:paraId="7D847A6B" w14:textId="78B8DAC4"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5956E0" w14:textId="66AD984C" w:rsidR="00F773FF" w:rsidRPr="00DB6D32" w:rsidRDefault="00F773FF" w:rsidP="00B62D9E">
            <w:pPr>
              <w:spacing w:after="0"/>
              <w:jc w:val="center"/>
              <w:rPr>
                <w:sz w:val="20"/>
                <w:szCs w:val="20"/>
              </w:rPr>
            </w:pPr>
            <w:r w:rsidRPr="00DB6D32">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466C0E5" w14:textId="2CB888A2" w:rsidR="00F773FF" w:rsidRPr="00B708EF" w:rsidRDefault="00F773FF" w:rsidP="00B62D9E">
            <w:pPr>
              <w:spacing w:after="0"/>
              <w:jc w:val="center"/>
              <w:rPr>
                <w:bCs/>
                <w:sz w:val="20"/>
                <w:szCs w:val="20"/>
              </w:rPr>
            </w:pPr>
            <w:r w:rsidRPr="00B708EF">
              <w:rPr>
                <w:bCs/>
                <w:sz w:val="20"/>
                <w:szCs w:val="20"/>
              </w:rPr>
              <w:t>Зона специализированной общественной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502CBCA" w14:textId="3E5E6D58"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750B982" w14:textId="47958F2D" w:rsidR="00F773FF" w:rsidRPr="00B708EF" w:rsidRDefault="00F773FF" w:rsidP="00B62D9E">
            <w:pPr>
              <w:spacing w:after="0"/>
              <w:jc w:val="center"/>
              <w:rPr>
                <w:bCs/>
                <w:sz w:val="20"/>
                <w:szCs w:val="20"/>
              </w:rPr>
            </w:pPr>
            <w:r w:rsidRPr="00B708EF">
              <w:rPr>
                <w:bCs/>
                <w:sz w:val="20"/>
                <w:szCs w:val="20"/>
              </w:rPr>
              <w:t>-</w:t>
            </w:r>
          </w:p>
        </w:tc>
      </w:tr>
      <w:tr w:rsidR="00C432FC" w:rsidRPr="00B708EF" w14:paraId="792F6BF4"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28029027" w14:textId="19EEE615"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lastRenderedPageBreak/>
              <w:t>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6D126DB" w14:textId="366050A5" w:rsidR="00F773FF" w:rsidRPr="00B708EF" w:rsidRDefault="00F773FF"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40CC610C" w14:textId="49C5C115"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BB3D9C1" w14:textId="428D1487"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3DB5BD7F" w14:textId="395946FA" w:rsidR="00F773FF" w:rsidRPr="00B708EF" w:rsidRDefault="00F773FF" w:rsidP="00B62D9E">
            <w:pPr>
              <w:spacing w:after="0"/>
              <w:jc w:val="center"/>
              <w:rPr>
                <w:sz w:val="20"/>
                <w:szCs w:val="20"/>
              </w:rPr>
            </w:pPr>
            <w:r w:rsidRPr="00B708EF">
              <w:rPr>
                <w:sz w:val="20"/>
                <w:szCs w:val="20"/>
              </w:rPr>
              <w:t>Общедоступная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03378B3" w14:textId="3104A6AF" w:rsidR="00F773FF" w:rsidRPr="00B708EF" w:rsidRDefault="00F773FF" w:rsidP="00B62D9E">
            <w:pPr>
              <w:spacing w:after="0"/>
              <w:jc w:val="center"/>
              <w:rPr>
                <w:sz w:val="20"/>
                <w:szCs w:val="20"/>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1AA0A0C" w14:textId="1A7B5474" w:rsidR="00F773FF" w:rsidRPr="002D5968" w:rsidRDefault="00F773FF" w:rsidP="00B62D9E">
            <w:pPr>
              <w:spacing w:after="0"/>
              <w:jc w:val="center"/>
              <w:rPr>
                <w:sz w:val="20"/>
                <w:szCs w:val="20"/>
              </w:rPr>
            </w:pPr>
            <w:r w:rsidRPr="002D5968">
              <w:rPr>
                <w:sz w:val="20"/>
                <w:szCs w:val="20"/>
              </w:rPr>
              <w:t>г. Липецк, 10 шахта, Окружное шоссе</w:t>
            </w:r>
          </w:p>
        </w:tc>
        <w:tc>
          <w:tcPr>
            <w:tcW w:w="392" w:type="pct"/>
            <w:tcBorders>
              <w:top w:val="single" w:sz="4" w:space="0" w:color="auto"/>
              <w:left w:val="single" w:sz="4" w:space="0" w:color="auto"/>
              <w:bottom w:val="single" w:sz="4" w:space="0" w:color="auto"/>
              <w:right w:val="single" w:sz="4" w:space="0" w:color="auto"/>
            </w:tcBorders>
            <w:vAlign w:val="center"/>
          </w:tcPr>
          <w:p w14:paraId="03504FD9" w14:textId="0863A78F"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13DF65" w14:textId="721FBC03" w:rsidR="00F773FF" w:rsidRPr="00DB6D32" w:rsidRDefault="00F773FF" w:rsidP="00B62D9E">
            <w:pPr>
              <w:spacing w:after="0"/>
              <w:jc w:val="center"/>
              <w:rPr>
                <w:sz w:val="20"/>
                <w:szCs w:val="20"/>
              </w:rPr>
            </w:pPr>
            <w:r w:rsidRPr="00222D2C">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046DFBF1" w14:textId="467CBF98" w:rsidR="00F773FF" w:rsidRPr="00B708EF" w:rsidRDefault="00F773FF" w:rsidP="00B62D9E">
            <w:pPr>
              <w:spacing w:after="0"/>
              <w:jc w:val="center"/>
              <w:rPr>
                <w:bCs/>
                <w:sz w:val="20"/>
                <w:szCs w:val="20"/>
              </w:rPr>
            </w:pPr>
            <w:r w:rsidRPr="00B708EF">
              <w:rPr>
                <w:bCs/>
                <w:sz w:val="20"/>
                <w:szCs w:val="20"/>
              </w:rPr>
              <w:t>Зона застройки многоэтажными жилыми домами (9 этажей и более)</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A66F34B" w14:textId="3ACEF17A"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A903434" w14:textId="3012A532" w:rsidR="00F773FF" w:rsidRPr="00B708EF" w:rsidRDefault="00F773FF" w:rsidP="00B62D9E">
            <w:pPr>
              <w:spacing w:after="0"/>
              <w:jc w:val="center"/>
              <w:rPr>
                <w:bCs/>
                <w:sz w:val="20"/>
                <w:szCs w:val="20"/>
              </w:rPr>
            </w:pPr>
            <w:r w:rsidRPr="00B708EF">
              <w:rPr>
                <w:bCs/>
                <w:sz w:val="20"/>
                <w:szCs w:val="20"/>
              </w:rPr>
              <w:t>-</w:t>
            </w:r>
          </w:p>
        </w:tc>
      </w:tr>
      <w:tr w:rsidR="00C432FC" w:rsidRPr="00B708EF" w14:paraId="1FB12914"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70F96D8C" w14:textId="7CFD7EA1"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t>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6EFBFF3" w14:textId="0560E337" w:rsidR="00F773FF" w:rsidRPr="00B708EF" w:rsidRDefault="00F773FF"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46A3B281" w14:textId="11D3559C"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103E7EA" w14:textId="7388046E"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5DE4C8CF" w14:textId="441EEA18" w:rsidR="00F773FF" w:rsidRPr="00B708EF" w:rsidRDefault="00F773FF" w:rsidP="00B62D9E">
            <w:pPr>
              <w:spacing w:after="0"/>
              <w:jc w:val="center"/>
              <w:rPr>
                <w:sz w:val="20"/>
                <w:szCs w:val="20"/>
              </w:rPr>
            </w:pPr>
            <w:r w:rsidRPr="00B708EF">
              <w:rPr>
                <w:sz w:val="20"/>
                <w:szCs w:val="20"/>
              </w:rPr>
              <w:t>Общедоступная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F88E02" w14:textId="7107778D" w:rsidR="00F773FF" w:rsidRPr="00B708EF" w:rsidRDefault="00F773FF" w:rsidP="00B62D9E">
            <w:pPr>
              <w:spacing w:after="0"/>
              <w:jc w:val="center"/>
              <w:rPr>
                <w:sz w:val="20"/>
                <w:szCs w:val="20"/>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66CB047" w14:textId="57E13EC9" w:rsidR="00F773FF" w:rsidRPr="002D5968" w:rsidRDefault="00F773FF" w:rsidP="00B62D9E">
            <w:pPr>
              <w:spacing w:after="0"/>
              <w:jc w:val="center"/>
              <w:rPr>
                <w:sz w:val="20"/>
                <w:szCs w:val="20"/>
              </w:rPr>
            </w:pPr>
            <w:r w:rsidRPr="002D5968">
              <w:rPr>
                <w:sz w:val="20"/>
                <w:szCs w:val="20"/>
              </w:rPr>
              <w:t>г. Липецк, Жёлтые Пески</w:t>
            </w:r>
          </w:p>
        </w:tc>
        <w:tc>
          <w:tcPr>
            <w:tcW w:w="392" w:type="pct"/>
            <w:tcBorders>
              <w:top w:val="single" w:sz="4" w:space="0" w:color="auto"/>
              <w:left w:val="single" w:sz="4" w:space="0" w:color="auto"/>
              <w:bottom w:val="single" w:sz="4" w:space="0" w:color="auto"/>
              <w:right w:val="single" w:sz="4" w:space="0" w:color="auto"/>
            </w:tcBorders>
            <w:vAlign w:val="center"/>
          </w:tcPr>
          <w:p w14:paraId="22B36D8F" w14:textId="126E2FEE"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7ED1A7" w14:textId="2831823F" w:rsidR="00F773FF" w:rsidRPr="00DB6D32" w:rsidRDefault="00F773FF" w:rsidP="00B62D9E">
            <w:pPr>
              <w:spacing w:after="0"/>
              <w:jc w:val="center"/>
              <w:rPr>
                <w:sz w:val="20"/>
                <w:szCs w:val="20"/>
              </w:rPr>
            </w:pPr>
            <w:r w:rsidRPr="00222D2C">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143DD12E" w14:textId="0E5E7AFD" w:rsidR="00F773FF" w:rsidRPr="00B708EF" w:rsidRDefault="00F773FF" w:rsidP="00B62D9E">
            <w:pPr>
              <w:spacing w:after="0"/>
              <w:jc w:val="center"/>
              <w:rPr>
                <w:bCs/>
                <w:sz w:val="20"/>
                <w:szCs w:val="20"/>
              </w:rPr>
            </w:pPr>
            <w:r w:rsidRPr="00B708EF">
              <w:rPr>
                <w:bCs/>
                <w:sz w:val="20"/>
                <w:szCs w:val="20"/>
              </w:rPr>
              <w:t>Зона специализированной общественной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28E9F90" w14:textId="59A0F60E"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48C2696" w14:textId="0F0C4F21" w:rsidR="00F773FF" w:rsidRPr="00B708EF" w:rsidRDefault="00F773FF" w:rsidP="00B62D9E">
            <w:pPr>
              <w:spacing w:after="0"/>
              <w:jc w:val="center"/>
              <w:rPr>
                <w:bCs/>
                <w:sz w:val="20"/>
                <w:szCs w:val="20"/>
              </w:rPr>
            </w:pPr>
            <w:r w:rsidRPr="00B708EF">
              <w:rPr>
                <w:bCs/>
                <w:sz w:val="20"/>
                <w:szCs w:val="20"/>
              </w:rPr>
              <w:t>-</w:t>
            </w:r>
          </w:p>
        </w:tc>
      </w:tr>
      <w:tr w:rsidR="00C432FC" w:rsidRPr="00B708EF" w14:paraId="07FBA767"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2EC51274" w14:textId="23EFDFE0"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t>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22AB4A9" w14:textId="2BEC9962" w:rsidR="00F773FF" w:rsidRPr="00B708EF" w:rsidRDefault="00F773FF"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2B6192CF" w14:textId="69782294"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949D9C0" w14:textId="40D3735D"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013390B1" w14:textId="0AFD8A55" w:rsidR="00F773FF" w:rsidRPr="00B708EF" w:rsidRDefault="00F773FF" w:rsidP="00B62D9E">
            <w:pPr>
              <w:spacing w:after="0"/>
              <w:jc w:val="center"/>
              <w:rPr>
                <w:sz w:val="20"/>
                <w:szCs w:val="20"/>
              </w:rPr>
            </w:pPr>
            <w:r w:rsidRPr="00B708EF">
              <w:rPr>
                <w:sz w:val="20"/>
                <w:szCs w:val="20"/>
              </w:rPr>
              <w:t>Общедоступная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2428608" w14:textId="3BB0A6A9" w:rsidR="00F773FF" w:rsidRPr="00B708EF" w:rsidRDefault="00F773FF" w:rsidP="00B62D9E">
            <w:pPr>
              <w:spacing w:after="0"/>
              <w:jc w:val="center"/>
              <w:rPr>
                <w:sz w:val="20"/>
                <w:szCs w:val="20"/>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D1CAF6F" w14:textId="4BB6FA5B" w:rsidR="00F773FF" w:rsidRPr="002D5968" w:rsidRDefault="00F773FF" w:rsidP="00B62D9E">
            <w:pPr>
              <w:spacing w:after="0"/>
              <w:jc w:val="center"/>
              <w:rPr>
                <w:sz w:val="20"/>
                <w:szCs w:val="20"/>
              </w:rPr>
            </w:pPr>
            <w:r w:rsidRPr="002D5968">
              <w:rPr>
                <w:sz w:val="20"/>
                <w:szCs w:val="20"/>
              </w:rPr>
              <w:t xml:space="preserve">г. Липецк, </w:t>
            </w:r>
            <w:r w:rsidR="0008389D" w:rsidRPr="002D5968">
              <w:rPr>
                <w:sz w:val="20"/>
                <w:szCs w:val="20"/>
              </w:rPr>
              <w:t>кадастровый номер земельного участка: 48:20:0000000:33427</w:t>
            </w:r>
          </w:p>
        </w:tc>
        <w:tc>
          <w:tcPr>
            <w:tcW w:w="392" w:type="pct"/>
            <w:tcBorders>
              <w:top w:val="single" w:sz="4" w:space="0" w:color="auto"/>
              <w:left w:val="single" w:sz="4" w:space="0" w:color="auto"/>
              <w:bottom w:val="single" w:sz="4" w:space="0" w:color="auto"/>
              <w:right w:val="single" w:sz="4" w:space="0" w:color="auto"/>
            </w:tcBorders>
            <w:vAlign w:val="center"/>
          </w:tcPr>
          <w:p w14:paraId="10830217" w14:textId="44F3BDB1"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F3F68A" w14:textId="55C11654" w:rsidR="00F773FF" w:rsidRPr="00DB6D32" w:rsidRDefault="00F773FF" w:rsidP="00B62D9E">
            <w:pPr>
              <w:spacing w:after="0"/>
              <w:jc w:val="center"/>
              <w:rPr>
                <w:sz w:val="20"/>
                <w:szCs w:val="20"/>
              </w:rPr>
            </w:pPr>
            <w:r w:rsidRPr="00222D2C">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0645B8DE" w14:textId="6B827BFD" w:rsidR="00F773FF" w:rsidRPr="00B708EF" w:rsidRDefault="00F773FF" w:rsidP="00B62D9E">
            <w:pPr>
              <w:spacing w:after="0"/>
              <w:jc w:val="center"/>
              <w:rPr>
                <w:bCs/>
                <w:sz w:val="20"/>
                <w:szCs w:val="20"/>
              </w:rPr>
            </w:pPr>
            <w:r w:rsidRPr="00B708EF">
              <w:rPr>
                <w:bCs/>
                <w:sz w:val="20"/>
                <w:szCs w:val="20"/>
              </w:rPr>
              <w:t>Зона застройки многоэтажными жилыми домами (9 этажей и более)</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BD1E0FC" w14:textId="07DB9332"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DB0F032" w14:textId="0DAAA96D" w:rsidR="00F773FF" w:rsidRPr="00B708EF" w:rsidRDefault="00F773FF" w:rsidP="00B62D9E">
            <w:pPr>
              <w:spacing w:after="0"/>
              <w:jc w:val="center"/>
              <w:rPr>
                <w:bCs/>
                <w:sz w:val="20"/>
                <w:szCs w:val="20"/>
              </w:rPr>
            </w:pPr>
            <w:r w:rsidRPr="00B708EF">
              <w:rPr>
                <w:bCs/>
                <w:sz w:val="20"/>
                <w:szCs w:val="20"/>
              </w:rPr>
              <w:t>-</w:t>
            </w:r>
          </w:p>
        </w:tc>
      </w:tr>
      <w:tr w:rsidR="00C432FC" w:rsidRPr="00B708EF" w14:paraId="69582270"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155FB218" w14:textId="446C51BE" w:rsidR="00F773FF" w:rsidRPr="00B708EF" w:rsidRDefault="00517236" w:rsidP="00B62D9E">
            <w:pPr>
              <w:pStyle w:val="aff7"/>
              <w:rPr>
                <w:rFonts w:ascii="Times New Roman" w:hAnsi="Times New Roman"/>
                <w:bCs/>
                <w:sz w:val="20"/>
                <w:szCs w:val="20"/>
                <w:lang w:eastAsia="ar-SA"/>
              </w:rPr>
            </w:pPr>
            <w:r>
              <w:rPr>
                <w:rFonts w:ascii="Times New Roman" w:hAnsi="Times New Roman"/>
                <w:bCs/>
                <w:sz w:val="20"/>
                <w:szCs w:val="20"/>
                <w:lang w:eastAsia="ar-SA"/>
              </w:rPr>
              <w:t>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0A70C2A" w14:textId="5961BB6A" w:rsidR="00F773FF" w:rsidRPr="00B708EF" w:rsidRDefault="00F773FF"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238A5651" w14:textId="17702127" w:rsidR="00F773FF" w:rsidRPr="00B708EF" w:rsidRDefault="00F773FF" w:rsidP="00B62D9E">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D1E179B" w14:textId="43B48439" w:rsidR="00F773FF" w:rsidRPr="00B708EF" w:rsidRDefault="00F773FF" w:rsidP="00B62D9E">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567C3A6F" w14:textId="7F415B3D" w:rsidR="00F773FF" w:rsidRPr="00B708EF" w:rsidRDefault="00F773FF" w:rsidP="00B62D9E">
            <w:pPr>
              <w:spacing w:after="0"/>
              <w:jc w:val="center"/>
              <w:rPr>
                <w:sz w:val="20"/>
                <w:szCs w:val="20"/>
              </w:rPr>
            </w:pPr>
            <w:r w:rsidRPr="00B708EF">
              <w:rPr>
                <w:sz w:val="20"/>
                <w:szCs w:val="20"/>
              </w:rPr>
              <w:t>Общедоступная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6DAA174" w14:textId="09563FE1" w:rsidR="00F773FF" w:rsidRPr="00B708EF" w:rsidRDefault="00F773FF" w:rsidP="00B62D9E">
            <w:pPr>
              <w:spacing w:after="0"/>
              <w:jc w:val="center"/>
              <w:rPr>
                <w:sz w:val="20"/>
                <w:szCs w:val="20"/>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70E1AB" w14:textId="4CDD5302" w:rsidR="00F773FF" w:rsidRPr="002D5968" w:rsidRDefault="00F773FF" w:rsidP="00B62D9E">
            <w:pPr>
              <w:spacing w:after="0"/>
              <w:jc w:val="center"/>
              <w:rPr>
                <w:sz w:val="20"/>
                <w:szCs w:val="20"/>
              </w:rPr>
            </w:pPr>
            <w:r w:rsidRPr="002D5968">
              <w:rPr>
                <w:sz w:val="20"/>
                <w:szCs w:val="20"/>
              </w:rPr>
              <w:t>г. Липецк, располагается в «Городском центре культуры»</w:t>
            </w:r>
          </w:p>
        </w:tc>
        <w:tc>
          <w:tcPr>
            <w:tcW w:w="392" w:type="pct"/>
            <w:tcBorders>
              <w:top w:val="single" w:sz="4" w:space="0" w:color="auto"/>
              <w:left w:val="single" w:sz="4" w:space="0" w:color="auto"/>
              <w:bottom w:val="single" w:sz="4" w:space="0" w:color="auto"/>
              <w:right w:val="single" w:sz="4" w:space="0" w:color="auto"/>
            </w:tcBorders>
            <w:vAlign w:val="center"/>
          </w:tcPr>
          <w:p w14:paraId="518E20C8" w14:textId="61C65D60" w:rsidR="00F773FF" w:rsidRPr="00B708EF" w:rsidRDefault="00F773FF" w:rsidP="00B62D9E">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8C7352" w14:textId="11F90A10" w:rsidR="00F773FF" w:rsidRPr="00DB6D32" w:rsidRDefault="00F773FF" w:rsidP="00B62D9E">
            <w:pPr>
              <w:spacing w:after="0"/>
              <w:jc w:val="center"/>
              <w:rPr>
                <w:sz w:val="20"/>
                <w:szCs w:val="20"/>
              </w:rPr>
            </w:pPr>
            <w:r w:rsidRPr="00222D2C">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B30E263" w14:textId="1A03C7A7" w:rsidR="00F773FF" w:rsidRPr="00B708EF" w:rsidRDefault="00F773FF" w:rsidP="00B62D9E">
            <w:pPr>
              <w:spacing w:after="0"/>
              <w:jc w:val="center"/>
              <w:rPr>
                <w:bCs/>
                <w:sz w:val="20"/>
                <w:szCs w:val="20"/>
              </w:rPr>
            </w:pPr>
            <w:r w:rsidRPr="00B708EF">
              <w:rPr>
                <w:bCs/>
                <w:sz w:val="20"/>
                <w:szCs w:val="20"/>
              </w:rPr>
              <w:t>Многофункциональная общественно-деловая зона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D69C264" w14:textId="1E0F2238" w:rsidR="00F773FF" w:rsidRPr="00B708EF" w:rsidRDefault="00F773FF" w:rsidP="00B62D9E">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D532250" w14:textId="45A07BEF" w:rsidR="00F773FF" w:rsidRPr="00B708EF" w:rsidRDefault="00F773FF" w:rsidP="00B62D9E">
            <w:pPr>
              <w:spacing w:after="0"/>
              <w:jc w:val="center"/>
              <w:rPr>
                <w:bCs/>
                <w:sz w:val="20"/>
                <w:szCs w:val="20"/>
              </w:rPr>
            </w:pPr>
            <w:r w:rsidRPr="00B708EF">
              <w:rPr>
                <w:bCs/>
                <w:sz w:val="20"/>
                <w:szCs w:val="20"/>
              </w:rPr>
              <w:t>-</w:t>
            </w:r>
          </w:p>
        </w:tc>
      </w:tr>
      <w:tr w:rsidR="00C432FC" w:rsidRPr="00B708EF" w14:paraId="6DAEFC25"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189B04EA" w14:textId="0A88B6CD"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lastRenderedPageBreak/>
              <w:t>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CBC2D4F" w14:textId="133FFB5E"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602010201</w:t>
            </w:r>
          </w:p>
        </w:tc>
        <w:tc>
          <w:tcPr>
            <w:tcW w:w="436" w:type="pct"/>
            <w:tcBorders>
              <w:top w:val="single" w:sz="4" w:space="0" w:color="auto"/>
              <w:left w:val="single" w:sz="4" w:space="0" w:color="auto"/>
              <w:bottom w:val="single" w:sz="4" w:space="0" w:color="auto"/>
              <w:right w:val="single" w:sz="4" w:space="0" w:color="auto"/>
            </w:tcBorders>
            <w:vAlign w:val="center"/>
          </w:tcPr>
          <w:p w14:paraId="0A232D35" w14:textId="59070C1F" w:rsidR="00F773FF" w:rsidRPr="00B708EF" w:rsidRDefault="00F773FF" w:rsidP="001C7445">
            <w:pPr>
              <w:spacing w:after="0"/>
              <w:jc w:val="center"/>
              <w:rPr>
                <w:bCs/>
                <w:sz w:val="20"/>
                <w:szCs w:val="20"/>
              </w:rPr>
            </w:pPr>
            <w:r w:rsidRPr="00B708EF">
              <w:rPr>
                <w:bCs/>
                <w:sz w:val="20"/>
                <w:szCs w:val="20"/>
              </w:rPr>
              <w:t>Объект культурно-просветительного назначения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28A0753" w14:textId="7E68E48A"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0447B00E" w14:textId="191475D3" w:rsidR="00F773FF" w:rsidRPr="00B708EF" w:rsidRDefault="00F773FF" w:rsidP="001C7445">
            <w:pPr>
              <w:spacing w:after="0"/>
              <w:jc w:val="center"/>
              <w:rPr>
                <w:sz w:val="20"/>
                <w:szCs w:val="20"/>
              </w:rPr>
            </w:pPr>
            <w:r w:rsidRPr="00B708EF">
              <w:rPr>
                <w:sz w:val="20"/>
                <w:szCs w:val="20"/>
              </w:rPr>
              <w:t>Общедоступная библиотека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D39C5B4" w14:textId="40F8E483" w:rsidR="00F773FF" w:rsidRPr="00B708EF" w:rsidRDefault="00F773FF" w:rsidP="001C7445">
            <w:pPr>
              <w:spacing w:after="0"/>
              <w:jc w:val="center"/>
              <w:rPr>
                <w:sz w:val="20"/>
                <w:szCs w:val="20"/>
                <w:lang w:val="en-US"/>
              </w:rPr>
            </w:pPr>
            <w:r w:rsidRPr="00B708EF">
              <w:rPr>
                <w:sz w:val="20"/>
                <w:szCs w:val="20"/>
                <w:lang w:val="en-US"/>
              </w:rPr>
              <w:t>1</w:t>
            </w:r>
            <w:r w:rsidRPr="00B708EF">
              <w:rPr>
                <w:sz w:val="20"/>
                <w:szCs w:val="20"/>
              </w:rPr>
              <w:t xml:space="preserve">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627933" w14:textId="5072E36B" w:rsidR="00F773FF" w:rsidRPr="002D5968" w:rsidRDefault="00F773FF" w:rsidP="001C7445">
            <w:pPr>
              <w:spacing w:after="0"/>
              <w:jc w:val="center"/>
              <w:rPr>
                <w:sz w:val="20"/>
                <w:szCs w:val="20"/>
              </w:rPr>
            </w:pPr>
            <w:r w:rsidRPr="002D5968">
              <w:rPr>
                <w:sz w:val="20"/>
                <w:szCs w:val="20"/>
              </w:rPr>
              <w:t xml:space="preserve">г. Липецк, </w:t>
            </w:r>
            <w:proofErr w:type="spellStart"/>
            <w:proofErr w:type="gramStart"/>
            <w:r w:rsidRPr="002D5968">
              <w:rPr>
                <w:sz w:val="20"/>
                <w:szCs w:val="20"/>
              </w:rPr>
              <w:t>С</w:t>
            </w:r>
            <w:r w:rsidR="00466074" w:rsidRPr="002D5968">
              <w:rPr>
                <w:sz w:val="20"/>
                <w:szCs w:val="20"/>
              </w:rPr>
              <w:t>НТ«</w:t>
            </w:r>
            <w:proofErr w:type="gramEnd"/>
            <w:r w:rsidRPr="002D5968">
              <w:rPr>
                <w:sz w:val="20"/>
                <w:szCs w:val="20"/>
              </w:rPr>
              <w:t>им</w:t>
            </w:r>
            <w:proofErr w:type="spellEnd"/>
            <w:r w:rsidRPr="002D5968">
              <w:rPr>
                <w:sz w:val="20"/>
                <w:szCs w:val="20"/>
              </w:rPr>
              <w:t>. Мичурина</w:t>
            </w:r>
            <w:r w:rsidR="00466074" w:rsidRPr="002D5968">
              <w:rPr>
                <w:sz w:val="20"/>
                <w:szCs w:val="20"/>
              </w:rPr>
              <w:t>»</w:t>
            </w:r>
            <w:r w:rsidRPr="002D5968">
              <w:rPr>
                <w:sz w:val="20"/>
                <w:szCs w:val="20"/>
              </w:rPr>
              <w:t xml:space="preserve"> </w:t>
            </w:r>
          </w:p>
        </w:tc>
        <w:tc>
          <w:tcPr>
            <w:tcW w:w="392" w:type="pct"/>
            <w:tcBorders>
              <w:top w:val="single" w:sz="4" w:space="0" w:color="auto"/>
              <w:left w:val="single" w:sz="4" w:space="0" w:color="auto"/>
              <w:bottom w:val="single" w:sz="4" w:space="0" w:color="auto"/>
              <w:right w:val="single" w:sz="4" w:space="0" w:color="auto"/>
            </w:tcBorders>
            <w:vAlign w:val="center"/>
          </w:tcPr>
          <w:p w14:paraId="28D07CE2" w14:textId="2780A56B"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53BE65" w14:textId="0D56D24A" w:rsidR="00F773FF" w:rsidRPr="00222D2C" w:rsidRDefault="00F773FF" w:rsidP="001C7445">
            <w:pPr>
              <w:spacing w:after="0"/>
              <w:jc w:val="center"/>
              <w:rPr>
                <w:sz w:val="20"/>
                <w:szCs w:val="20"/>
              </w:rPr>
            </w:pPr>
            <w:r w:rsidRPr="00222D2C">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64BC0FCA" w14:textId="56CE213F" w:rsidR="00F773FF" w:rsidRPr="00B708EF" w:rsidRDefault="00F773FF" w:rsidP="001C7445">
            <w:pPr>
              <w:spacing w:after="0"/>
              <w:jc w:val="center"/>
              <w:rPr>
                <w:bCs/>
                <w:sz w:val="20"/>
                <w:szCs w:val="20"/>
              </w:rPr>
            </w:pPr>
            <w:r w:rsidRPr="00B708EF">
              <w:rPr>
                <w:bCs/>
                <w:sz w:val="20"/>
                <w:szCs w:val="20"/>
              </w:rPr>
              <w:t>Многофункциональная общественно-деловая зона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DB6B631" w14:textId="3CDE48DA"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578284E" w14:textId="369D9A4E" w:rsidR="00F773FF" w:rsidRPr="00B708EF" w:rsidRDefault="00F773FF" w:rsidP="001C7445">
            <w:pPr>
              <w:spacing w:after="0"/>
              <w:jc w:val="center"/>
              <w:rPr>
                <w:bCs/>
                <w:sz w:val="20"/>
                <w:szCs w:val="20"/>
              </w:rPr>
            </w:pPr>
            <w:r w:rsidRPr="00B708EF">
              <w:rPr>
                <w:bCs/>
                <w:sz w:val="20"/>
                <w:szCs w:val="20"/>
              </w:rPr>
              <w:t>-</w:t>
            </w:r>
          </w:p>
        </w:tc>
      </w:tr>
      <w:tr w:rsidR="00C432FC" w:rsidRPr="00B708EF" w14:paraId="67C0051A"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558BB891" w14:textId="39D9829B"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372DEB6" w14:textId="0E184E97"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38D698C6" w14:textId="21A5CC00"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BAFC7A9" w14:textId="708FD013"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418B6F2B" w14:textId="582E4BF5" w:rsidR="00F773FF" w:rsidRPr="00B708EF" w:rsidRDefault="00F773FF" w:rsidP="001C7445">
            <w:pPr>
              <w:spacing w:after="0"/>
              <w:jc w:val="center"/>
              <w:rPr>
                <w:sz w:val="20"/>
                <w:szCs w:val="20"/>
              </w:rPr>
            </w:pPr>
            <w:r w:rsidRPr="00B708EF">
              <w:rPr>
                <w:sz w:val="20"/>
                <w:szCs w:val="20"/>
              </w:rPr>
              <w:t>Дом культуры</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D34971F" w14:textId="0324D4F1" w:rsidR="00F773FF" w:rsidRPr="00B708EF" w:rsidRDefault="00F773FF" w:rsidP="001C7445">
            <w:pPr>
              <w:spacing w:after="0"/>
              <w:jc w:val="center"/>
              <w:rPr>
                <w:sz w:val="20"/>
                <w:szCs w:val="20"/>
              </w:rPr>
            </w:pPr>
            <w:r w:rsidRPr="00B708EF">
              <w:rPr>
                <w:sz w:val="20"/>
                <w:szCs w:val="20"/>
              </w:rPr>
              <w:t>400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5963338" w14:textId="6E8E904A" w:rsidR="00F773FF" w:rsidRPr="002D5968" w:rsidRDefault="00F773FF" w:rsidP="001C7445">
            <w:pPr>
              <w:spacing w:after="0"/>
              <w:jc w:val="center"/>
              <w:rPr>
                <w:sz w:val="20"/>
                <w:szCs w:val="20"/>
              </w:rPr>
            </w:pPr>
            <w:r w:rsidRPr="002D5968">
              <w:rPr>
                <w:sz w:val="20"/>
                <w:szCs w:val="20"/>
              </w:rPr>
              <w:t xml:space="preserve">г. Липецк, Жёлтые Пески </w:t>
            </w:r>
          </w:p>
        </w:tc>
        <w:tc>
          <w:tcPr>
            <w:tcW w:w="392" w:type="pct"/>
            <w:tcBorders>
              <w:top w:val="single" w:sz="4" w:space="0" w:color="auto"/>
              <w:left w:val="single" w:sz="4" w:space="0" w:color="auto"/>
              <w:bottom w:val="single" w:sz="4" w:space="0" w:color="auto"/>
              <w:right w:val="single" w:sz="4" w:space="0" w:color="auto"/>
            </w:tcBorders>
            <w:vAlign w:val="center"/>
          </w:tcPr>
          <w:p w14:paraId="6E378C3C" w14:textId="100A560A"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0BD008" w14:textId="77936F9B" w:rsidR="00F773FF" w:rsidRPr="00DB6D32" w:rsidRDefault="00F773FF" w:rsidP="001C7445">
            <w:pPr>
              <w:spacing w:after="0"/>
              <w:jc w:val="center"/>
              <w:rPr>
                <w:sz w:val="20"/>
                <w:szCs w:val="20"/>
              </w:rPr>
            </w:pPr>
            <w:r w:rsidRPr="00AB0AB0">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3438B506" w14:textId="6E2D936E" w:rsidR="00F773FF" w:rsidRPr="00B708EF" w:rsidRDefault="00F773FF" w:rsidP="001C7445">
            <w:pPr>
              <w:spacing w:after="0"/>
              <w:jc w:val="center"/>
              <w:rPr>
                <w:bCs/>
                <w:sz w:val="20"/>
                <w:szCs w:val="20"/>
              </w:rPr>
            </w:pPr>
            <w:r w:rsidRPr="00B708EF">
              <w:rPr>
                <w:bCs/>
                <w:sz w:val="20"/>
                <w:szCs w:val="20"/>
              </w:rPr>
              <w:t>Зона специализированной общественной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7E857327" w14:textId="657DC231"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609FA669" w14:textId="248FCCE9" w:rsidR="00F773FF" w:rsidRPr="00B708EF" w:rsidRDefault="00F773FF" w:rsidP="001C7445">
            <w:pPr>
              <w:spacing w:after="0"/>
              <w:jc w:val="center"/>
              <w:rPr>
                <w:bCs/>
                <w:sz w:val="20"/>
                <w:szCs w:val="20"/>
              </w:rPr>
            </w:pPr>
            <w:r w:rsidRPr="00B708EF">
              <w:rPr>
                <w:bCs/>
                <w:sz w:val="20"/>
                <w:szCs w:val="20"/>
              </w:rPr>
              <w:t>-</w:t>
            </w:r>
          </w:p>
        </w:tc>
      </w:tr>
      <w:tr w:rsidR="00C432FC" w:rsidRPr="00B708EF" w14:paraId="06A86E2E"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33EBA1D7" w14:textId="50D2BA62"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10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E8FB34C" w14:textId="6C3477FA"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09DE37DD" w14:textId="21D60C19"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D11D72D" w14:textId="2B9ACFD5"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2078B48A" w14:textId="6D23F36C" w:rsidR="00F773FF" w:rsidRPr="00B708EF" w:rsidRDefault="00F773FF" w:rsidP="001C7445">
            <w:pPr>
              <w:spacing w:after="0"/>
              <w:jc w:val="center"/>
              <w:rPr>
                <w:sz w:val="20"/>
                <w:szCs w:val="20"/>
              </w:rPr>
            </w:pPr>
            <w:r w:rsidRPr="00B708EF">
              <w:rPr>
                <w:sz w:val="20"/>
                <w:szCs w:val="20"/>
              </w:rPr>
              <w:t>Дом культуры</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1B2C7C8" w14:textId="173E564C" w:rsidR="00F773FF" w:rsidRPr="00B708EF" w:rsidRDefault="00F773FF" w:rsidP="001C7445">
            <w:pPr>
              <w:spacing w:after="0"/>
              <w:jc w:val="center"/>
              <w:rPr>
                <w:sz w:val="20"/>
                <w:szCs w:val="20"/>
              </w:rPr>
            </w:pPr>
            <w:r w:rsidRPr="00B708EF">
              <w:rPr>
                <w:sz w:val="20"/>
                <w:szCs w:val="20"/>
              </w:rPr>
              <w:t>400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2A71F98" w14:textId="49963779" w:rsidR="00F773FF" w:rsidRPr="002D5968" w:rsidRDefault="00466074" w:rsidP="001C7445">
            <w:pPr>
              <w:spacing w:after="0"/>
              <w:jc w:val="center"/>
              <w:rPr>
                <w:sz w:val="20"/>
                <w:szCs w:val="20"/>
              </w:rPr>
            </w:pPr>
            <w:r w:rsidRPr="002D5968">
              <w:rPr>
                <w:sz w:val="20"/>
                <w:szCs w:val="20"/>
              </w:rPr>
              <w:t>г. Липецк, СНТ «</w:t>
            </w:r>
            <w:proofErr w:type="spellStart"/>
            <w:r w:rsidRPr="002D5968">
              <w:rPr>
                <w:sz w:val="20"/>
                <w:szCs w:val="20"/>
              </w:rPr>
              <w:t>Студеновское</w:t>
            </w:r>
            <w:proofErr w:type="spellEnd"/>
            <w:r w:rsidRPr="002D5968">
              <w:rPr>
                <w:sz w:val="20"/>
                <w:szCs w:val="20"/>
              </w:rPr>
              <w:t>»</w:t>
            </w:r>
          </w:p>
        </w:tc>
        <w:tc>
          <w:tcPr>
            <w:tcW w:w="392" w:type="pct"/>
            <w:tcBorders>
              <w:top w:val="single" w:sz="4" w:space="0" w:color="auto"/>
              <w:left w:val="single" w:sz="4" w:space="0" w:color="auto"/>
              <w:bottom w:val="single" w:sz="4" w:space="0" w:color="auto"/>
              <w:right w:val="single" w:sz="4" w:space="0" w:color="auto"/>
            </w:tcBorders>
            <w:vAlign w:val="center"/>
          </w:tcPr>
          <w:p w14:paraId="7073DF2F" w14:textId="74E68775"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460D87" w14:textId="4AE77895" w:rsidR="00F773FF" w:rsidRPr="00DB6D32" w:rsidRDefault="00F773FF" w:rsidP="001C7445">
            <w:pPr>
              <w:spacing w:after="0"/>
              <w:jc w:val="center"/>
              <w:rPr>
                <w:sz w:val="20"/>
                <w:szCs w:val="20"/>
              </w:rPr>
            </w:pPr>
            <w:r w:rsidRPr="00AB0AB0">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281CCD6" w14:textId="2D09C751" w:rsidR="00F773FF" w:rsidRPr="00B708EF" w:rsidRDefault="00F773FF" w:rsidP="001C7445">
            <w:pPr>
              <w:spacing w:after="0"/>
              <w:jc w:val="center"/>
              <w:rPr>
                <w:bCs/>
                <w:sz w:val="20"/>
                <w:szCs w:val="20"/>
              </w:rPr>
            </w:pPr>
            <w:r w:rsidRPr="00B708EF">
              <w:rPr>
                <w:bCs/>
                <w:sz w:val="20"/>
                <w:szCs w:val="20"/>
              </w:rPr>
              <w:t>Зона застройки индивидуальными жилыми домами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89BEA95" w14:textId="6B304A6F"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408342DA" w14:textId="36A486A0" w:rsidR="00F773FF" w:rsidRPr="00B708EF" w:rsidRDefault="00F773FF" w:rsidP="001C7445">
            <w:pPr>
              <w:spacing w:after="0"/>
              <w:jc w:val="center"/>
              <w:rPr>
                <w:bCs/>
                <w:sz w:val="20"/>
                <w:szCs w:val="20"/>
              </w:rPr>
            </w:pPr>
            <w:r w:rsidRPr="00B708EF">
              <w:rPr>
                <w:bCs/>
                <w:sz w:val="20"/>
                <w:szCs w:val="20"/>
              </w:rPr>
              <w:t>-</w:t>
            </w:r>
          </w:p>
        </w:tc>
      </w:tr>
      <w:tr w:rsidR="00C432FC" w:rsidRPr="00B708EF" w14:paraId="1A7E37E4"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01654914" w14:textId="57BC40EC"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lastRenderedPageBreak/>
              <w:t>11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EE5F504" w14:textId="71AC7DDC"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36F59363" w14:textId="2563CDDD"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6241D40" w14:textId="00DD527C"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3282E363" w14:textId="45B1FF31" w:rsidR="00F773FF" w:rsidRPr="00B708EF" w:rsidRDefault="00F773FF" w:rsidP="001C7445">
            <w:pPr>
              <w:spacing w:after="0"/>
              <w:jc w:val="center"/>
              <w:rPr>
                <w:sz w:val="20"/>
                <w:szCs w:val="20"/>
              </w:rPr>
            </w:pPr>
            <w:r w:rsidRPr="00B708EF">
              <w:rPr>
                <w:sz w:val="20"/>
                <w:szCs w:val="20"/>
              </w:rPr>
              <w:t>Дворец молодежи в центре жилого района «Университетский»</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25A1D36" w14:textId="5897D1B8" w:rsidR="00F773FF" w:rsidRPr="00B708EF" w:rsidRDefault="00F773FF" w:rsidP="001C7445">
            <w:pPr>
              <w:spacing w:after="0"/>
              <w:jc w:val="center"/>
              <w:rPr>
                <w:bCs/>
                <w:sz w:val="20"/>
                <w:szCs w:val="20"/>
              </w:rPr>
            </w:pPr>
            <w:r w:rsidRPr="00B708EF">
              <w:rPr>
                <w:sz w:val="20"/>
                <w:szCs w:val="20"/>
              </w:rPr>
              <w:t>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61F8F10" w14:textId="535559C2" w:rsidR="00F773FF" w:rsidRPr="00B708EF" w:rsidRDefault="00F773FF" w:rsidP="001C7445">
            <w:pPr>
              <w:spacing w:after="0"/>
              <w:jc w:val="center"/>
              <w:rPr>
                <w:sz w:val="20"/>
                <w:szCs w:val="20"/>
              </w:rPr>
            </w:pPr>
            <w:r w:rsidRPr="00B708EF">
              <w:rPr>
                <w:sz w:val="20"/>
                <w:szCs w:val="20"/>
              </w:rPr>
              <w:t>г. Липецк, микрорайон «Университетский»</w:t>
            </w:r>
          </w:p>
        </w:tc>
        <w:tc>
          <w:tcPr>
            <w:tcW w:w="392" w:type="pct"/>
            <w:tcBorders>
              <w:top w:val="single" w:sz="4" w:space="0" w:color="auto"/>
              <w:left w:val="single" w:sz="4" w:space="0" w:color="auto"/>
              <w:bottom w:val="single" w:sz="4" w:space="0" w:color="auto"/>
              <w:right w:val="single" w:sz="4" w:space="0" w:color="auto"/>
            </w:tcBorders>
            <w:vAlign w:val="center"/>
          </w:tcPr>
          <w:p w14:paraId="73C0289C" w14:textId="0C61401F"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E2D3AC" w14:textId="09E5942C" w:rsidR="00F773FF" w:rsidRPr="007B1385" w:rsidRDefault="00F773FF" w:rsidP="001C7445">
            <w:pPr>
              <w:spacing w:after="0"/>
              <w:jc w:val="center"/>
              <w:rPr>
                <w:sz w:val="20"/>
                <w:szCs w:val="20"/>
              </w:rPr>
            </w:pPr>
            <w:r w:rsidRPr="00905FE4">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71DF2FA5" w14:textId="47720439" w:rsidR="00F773FF" w:rsidRPr="00B708EF" w:rsidRDefault="00F773FF" w:rsidP="001C7445">
            <w:pPr>
              <w:spacing w:after="0"/>
              <w:jc w:val="center"/>
              <w:rPr>
                <w:bCs/>
                <w:sz w:val="20"/>
                <w:szCs w:val="20"/>
              </w:rPr>
            </w:pPr>
            <w:r w:rsidRPr="00B708EF">
              <w:rPr>
                <w:bCs/>
                <w:sz w:val="20"/>
                <w:szCs w:val="20"/>
              </w:rPr>
              <w:t>Зона застройки многоэтажными жилыми домами (9 этажей и более)</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A33B5B2" w14:textId="7C18C6EF"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4CCE1EBE" w14:textId="5D94C2EC" w:rsidR="00F773FF" w:rsidRPr="00B708EF" w:rsidRDefault="00F773FF" w:rsidP="001C7445">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C432FC" w:rsidRPr="00B708EF" w14:paraId="47CFF60A"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17BD67D7" w14:textId="437461D7"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12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D37B171" w14:textId="25B123F6"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1C9F1212" w14:textId="3030168E"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D850419" w14:textId="3FDE232C"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12FAF878" w14:textId="47F823CE" w:rsidR="00F773FF" w:rsidRPr="00B708EF" w:rsidRDefault="00F773FF" w:rsidP="001C7445">
            <w:pPr>
              <w:spacing w:after="0"/>
              <w:jc w:val="center"/>
              <w:rPr>
                <w:sz w:val="20"/>
                <w:szCs w:val="20"/>
              </w:rPr>
            </w:pPr>
            <w:r w:rsidRPr="00B708EF">
              <w:rPr>
                <w:sz w:val="20"/>
                <w:szCs w:val="20"/>
              </w:rPr>
              <w:t>Культурно-досуговый центр в микрорайоне «Елецкий»</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11ACEB6" w14:textId="158260FE" w:rsidR="00F773FF" w:rsidRPr="00B708EF" w:rsidRDefault="00F773FF" w:rsidP="001C7445">
            <w:pPr>
              <w:spacing w:after="0"/>
              <w:jc w:val="center"/>
              <w:rPr>
                <w:bCs/>
                <w:sz w:val="20"/>
                <w:szCs w:val="20"/>
              </w:rPr>
            </w:pPr>
            <w:r w:rsidRPr="00B708EF">
              <w:rPr>
                <w:sz w:val="20"/>
                <w:szCs w:val="20"/>
              </w:rPr>
              <w:t>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790205" w14:textId="45CFAADE" w:rsidR="00F773FF" w:rsidRPr="00B708EF" w:rsidRDefault="00F773FF" w:rsidP="001C7445">
            <w:pPr>
              <w:spacing w:after="0"/>
              <w:jc w:val="center"/>
              <w:rPr>
                <w:sz w:val="20"/>
                <w:szCs w:val="20"/>
              </w:rPr>
            </w:pPr>
            <w:r w:rsidRPr="00B708EF">
              <w:rPr>
                <w:sz w:val="20"/>
                <w:szCs w:val="20"/>
              </w:rPr>
              <w:t>г. Липецк, микрорайон «Елецкий»</w:t>
            </w:r>
          </w:p>
        </w:tc>
        <w:tc>
          <w:tcPr>
            <w:tcW w:w="392" w:type="pct"/>
            <w:tcBorders>
              <w:top w:val="single" w:sz="4" w:space="0" w:color="auto"/>
              <w:left w:val="single" w:sz="4" w:space="0" w:color="auto"/>
              <w:bottom w:val="single" w:sz="4" w:space="0" w:color="auto"/>
              <w:right w:val="single" w:sz="4" w:space="0" w:color="auto"/>
            </w:tcBorders>
            <w:vAlign w:val="center"/>
          </w:tcPr>
          <w:p w14:paraId="094F54DC" w14:textId="4ADAE223"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7723A2" w14:textId="4A222A3D" w:rsidR="00F773FF" w:rsidRPr="007B1385" w:rsidRDefault="00F773FF" w:rsidP="001C7445">
            <w:pPr>
              <w:spacing w:after="0"/>
              <w:jc w:val="center"/>
              <w:rPr>
                <w:sz w:val="20"/>
                <w:szCs w:val="20"/>
              </w:rPr>
            </w:pPr>
            <w:r w:rsidRPr="00905FE4">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4C9EE208" w14:textId="1BBB319E" w:rsidR="00F773FF" w:rsidRPr="00B708EF" w:rsidRDefault="00F773FF" w:rsidP="001C7445">
            <w:pPr>
              <w:spacing w:after="0"/>
              <w:jc w:val="center"/>
              <w:rPr>
                <w:bCs/>
                <w:sz w:val="20"/>
                <w:szCs w:val="20"/>
              </w:rPr>
            </w:pPr>
            <w:r w:rsidRPr="00B708EF">
              <w:rPr>
                <w:bCs/>
                <w:sz w:val="20"/>
                <w:szCs w:val="20"/>
              </w:rPr>
              <w:t>Зона озелененных территорий общего пользования (лесопарки, парки, сады, скверы, бульвары, городские леса)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6522121" w14:textId="776B2A80"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17CDA8C3" w14:textId="654A61DD" w:rsidR="00F773FF" w:rsidRPr="00B708EF" w:rsidRDefault="00F773FF" w:rsidP="001C7445">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C432FC" w:rsidRPr="00B708EF" w14:paraId="6C7DC3A7"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7AD048ED" w14:textId="6B2D75EE"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lastRenderedPageBreak/>
              <w:t>13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0A2C28F" w14:textId="58456F6B"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1F0E9CC7" w14:textId="2254E7B9"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EA133F2" w14:textId="2E4A70DC"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5952807D" w14:textId="78D87ACA" w:rsidR="00F773FF" w:rsidRPr="00B708EF" w:rsidRDefault="00F773FF" w:rsidP="001C7445">
            <w:pPr>
              <w:spacing w:after="0"/>
              <w:jc w:val="center"/>
              <w:rPr>
                <w:sz w:val="20"/>
                <w:szCs w:val="20"/>
              </w:rPr>
            </w:pPr>
            <w:r w:rsidRPr="00B708EF">
              <w:rPr>
                <w:sz w:val="20"/>
                <w:szCs w:val="20"/>
              </w:rPr>
              <w:t>Культурно-досуговый центр</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D181061" w14:textId="23EB938B" w:rsidR="00F773FF" w:rsidRPr="00B708EF" w:rsidRDefault="00F773FF" w:rsidP="001C7445">
            <w:pPr>
              <w:spacing w:after="0"/>
              <w:jc w:val="center"/>
              <w:rPr>
                <w:bCs/>
                <w:sz w:val="20"/>
                <w:szCs w:val="20"/>
              </w:rPr>
            </w:pPr>
            <w:r w:rsidRPr="00B708EF">
              <w:rPr>
                <w:sz w:val="20"/>
                <w:szCs w:val="20"/>
              </w:rPr>
              <w:t>300мест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F393254" w14:textId="1F87EE3A" w:rsidR="00F773FF" w:rsidRPr="00B708EF" w:rsidRDefault="00F773FF" w:rsidP="001C7445">
            <w:pPr>
              <w:spacing w:after="0"/>
              <w:jc w:val="center"/>
              <w:rPr>
                <w:sz w:val="20"/>
                <w:szCs w:val="20"/>
              </w:rPr>
            </w:pPr>
            <w:r w:rsidRPr="00B708EF">
              <w:rPr>
                <w:sz w:val="20"/>
                <w:szCs w:val="20"/>
              </w:rPr>
              <w:t>г. Липецк, Жёлтые Пески -</w:t>
            </w:r>
            <w:proofErr w:type="spellStart"/>
            <w:r w:rsidRPr="00B708EF">
              <w:rPr>
                <w:sz w:val="20"/>
                <w:szCs w:val="20"/>
              </w:rPr>
              <w:t>Ссёлки</w:t>
            </w:r>
            <w:proofErr w:type="spellEnd"/>
          </w:p>
        </w:tc>
        <w:tc>
          <w:tcPr>
            <w:tcW w:w="392" w:type="pct"/>
            <w:tcBorders>
              <w:top w:val="single" w:sz="4" w:space="0" w:color="auto"/>
              <w:left w:val="single" w:sz="4" w:space="0" w:color="auto"/>
              <w:bottom w:val="single" w:sz="4" w:space="0" w:color="auto"/>
              <w:right w:val="single" w:sz="4" w:space="0" w:color="auto"/>
            </w:tcBorders>
            <w:vAlign w:val="center"/>
          </w:tcPr>
          <w:p w14:paraId="404C993B" w14:textId="3CCAD96C"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9F48AB" w14:textId="4D03E078" w:rsidR="00F773FF" w:rsidRPr="007B1385" w:rsidRDefault="00F773FF" w:rsidP="001C7445">
            <w:pPr>
              <w:spacing w:after="0"/>
              <w:jc w:val="center"/>
              <w:rPr>
                <w:sz w:val="20"/>
                <w:szCs w:val="20"/>
              </w:rPr>
            </w:pPr>
            <w:r w:rsidRPr="00905FE4">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5AB3B8F6" w14:textId="28C74C70" w:rsidR="00F773FF" w:rsidRPr="00B708EF" w:rsidRDefault="00F773FF" w:rsidP="001C7445">
            <w:pPr>
              <w:spacing w:after="0"/>
              <w:jc w:val="center"/>
              <w:rPr>
                <w:bCs/>
                <w:sz w:val="20"/>
                <w:szCs w:val="20"/>
              </w:rPr>
            </w:pPr>
            <w:r w:rsidRPr="00B708EF">
              <w:rPr>
                <w:bCs/>
                <w:sz w:val="20"/>
                <w:szCs w:val="20"/>
              </w:rPr>
              <w:t>Зона специализированной общественной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BCBA456" w14:textId="00CC2D4C"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E6C5176" w14:textId="33F27076" w:rsidR="00F773FF" w:rsidRPr="00B708EF" w:rsidRDefault="00F773FF" w:rsidP="001C7445">
            <w:pPr>
              <w:spacing w:after="0"/>
              <w:jc w:val="center"/>
              <w:rPr>
                <w:bCs/>
                <w:sz w:val="20"/>
                <w:szCs w:val="20"/>
              </w:rPr>
            </w:pPr>
            <w:r w:rsidRPr="00B708EF">
              <w:rPr>
                <w:bCs/>
                <w:sz w:val="20"/>
                <w:szCs w:val="20"/>
              </w:rPr>
              <w:t>-</w:t>
            </w:r>
          </w:p>
        </w:tc>
      </w:tr>
      <w:tr w:rsidR="00C432FC" w:rsidRPr="00B708EF" w14:paraId="0EAAF3BA"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194BBFCB" w14:textId="33BAC62E"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14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D5C8010" w14:textId="238AA795"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00A99E76" w14:textId="6F73C125"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630D4A3" w14:textId="46C59995"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1A5A146F" w14:textId="25A1CDC2" w:rsidR="00F773FF" w:rsidRPr="00B708EF" w:rsidRDefault="00F773FF" w:rsidP="001C7445">
            <w:pPr>
              <w:spacing w:after="0"/>
              <w:jc w:val="center"/>
              <w:rPr>
                <w:sz w:val="20"/>
                <w:szCs w:val="20"/>
              </w:rPr>
            </w:pPr>
            <w:r w:rsidRPr="00B708EF">
              <w:rPr>
                <w:sz w:val="20"/>
                <w:szCs w:val="20"/>
              </w:rPr>
              <w:t>Выставочный зал</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CCEB389" w14:textId="4B5F6324" w:rsidR="00F773FF" w:rsidRPr="00B708EF" w:rsidRDefault="00F773FF" w:rsidP="001C7445">
            <w:pPr>
              <w:spacing w:after="0"/>
              <w:jc w:val="center"/>
              <w:rPr>
                <w:bCs/>
                <w:sz w:val="20"/>
                <w:szCs w:val="20"/>
              </w:rPr>
            </w:pPr>
            <w:proofErr w:type="spellStart"/>
            <w:r w:rsidRPr="00B708EF">
              <w:rPr>
                <w:sz w:val="20"/>
                <w:szCs w:val="20"/>
              </w:rPr>
              <w:t>н.д</w:t>
            </w:r>
            <w:proofErr w:type="spellEnd"/>
            <w:r w:rsidRPr="00B708EF">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0CA54BB" w14:textId="256B49DA" w:rsidR="00F773FF" w:rsidRPr="00B708EF" w:rsidRDefault="00F773FF" w:rsidP="001C7445">
            <w:pPr>
              <w:spacing w:after="0"/>
              <w:jc w:val="center"/>
              <w:rPr>
                <w:sz w:val="20"/>
                <w:szCs w:val="20"/>
              </w:rPr>
            </w:pPr>
            <w:r w:rsidRPr="00B708EF">
              <w:rPr>
                <w:sz w:val="20"/>
                <w:szCs w:val="20"/>
              </w:rPr>
              <w:t xml:space="preserve">г. Липецк, ул. </w:t>
            </w:r>
            <w:proofErr w:type="spellStart"/>
            <w:r w:rsidRPr="00B708EF">
              <w:rPr>
                <w:sz w:val="20"/>
                <w:szCs w:val="20"/>
              </w:rPr>
              <w:t>Зегеля</w:t>
            </w:r>
            <w:proofErr w:type="spellEnd"/>
          </w:p>
        </w:tc>
        <w:tc>
          <w:tcPr>
            <w:tcW w:w="392" w:type="pct"/>
            <w:tcBorders>
              <w:top w:val="single" w:sz="4" w:space="0" w:color="auto"/>
              <w:left w:val="single" w:sz="4" w:space="0" w:color="auto"/>
              <w:bottom w:val="single" w:sz="4" w:space="0" w:color="auto"/>
              <w:right w:val="single" w:sz="4" w:space="0" w:color="auto"/>
            </w:tcBorders>
            <w:vAlign w:val="center"/>
          </w:tcPr>
          <w:p w14:paraId="1D2184A6" w14:textId="1FFCE7A5"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EAA3F5" w14:textId="444F684D" w:rsidR="00F773FF" w:rsidRPr="007B1385" w:rsidRDefault="00F773FF" w:rsidP="001C7445">
            <w:pPr>
              <w:spacing w:after="0"/>
              <w:jc w:val="center"/>
              <w:rPr>
                <w:sz w:val="20"/>
                <w:szCs w:val="20"/>
              </w:rPr>
            </w:pPr>
            <w:r w:rsidRPr="00DB6D32">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9A0A4B4" w14:textId="35613720" w:rsidR="00F773FF" w:rsidRPr="00B708EF" w:rsidRDefault="00F773FF" w:rsidP="001C7445">
            <w:pPr>
              <w:spacing w:after="0"/>
              <w:jc w:val="center"/>
              <w:rPr>
                <w:bCs/>
                <w:sz w:val="20"/>
                <w:szCs w:val="20"/>
              </w:rPr>
            </w:pPr>
            <w:r w:rsidRPr="00B708EF">
              <w:rPr>
                <w:bCs/>
                <w:sz w:val="20"/>
                <w:szCs w:val="20"/>
              </w:rPr>
              <w:t>Зона застройки малоэтажными жилыми домами (до 4 этажей, включая мансардный)</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2DB57CC" w14:textId="6D8CA8B4"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3C3EEC0" w14:textId="4830F8AD" w:rsidR="00F773FF" w:rsidRPr="00B708EF" w:rsidRDefault="00F773FF" w:rsidP="001C7445">
            <w:pPr>
              <w:spacing w:after="0"/>
              <w:jc w:val="center"/>
              <w:rPr>
                <w:bCs/>
                <w:sz w:val="20"/>
                <w:szCs w:val="20"/>
              </w:rPr>
            </w:pPr>
            <w:r w:rsidRPr="00B708EF">
              <w:rPr>
                <w:bCs/>
                <w:sz w:val="20"/>
                <w:szCs w:val="20"/>
              </w:rPr>
              <w:t>-</w:t>
            </w:r>
          </w:p>
        </w:tc>
      </w:tr>
      <w:tr w:rsidR="00C432FC" w:rsidRPr="00B708EF" w14:paraId="4BA59EDB"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2E2E0455" w14:textId="1C3E446C"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15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F60CAEC" w14:textId="0A099F39"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602010202</w:t>
            </w:r>
          </w:p>
        </w:tc>
        <w:tc>
          <w:tcPr>
            <w:tcW w:w="436" w:type="pct"/>
            <w:tcBorders>
              <w:top w:val="single" w:sz="4" w:space="0" w:color="auto"/>
              <w:left w:val="single" w:sz="4" w:space="0" w:color="auto"/>
              <w:bottom w:val="single" w:sz="4" w:space="0" w:color="auto"/>
              <w:right w:val="single" w:sz="4" w:space="0" w:color="auto"/>
            </w:tcBorders>
            <w:vAlign w:val="center"/>
          </w:tcPr>
          <w:p w14:paraId="2F558C9D" w14:textId="77777777" w:rsidR="00F773FF" w:rsidRPr="00B708EF" w:rsidRDefault="00F773FF" w:rsidP="001C7445">
            <w:pPr>
              <w:spacing w:after="0"/>
              <w:jc w:val="center"/>
              <w:rPr>
                <w:bCs/>
                <w:sz w:val="20"/>
                <w:szCs w:val="20"/>
              </w:rPr>
            </w:pPr>
            <w:r w:rsidRPr="00B708EF">
              <w:rPr>
                <w:bCs/>
                <w:sz w:val="20"/>
                <w:szCs w:val="20"/>
              </w:rPr>
              <w:t>Объект культурно-досугового (клубного) типа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0002474" w14:textId="77777777"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20831936" w14:textId="77777777" w:rsidR="00F773FF" w:rsidRPr="00B708EF" w:rsidRDefault="00F773FF" w:rsidP="001C7445">
            <w:pPr>
              <w:spacing w:after="0"/>
              <w:jc w:val="center"/>
              <w:rPr>
                <w:bCs/>
                <w:sz w:val="20"/>
                <w:szCs w:val="20"/>
              </w:rPr>
            </w:pPr>
            <w:r w:rsidRPr="00B708EF">
              <w:rPr>
                <w:sz w:val="20"/>
                <w:szCs w:val="20"/>
              </w:rPr>
              <w:t>«Городской центр культуры» с помещениями, предусмотренными для функционирования детской школы искусств на 1 000 мест, дома культуры, библиотеки; с размещением музея народных промыслов</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06AE064" w14:textId="77777777" w:rsidR="00F773FF" w:rsidRPr="00B708EF" w:rsidRDefault="00F773FF" w:rsidP="001C7445">
            <w:pPr>
              <w:spacing w:after="0"/>
              <w:jc w:val="center"/>
              <w:rPr>
                <w:bCs/>
                <w:sz w:val="20"/>
                <w:szCs w:val="20"/>
              </w:rPr>
            </w:pPr>
            <w:r w:rsidRPr="00B708EF">
              <w:rPr>
                <w:bCs/>
                <w:sz w:val="20"/>
                <w:szCs w:val="20"/>
              </w:rPr>
              <w:t>1000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F2F57A8" w14:textId="30EC1A90" w:rsidR="00F773FF" w:rsidRPr="00180008" w:rsidRDefault="00F773FF" w:rsidP="001C7445">
            <w:pPr>
              <w:spacing w:after="0"/>
              <w:jc w:val="center"/>
              <w:rPr>
                <w:bCs/>
                <w:sz w:val="20"/>
                <w:szCs w:val="20"/>
                <w:highlight w:val="yellow"/>
              </w:rPr>
            </w:pPr>
            <w:r w:rsidRPr="002D5968">
              <w:rPr>
                <w:sz w:val="20"/>
                <w:szCs w:val="20"/>
              </w:rPr>
              <w:t>г. Липецк, на территории завода «Свободный Сокол»</w:t>
            </w:r>
          </w:p>
        </w:tc>
        <w:tc>
          <w:tcPr>
            <w:tcW w:w="392" w:type="pct"/>
            <w:tcBorders>
              <w:top w:val="single" w:sz="4" w:space="0" w:color="auto"/>
              <w:left w:val="single" w:sz="4" w:space="0" w:color="auto"/>
              <w:bottom w:val="single" w:sz="4" w:space="0" w:color="auto"/>
              <w:right w:val="single" w:sz="4" w:space="0" w:color="auto"/>
            </w:tcBorders>
            <w:vAlign w:val="center"/>
          </w:tcPr>
          <w:p w14:paraId="5642C77C" w14:textId="77777777"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EBB8D6" w14:textId="5C4EA61E" w:rsidR="00F773FF" w:rsidRPr="00B708EF" w:rsidRDefault="00F773FF" w:rsidP="001C7445">
            <w:pPr>
              <w:spacing w:after="0"/>
              <w:jc w:val="center"/>
              <w:rPr>
                <w:sz w:val="20"/>
                <w:szCs w:val="20"/>
              </w:rPr>
            </w:pPr>
            <w:r w:rsidRPr="007B1385">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201ECCF3" w14:textId="77777777" w:rsidR="00F773FF" w:rsidRPr="00B708EF" w:rsidRDefault="00F773FF" w:rsidP="001C7445">
            <w:pPr>
              <w:spacing w:after="0"/>
              <w:jc w:val="center"/>
              <w:rPr>
                <w:bCs/>
                <w:sz w:val="20"/>
                <w:szCs w:val="20"/>
              </w:rPr>
            </w:pPr>
            <w:r w:rsidRPr="00B708EF">
              <w:rPr>
                <w:bCs/>
                <w:sz w:val="20"/>
                <w:szCs w:val="20"/>
              </w:rPr>
              <w:t>Многофункциональная общественно-деловая зона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8A94CA2" w14:textId="77777777"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71EDD231" w14:textId="77777777" w:rsidR="00F773FF" w:rsidRPr="00B708EF" w:rsidRDefault="00F773FF" w:rsidP="001C7445">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C432FC" w:rsidRPr="00B708EF" w14:paraId="09D98C13"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122084B8" w14:textId="4057F137"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lastRenderedPageBreak/>
              <w:t>1</w:t>
            </w:r>
            <w:r w:rsidR="00401CA5">
              <w:rPr>
                <w:rFonts w:ascii="Times New Roman" w:hAnsi="Times New Roman"/>
                <w:bCs/>
                <w:sz w:val="20"/>
                <w:szCs w:val="20"/>
                <w:lang w:eastAsia="ar-SA"/>
              </w:rPr>
              <w:t>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7B4C67A" w14:textId="66422208"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602010203</w:t>
            </w:r>
          </w:p>
        </w:tc>
        <w:tc>
          <w:tcPr>
            <w:tcW w:w="436" w:type="pct"/>
            <w:tcBorders>
              <w:top w:val="single" w:sz="4" w:space="0" w:color="auto"/>
              <w:left w:val="single" w:sz="4" w:space="0" w:color="auto"/>
              <w:bottom w:val="single" w:sz="4" w:space="0" w:color="auto"/>
              <w:right w:val="single" w:sz="4" w:space="0" w:color="auto"/>
            </w:tcBorders>
            <w:vAlign w:val="center"/>
          </w:tcPr>
          <w:p w14:paraId="6D2F37A5" w14:textId="77777777" w:rsidR="00F773FF" w:rsidRPr="00B708EF" w:rsidRDefault="00F773FF" w:rsidP="001C7445">
            <w:pPr>
              <w:spacing w:after="0"/>
              <w:jc w:val="center"/>
              <w:rPr>
                <w:bCs/>
                <w:sz w:val="20"/>
                <w:szCs w:val="20"/>
              </w:rPr>
            </w:pPr>
            <w:r w:rsidRPr="00B708EF">
              <w:rPr>
                <w:bCs/>
                <w:sz w:val="20"/>
                <w:szCs w:val="20"/>
              </w:rPr>
              <w:t>Зрелищная организация</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776A290" w14:textId="77777777"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2D473E43" w14:textId="77777777" w:rsidR="00F773FF" w:rsidRPr="00B708EF" w:rsidRDefault="00F773FF" w:rsidP="001C7445">
            <w:pPr>
              <w:spacing w:after="0"/>
              <w:jc w:val="center"/>
              <w:rPr>
                <w:bCs/>
                <w:sz w:val="20"/>
                <w:szCs w:val="20"/>
              </w:rPr>
            </w:pPr>
            <w:r w:rsidRPr="00B708EF">
              <w:rPr>
                <w:sz w:val="20"/>
                <w:szCs w:val="20"/>
              </w:rPr>
              <w:t>Липецкий драматический театр</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12C62EA" w14:textId="77777777" w:rsidR="00F773FF" w:rsidRPr="00B708EF" w:rsidRDefault="00F773FF" w:rsidP="001C7445">
            <w:pPr>
              <w:spacing w:after="0"/>
              <w:jc w:val="center"/>
              <w:rPr>
                <w:bCs/>
                <w:sz w:val="20"/>
                <w:szCs w:val="20"/>
              </w:rPr>
            </w:pPr>
            <w:proofErr w:type="spellStart"/>
            <w:r w:rsidRPr="00B708EF">
              <w:rPr>
                <w:sz w:val="20"/>
                <w:szCs w:val="20"/>
              </w:rPr>
              <w:t>н.д</w:t>
            </w:r>
            <w:proofErr w:type="spellEnd"/>
            <w:r w:rsidRPr="00B708EF">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EDB64EE" w14:textId="7A567F97" w:rsidR="00F773FF" w:rsidRPr="00B708EF" w:rsidRDefault="00F773FF" w:rsidP="001C7445">
            <w:pPr>
              <w:spacing w:after="0"/>
              <w:jc w:val="center"/>
              <w:rPr>
                <w:bCs/>
                <w:sz w:val="20"/>
                <w:szCs w:val="20"/>
              </w:rPr>
            </w:pPr>
            <w:r w:rsidRPr="00B708EF">
              <w:rPr>
                <w:sz w:val="20"/>
                <w:szCs w:val="20"/>
              </w:rPr>
              <w:t xml:space="preserve">г. Липецк, ул. </w:t>
            </w:r>
            <w:r w:rsidR="00021187">
              <w:rPr>
                <w:sz w:val="20"/>
                <w:szCs w:val="20"/>
              </w:rPr>
              <w:t>Водопьянова</w:t>
            </w:r>
          </w:p>
        </w:tc>
        <w:tc>
          <w:tcPr>
            <w:tcW w:w="392" w:type="pct"/>
            <w:tcBorders>
              <w:top w:val="single" w:sz="4" w:space="0" w:color="auto"/>
              <w:left w:val="single" w:sz="4" w:space="0" w:color="auto"/>
              <w:bottom w:val="single" w:sz="4" w:space="0" w:color="auto"/>
              <w:right w:val="single" w:sz="4" w:space="0" w:color="auto"/>
            </w:tcBorders>
            <w:vAlign w:val="center"/>
          </w:tcPr>
          <w:p w14:paraId="01BBC19A" w14:textId="77777777" w:rsidR="00F773FF" w:rsidRPr="00B708EF" w:rsidRDefault="00F773FF" w:rsidP="001C7445">
            <w:pPr>
              <w:spacing w:after="0"/>
              <w:jc w:val="center"/>
              <w:rPr>
                <w:bCs/>
                <w:sz w:val="20"/>
                <w:szCs w:val="20"/>
              </w:rPr>
            </w:pPr>
            <w:r w:rsidRPr="00B708EF">
              <w:rPr>
                <w:bCs/>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FEDAD5" w14:textId="59D5E278" w:rsidR="00F773FF" w:rsidRPr="00B708EF" w:rsidRDefault="00F773FF" w:rsidP="001C7445">
            <w:pPr>
              <w:spacing w:after="0"/>
              <w:jc w:val="center"/>
              <w:rPr>
                <w:sz w:val="20"/>
                <w:szCs w:val="20"/>
              </w:rPr>
            </w:pPr>
            <w:r w:rsidRPr="00DB6D32">
              <w:rPr>
                <w:sz w:val="20"/>
                <w:szCs w:val="20"/>
              </w:rPr>
              <w:t>Расчетный срок</w:t>
            </w:r>
          </w:p>
        </w:tc>
        <w:tc>
          <w:tcPr>
            <w:tcW w:w="436" w:type="pct"/>
            <w:tcBorders>
              <w:top w:val="single" w:sz="4" w:space="0" w:color="auto"/>
              <w:left w:val="single" w:sz="4" w:space="0" w:color="auto"/>
              <w:bottom w:val="single" w:sz="4" w:space="0" w:color="auto"/>
              <w:right w:val="single" w:sz="4" w:space="0" w:color="auto"/>
            </w:tcBorders>
            <w:vAlign w:val="center"/>
          </w:tcPr>
          <w:p w14:paraId="3E1DE576" w14:textId="5C9B3A89" w:rsidR="00F773FF" w:rsidRPr="00B708EF" w:rsidRDefault="005A7AB3" w:rsidP="001C7445">
            <w:pPr>
              <w:spacing w:after="0"/>
              <w:jc w:val="center"/>
              <w:rPr>
                <w:bCs/>
                <w:sz w:val="20"/>
                <w:szCs w:val="20"/>
              </w:rPr>
            </w:pPr>
            <w:r w:rsidRPr="005A7AB3">
              <w:rPr>
                <w:sz w:val="20"/>
                <w:szCs w:val="20"/>
              </w:rPr>
              <w:t>Зона смешанной и общественно-деловой застройки</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BF8C6AC" w14:textId="77777777"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1EA700E" w14:textId="77777777" w:rsidR="00F773FF" w:rsidRPr="00B708EF" w:rsidRDefault="00F773FF" w:rsidP="001C7445">
            <w:pPr>
              <w:spacing w:after="0"/>
              <w:jc w:val="center"/>
              <w:rPr>
                <w:bCs/>
                <w:sz w:val="20"/>
                <w:szCs w:val="20"/>
              </w:rPr>
            </w:pPr>
            <w:r w:rsidRPr="00B708EF">
              <w:rPr>
                <w:bCs/>
                <w:sz w:val="20"/>
                <w:szCs w:val="20"/>
              </w:rPr>
              <w:t>-</w:t>
            </w:r>
          </w:p>
        </w:tc>
      </w:tr>
      <w:tr w:rsidR="00C432FC" w:rsidRPr="00B708EF" w14:paraId="79CFF6CC" w14:textId="77777777" w:rsidTr="00C432FC">
        <w:trPr>
          <w:cantSplit/>
          <w:jc w:val="center"/>
        </w:trPr>
        <w:tc>
          <w:tcPr>
            <w:tcW w:w="129" w:type="pct"/>
            <w:tcBorders>
              <w:top w:val="single" w:sz="4" w:space="0" w:color="auto"/>
              <w:left w:val="single" w:sz="4" w:space="0" w:color="auto"/>
              <w:bottom w:val="single" w:sz="4" w:space="0" w:color="auto"/>
              <w:right w:val="single" w:sz="4" w:space="0" w:color="auto"/>
            </w:tcBorders>
            <w:vAlign w:val="center"/>
          </w:tcPr>
          <w:p w14:paraId="2EA6B01B" w14:textId="50F46398" w:rsidR="00F773FF" w:rsidRPr="00B708EF" w:rsidRDefault="00517236" w:rsidP="001C7445">
            <w:pPr>
              <w:pStyle w:val="aff7"/>
              <w:rPr>
                <w:rFonts w:ascii="Times New Roman" w:hAnsi="Times New Roman"/>
                <w:bCs/>
                <w:sz w:val="20"/>
                <w:szCs w:val="20"/>
                <w:lang w:eastAsia="ar-SA"/>
              </w:rPr>
            </w:pPr>
            <w:r>
              <w:rPr>
                <w:rFonts w:ascii="Times New Roman" w:hAnsi="Times New Roman"/>
                <w:bCs/>
                <w:sz w:val="20"/>
                <w:szCs w:val="20"/>
                <w:lang w:eastAsia="ar-SA"/>
              </w:rPr>
              <w:t>1</w:t>
            </w:r>
            <w:r w:rsidR="00401CA5">
              <w:rPr>
                <w:rFonts w:ascii="Times New Roman" w:hAnsi="Times New Roman"/>
                <w:bCs/>
                <w:sz w:val="20"/>
                <w:szCs w:val="20"/>
                <w:lang w:eastAsia="ar-SA"/>
              </w:rPr>
              <w:t>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80698D4" w14:textId="04904B55" w:rsidR="00F773FF" w:rsidRPr="00B708EF" w:rsidRDefault="00F773FF" w:rsidP="001C7445">
            <w:pPr>
              <w:pStyle w:val="aff7"/>
              <w:rPr>
                <w:rFonts w:ascii="Times New Roman" w:hAnsi="Times New Roman"/>
                <w:bCs/>
                <w:sz w:val="20"/>
                <w:szCs w:val="20"/>
                <w:lang w:eastAsia="ar-SA"/>
              </w:rPr>
            </w:pPr>
            <w:r w:rsidRPr="00B708EF">
              <w:rPr>
                <w:rFonts w:ascii="Times New Roman" w:hAnsi="Times New Roman"/>
                <w:bCs/>
                <w:sz w:val="20"/>
                <w:szCs w:val="20"/>
                <w:lang w:eastAsia="ar-SA"/>
              </w:rPr>
              <w:t>602010902</w:t>
            </w:r>
          </w:p>
        </w:tc>
        <w:tc>
          <w:tcPr>
            <w:tcW w:w="436" w:type="pct"/>
            <w:tcBorders>
              <w:top w:val="single" w:sz="4" w:space="0" w:color="auto"/>
              <w:left w:val="single" w:sz="4" w:space="0" w:color="auto"/>
              <w:bottom w:val="single" w:sz="4" w:space="0" w:color="auto"/>
              <w:right w:val="single" w:sz="4" w:space="0" w:color="auto"/>
            </w:tcBorders>
            <w:vAlign w:val="center"/>
          </w:tcPr>
          <w:p w14:paraId="5021B463" w14:textId="77777777" w:rsidR="00F773FF" w:rsidRPr="00B708EF" w:rsidRDefault="00F773FF" w:rsidP="001C7445">
            <w:pPr>
              <w:spacing w:after="0"/>
              <w:jc w:val="center"/>
              <w:rPr>
                <w:bCs/>
                <w:sz w:val="20"/>
                <w:szCs w:val="20"/>
              </w:rPr>
            </w:pPr>
            <w:r w:rsidRPr="00B708EF">
              <w:rPr>
                <w:bCs/>
                <w:sz w:val="20"/>
                <w:szCs w:val="20"/>
              </w:rPr>
              <w:t>Парк культуры и отдыха</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8121CB9" w14:textId="77777777" w:rsidR="00F773FF" w:rsidRPr="00B708EF" w:rsidRDefault="00F773FF" w:rsidP="001C7445">
            <w:pPr>
              <w:spacing w:after="0"/>
              <w:jc w:val="center"/>
              <w:rPr>
                <w:bCs/>
                <w:sz w:val="20"/>
                <w:szCs w:val="20"/>
              </w:rPr>
            </w:pPr>
            <w:r w:rsidRPr="00B708EF">
              <w:rPr>
                <w:bCs/>
                <w:sz w:val="20"/>
                <w:szCs w:val="20"/>
              </w:rPr>
              <w:t>Качественное и количественное улучшение уровня оказания услуг учреждениями культуры</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29E4A81F" w14:textId="77777777" w:rsidR="00F773FF" w:rsidRPr="00B708EF" w:rsidRDefault="00F773FF" w:rsidP="001C7445">
            <w:pPr>
              <w:spacing w:after="0"/>
              <w:jc w:val="center"/>
              <w:rPr>
                <w:bCs/>
                <w:sz w:val="20"/>
                <w:szCs w:val="20"/>
              </w:rPr>
            </w:pPr>
            <w:r w:rsidRPr="00B708EF">
              <w:rPr>
                <w:sz w:val="20"/>
                <w:szCs w:val="20"/>
              </w:rPr>
              <w:t>Комплексное благоустройство территории Нижнего парка</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412689B" w14:textId="77777777" w:rsidR="00F773FF" w:rsidRPr="00B708EF" w:rsidRDefault="00F773FF" w:rsidP="001C7445">
            <w:pPr>
              <w:spacing w:after="0"/>
              <w:jc w:val="center"/>
              <w:rPr>
                <w:bCs/>
                <w:sz w:val="20"/>
                <w:szCs w:val="20"/>
              </w:rPr>
            </w:pPr>
            <w:r w:rsidRPr="00B708EF">
              <w:rPr>
                <w:sz w:val="20"/>
                <w:szCs w:val="20"/>
              </w:rPr>
              <w:t>45,0 га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143D6C2" w14:textId="77777777" w:rsidR="00F773FF" w:rsidRPr="00B708EF" w:rsidRDefault="00F773FF" w:rsidP="001C7445">
            <w:pPr>
              <w:spacing w:after="0"/>
              <w:jc w:val="center"/>
              <w:rPr>
                <w:bCs/>
                <w:sz w:val="20"/>
                <w:szCs w:val="20"/>
              </w:rPr>
            </w:pPr>
            <w:r w:rsidRPr="00B708EF">
              <w:rPr>
                <w:sz w:val="20"/>
                <w:szCs w:val="20"/>
              </w:rPr>
              <w:t>г. Липецк</w:t>
            </w:r>
          </w:p>
        </w:tc>
        <w:tc>
          <w:tcPr>
            <w:tcW w:w="392" w:type="pct"/>
            <w:tcBorders>
              <w:top w:val="single" w:sz="4" w:space="0" w:color="auto"/>
              <w:left w:val="single" w:sz="4" w:space="0" w:color="auto"/>
              <w:bottom w:val="single" w:sz="4" w:space="0" w:color="auto"/>
              <w:right w:val="single" w:sz="4" w:space="0" w:color="auto"/>
            </w:tcBorders>
            <w:vAlign w:val="center"/>
          </w:tcPr>
          <w:p w14:paraId="729278C9" w14:textId="77777777" w:rsidR="00F773FF" w:rsidRPr="00B708EF" w:rsidRDefault="00F773FF" w:rsidP="001C7445">
            <w:pPr>
              <w:spacing w:after="0"/>
              <w:jc w:val="center"/>
              <w:rPr>
                <w:bCs/>
                <w:sz w:val="20"/>
                <w:szCs w:val="20"/>
              </w:rPr>
            </w:pPr>
            <w:r w:rsidRPr="00B708EF">
              <w:rPr>
                <w:bCs/>
                <w:sz w:val="20"/>
                <w:szCs w:val="20"/>
              </w:rPr>
              <w:t>Планируемый к реконструкции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30AC94" w14:textId="77777777" w:rsidR="00F773FF" w:rsidRPr="00B708EF" w:rsidRDefault="00F773FF" w:rsidP="001C7445">
            <w:pPr>
              <w:spacing w:after="0"/>
              <w:jc w:val="center"/>
              <w:rPr>
                <w:sz w:val="20"/>
                <w:szCs w:val="20"/>
              </w:rPr>
            </w:pPr>
            <w:r w:rsidRPr="00B708EF">
              <w:rPr>
                <w:bCs/>
                <w:sz w:val="20"/>
                <w:szCs w:val="20"/>
                <w:lang w:val="en-US"/>
              </w:rPr>
              <w:t>I</w:t>
            </w:r>
            <w:r w:rsidRPr="00B708EF">
              <w:rPr>
                <w:bCs/>
                <w:sz w:val="20"/>
                <w:szCs w:val="20"/>
              </w:rPr>
              <w:t xml:space="preserve"> очередь</w:t>
            </w:r>
          </w:p>
        </w:tc>
        <w:tc>
          <w:tcPr>
            <w:tcW w:w="436" w:type="pct"/>
            <w:tcBorders>
              <w:top w:val="single" w:sz="4" w:space="0" w:color="auto"/>
              <w:left w:val="single" w:sz="4" w:space="0" w:color="auto"/>
              <w:bottom w:val="single" w:sz="4" w:space="0" w:color="auto"/>
              <w:right w:val="single" w:sz="4" w:space="0" w:color="auto"/>
            </w:tcBorders>
            <w:vAlign w:val="center"/>
          </w:tcPr>
          <w:p w14:paraId="7E59A9D1" w14:textId="77777777" w:rsidR="00F773FF" w:rsidRPr="00B708EF" w:rsidRDefault="00F773FF" w:rsidP="001C7445">
            <w:pPr>
              <w:spacing w:after="0"/>
              <w:jc w:val="center"/>
              <w:rPr>
                <w:bCs/>
                <w:sz w:val="20"/>
                <w:szCs w:val="20"/>
              </w:rPr>
            </w:pPr>
            <w:r w:rsidRPr="00B708EF">
              <w:rPr>
                <w:bCs/>
                <w:sz w:val="20"/>
                <w:szCs w:val="20"/>
              </w:rPr>
              <w:t>Зона озелененных территорий общего пользования (лесопарки, парки, сады, скверы, бульвары, городские леса)</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0D4A119" w14:textId="77777777" w:rsidR="00F773FF" w:rsidRPr="00B708EF" w:rsidRDefault="00F773FF" w:rsidP="001C7445">
            <w:pPr>
              <w:spacing w:after="0"/>
              <w:jc w:val="center"/>
              <w:rPr>
                <w:bCs/>
                <w:sz w:val="20"/>
                <w:szCs w:val="20"/>
              </w:rPr>
            </w:pPr>
            <w:r w:rsidRPr="00B708EF">
              <w:rPr>
                <w:bCs/>
                <w:sz w:val="20"/>
                <w:szCs w:val="20"/>
              </w:rPr>
              <w:t>не устанавливается</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083524C3" w14:textId="77777777" w:rsidR="00F773FF" w:rsidRPr="00B708EF" w:rsidRDefault="00F773FF" w:rsidP="001C7445">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bl>
    <w:p w14:paraId="16FBCA94" w14:textId="54975D8A" w:rsidR="005357D7" w:rsidRDefault="005357D7" w:rsidP="005357D7"/>
    <w:p w14:paraId="4DEC65CD" w14:textId="77777777" w:rsidR="005357D7" w:rsidRPr="005357D7" w:rsidRDefault="005357D7" w:rsidP="005357D7"/>
    <w:p w14:paraId="7336D85F" w14:textId="77777777" w:rsidR="005357D7" w:rsidRDefault="005357D7" w:rsidP="001D26E3">
      <w:pPr>
        <w:sectPr w:rsidR="005357D7" w:rsidSect="005D7F42">
          <w:pgSz w:w="16838" w:h="11906" w:orient="landscape" w:code="9"/>
          <w:pgMar w:top="1134" w:right="1134" w:bottom="1418" w:left="1134" w:header="709" w:footer="737" w:gutter="0"/>
          <w:cols w:space="708"/>
          <w:docGrid w:linePitch="381"/>
        </w:sectPr>
      </w:pPr>
    </w:p>
    <w:p w14:paraId="652F1D76" w14:textId="00AF5725" w:rsidR="001D26E3" w:rsidRDefault="001D26E3" w:rsidP="001D26E3">
      <w:pPr>
        <w:pStyle w:val="21"/>
        <w:ind w:left="709" w:hanging="709"/>
        <w:rPr>
          <w:rFonts w:ascii="Times New Roman" w:hAnsi="Times New Roman" w:cs="Times New Roman"/>
        </w:rPr>
      </w:pPr>
      <w:bookmarkStart w:id="9" w:name="_Toc87268220"/>
      <w:r w:rsidRPr="00493BF9">
        <w:rPr>
          <w:rFonts w:ascii="Times New Roman" w:hAnsi="Times New Roman" w:cs="Times New Roman"/>
        </w:rPr>
        <w:lastRenderedPageBreak/>
        <w:t>Сведения о планируемых объект</w:t>
      </w:r>
      <w:r w:rsidR="00D9392B">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физической культуры и массового спорта</w:t>
      </w:r>
      <w:bookmarkEnd w:id="9"/>
    </w:p>
    <w:tbl>
      <w:tblPr>
        <w:tblW w:w="5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1134"/>
        <w:gridCol w:w="1702"/>
        <w:gridCol w:w="1702"/>
        <w:gridCol w:w="1415"/>
        <w:gridCol w:w="1275"/>
        <w:gridCol w:w="1562"/>
        <w:gridCol w:w="991"/>
        <w:gridCol w:w="1135"/>
        <w:gridCol w:w="1558"/>
        <w:gridCol w:w="1275"/>
        <w:gridCol w:w="2132"/>
      </w:tblGrid>
      <w:tr w:rsidR="007545C9" w:rsidRPr="00B708EF" w14:paraId="2F655011" w14:textId="77777777" w:rsidTr="00486C7F">
        <w:trPr>
          <w:trHeight w:val="70"/>
          <w:tblHeader/>
          <w:jc w:val="center"/>
        </w:trPr>
        <w:tc>
          <w:tcPr>
            <w:tcW w:w="129" w:type="pct"/>
            <w:shd w:val="clear" w:color="auto" w:fill="BFBFBF" w:themeFill="background1" w:themeFillShade="BF"/>
            <w:vAlign w:val="center"/>
          </w:tcPr>
          <w:p w14:paraId="2F38C485" w14:textId="23252534" w:rsidR="007545C9" w:rsidRPr="00B708EF" w:rsidRDefault="007545C9" w:rsidP="00934D56">
            <w:pPr>
              <w:suppressAutoHyphens/>
              <w:spacing w:after="0"/>
              <w:jc w:val="center"/>
              <w:rPr>
                <w:b/>
                <w:sz w:val="20"/>
                <w:szCs w:val="20"/>
                <w:lang w:eastAsia="ar-SA"/>
              </w:rPr>
            </w:pPr>
            <w:r>
              <w:rPr>
                <w:b/>
                <w:sz w:val="20"/>
                <w:szCs w:val="20"/>
                <w:lang w:eastAsia="ar-SA"/>
              </w:rPr>
              <w:t>№</w:t>
            </w:r>
          </w:p>
        </w:tc>
        <w:tc>
          <w:tcPr>
            <w:tcW w:w="348" w:type="pct"/>
            <w:shd w:val="clear" w:color="auto" w:fill="BFBFBF" w:themeFill="background1" w:themeFillShade="BF"/>
            <w:vAlign w:val="center"/>
            <w:hideMark/>
          </w:tcPr>
          <w:p w14:paraId="2912C202" w14:textId="04D30A24" w:rsidR="007545C9" w:rsidRPr="00B708EF" w:rsidRDefault="007545C9" w:rsidP="00934D56">
            <w:pPr>
              <w:suppressAutoHyphens/>
              <w:spacing w:after="0"/>
              <w:jc w:val="center"/>
              <w:rPr>
                <w:b/>
                <w:sz w:val="20"/>
                <w:szCs w:val="20"/>
                <w:lang w:eastAsia="ar-SA"/>
              </w:rPr>
            </w:pPr>
            <w:r w:rsidRPr="00B708EF">
              <w:rPr>
                <w:b/>
                <w:sz w:val="20"/>
                <w:szCs w:val="20"/>
                <w:lang w:eastAsia="ar-SA"/>
              </w:rPr>
              <w:t>Код</w:t>
            </w:r>
          </w:p>
          <w:p w14:paraId="2D36B44D" w14:textId="35D5B6A3" w:rsidR="007545C9" w:rsidRPr="00B708EF" w:rsidRDefault="007545C9" w:rsidP="00934D56">
            <w:pPr>
              <w:suppressAutoHyphens/>
              <w:spacing w:after="0"/>
              <w:jc w:val="center"/>
              <w:rPr>
                <w:b/>
                <w:sz w:val="20"/>
                <w:szCs w:val="20"/>
                <w:lang w:eastAsia="ar-SA"/>
              </w:rPr>
            </w:pPr>
            <w:r w:rsidRPr="00B708EF">
              <w:rPr>
                <w:b/>
                <w:sz w:val="20"/>
                <w:szCs w:val="20"/>
                <w:lang w:eastAsia="ar-SA"/>
              </w:rPr>
              <w:t>объекта</w:t>
            </w:r>
          </w:p>
        </w:tc>
        <w:tc>
          <w:tcPr>
            <w:tcW w:w="522" w:type="pct"/>
            <w:shd w:val="clear" w:color="auto" w:fill="BFBFBF" w:themeFill="background1" w:themeFillShade="BF"/>
            <w:vAlign w:val="center"/>
          </w:tcPr>
          <w:p w14:paraId="26AFBA07"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Вид объекта</w:t>
            </w:r>
          </w:p>
        </w:tc>
        <w:tc>
          <w:tcPr>
            <w:tcW w:w="522" w:type="pct"/>
            <w:shd w:val="clear" w:color="auto" w:fill="BFBFBF" w:themeFill="background1" w:themeFillShade="BF"/>
            <w:vAlign w:val="center"/>
            <w:hideMark/>
          </w:tcPr>
          <w:p w14:paraId="3E806008"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Назначение объекта</w:t>
            </w:r>
          </w:p>
        </w:tc>
        <w:tc>
          <w:tcPr>
            <w:tcW w:w="434" w:type="pct"/>
            <w:shd w:val="clear" w:color="auto" w:fill="BFBFBF" w:themeFill="background1" w:themeFillShade="BF"/>
            <w:vAlign w:val="center"/>
            <w:hideMark/>
          </w:tcPr>
          <w:p w14:paraId="5DF0E34E"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Наименование</w:t>
            </w:r>
          </w:p>
          <w:p w14:paraId="7D4CFD5A"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объекта</w:t>
            </w:r>
          </w:p>
        </w:tc>
        <w:tc>
          <w:tcPr>
            <w:tcW w:w="391" w:type="pct"/>
            <w:shd w:val="clear" w:color="auto" w:fill="BFBFBF" w:themeFill="background1" w:themeFillShade="BF"/>
            <w:vAlign w:val="center"/>
            <w:hideMark/>
          </w:tcPr>
          <w:p w14:paraId="0DA0539E"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Основные</w:t>
            </w:r>
          </w:p>
          <w:p w14:paraId="5AB499DB"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характеристики</w:t>
            </w:r>
          </w:p>
        </w:tc>
        <w:tc>
          <w:tcPr>
            <w:tcW w:w="479" w:type="pct"/>
            <w:shd w:val="clear" w:color="auto" w:fill="BFBFBF" w:themeFill="background1" w:themeFillShade="BF"/>
            <w:vAlign w:val="center"/>
            <w:hideMark/>
          </w:tcPr>
          <w:p w14:paraId="5D7F4F02"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Местоположение</w:t>
            </w:r>
          </w:p>
        </w:tc>
        <w:tc>
          <w:tcPr>
            <w:tcW w:w="304" w:type="pct"/>
            <w:shd w:val="clear" w:color="auto" w:fill="BFBFBF" w:themeFill="background1" w:themeFillShade="BF"/>
            <w:vAlign w:val="center"/>
          </w:tcPr>
          <w:p w14:paraId="7806E181"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Планируемые мероприятия</w:t>
            </w:r>
          </w:p>
        </w:tc>
        <w:tc>
          <w:tcPr>
            <w:tcW w:w="348" w:type="pct"/>
            <w:shd w:val="clear" w:color="auto" w:fill="BFBFBF" w:themeFill="background1" w:themeFillShade="BF"/>
            <w:vAlign w:val="center"/>
          </w:tcPr>
          <w:p w14:paraId="3B0613A4"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Срок реализации</w:t>
            </w:r>
          </w:p>
        </w:tc>
        <w:tc>
          <w:tcPr>
            <w:tcW w:w="478" w:type="pct"/>
            <w:shd w:val="clear" w:color="auto" w:fill="BFBFBF" w:themeFill="background1" w:themeFillShade="BF"/>
            <w:vAlign w:val="center"/>
          </w:tcPr>
          <w:p w14:paraId="732C4521"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391" w:type="pct"/>
            <w:shd w:val="clear" w:color="auto" w:fill="BFBFBF" w:themeFill="background1" w:themeFillShade="BF"/>
            <w:vAlign w:val="center"/>
            <w:hideMark/>
          </w:tcPr>
          <w:p w14:paraId="0464F8EE" w14:textId="77777777" w:rsidR="007545C9" w:rsidRPr="00B708EF" w:rsidRDefault="007545C9" w:rsidP="00934D56">
            <w:pPr>
              <w:suppressAutoHyphens/>
              <w:spacing w:after="0"/>
              <w:jc w:val="center"/>
              <w:rPr>
                <w:b/>
                <w:sz w:val="20"/>
                <w:szCs w:val="20"/>
                <w:lang w:eastAsia="ar-SA"/>
              </w:rPr>
            </w:pPr>
            <w:r w:rsidRPr="00B708EF">
              <w:rPr>
                <w:b/>
                <w:sz w:val="20"/>
                <w:szCs w:val="20"/>
              </w:rPr>
              <w:t>Характеристики зон с особыми условиями использования территории</w:t>
            </w:r>
          </w:p>
        </w:tc>
        <w:tc>
          <w:tcPr>
            <w:tcW w:w="654" w:type="pct"/>
            <w:shd w:val="clear" w:color="auto" w:fill="BFBFBF" w:themeFill="background1" w:themeFillShade="BF"/>
            <w:vAlign w:val="center"/>
          </w:tcPr>
          <w:p w14:paraId="30AE7257"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Основание</w:t>
            </w:r>
          </w:p>
        </w:tc>
      </w:tr>
      <w:tr w:rsidR="007545C9" w:rsidRPr="00B708EF" w14:paraId="3672B513" w14:textId="77777777" w:rsidTr="00486C7F">
        <w:trPr>
          <w:trHeight w:val="70"/>
          <w:tblHeader/>
          <w:jc w:val="center"/>
        </w:trPr>
        <w:tc>
          <w:tcPr>
            <w:tcW w:w="129" w:type="pct"/>
            <w:shd w:val="clear" w:color="auto" w:fill="BFBFBF" w:themeFill="background1" w:themeFillShade="BF"/>
          </w:tcPr>
          <w:p w14:paraId="0BA0DFD4" w14:textId="77777777" w:rsidR="007545C9" w:rsidRPr="00B708EF" w:rsidRDefault="007545C9" w:rsidP="00934D56">
            <w:pPr>
              <w:suppressAutoHyphens/>
              <w:spacing w:after="0"/>
              <w:jc w:val="center"/>
              <w:rPr>
                <w:b/>
                <w:sz w:val="20"/>
                <w:szCs w:val="20"/>
                <w:lang w:eastAsia="ar-SA"/>
              </w:rPr>
            </w:pPr>
          </w:p>
        </w:tc>
        <w:tc>
          <w:tcPr>
            <w:tcW w:w="348" w:type="pct"/>
            <w:shd w:val="clear" w:color="auto" w:fill="BFBFBF" w:themeFill="background1" w:themeFillShade="BF"/>
            <w:vAlign w:val="center"/>
          </w:tcPr>
          <w:p w14:paraId="5CBD7B8F" w14:textId="2FD7FA0F" w:rsidR="007545C9" w:rsidRPr="00B708EF" w:rsidRDefault="007545C9" w:rsidP="00934D56">
            <w:pPr>
              <w:suppressAutoHyphens/>
              <w:spacing w:after="0"/>
              <w:jc w:val="center"/>
              <w:rPr>
                <w:b/>
                <w:sz w:val="20"/>
                <w:szCs w:val="20"/>
                <w:lang w:eastAsia="ar-SA"/>
              </w:rPr>
            </w:pPr>
            <w:r w:rsidRPr="00B708EF">
              <w:rPr>
                <w:b/>
                <w:sz w:val="20"/>
                <w:szCs w:val="20"/>
                <w:lang w:eastAsia="ar-SA"/>
              </w:rPr>
              <w:t>1</w:t>
            </w:r>
          </w:p>
        </w:tc>
        <w:tc>
          <w:tcPr>
            <w:tcW w:w="522" w:type="pct"/>
            <w:shd w:val="clear" w:color="auto" w:fill="BFBFBF" w:themeFill="background1" w:themeFillShade="BF"/>
            <w:vAlign w:val="center"/>
          </w:tcPr>
          <w:p w14:paraId="6C39FF8D"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2</w:t>
            </w:r>
          </w:p>
        </w:tc>
        <w:tc>
          <w:tcPr>
            <w:tcW w:w="522" w:type="pct"/>
            <w:shd w:val="clear" w:color="auto" w:fill="BFBFBF" w:themeFill="background1" w:themeFillShade="BF"/>
            <w:vAlign w:val="center"/>
          </w:tcPr>
          <w:p w14:paraId="080DC5ED"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3</w:t>
            </w:r>
          </w:p>
        </w:tc>
        <w:tc>
          <w:tcPr>
            <w:tcW w:w="434" w:type="pct"/>
            <w:shd w:val="clear" w:color="auto" w:fill="BFBFBF" w:themeFill="background1" w:themeFillShade="BF"/>
            <w:vAlign w:val="center"/>
          </w:tcPr>
          <w:p w14:paraId="136ED8C3"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4</w:t>
            </w:r>
          </w:p>
        </w:tc>
        <w:tc>
          <w:tcPr>
            <w:tcW w:w="391" w:type="pct"/>
            <w:shd w:val="clear" w:color="auto" w:fill="BFBFBF" w:themeFill="background1" w:themeFillShade="BF"/>
            <w:vAlign w:val="center"/>
          </w:tcPr>
          <w:p w14:paraId="1E7E6524"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5</w:t>
            </w:r>
          </w:p>
        </w:tc>
        <w:tc>
          <w:tcPr>
            <w:tcW w:w="479" w:type="pct"/>
            <w:shd w:val="clear" w:color="auto" w:fill="BFBFBF" w:themeFill="background1" w:themeFillShade="BF"/>
            <w:vAlign w:val="center"/>
          </w:tcPr>
          <w:p w14:paraId="71FAE7AC"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6</w:t>
            </w:r>
          </w:p>
        </w:tc>
        <w:tc>
          <w:tcPr>
            <w:tcW w:w="304" w:type="pct"/>
            <w:shd w:val="clear" w:color="auto" w:fill="BFBFBF" w:themeFill="background1" w:themeFillShade="BF"/>
            <w:vAlign w:val="center"/>
          </w:tcPr>
          <w:p w14:paraId="4196AA45"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7</w:t>
            </w:r>
          </w:p>
        </w:tc>
        <w:tc>
          <w:tcPr>
            <w:tcW w:w="348" w:type="pct"/>
            <w:shd w:val="clear" w:color="auto" w:fill="BFBFBF" w:themeFill="background1" w:themeFillShade="BF"/>
            <w:vAlign w:val="center"/>
          </w:tcPr>
          <w:p w14:paraId="4C0EEB6A"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8</w:t>
            </w:r>
          </w:p>
        </w:tc>
        <w:tc>
          <w:tcPr>
            <w:tcW w:w="478" w:type="pct"/>
            <w:shd w:val="clear" w:color="auto" w:fill="BFBFBF" w:themeFill="background1" w:themeFillShade="BF"/>
            <w:vAlign w:val="center"/>
          </w:tcPr>
          <w:p w14:paraId="736A0CE2"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9</w:t>
            </w:r>
          </w:p>
        </w:tc>
        <w:tc>
          <w:tcPr>
            <w:tcW w:w="391" w:type="pct"/>
            <w:shd w:val="clear" w:color="auto" w:fill="BFBFBF" w:themeFill="background1" w:themeFillShade="BF"/>
            <w:vAlign w:val="center"/>
          </w:tcPr>
          <w:p w14:paraId="467D2FF7"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10</w:t>
            </w:r>
          </w:p>
        </w:tc>
        <w:tc>
          <w:tcPr>
            <w:tcW w:w="654" w:type="pct"/>
            <w:shd w:val="clear" w:color="auto" w:fill="BFBFBF" w:themeFill="background1" w:themeFillShade="BF"/>
            <w:vAlign w:val="center"/>
          </w:tcPr>
          <w:p w14:paraId="4BA5E5EE" w14:textId="77777777" w:rsidR="007545C9" w:rsidRPr="00B708EF" w:rsidRDefault="007545C9" w:rsidP="00934D56">
            <w:pPr>
              <w:suppressAutoHyphens/>
              <w:spacing w:after="0"/>
              <w:jc w:val="center"/>
              <w:rPr>
                <w:b/>
                <w:sz w:val="20"/>
                <w:szCs w:val="20"/>
                <w:lang w:eastAsia="ar-SA"/>
              </w:rPr>
            </w:pPr>
            <w:r w:rsidRPr="00B708EF">
              <w:rPr>
                <w:b/>
                <w:sz w:val="20"/>
                <w:szCs w:val="20"/>
                <w:lang w:eastAsia="ar-SA"/>
              </w:rPr>
              <w:t>11</w:t>
            </w:r>
          </w:p>
        </w:tc>
      </w:tr>
      <w:tr w:rsidR="007545C9" w:rsidRPr="00B708EF" w14:paraId="7E94DBEE"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B03A2B4" w14:textId="63110B63" w:rsidR="007545C9" w:rsidRPr="00B708EF" w:rsidRDefault="007545C9" w:rsidP="007545C9">
            <w:pPr>
              <w:pStyle w:val="aff7"/>
              <w:rPr>
                <w:rFonts w:ascii="Times New Roman" w:hAnsi="Times New Roman"/>
                <w:bCs/>
                <w:sz w:val="20"/>
                <w:szCs w:val="20"/>
                <w:lang w:eastAsia="ar-SA"/>
              </w:rPr>
            </w:pPr>
            <w:r>
              <w:rPr>
                <w:rFonts w:ascii="Times New Roman" w:hAnsi="Times New Roman"/>
                <w:bCs/>
                <w:sz w:val="20"/>
                <w:szCs w:val="20"/>
                <w:lang w:eastAsia="ar-SA"/>
              </w:rPr>
              <w:t>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9997D08" w14:textId="35B77B58" w:rsidR="007545C9" w:rsidRPr="00B708EF" w:rsidRDefault="007545C9" w:rsidP="00934D5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405E81A9" w14:textId="77777777" w:rsidR="007545C9" w:rsidRPr="00B708EF" w:rsidRDefault="007545C9" w:rsidP="00934D56">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4A0FD80" w14:textId="77777777" w:rsidR="007545C9" w:rsidRPr="00B708EF" w:rsidRDefault="007545C9" w:rsidP="00934D56">
            <w:pPr>
              <w:spacing w:after="0"/>
              <w:jc w:val="center"/>
              <w:rPr>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F29C775" w14:textId="77777777" w:rsidR="007545C9" w:rsidRPr="00B708EF" w:rsidRDefault="007545C9" w:rsidP="00934D56">
            <w:pPr>
              <w:spacing w:after="0"/>
              <w:jc w:val="center"/>
              <w:rPr>
                <w:bCs/>
                <w:sz w:val="20"/>
                <w:szCs w:val="20"/>
              </w:rPr>
            </w:pPr>
            <w:r w:rsidRPr="00B708EF">
              <w:rPr>
                <w:sz w:val="20"/>
                <w:szCs w:val="20"/>
              </w:rPr>
              <w:t xml:space="preserve">Комплекс «Елецкий </w:t>
            </w:r>
            <w:proofErr w:type="spellStart"/>
            <w:r w:rsidRPr="00B708EF">
              <w:rPr>
                <w:sz w:val="20"/>
                <w:szCs w:val="20"/>
              </w:rPr>
              <w:t>light</w:t>
            </w:r>
            <w:proofErr w:type="spellEnd"/>
            <w:r w:rsidRPr="00B708EF">
              <w:rPr>
                <w:sz w:val="20"/>
                <w:szCs w:val="20"/>
              </w:rPr>
              <w:t>»</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0D59091" w14:textId="77777777" w:rsidR="007545C9" w:rsidRPr="00B708EF" w:rsidRDefault="007545C9" w:rsidP="00934D56">
            <w:pPr>
              <w:spacing w:after="0"/>
              <w:jc w:val="center"/>
              <w:rPr>
                <w:bCs/>
                <w:sz w:val="20"/>
                <w:szCs w:val="20"/>
              </w:rPr>
            </w:pPr>
            <w:r w:rsidRPr="00B708EF">
              <w:rPr>
                <w:sz w:val="20"/>
                <w:szCs w:val="20"/>
              </w:rPr>
              <w:t>1500 человек в смену</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C180C4D" w14:textId="77777777" w:rsidR="007545C9" w:rsidRPr="00B708EF" w:rsidRDefault="007545C9" w:rsidP="00934D56">
            <w:pPr>
              <w:spacing w:after="0"/>
              <w:jc w:val="center"/>
              <w:rPr>
                <w:sz w:val="20"/>
                <w:szCs w:val="20"/>
              </w:rPr>
            </w:pPr>
            <w:r w:rsidRPr="00B708EF">
              <w:rPr>
                <w:sz w:val="20"/>
                <w:szCs w:val="20"/>
              </w:rPr>
              <w:t>г. Липецк, Советский, микрорайон Елецкий;</w:t>
            </w:r>
          </w:p>
          <w:p w14:paraId="519CC91A" w14:textId="77777777" w:rsidR="007545C9" w:rsidRPr="00B708EF" w:rsidRDefault="007545C9" w:rsidP="00934D56">
            <w:pPr>
              <w:spacing w:after="0"/>
              <w:jc w:val="center"/>
              <w:rPr>
                <w:bCs/>
                <w:sz w:val="20"/>
                <w:szCs w:val="20"/>
              </w:rPr>
            </w:pPr>
            <w:r w:rsidRPr="00B708EF">
              <w:rPr>
                <w:sz w:val="20"/>
                <w:szCs w:val="20"/>
              </w:rPr>
              <w:t>48:20:0010601:3343</w:t>
            </w:r>
          </w:p>
        </w:tc>
        <w:tc>
          <w:tcPr>
            <w:tcW w:w="304" w:type="pct"/>
            <w:tcBorders>
              <w:top w:val="single" w:sz="4" w:space="0" w:color="auto"/>
              <w:left w:val="single" w:sz="4" w:space="0" w:color="auto"/>
              <w:bottom w:val="single" w:sz="4" w:space="0" w:color="auto"/>
              <w:right w:val="single" w:sz="4" w:space="0" w:color="auto"/>
            </w:tcBorders>
            <w:vAlign w:val="center"/>
          </w:tcPr>
          <w:p w14:paraId="06DBD034" w14:textId="77777777" w:rsidR="007545C9" w:rsidRPr="00B708EF" w:rsidRDefault="007545C9" w:rsidP="00934D5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57E53CE" w14:textId="7891A8D6" w:rsidR="007545C9" w:rsidRPr="00B708EF" w:rsidRDefault="007545C9" w:rsidP="00CE5D63">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6A61E943" w14:textId="77777777" w:rsidR="007545C9" w:rsidRPr="00B708EF" w:rsidRDefault="007545C9" w:rsidP="00934D5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93EB0F7" w14:textId="77777777" w:rsidR="007545C9" w:rsidRPr="00B708EF" w:rsidRDefault="007545C9" w:rsidP="00934D5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517D6B7" w14:textId="77777777" w:rsidR="007545C9" w:rsidRPr="00B708EF" w:rsidRDefault="007545C9" w:rsidP="00934D56">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7545C9" w:rsidRPr="00B708EF" w14:paraId="4B0C0266"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657E74A7" w14:textId="1FEECA74" w:rsidR="007545C9" w:rsidRPr="00B708EF" w:rsidRDefault="007545C9" w:rsidP="00934D56">
            <w:pPr>
              <w:pStyle w:val="aff7"/>
              <w:rPr>
                <w:rFonts w:ascii="Times New Roman" w:hAnsi="Times New Roman"/>
                <w:bCs/>
                <w:sz w:val="20"/>
                <w:szCs w:val="20"/>
                <w:lang w:eastAsia="ar-SA"/>
              </w:rPr>
            </w:pPr>
            <w:r>
              <w:rPr>
                <w:rFonts w:ascii="Times New Roman" w:hAnsi="Times New Roman"/>
                <w:bCs/>
                <w:sz w:val="20"/>
                <w:szCs w:val="20"/>
                <w:lang w:eastAsia="ar-SA"/>
              </w:rPr>
              <w:t>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FC6352B" w14:textId="3585B506" w:rsidR="007545C9" w:rsidRPr="00B708EF" w:rsidRDefault="007545C9" w:rsidP="00934D5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1F28843" w14:textId="77777777" w:rsidR="007545C9" w:rsidRPr="00B708EF" w:rsidRDefault="007545C9" w:rsidP="00934D56">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06263C8" w14:textId="77777777" w:rsidR="007545C9" w:rsidRPr="00B708EF" w:rsidRDefault="007545C9" w:rsidP="00934D5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99AC9A5" w14:textId="77777777" w:rsidR="007545C9" w:rsidRPr="00B708EF" w:rsidRDefault="007545C9" w:rsidP="00934D56">
            <w:pPr>
              <w:spacing w:after="0"/>
              <w:jc w:val="center"/>
              <w:rPr>
                <w:bCs/>
                <w:sz w:val="20"/>
                <w:szCs w:val="20"/>
              </w:rPr>
            </w:pPr>
            <w:r w:rsidRPr="00B708EF">
              <w:rPr>
                <w:sz w:val="20"/>
                <w:szCs w:val="20"/>
              </w:rPr>
              <w:t>«Экстрим Парк» (центр авто- и мотоспорта)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2369E8D" w14:textId="77777777" w:rsidR="007545C9" w:rsidRPr="00B708EF" w:rsidRDefault="007545C9" w:rsidP="00934D56">
            <w:pPr>
              <w:spacing w:after="0"/>
              <w:jc w:val="center"/>
              <w:rPr>
                <w:bCs/>
                <w:sz w:val="20"/>
                <w:szCs w:val="20"/>
              </w:rPr>
            </w:pPr>
            <w:r w:rsidRPr="00B708EF">
              <w:rPr>
                <w:sz w:val="20"/>
                <w:szCs w:val="20"/>
              </w:rPr>
              <w:t>200 человек в смену</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46D585F" w14:textId="77777777" w:rsidR="007545C9" w:rsidRPr="00B708EF" w:rsidRDefault="007545C9" w:rsidP="00934D56">
            <w:pPr>
              <w:spacing w:after="0"/>
              <w:jc w:val="center"/>
              <w:rPr>
                <w:bCs/>
                <w:sz w:val="20"/>
                <w:szCs w:val="20"/>
              </w:rPr>
            </w:pPr>
            <w:r w:rsidRPr="00B708EF">
              <w:rPr>
                <w:sz w:val="20"/>
                <w:szCs w:val="20"/>
              </w:rPr>
              <w:t>г. Липецк, Сырская ул. вл.100</w:t>
            </w:r>
          </w:p>
        </w:tc>
        <w:tc>
          <w:tcPr>
            <w:tcW w:w="304" w:type="pct"/>
            <w:tcBorders>
              <w:top w:val="single" w:sz="4" w:space="0" w:color="auto"/>
              <w:left w:val="single" w:sz="4" w:space="0" w:color="auto"/>
              <w:bottom w:val="single" w:sz="4" w:space="0" w:color="auto"/>
              <w:right w:val="single" w:sz="4" w:space="0" w:color="auto"/>
            </w:tcBorders>
            <w:vAlign w:val="center"/>
          </w:tcPr>
          <w:p w14:paraId="41E4037D" w14:textId="77777777" w:rsidR="007545C9" w:rsidRPr="00B708EF" w:rsidRDefault="007545C9" w:rsidP="00934D5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1C04964" w14:textId="07071C92" w:rsidR="007545C9" w:rsidRPr="00B708EF" w:rsidRDefault="007545C9" w:rsidP="00CE5D63">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78CC65F4" w14:textId="77777777" w:rsidR="007545C9" w:rsidRPr="00B708EF" w:rsidRDefault="007545C9" w:rsidP="00934D5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4703FBE" w14:textId="77777777" w:rsidR="007545C9" w:rsidRPr="00B708EF" w:rsidRDefault="007545C9" w:rsidP="00934D5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14A50D5" w14:textId="77777777" w:rsidR="007545C9" w:rsidRPr="00B708EF" w:rsidRDefault="007545C9" w:rsidP="00934D56">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7545C9" w:rsidRPr="00B708EF" w14:paraId="32F2A49D"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3C14AD7" w14:textId="26D996CA" w:rsidR="007545C9" w:rsidRPr="00B708EF" w:rsidRDefault="007545C9" w:rsidP="00934D56">
            <w:pPr>
              <w:pStyle w:val="aff7"/>
              <w:rPr>
                <w:rFonts w:ascii="Times New Roman" w:hAnsi="Times New Roman"/>
                <w:bCs/>
                <w:sz w:val="20"/>
                <w:szCs w:val="20"/>
                <w:lang w:eastAsia="ar-SA"/>
              </w:rPr>
            </w:pPr>
            <w:r>
              <w:rPr>
                <w:rFonts w:ascii="Times New Roman" w:hAnsi="Times New Roman"/>
                <w:bCs/>
                <w:sz w:val="20"/>
                <w:szCs w:val="20"/>
                <w:lang w:eastAsia="ar-SA"/>
              </w:rPr>
              <w:lastRenderedPageBreak/>
              <w:t>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6C4E92F" w14:textId="3F4E23D4" w:rsidR="007545C9" w:rsidRPr="00B708EF" w:rsidRDefault="007545C9" w:rsidP="00934D5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B3279A7" w14:textId="77777777" w:rsidR="007545C9" w:rsidRPr="00B708EF" w:rsidRDefault="007545C9" w:rsidP="00934D56">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A71E3BF" w14:textId="77777777" w:rsidR="007545C9" w:rsidRPr="00B708EF" w:rsidRDefault="007545C9" w:rsidP="00934D5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E3AD567" w14:textId="77777777" w:rsidR="007545C9" w:rsidRPr="00B708EF" w:rsidRDefault="007545C9" w:rsidP="00934D56">
            <w:pPr>
              <w:spacing w:after="0"/>
              <w:jc w:val="center"/>
              <w:rPr>
                <w:bCs/>
                <w:sz w:val="20"/>
                <w:szCs w:val="20"/>
              </w:rPr>
            </w:pPr>
            <w:r w:rsidRPr="00B708EF">
              <w:rPr>
                <w:sz w:val="20"/>
                <w:szCs w:val="20"/>
              </w:rPr>
              <w:t>Незавершенное строительство здания бассейна под культурно-развлекательный центр (аквапарк)</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219A10A" w14:textId="77777777" w:rsidR="007545C9" w:rsidRPr="00B708EF" w:rsidRDefault="007545C9" w:rsidP="00934D56">
            <w:pPr>
              <w:spacing w:after="0"/>
              <w:jc w:val="center"/>
              <w:rPr>
                <w:bCs/>
                <w:sz w:val="20"/>
                <w:szCs w:val="20"/>
              </w:rPr>
            </w:pPr>
            <w:r w:rsidRPr="00B708EF">
              <w:rPr>
                <w:sz w:val="20"/>
                <w:szCs w:val="20"/>
              </w:rPr>
              <w:t>1200 человек в смену</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C43E78E" w14:textId="7257FA84" w:rsidR="007545C9" w:rsidRPr="00F02C96" w:rsidRDefault="007545C9" w:rsidP="00934D56">
            <w:pPr>
              <w:spacing w:after="0"/>
              <w:jc w:val="center"/>
              <w:rPr>
                <w:sz w:val="20"/>
                <w:szCs w:val="20"/>
              </w:rPr>
            </w:pPr>
            <w:r w:rsidRPr="00F02C96">
              <w:rPr>
                <w:sz w:val="20"/>
                <w:szCs w:val="20"/>
              </w:rPr>
              <w:t>г. Липецк, ул. Гагарина</w:t>
            </w:r>
            <w:r w:rsidR="00B76254" w:rsidRPr="00F02C96">
              <w:rPr>
                <w:sz w:val="20"/>
                <w:szCs w:val="20"/>
              </w:rPr>
              <w:t>,</w:t>
            </w:r>
          </w:p>
          <w:p w14:paraId="12EF321D" w14:textId="77777777" w:rsidR="00B76254" w:rsidRPr="00F02C96" w:rsidRDefault="00B76254" w:rsidP="00B76254">
            <w:pPr>
              <w:spacing w:after="0"/>
              <w:jc w:val="center"/>
              <w:rPr>
                <w:sz w:val="20"/>
                <w:szCs w:val="20"/>
              </w:rPr>
            </w:pPr>
            <w:r w:rsidRPr="00F02C96">
              <w:rPr>
                <w:sz w:val="20"/>
                <w:szCs w:val="20"/>
              </w:rPr>
              <w:t>кадастровый номер земельного участка</w:t>
            </w:r>
          </w:p>
          <w:p w14:paraId="04171426" w14:textId="77777777" w:rsidR="007545C9" w:rsidRPr="00B708EF" w:rsidRDefault="007545C9" w:rsidP="00934D56">
            <w:pPr>
              <w:spacing w:after="0"/>
              <w:jc w:val="center"/>
              <w:rPr>
                <w:bCs/>
                <w:sz w:val="20"/>
                <w:szCs w:val="20"/>
              </w:rPr>
            </w:pPr>
            <w:r w:rsidRPr="00F02C96">
              <w:rPr>
                <w:sz w:val="20"/>
                <w:szCs w:val="20"/>
              </w:rPr>
              <w:t>48:20:0029810:76</w:t>
            </w:r>
          </w:p>
        </w:tc>
        <w:tc>
          <w:tcPr>
            <w:tcW w:w="304" w:type="pct"/>
            <w:tcBorders>
              <w:top w:val="single" w:sz="4" w:space="0" w:color="auto"/>
              <w:left w:val="single" w:sz="4" w:space="0" w:color="auto"/>
              <w:bottom w:val="single" w:sz="4" w:space="0" w:color="auto"/>
              <w:right w:val="single" w:sz="4" w:space="0" w:color="auto"/>
            </w:tcBorders>
            <w:vAlign w:val="center"/>
          </w:tcPr>
          <w:p w14:paraId="046C961A" w14:textId="77777777" w:rsidR="007545C9" w:rsidRPr="00B708EF" w:rsidRDefault="007545C9" w:rsidP="00934D56">
            <w:pPr>
              <w:spacing w:after="0"/>
              <w:jc w:val="center"/>
              <w:rPr>
                <w:bCs/>
                <w:sz w:val="20"/>
                <w:szCs w:val="20"/>
              </w:rPr>
            </w:pPr>
            <w:r w:rsidRPr="00B708EF">
              <w:rPr>
                <w:bCs/>
                <w:sz w:val="20"/>
                <w:szCs w:val="20"/>
              </w:rPr>
              <w:t>Планируемый к реконструкции</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4C721EF" w14:textId="708AD94A" w:rsidR="007545C9" w:rsidRPr="00B708EF" w:rsidRDefault="007545C9" w:rsidP="00934D56">
            <w:pPr>
              <w:spacing w:after="0"/>
              <w:jc w:val="center"/>
              <w:rPr>
                <w:sz w:val="20"/>
                <w:szCs w:val="20"/>
              </w:rPr>
            </w:pPr>
            <w:r w:rsidRPr="00F51D86">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66DBA64" w14:textId="77777777" w:rsidR="007545C9" w:rsidRPr="00B708EF" w:rsidRDefault="007545C9" w:rsidP="00934D5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A949619" w14:textId="77777777" w:rsidR="007545C9" w:rsidRPr="00B708EF" w:rsidRDefault="007545C9" w:rsidP="00934D5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14F1C04" w14:textId="77777777" w:rsidR="007545C9" w:rsidRPr="00B708EF" w:rsidRDefault="007545C9" w:rsidP="00934D56">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7545C9" w:rsidRPr="00B708EF" w14:paraId="75100BF0"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7F9D6E5" w14:textId="047A8446" w:rsidR="007545C9" w:rsidRPr="00B708EF" w:rsidRDefault="007545C9" w:rsidP="001B2FE7">
            <w:pPr>
              <w:pStyle w:val="aff7"/>
              <w:rPr>
                <w:rFonts w:ascii="Times New Roman" w:hAnsi="Times New Roman"/>
                <w:bCs/>
                <w:sz w:val="20"/>
                <w:szCs w:val="20"/>
                <w:lang w:eastAsia="ar-SA"/>
              </w:rPr>
            </w:pPr>
            <w:r>
              <w:rPr>
                <w:rFonts w:ascii="Times New Roman" w:hAnsi="Times New Roman"/>
                <w:bCs/>
                <w:sz w:val="20"/>
                <w:szCs w:val="20"/>
                <w:lang w:eastAsia="ar-SA"/>
              </w:rPr>
              <w:t>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20BBC84" w14:textId="1960F73E" w:rsidR="007545C9" w:rsidRPr="00B708EF" w:rsidRDefault="007545C9" w:rsidP="001B2FE7">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174BBB38" w14:textId="77777777" w:rsidR="007545C9" w:rsidRPr="00B708EF" w:rsidRDefault="007545C9" w:rsidP="001B2FE7">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F5A0DB7" w14:textId="77777777" w:rsidR="007545C9" w:rsidRPr="00B708EF" w:rsidRDefault="007545C9" w:rsidP="001B2FE7">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CCD0311" w14:textId="77777777" w:rsidR="007545C9" w:rsidRPr="00B708EF" w:rsidRDefault="007545C9" w:rsidP="001B2FE7">
            <w:pPr>
              <w:spacing w:after="0"/>
              <w:jc w:val="center"/>
              <w:rPr>
                <w:bCs/>
                <w:sz w:val="20"/>
                <w:szCs w:val="20"/>
              </w:rPr>
            </w:pPr>
            <w:r w:rsidRPr="00B708EF">
              <w:rPr>
                <w:sz w:val="20"/>
                <w:szCs w:val="20"/>
              </w:rPr>
              <w:t>Здание спортивно-оздоровительного центра и устройство детского пляжа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FFB77FE" w14:textId="77777777" w:rsidR="007545C9" w:rsidRPr="00B708EF" w:rsidRDefault="007545C9" w:rsidP="001B2FE7">
            <w:pPr>
              <w:spacing w:after="0"/>
              <w:jc w:val="center"/>
              <w:rPr>
                <w:bCs/>
                <w:sz w:val="20"/>
                <w:szCs w:val="20"/>
              </w:rPr>
            </w:pPr>
            <w:r w:rsidRPr="00B708EF">
              <w:rPr>
                <w:sz w:val="20"/>
                <w:szCs w:val="20"/>
              </w:rPr>
              <w:t>750 человек в смену</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D373CCB" w14:textId="77777777" w:rsidR="007545C9" w:rsidRPr="00F02C96" w:rsidRDefault="007545C9" w:rsidP="001B2FE7">
            <w:pPr>
              <w:spacing w:after="0"/>
              <w:jc w:val="center"/>
              <w:rPr>
                <w:bCs/>
                <w:sz w:val="20"/>
                <w:szCs w:val="20"/>
              </w:rPr>
            </w:pPr>
            <w:r w:rsidRPr="00F02C96">
              <w:rPr>
                <w:sz w:val="20"/>
                <w:szCs w:val="20"/>
              </w:rPr>
              <w:t>г. Липецк, ул. Карла Маркса</w:t>
            </w:r>
          </w:p>
        </w:tc>
        <w:tc>
          <w:tcPr>
            <w:tcW w:w="304" w:type="pct"/>
            <w:tcBorders>
              <w:top w:val="single" w:sz="4" w:space="0" w:color="auto"/>
              <w:left w:val="single" w:sz="4" w:space="0" w:color="auto"/>
              <w:bottom w:val="single" w:sz="4" w:space="0" w:color="auto"/>
              <w:right w:val="single" w:sz="4" w:space="0" w:color="auto"/>
            </w:tcBorders>
            <w:vAlign w:val="center"/>
          </w:tcPr>
          <w:p w14:paraId="6B23F26A" w14:textId="77777777" w:rsidR="007545C9" w:rsidRPr="00B708EF" w:rsidRDefault="007545C9" w:rsidP="001B2FE7">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D17AEF6" w14:textId="77777777" w:rsidR="007545C9" w:rsidRPr="00B708EF" w:rsidRDefault="007545C9" w:rsidP="001B2FE7">
            <w:pPr>
              <w:spacing w:after="0"/>
              <w:jc w:val="center"/>
              <w:rPr>
                <w:sz w:val="20"/>
                <w:szCs w:val="20"/>
              </w:rPr>
            </w:pPr>
            <w:r w:rsidRPr="00F51D86">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0A00747" w14:textId="77777777" w:rsidR="007545C9" w:rsidRPr="00B708EF" w:rsidRDefault="007545C9" w:rsidP="001B2FE7">
            <w:pPr>
              <w:spacing w:after="0"/>
              <w:jc w:val="center"/>
              <w:rPr>
                <w:bCs/>
                <w:sz w:val="20"/>
                <w:szCs w:val="20"/>
              </w:rPr>
            </w:pPr>
            <w:r w:rsidRPr="00B708EF">
              <w:rPr>
                <w:bCs/>
                <w:sz w:val="20"/>
                <w:szCs w:val="20"/>
              </w:rPr>
              <w:t>Зона отдыха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6442EEC" w14:textId="77777777" w:rsidR="007545C9" w:rsidRPr="00B708EF" w:rsidRDefault="007545C9" w:rsidP="001B2FE7">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0C8DE97" w14:textId="77777777" w:rsidR="007545C9" w:rsidRPr="00B708EF" w:rsidRDefault="007545C9" w:rsidP="001B2FE7">
            <w:pPr>
              <w:spacing w:after="0"/>
              <w:jc w:val="center"/>
              <w:rPr>
                <w:bCs/>
                <w:sz w:val="20"/>
                <w:szCs w:val="20"/>
              </w:rPr>
            </w:pPr>
            <w:r w:rsidRPr="00B708EF">
              <w:rPr>
                <w:bCs/>
                <w:sz w:val="20"/>
                <w:szCs w:val="20"/>
              </w:rPr>
              <w:t>-</w:t>
            </w:r>
          </w:p>
        </w:tc>
      </w:tr>
      <w:tr w:rsidR="007545C9" w:rsidRPr="00B708EF" w14:paraId="2DF09834"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0D3AD840" w14:textId="6B313071"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C3873B" w14:textId="06B5F313"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7E27990E" w14:textId="65CE8774" w:rsidR="007545C9" w:rsidRPr="00B708EF" w:rsidRDefault="007545C9" w:rsidP="00B62D9E">
            <w:pPr>
              <w:spacing w:after="0"/>
              <w:jc w:val="center"/>
              <w:rPr>
                <w:bCs/>
                <w:sz w:val="20"/>
                <w:szCs w:val="20"/>
              </w:rPr>
            </w:pPr>
            <w:r w:rsidRPr="00B708EF">
              <w:rPr>
                <w:bCs/>
                <w:sz w:val="20"/>
                <w:szCs w:val="20"/>
              </w:rPr>
              <w:t xml:space="preserve">Объект спорта, включающий раздельно нормируемые спортивные сооружения (объекты) (в т. ч. </w:t>
            </w:r>
            <w:r w:rsidRPr="00B708EF">
              <w:rPr>
                <w:bCs/>
                <w:sz w:val="20"/>
                <w:szCs w:val="20"/>
              </w:rPr>
              <w:lastRenderedPageBreak/>
              <w:t>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02797E2" w14:textId="3F2F537E"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lastRenderedPageBreak/>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9FAA53A" w14:textId="15A2E743" w:rsidR="007545C9" w:rsidRPr="00B708EF" w:rsidRDefault="007545C9" w:rsidP="00B62D9E">
            <w:pPr>
              <w:spacing w:after="0"/>
              <w:jc w:val="center"/>
              <w:rPr>
                <w:sz w:val="20"/>
                <w:szCs w:val="20"/>
              </w:rPr>
            </w:pPr>
            <w:r w:rsidRPr="00B708EF">
              <w:rPr>
                <w:sz w:val="20"/>
                <w:szCs w:val="20"/>
              </w:rPr>
              <w:t>Центр новых видов спорта с размещением дворца водных аттракционов</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FA159AB" w14:textId="2F51BF6D" w:rsidR="007545C9" w:rsidRPr="00B708EF" w:rsidRDefault="007545C9" w:rsidP="00B62D9E">
            <w:pPr>
              <w:spacing w:after="0"/>
              <w:jc w:val="center"/>
              <w:rPr>
                <w:sz w:val="20"/>
                <w:szCs w:val="20"/>
              </w:rPr>
            </w:pPr>
            <w:r w:rsidRPr="00B708EF">
              <w:rPr>
                <w:sz w:val="20"/>
                <w:szCs w:val="20"/>
              </w:rPr>
              <w:t>не опред</w:t>
            </w:r>
            <w:r w:rsidR="00FC6202">
              <w:rPr>
                <w:sz w:val="20"/>
                <w:szCs w:val="20"/>
              </w:rPr>
              <w:t>елено</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B9C178D" w14:textId="77777777" w:rsidR="00B76254" w:rsidRPr="00F02C96" w:rsidRDefault="007545C9" w:rsidP="00B76254">
            <w:pPr>
              <w:spacing w:after="0"/>
              <w:jc w:val="center"/>
              <w:rPr>
                <w:sz w:val="20"/>
                <w:szCs w:val="20"/>
              </w:rPr>
            </w:pPr>
            <w:r w:rsidRPr="00F02C96">
              <w:rPr>
                <w:sz w:val="20"/>
                <w:szCs w:val="20"/>
              </w:rPr>
              <w:t xml:space="preserve">г. Липецк, набережная р. Воронеж, </w:t>
            </w:r>
            <w:r w:rsidR="00B76254" w:rsidRPr="00F02C96">
              <w:rPr>
                <w:sz w:val="20"/>
                <w:szCs w:val="20"/>
              </w:rPr>
              <w:t>кадастровый номер земельного участка</w:t>
            </w:r>
          </w:p>
          <w:p w14:paraId="2BF9C66B" w14:textId="4E403CCF" w:rsidR="007545C9" w:rsidRPr="00F02C96" w:rsidRDefault="007545C9" w:rsidP="00B62D9E">
            <w:pPr>
              <w:spacing w:after="0"/>
              <w:jc w:val="center"/>
              <w:rPr>
                <w:sz w:val="20"/>
                <w:szCs w:val="20"/>
              </w:rPr>
            </w:pPr>
            <w:r w:rsidRPr="00F02C96">
              <w:rPr>
                <w:sz w:val="20"/>
                <w:szCs w:val="20"/>
              </w:rPr>
              <w:lastRenderedPageBreak/>
              <w:t>48:20:0046105:30</w:t>
            </w:r>
          </w:p>
        </w:tc>
        <w:tc>
          <w:tcPr>
            <w:tcW w:w="304" w:type="pct"/>
            <w:tcBorders>
              <w:top w:val="single" w:sz="4" w:space="0" w:color="auto"/>
              <w:left w:val="single" w:sz="4" w:space="0" w:color="auto"/>
              <w:bottom w:val="single" w:sz="4" w:space="0" w:color="auto"/>
              <w:right w:val="single" w:sz="4" w:space="0" w:color="auto"/>
            </w:tcBorders>
            <w:vAlign w:val="center"/>
          </w:tcPr>
          <w:p w14:paraId="283DD3C9" w14:textId="7348BD3C" w:rsidR="007545C9" w:rsidRPr="00B708EF" w:rsidRDefault="007545C9" w:rsidP="00B62D9E">
            <w:pPr>
              <w:spacing w:after="0"/>
              <w:jc w:val="center"/>
              <w:rPr>
                <w:bCs/>
                <w:sz w:val="20"/>
                <w:szCs w:val="20"/>
              </w:rPr>
            </w:pPr>
            <w:r w:rsidRPr="00B708EF">
              <w:rPr>
                <w:bCs/>
                <w:sz w:val="20"/>
                <w:szCs w:val="20"/>
              </w:rPr>
              <w:lastRenderedPageBreak/>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6F2827C" w14:textId="4890A4E7" w:rsidR="007545C9" w:rsidRPr="00F51D86" w:rsidRDefault="007545C9" w:rsidP="00B62D9E">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0084BF4B" w14:textId="7013005E"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FAB5777" w14:textId="2401F6CF"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B476B69" w14:textId="7A6622F6" w:rsidR="007545C9" w:rsidRPr="00B708EF" w:rsidRDefault="007545C9" w:rsidP="00B62D9E">
            <w:pPr>
              <w:spacing w:after="0"/>
              <w:jc w:val="center"/>
              <w:rPr>
                <w:bCs/>
                <w:sz w:val="20"/>
                <w:szCs w:val="20"/>
              </w:rPr>
            </w:pPr>
            <w:r w:rsidRPr="00B708EF">
              <w:rPr>
                <w:bCs/>
                <w:sz w:val="20"/>
                <w:szCs w:val="20"/>
              </w:rPr>
              <w:t xml:space="preserve">Программа «Комплексное развитие социальной инфраструктуры муниципального образования - городской округ </w:t>
            </w:r>
            <w:r w:rsidRPr="00B708EF">
              <w:rPr>
                <w:bCs/>
                <w:sz w:val="20"/>
                <w:szCs w:val="20"/>
              </w:rPr>
              <w:lastRenderedPageBreak/>
              <w:t>город Липецк, на 2018-2035 годы», утверждена решением сессии Липецкого городского Совета депутатов от 31.07.2018 № 726</w:t>
            </w:r>
          </w:p>
        </w:tc>
      </w:tr>
      <w:tr w:rsidR="007545C9" w:rsidRPr="00B708EF" w14:paraId="319A3CE9"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15303ED" w14:textId="591C5609" w:rsidR="007545C9" w:rsidRPr="001A356E"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lastRenderedPageBreak/>
              <w:t>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28A875" w14:textId="2586D982" w:rsidR="007545C9" w:rsidRPr="001A356E" w:rsidRDefault="007545C9" w:rsidP="00B62D9E">
            <w:pPr>
              <w:pStyle w:val="aff7"/>
              <w:rPr>
                <w:rFonts w:ascii="Times New Roman" w:hAnsi="Times New Roman"/>
                <w:bCs/>
                <w:sz w:val="20"/>
                <w:szCs w:val="20"/>
                <w:lang w:eastAsia="ar-SA"/>
              </w:rPr>
            </w:pPr>
            <w:r w:rsidRPr="001A356E">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2ED36B9F" w14:textId="22DD4275" w:rsidR="007545C9" w:rsidRPr="001A356E" w:rsidRDefault="007545C9" w:rsidP="00B62D9E">
            <w:pPr>
              <w:spacing w:after="0"/>
              <w:jc w:val="center"/>
              <w:rPr>
                <w:bCs/>
                <w:sz w:val="20"/>
                <w:szCs w:val="20"/>
              </w:rPr>
            </w:pPr>
            <w:r w:rsidRPr="001A356E">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FD47871" w14:textId="1D4B48DD"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51D8469" w14:textId="6C370F43" w:rsidR="007545C9" w:rsidRPr="00B708EF" w:rsidRDefault="007545C9" w:rsidP="00B62D9E">
            <w:pPr>
              <w:spacing w:after="0"/>
              <w:jc w:val="center"/>
              <w:rPr>
                <w:sz w:val="20"/>
                <w:szCs w:val="20"/>
              </w:rPr>
            </w:pPr>
            <w:r w:rsidRPr="00B708EF">
              <w:rPr>
                <w:sz w:val="20"/>
                <w:szCs w:val="20"/>
              </w:rPr>
              <w:t>ФОК при Ледовом дворце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86D5F47" w14:textId="17517A66" w:rsidR="007545C9" w:rsidRPr="00B708EF" w:rsidRDefault="007545C9" w:rsidP="00B62D9E">
            <w:pPr>
              <w:spacing w:after="0"/>
              <w:jc w:val="center"/>
              <w:rPr>
                <w:sz w:val="20"/>
                <w:szCs w:val="20"/>
              </w:rPr>
            </w:pPr>
            <w:r w:rsidRPr="00B708EF">
              <w:rPr>
                <w:sz w:val="20"/>
                <w:szCs w:val="20"/>
              </w:rPr>
              <w:t>1500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6ECE3F0" w14:textId="57F5FC19" w:rsidR="007545C9" w:rsidRPr="00B708EF" w:rsidRDefault="007545C9" w:rsidP="00B62D9E">
            <w:pPr>
              <w:spacing w:after="0"/>
              <w:jc w:val="center"/>
              <w:rPr>
                <w:sz w:val="20"/>
                <w:szCs w:val="20"/>
              </w:rPr>
            </w:pPr>
            <w:r w:rsidRPr="00B708EF">
              <w:rPr>
                <w:sz w:val="20"/>
                <w:szCs w:val="20"/>
              </w:rPr>
              <w:t>г. Липецк, квартал, ограниченный улицами Леонтия Кривенкова, Минская, Московская, Свиридова</w:t>
            </w:r>
          </w:p>
        </w:tc>
        <w:tc>
          <w:tcPr>
            <w:tcW w:w="304" w:type="pct"/>
            <w:tcBorders>
              <w:top w:val="single" w:sz="4" w:space="0" w:color="auto"/>
              <w:left w:val="single" w:sz="4" w:space="0" w:color="auto"/>
              <w:bottom w:val="single" w:sz="4" w:space="0" w:color="auto"/>
              <w:right w:val="single" w:sz="4" w:space="0" w:color="auto"/>
            </w:tcBorders>
            <w:vAlign w:val="center"/>
          </w:tcPr>
          <w:p w14:paraId="48F12A0E" w14:textId="18AA3E7A"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6E739F1" w14:textId="059A6944" w:rsidR="007545C9" w:rsidRPr="00B708EF" w:rsidRDefault="007545C9" w:rsidP="00CE5D63">
            <w:pPr>
              <w:spacing w:after="0"/>
              <w:jc w:val="center"/>
              <w:rPr>
                <w:sz w:val="20"/>
                <w:szCs w:val="20"/>
                <w:lang w:val="en-US"/>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4FA6D11B" w14:textId="5F27B4E2"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DB0CAA1" w14:textId="11531FFD"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25A69D1" w14:textId="3CFEF73D" w:rsidR="007545C9" w:rsidRPr="00B708EF" w:rsidRDefault="007545C9" w:rsidP="00B62D9E">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7545C9" w:rsidRPr="00B708EF" w14:paraId="5EA650E9"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BDD96DF" w14:textId="2F1D8232"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3A25AE5" w14:textId="28CA81AD"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685ADFB" w14:textId="0180F29F" w:rsidR="007545C9" w:rsidRPr="00B708EF" w:rsidRDefault="007545C9" w:rsidP="00B62D9E">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1701ECB" w14:textId="4AE86313"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55A3CD1" w14:textId="502DBB46" w:rsidR="007545C9" w:rsidRPr="00B708EF" w:rsidRDefault="007545C9" w:rsidP="00B62D9E">
            <w:pPr>
              <w:spacing w:after="0"/>
              <w:jc w:val="center"/>
              <w:rPr>
                <w:sz w:val="20"/>
                <w:szCs w:val="20"/>
              </w:rPr>
            </w:pPr>
            <w:r w:rsidRPr="00B708EF">
              <w:rPr>
                <w:sz w:val="20"/>
                <w:szCs w:val="20"/>
              </w:rPr>
              <w:t>Многофункциональный спортивный комплекс с бассейном 50 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1DC0D6C" w14:textId="05765CE7" w:rsidR="007545C9" w:rsidRPr="00B708EF" w:rsidRDefault="007545C9" w:rsidP="00B62D9E">
            <w:pPr>
              <w:spacing w:after="0"/>
              <w:jc w:val="center"/>
              <w:rPr>
                <w:sz w:val="20"/>
                <w:szCs w:val="20"/>
              </w:rPr>
            </w:pPr>
            <w:r w:rsidRPr="00B708EF">
              <w:rPr>
                <w:sz w:val="20"/>
                <w:szCs w:val="20"/>
              </w:rPr>
              <w:t>не определено</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1FBA67F" w14:textId="60AA7013" w:rsidR="007545C9" w:rsidRPr="00B708EF" w:rsidRDefault="007545C9" w:rsidP="00B62D9E">
            <w:pPr>
              <w:spacing w:after="0"/>
              <w:jc w:val="center"/>
              <w:rPr>
                <w:sz w:val="20"/>
                <w:szCs w:val="20"/>
              </w:rPr>
            </w:pPr>
            <w:r w:rsidRPr="00B708EF">
              <w:rPr>
                <w:sz w:val="20"/>
                <w:szCs w:val="20"/>
              </w:rPr>
              <w:t>г. Липецк, Нижний парк</w:t>
            </w:r>
          </w:p>
        </w:tc>
        <w:tc>
          <w:tcPr>
            <w:tcW w:w="304" w:type="pct"/>
            <w:tcBorders>
              <w:top w:val="single" w:sz="4" w:space="0" w:color="auto"/>
              <w:left w:val="single" w:sz="4" w:space="0" w:color="auto"/>
              <w:bottom w:val="single" w:sz="4" w:space="0" w:color="auto"/>
              <w:right w:val="single" w:sz="4" w:space="0" w:color="auto"/>
            </w:tcBorders>
            <w:vAlign w:val="center"/>
          </w:tcPr>
          <w:p w14:paraId="5E2F542B" w14:textId="4F1E9507"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8BCD41B" w14:textId="0FC4F972" w:rsidR="007545C9" w:rsidRPr="00B708EF" w:rsidRDefault="007545C9" w:rsidP="00CE5D63">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5F21EB85" w14:textId="61078177" w:rsidR="007545C9" w:rsidRPr="00B708EF" w:rsidRDefault="007545C9" w:rsidP="00B62D9E">
            <w:pPr>
              <w:spacing w:after="0"/>
              <w:jc w:val="center"/>
              <w:rPr>
                <w:bCs/>
                <w:sz w:val="20"/>
                <w:szCs w:val="20"/>
              </w:rPr>
            </w:pPr>
            <w:r w:rsidRPr="00B708EF">
              <w:rPr>
                <w:bCs/>
                <w:sz w:val="20"/>
                <w:szCs w:val="20"/>
              </w:rPr>
              <w:t xml:space="preserve">Зона озелененных территорий общего пользования (лесопарки, парки, сады, скверы, бульвары, </w:t>
            </w:r>
            <w:r w:rsidRPr="00B708EF">
              <w:rPr>
                <w:bCs/>
                <w:sz w:val="20"/>
                <w:szCs w:val="20"/>
              </w:rPr>
              <w:lastRenderedPageBreak/>
              <w:t>городские леса)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35533BF" w14:textId="77FE9CA0" w:rsidR="007545C9" w:rsidRPr="00B708EF" w:rsidRDefault="007545C9" w:rsidP="00B62D9E">
            <w:pPr>
              <w:spacing w:after="0"/>
              <w:jc w:val="center"/>
              <w:rPr>
                <w:bCs/>
                <w:sz w:val="20"/>
                <w:szCs w:val="20"/>
              </w:rPr>
            </w:pPr>
            <w:r w:rsidRPr="00B708EF">
              <w:rPr>
                <w:bCs/>
                <w:sz w:val="20"/>
                <w:szCs w:val="20"/>
              </w:rPr>
              <w:lastRenderedPageBreak/>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6AEE579" w14:textId="7DCBA3A0" w:rsidR="007545C9" w:rsidRPr="00B708EF" w:rsidRDefault="007545C9" w:rsidP="00B62D9E">
            <w:pPr>
              <w:pStyle w:val="afff3"/>
              <w:spacing w:before="0"/>
              <w:ind w:firstLine="0"/>
              <w:jc w:val="center"/>
              <w:rPr>
                <w:sz w:val="20"/>
                <w:szCs w:val="20"/>
                <w:lang w:eastAsia="en-US"/>
              </w:rPr>
            </w:pPr>
            <w:r w:rsidRPr="00B708EF">
              <w:rPr>
                <w:sz w:val="20"/>
                <w:szCs w:val="20"/>
              </w:rPr>
              <w:t>Согласно ПП и ПМ территории Нижнего парка (2021 г.)</w:t>
            </w:r>
          </w:p>
        </w:tc>
      </w:tr>
      <w:tr w:rsidR="007545C9" w:rsidRPr="00B708EF" w14:paraId="1131F97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FFA46D6" w14:textId="1A18735C"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0DC674C" w14:textId="7EF1DEB8"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72738BE6" w14:textId="2F4E24B6" w:rsidR="007545C9" w:rsidRPr="00B708EF" w:rsidRDefault="007545C9" w:rsidP="00B62D9E">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5CAE6B9" w14:textId="63E31DB3"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4021DE6" w14:textId="1AF75617" w:rsidR="007545C9" w:rsidRPr="00B708EF" w:rsidRDefault="007545C9" w:rsidP="00B62D9E">
            <w:pPr>
              <w:spacing w:after="0"/>
              <w:jc w:val="center"/>
              <w:rPr>
                <w:sz w:val="20"/>
                <w:szCs w:val="20"/>
              </w:rPr>
            </w:pPr>
            <w:r w:rsidRPr="00B708EF">
              <w:rPr>
                <w:sz w:val="20"/>
                <w:szCs w:val="20"/>
              </w:rPr>
              <w:t>Спортивно-оздоровительный комплекс</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041E077" w14:textId="1DAE5FB6" w:rsidR="007545C9" w:rsidRPr="00B708EF" w:rsidRDefault="007545C9" w:rsidP="00B62D9E">
            <w:pPr>
              <w:spacing w:after="0"/>
              <w:jc w:val="center"/>
              <w:rPr>
                <w:sz w:val="20"/>
                <w:szCs w:val="20"/>
              </w:rPr>
            </w:pPr>
            <w:r w:rsidRPr="00B708EF">
              <w:rPr>
                <w:sz w:val="20"/>
                <w:szCs w:val="20"/>
              </w:rPr>
              <w:t>824,46 м</w:t>
            </w:r>
            <w:r w:rsidRPr="00B708EF">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A4CFBE3" w14:textId="79C7C9EA" w:rsidR="007545C9" w:rsidRPr="00F02C96" w:rsidRDefault="00B76254" w:rsidP="00B62D9E">
            <w:pPr>
              <w:spacing w:after="0"/>
              <w:jc w:val="center"/>
              <w:rPr>
                <w:sz w:val="20"/>
                <w:szCs w:val="20"/>
              </w:rPr>
            </w:pPr>
            <w:r w:rsidRPr="00F02C96">
              <w:rPr>
                <w:sz w:val="20"/>
                <w:szCs w:val="20"/>
              </w:rPr>
              <w:t xml:space="preserve">г. Липецк, </w:t>
            </w:r>
            <w:proofErr w:type="spellStart"/>
            <w:proofErr w:type="gramStart"/>
            <w:r w:rsidRPr="00F02C96">
              <w:rPr>
                <w:sz w:val="20"/>
                <w:szCs w:val="20"/>
              </w:rPr>
              <w:t>Ссёлки</w:t>
            </w:r>
            <w:proofErr w:type="spellEnd"/>
            <w:r w:rsidRPr="00F02C96">
              <w:rPr>
                <w:sz w:val="20"/>
                <w:szCs w:val="20"/>
              </w:rPr>
              <w:t>,  в</w:t>
            </w:r>
            <w:proofErr w:type="gramEnd"/>
            <w:r w:rsidRPr="00F02C96">
              <w:rPr>
                <w:sz w:val="20"/>
                <w:szCs w:val="20"/>
              </w:rPr>
              <w:t xml:space="preserve"> районе улиц Цветная, Лимонная</w:t>
            </w:r>
          </w:p>
        </w:tc>
        <w:tc>
          <w:tcPr>
            <w:tcW w:w="304" w:type="pct"/>
            <w:tcBorders>
              <w:top w:val="single" w:sz="4" w:space="0" w:color="auto"/>
              <w:left w:val="single" w:sz="4" w:space="0" w:color="auto"/>
              <w:bottom w:val="single" w:sz="4" w:space="0" w:color="auto"/>
              <w:right w:val="single" w:sz="4" w:space="0" w:color="auto"/>
            </w:tcBorders>
            <w:vAlign w:val="center"/>
          </w:tcPr>
          <w:p w14:paraId="36681852" w14:textId="573F7020"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279C7FF" w14:textId="37BD5B9C" w:rsidR="007545C9" w:rsidRPr="00B708EF" w:rsidRDefault="007545C9" w:rsidP="00B62D9E">
            <w:pPr>
              <w:spacing w:after="0"/>
              <w:jc w:val="center"/>
              <w:rPr>
                <w:sz w:val="20"/>
                <w:szCs w:val="20"/>
              </w:rPr>
            </w:pPr>
            <w:r w:rsidRPr="00630134">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24FA630C" w14:textId="76703D4B"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4B67BEE" w14:textId="4AEC6D57"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7BD389E" w14:textId="6B2B8FA0" w:rsidR="007545C9" w:rsidRPr="00B708EF" w:rsidRDefault="007545C9" w:rsidP="00B62D9E">
            <w:pPr>
              <w:pStyle w:val="afff3"/>
              <w:spacing w:before="0"/>
              <w:ind w:firstLine="0"/>
              <w:jc w:val="center"/>
              <w:rPr>
                <w:sz w:val="20"/>
                <w:szCs w:val="20"/>
                <w:lang w:eastAsia="en-US"/>
              </w:rPr>
            </w:pPr>
            <w:r w:rsidRPr="00B708EF">
              <w:rPr>
                <w:sz w:val="20"/>
                <w:szCs w:val="20"/>
              </w:rPr>
              <w:t>ПП и ПМ территории жилого района малоэтажной жилой застройки с земельными участками в районе улиц Цветной и Лимонной в городе Липецке (2019 г.)</w:t>
            </w:r>
          </w:p>
        </w:tc>
      </w:tr>
      <w:tr w:rsidR="007545C9" w:rsidRPr="00B708EF" w14:paraId="37F92DF5"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BFC2F0D" w14:textId="370E56EE"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B11C63B" w14:textId="5F7C3B4F"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3EEA6C5" w14:textId="6F51508A" w:rsidR="007545C9" w:rsidRPr="00B708EF" w:rsidRDefault="007545C9" w:rsidP="00B62D9E">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580852A" w14:textId="1D8BAD7B"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E81A5E6" w14:textId="128B038E" w:rsidR="007545C9" w:rsidRPr="00B708EF" w:rsidRDefault="007545C9" w:rsidP="00B62D9E">
            <w:pPr>
              <w:spacing w:after="0"/>
              <w:jc w:val="center"/>
              <w:rPr>
                <w:sz w:val="20"/>
                <w:szCs w:val="20"/>
              </w:rPr>
            </w:pPr>
            <w:r w:rsidRPr="00B708EF">
              <w:rPr>
                <w:sz w:val="20"/>
                <w:szCs w:val="20"/>
              </w:rPr>
              <w:t>ФОК с бассейном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EC65C52" w14:textId="7A141714" w:rsidR="007545C9" w:rsidRPr="00B708EF" w:rsidRDefault="007545C9" w:rsidP="00B62D9E">
            <w:pPr>
              <w:spacing w:after="0"/>
              <w:jc w:val="center"/>
              <w:rPr>
                <w:sz w:val="20"/>
                <w:szCs w:val="20"/>
              </w:rPr>
            </w:pPr>
            <w:r w:rsidRPr="00B708EF">
              <w:rPr>
                <w:sz w:val="20"/>
                <w:szCs w:val="20"/>
              </w:rPr>
              <w:t>2963 м</w:t>
            </w:r>
            <w:r w:rsidRPr="00B708EF">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AD0819F" w14:textId="6FC658D1" w:rsidR="007545C9" w:rsidRPr="00F02C96" w:rsidRDefault="007545C9" w:rsidP="00B62D9E">
            <w:pPr>
              <w:spacing w:after="0"/>
              <w:jc w:val="center"/>
              <w:rPr>
                <w:sz w:val="20"/>
                <w:szCs w:val="20"/>
              </w:rPr>
            </w:pPr>
            <w:r w:rsidRPr="00F02C96">
              <w:rPr>
                <w:sz w:val="20"/>
                <w:szCs w:val="20"/>
              </w:rPr>
              <w:t>г. Липецк, микрорайон, ограниченный улицами Виктора Музыки, Михаила Трунова, автомобильной дорогой Орел-Тамбов и Лебедянским шоссе</w:t>
            </w:r>
          </w:p>
        </w:tc>
        <w:tc>
          <w:tcPr>
            <w:tcW w:w="304" w:type="pct"/>
            <w:tcBorders>
              <w:top w:val="single" w:sz="4" w:space="0" w:color="auto"/>
              <w:left w:val="single" w:sz="4" w:space="0" w:color="auto"/>
              <w:bottom w:val="single" w:sz="4" w:space="0" w:color="auto"/>
              <w:right w:val="single" w:sz="4" w:space="0" w:color="auto"/>
            </w:tcBorders>
            <w:vAlign w:val="center"/>
          </w:tcPr>
          <w:p w14:paraId="7C095D57" w14:textId="274A4230"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4ED5BC" w14:textId="66D9F371" w:rsidR="007545C9" w:rsidRPr="00B708EF" w:rsidRDefault="007545C9" w:rsidP="00B62D9E">
            <w:pPr>
              <w:spacing w:after="0"/>
              <w:jc w:val="center"/>
              <w:rPr>
                <w:sz w:val="20"/>
                <w:szCs w:val="20"/>
              </w:rPr>
            </w:pPr>
            <w:r w:rsidRPr="00630134">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016A3BFB" w14:textId="525D253E"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38BC5E0" w14:textId="5A6AAAA4"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4331D56" w14:textId="49213DBA" w:rsidR="007545C9" w:rsidRPr="00B708EF" w:rsidRDefault="007545C9" w:rsidP="00B62D9E">
            <w:pPr>
              <w:pStyle w:val="afff3"/>
              <w:spacing w:before="0"/>
              <w:ind w:firstLine="0"/>
              <w:jc w:val="center"/>
              <w:rPr>
                <w:sz w:val="20"/>
                <w:szCs w:val="20"/>
                <w:lang w:eastAsia="en-US"/>
              </w:rPr>
            </w:pPr>
            <w:r w:rsidRPr="00B708EF">
              <w:rPr>
                <w:bCs/>
                <w:sz w:val="20"/>
                <w:szCs w:val="20"/>
              </w:rPr>
              <w:t xml:space="preserve">Выделен </w:t>
            </w:r>
            <w:r w:rsidRPr="00B708EF">
              <w:rPr>
                <w:sz w:val="20"/>
                <w:szCs w:val="20"/>
              </w:rPr>
              <w:t>земельный участок 48:20:0028409:222</w:t>
            </w:r>
          </w:p>
        </w:tc>
      </w:tr>
      <w:tr w:rsidR="007545C9" w:rsidRPr="00B708EF" w14:paraId="6FB2C9DA"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6F7D197" w14:textId="289FBAB1"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10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5787311" w14:textId="54A5C809"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8E3169C" w14:textId="61362E20" w:rsidR="007545C9" w:rsidRPr="00B708EF" w:rsidRDefault="007545C9" w:rsidP="00B62D9E">
            <w:pPr>
              <w:spacing w:after="0"/>
              <w:jc w:val="center"/>
              <w:rPr>
                <w:bCs/>
                <w:sz w:val="20"/>
                <w:szCs w:val="20"/>
              </w:rPr>
            </w:pPr>
            <w:r w:rsidRPr="00B708EF">
              <w:rPr>
                <w:bCs/>
                <w:sz w:val="20"/>
                <w:szCs w:val="20"/>
              </w:rPr>
              <w:t xml:space="preserve">Объект спорта, включающий раздельно нормируемые спортивные сооружения </w:t>
            </w:r>
            <w:r w:rsidRPr="00B708EF">
              <w:rPr>
                <w:bCs/>
                <w:sz w:val="20"/>
                <w:szCs w:val="20"/>
              </w:rPr>
              <w:lastRenderedPageBreak/>
              <w:t>(объекты)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AE74ACB" w14:textId="769459D0"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lastRenderedPageBreak/>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lastRenderedPageBreak/>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62D2BB5" w14:textId="344678C0" w:rsidR="007545C9" w:rsidRPr="00B708EF" w:rsidRDefault="007545C9" w:rsidP="00B62D9E">
            <w:pPr>
              <w:spacing w:after="0"/>
              <w:jc w:val="center"/>
              <w:rPr>
                <w:sz w:val="20"/>
                <w:szCs w:val="20"/>
              </w:rPr>
            </w:pPr>
            <w:r w:rsidRPr="00B708EF">
              <w:rPr>
                <w:sz w:val="20"/>
                <w:szCs w:val="20"/>
              </w:rPr>
              <w:lastRenderedPageBreak/>
              <w:t>ФОК с универсальным залом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E931EB7" w14:textId="77777777" w:rsidR="007545C9" w:rsidRPr="00B708EF" w:rsidRDefault="007545C9" w:rsidP="00B62D9E">
            <w:pPr>
              <w:spacing w:after="0"/>
              <w:jc w:val="center"/>
              <w:rPr>
                <w:sz w:val="20"/>
                <w:szCs w:val="20"/>
              </w:rPr>
            </w:pPr>
            <w:r w:rsidRPr="00B708EF">
              <w:rPr>
                <w:sz w:val="20"/>
                <w:szCs w:val="20"/>
              </w:rPr>
              <w:t>3234 м</w:t>
            </w:r>
            <w:r w:rsidRPr="00B708EF">
              <w:rPr>
                <w:sz w:val="20"/>
                <w:szCs w:val="20"/>
                <w:vertAlign w:val="superscript"/>
              </w:rPr>
              <w:t>2</w:t>
            </w:r>
            <w:r w:rsidRPr="00B708EF">
              <w:rPr>
                <w:sz w:val="20"/>
                <w:szCs w:val="20"/>
              </w:rPr>
              <w:t>/</w:t>
            </w:r>
          </w:p>
          <w:p w14:paraId="4DF29033" w14:textId="3D0E1877" w:rsidR="007545C9" w:rsidRPr="00B708EF" w:rsidRDefault="007545C9" w:rsidP="00B62D9E">
            <w:pPr>
              <w:spacing w:after="0"/>
              <w:jc w:val="center"/>
              <w:rPr>
                <w:sz w:val="20"/>
                <w:szCs w:val="20"/>
              </w:rPr>
            </w:pPr>
            <w:r w:rsidRPr="00B708EF">
              <w:rPr>
                <w:sz w:val="20"/>
                <w:szCs w:val="20"/>
              </w:rPr>
              <w:t>656 чел.</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0CD59BB" w14:textId="0AEA3DD0" w:rsidR="007545C9" w:rsidRPr="00F02C96" w:rsidRDefault="007545C9" w:rsidP="00B62D9E">
            <w:pPr>
              <w:spacing w:after="0"/>
              <w:jc w:val="center"/>
              <w:rPr>
                <w:sz w:val="20"/>
                <w:szCs w:val="20"/>
              </w:rPr>
            </w:pPr>
            <w:r w:rsidRPr="00F02C96">
              <w:rPr>
                <w:sz w:val="20"/>
                <w:szCs w:val="20"/>
              </w:rPr>
              <w:t>г. Липецк, ул.</w:t>
            </w:r>
          </w:p>
          <w:p w14:paraId="6D92DF5F" w14:textId="5752172C" w:rsidR="007545C9" w:rsidRPr="00F02C96" w:rsidRDefault="007545C9" w:rsidP="00B76254">
            <w:pPr>
              <w:spacing w:after="0"/>
              <w:jc w:val="center"/>
              <w:rPr>
                <w:sz w:val="20"/>
                <w:szCs w:val="20"/>
              </w:rPr>
            </w:pPr>
            <w:r w:rsidRPr="00F02C96">
              <w:rPr>
                <w:sz w:val="20"/>
                <w:szCs w:val="20"/>
              </w:rPr>
              <w:t>Железнякова – Ботаническая</w:t>
            </w:r>
          </w:p>
        </w:tc>
        <w:tc>
          <w:tcPr>
            <w:tcW w:w="304" w:type="pct"/>
            <w:tcBorders>
              <w:top w:val="single" w:sz="4" w:space="0" w:color="auto"/>
              <w:left w:val="single" w:sz="4" w:space="0" w:color="auto"/>
              <w:bottom w:val="single" w:sz="4" w:space="0" w:color="auto"/>
              <w:right w:val="single" w:sz="4" w:space="0" w:color="auto"/>
            </w:tcBorders>
            <w:vAlign w:val="center"/>
          </w:tcPr>
          <w:p w14:paraId="36904077" w14:textId="0FAB2379"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705DFEF" w14:textId="337C8ADC" w:rsidR="007545C9" w:rsidRPr="00630134" w:rsidRDefault="007545C9" w:rsidP="00B62D9E">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176CB156" w14:textId="4BE7F2B6"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FDBFE18" w14:textId="1C571353"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38D1D82" w14:textId="77777777" w:rsidR="007545C9" w:rsidRPr="00B708EF" w:rsidRDefault="007545C9" w:rsidP="00B62D9E">
            <w:pPr>
              <w:autoSpaceDE w:val="0"/>
              <w:autoSpaceDN w:val="0"/>
              <w:adjustRightInd w:val="0"/>
              <w:spacing w:after="0"/>
              <w:jc w:val="center"/>
              <w:rPr>
                <w:sz w:val="20"/>
                <w:szCs w:val="20"/>
              </w:rPr>
            </w:pPr>
            <w:r w:rsidRPr="00B708EF">
              <w:rPr>
                <w:sz w:val="20"/>
                <w:szCs w:val="20"/>
              </w:rPr>
              <w:t>Согласно ПП И ПМ «Жилой район, расположенный по адресу: г. Липецк, ул.</w:t>
            </w:r>
          </w:p>
          <w:p w14:paraId="67B1F391" w14:textId="77777777" w:rsidR="007545C9" w:rsidRPr="00B708EF" w:rsidRDefault="007545C9" w:rsidP="00B62D9E">
            <w:pPr>
              <w:autoSpaceDE w:val="0"/>
              <w:autoSpaceDN w:val="0"/>
              <w:adjustRightInd w:val="0"/>
              <w:spacing w:after="0"/>
              <w:jc w:val="center"/>
              <w:rPr>
                <w:sz w:val="20"/>
                <w:szCs w:val="20"/>
              </w:rPr>
            </w:pPr>
            <w:r w:rsidRPr="00B708EF">
              <w:rPr>
                <w:sz w:val="20"/>
                <w:szCs w:val="20"/>
              </w:rPr>
              <w:lastRenderedPageBreak/>
              <w:t>Железнякова - Ботаническая», кадастровый квартал</w:t>
            </w:r>
          </w:p>
          <w:p w14:paraId="75AFADFD" w14:textId="30D9FEBB" w:rsidR="007545C9" w:rsidRPr="00B708EF" w:rsidRDefault="007545C9" w:rsidP="00B62D9E">
            <w:pPr>
              <w:pStyle w:val="afff3"/>
              <w:spacing w:before="0"/>
              <w:ind w:firstLine="0"/>
              <w:jc w:val="center"/>
              <w:rPr>
                <w:bCs/>
                <w:sz w:val="20"/>
                <w:szCs w:val="20"/>
              </w:rPr>
            </w:pPr>
            <w:r w:rsidRPr="00B708EF">
              <w:rPr>
                <w:sz w:val="20"/>
                <w:szCs w:val="20"/>
              </w:rPr>
              <w:t>48:20:0028301» (2021 г.)</w:t>
            </w:r>
          </w:p>
        </w:tc>
      </w:tr>
      <w:tr w:rsidR="007545C9" w:rsidRPr="00B708EF" w14:paraId="594D3A9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0C28B9D3" w14:textId="63A0F732"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lastRenderedPageBreak/>
              <w:t>11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7A1757F" w14:textId="1C308345"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8257A5B" w14:textId="58B4C420" w:rsidR="007545C9" w:rsidRPr="00B708EF" w:rsidRDefault="007545C9" w:rsidP="00B62D9E">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0D3BA38" w14:textId="29D4E47B"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59BC2EB" w14:textId="674E08E4" w:rsidR="007545C9" w:rsidRPr="00B708EF" w:rsidRDefault="007545C9" w:rsidP="00B62D9E">
            <w:pPr>
              <w:spacing w:after="0"/>
              <w:jc w:val="center"/>
              <w:rPr>
                <w:sz w:val="20"/>
                <w:szCs w:val="20"/>
              </w:rPr>
            </w:pPr>
            <w:r w:rsidRPr="00B708EF">
              <w:rPr>
                <w:sz w:val="20"/>
                <w:szCs w:val="20"/>
              </w:rPr>
              <w:t>ФОК</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391A3A2" w14:textId="37B7F43C" w:rsidR="007545C9" w:rsidRPr="00B708EF" w:rsidRDefault="007545C9" w:rsidP="00B62D9E">
            <w:pPr>
              <w:spacing w:after="0"/>
              <w:jc w:val="center"/>
              <w:rPr>
                <w:sz w:val="20"/>
                <w:szCs w:val="20"/>
              </w:rPr>
            </w:pPr>
            <w:r w:rsidRPr="00B708EF">
              <w:rPr>
                <w:sz w:val="20"/>
                <w:szCs w:val="20"/>
              </w:rPr>
              <w:t>2469 м</w:t>
            </w:r>
            <w:r w:rsidRPr="00B708EF">
              <w:rPr>
                <w:sz w:val="20"/>
                <w:szCs w:val="20"/>
                <w:vertAlign w:val="superscript"/>
              </w:rPr>
              <w:t>2</w:t>
            </w:r>
            <w:r w:rsidRPr="00B708EF">
              <w:rPr>
                <w:sz w:val="20"/>
                <w:szCs w:val="20"/>
              </w:rPr>
              <w:t xml:space="preserve"> /144 чел.</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72401AA" w14:textId="77777777" w:rsidR="00B76254" w:rsidRPr="00F02C96" w:rsidRDefault="00B76254" w:rsidP="00B76254">
            <w:pPr>
              <w:spacing w:after="0"/>
              <w:jc w:val="center"/>
              <w:rPr>
                <w:sz w:val="20"/>
                <w:szCs w:val="20"/>
              </w:rPr>
            </w:pPr>
            <w:r w:rsidRPr="00F02C96">
              <w:rPr>
                <w:sz w:val="20"/>
                <w:szCs w:val="20"/>
              </w:rPr>
              <w:t>г. Липецк, ул.</w:t>
            </w:r>
          </w:p>
          <w:p w14:paraId="353F7E34" w14:textId="5B608CDB" w:rsidR="007545C9" w:rsidRPr="00F02C96" w:rsidRDefault="00B76254" w:rsidP="00B76254">
            <w:pPr>
              <w:spacing w:after="0"/>
              <w:jc w:val="center"/>
              <w:rPr>
                <w:sz w:val="20"/>
                <w:szCs w:val="20"/>
              </w:rPr>
            </w:pPr>
            <w:r w:rsidRPr="00F02C96">
              <w:rPr>
                <w:sz w:val="20"/>
                <w:szCs w:val="20"/>
              </w:rPr>
              <w:t>Железнякова – Ботаническая</w:t>
            </w:r>
          </w:p>
        </w:tc>
        <w:tc>
          <w:tcPr>
            <w:tcW w:w="304" w:type="pct"/>
            <w:tcBorders>
              <w:top w:val="single" w:sz="4" w:space="0" w:color="auto"/>
              <w:left w:val="single" w:sz="4" w:space="0" w:color="auto"/>
              <w:bottom w:val="single" w:sz="4" w:space="0" w:color="auto"/>
              <w:right w:val="single" w:sz="4" w:space="0" w:color="auto"/>
            </w:tcBorders>
            <w:vAlign w:val="center"/>
          </w:tcPr>
          <w:p w14:paraId="5FD97093" w14:textId="7FB7176A"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3C08F85" w14:textId="2E0A4B93" w:rsidR="007545C9" w:rsidRPr="00630134" w:rsidRDefault="007545C9" w:rsidP="00B62D9E">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7D4EAC2B" w14:textId="5C0208DD"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E2FD911" w14:textId="551AE48B"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3BE95AC" w14:textId="77777777" w:rsidR="007545C9" w:rsidRPr="00B708EF" w:rsidRDefault="007545C9" w:rsidP="00B62D9E">
            <w:pPr>
              <w:autoSpaceDE w:val="0"/>
              <w:autoSpaceDN w:val="0"/>
              <w:adjustRightInd w:val="0"/>
              <w:spacing w:after="0"/>
              <w:jc w:val="center"/>
              <w:rPr>
                <w:sz w:val="20"/>
                <w:szCs w:val="20"/>
              </w:rPr>
            </w:pPr>
            <w:r w:rsidRPr="00B708EF">
              <w:rPr>
                <w:sz w:val="20"/>
                <w:szCs w:val="20"/>
              </w:rPr>
              <w:t>Согласно ПП И ПМ «Жилой район, расположенный по адресу: г. Липецк, ул.</w:t>
            </w:r>
          </w:p>
          <w:p w14:paraId="41808D8C" w14:textId="77777777" w:rsidR="007545C9" w:rsidRPr="00B708EF" w:rsidRDefault="007545C9" w:rsidP="00B62D9E">
            <w:pPr>
              <w:autoSpaceDE w:val="0"/>
              <w:autoSpaceDN w:val="0"/>
              <w:adjustRightInd w:val="0"/>
              <w:spacing w:after="0"/>
              <w:jc w:val="center"/>
              <w:rPr>
                <w:sz w:val="20"/>
                <w:szCs w:val="20"/>
              </w:rPr>
            </w:pPr>
            <w:r w:rsidRPr="00B708EF">
              <w:rPr>
                <w:sz w:val="20"/>
                <w:szCs w:val="20"/>
              </w:rPr>
              <w:t>Железнякова - Ботаническая», кадастровый квартал</w:t>
            </w:r>
          </w:p>
          <w:p w14:paraId="1CA74D4D" w14:textId="7BC3182F" w:rsidR="007545C9" w:rsidRPr="00B708EF" w:rsidRDefault="007545C9" w:rsidP="00B62D9E">
            <w:pPr>
              <w:pStyle w:val="afff3"/>
              <w:spacing w:before="0"/>
              <w:ind w:firstLine="0"/>
              <w:jc w:val="center"/>
              <w:rPr>
                <w:bCs/>
                <w:sz w:val="20"/>
                <w:szCs w:val="20"/>
              </w:rPr>
            </w:pPr>
            <w:r w:rsidRPr="00B708EF">
              <w:rPr>
                <w:sz w:val="20"/>
                <w:szCs w:val="20"/>
              </w:rPr>
              <w:t>48:20:0028301» (2021 г.)</w:t>
            </w:r>
          </w:p>
        </w:tc>
      </w:tr>
      <w:tr w:rsidR="007545C9" w:rsidRPr="00B708EF" w14:paraId="4C6934E0"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FD20696" w14:textId="507730F0" w:rsidR="007545C9" w:rsidRPr="00B708EF" w:rsidRDefault="007545C9" w:rsidP="00B62D9E">
            <w:pPr>
              <w:pStyle w:val="aff7"/>
              <w:rPr>
                <w:rFonts w:ascii="Times New Roman" w:hAnsi="Times New Roman"/>
                <w:bCs/>
                <w:sz w:val="20"/>
                <w:szCs w:val="20"/>
                <w:lang w:eastAsia="ar-SA"/>
              </w:rPr>
            </w:pPr>
            <w:r>
              <w:rPr>
                <w:rFonts w:ascii="Times New Roman" w:hAnsi="Times New Roman"/>
                <w:bCs/>
                <w:sz w:val="20"/>
                <w:szCs w:val="20"/>
                <w:lang w:eastAsia="ar-SA"/>
              </w:rPr>
              <w:t>12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CA7EDB5" w14:textId="116D7945" w:rsidR="007545C9" w:rsidRPr="00B708EF" w:rsidRDefault="007545C9" w:rsidP="00B62D9E">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21570170" w14:textId="360CACE0" w:rsidR="007545C9" w:rsidRPr="00B708EF" w:rsidRDefault="007545C9" w:rsidP="00B62D9E">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1DEE082" w14:textId="1F50ECFC" w:rsidR="007545C9" w:rsidRPr="00B708EF" w:rsidRDefault="007545C9" w:rsidP="00B62D9E">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E57A541" w14:textId="7EA050B1" w:rsidR="007545C9" w:rsidRPr="00B708EF" w:rsidRDefault="007545C9" w:rsidP="00B62D9E">
            <w:pPr>
              <w:spacing w:after="0"/>
              <w:jc w:val="center"/>
              <w:rPr>
                <w:sz w:val="20"/>
                <w:szCs w:val="20"/>
              </w:rPr>
            </w:pPr>
            <w:proofErr w:type="spellStart"/>
            <w:r w:rsidRPr="00B708EF">
              <w:rPr>
                <w:sz w:val="20"/>
                <w:szCs w:val="20"/>
              </w:rPr>
              <w:t>Физкультурно</w:t>
            </w:r>
            <w:proofErr w:type="spellEnd"/>
            <w:r w:rsidRPr="00B708EF">
              <w:rPr>
                <w:sz w:val="20"/>
                <w:szCs w:val="20"/>
              </w:rPr>
              <w:t xml:space="preserve"> -оздоровительный центр</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7448BA3" w14:textId="77777777" w:rsidR="007545C9" w:rsidRPr="00B708EF" w:rsidRDefault="007545C9" w:rsidP="00B62D9E">
            <w:pPr>
              <w:spacing w:after="0"/>
              <w:jc w:val="center"/>
              <w:rPr>
                <w:bCs/>
                <w:sz w:val="20"/>
                <w:szCs w:val="20"/>
              </w:rPr>
            </w:pPr>
            <w:r w:rsidRPr="00B708EF">
              <w:rPr>
                <w:sz w:val="20"/>
                <w:szCs w:val="20"/>
              </w:rPr>
              <w:t>3442 м</w:t>
            </w:r>
            <w:r w:rsidRPr="00B708EF">
              <w:rPr>
                <w:sz w:val="20"/>
                <w:szCs w:val="20"/>
                <w:vertAlign w:val="superscript"/>
              </w:rPr>
              <w:t>2</w:t>
            </w:r>
          </w:p>
          <w:p w14:paraId="4BADD770" w14:textId="77777777" w:rsidR="007545C9" w:rsidRPr="00B708EF" w:rsidRDefault="007545C9" w:rsidP="00B62D9E">
            <w:pPr>
              <w:spacing w:after="0"/>
              <w:jc w:val="center"/>
              <w:rPr>
                <w:bCs/>
                <w:sz w:val="20"/>
                <w:szCs w:val="20"/>
              </w:rPr>
            </w:pPr>
            <w:r w:rsidRPr="00B708EF">
              <w:rPr>
                <w:sz w:val="20"/>
                <w:szCs w:val="20"/>
              </w:rPr>
              <w:t>3840 м</w:t>
            </w:r>
            <w:r w:rsidRPr="00B708EF">
              <w:rPr>
                <w:sz w:val="20"/>
                <w:szCs w:val="20"/>
                <w:vertAlign w:val="superscript"/>
              </w:rPr>
              <w:t>2</w:t>
            </w:r>
          </w:p>
          <w:p w14:paraId="672EBAC1" w14:textId="77777777" w:rsidR="007545C9" w:rsidRPr="00B708EF" w:rsidRDefault="007545C9" w:rsidP="00B62D9E">
            <w:pPr>
              <w:spacing w:after="0"/>
              <w:jc w:val="center"/>
              <w:rPr>
                <w:bCs/>
                <w:sz w:val="20"/>
                <w:szCs w:val="20"/>
              </w:rPr>
            </w:pPr>
            <w:r w:rsidRPr="00B708EF">
              <w:rPr>
                <w:sz w:val="20"/>
                <w:szCs w:val="20"/>
              </w:rPr>
              <w:t>1094 м</w:t>
            </w:r>
            <w:r w:rsidRPr="00B708EF">
              <w:rPr>
                <w:sz w:val="20"/>
                <w:szCs w:val="20"/>
                <w:vertAlign w:val="superscript"/>
              </w:rPr>
              <w:t>2</w:t>
            </w:r>
          </w:p>
          <w:p w14:paraId="036B9A24" w14:textId="06BF5A81" w:rsidR="007545C9" w:rsidRPr="00B708EF" w:rsidRDefault="007545C9" w:rsidP="00B62D9E">
            <w:pPr>
              <w:spacing w:after="0"/>
              <w:jc w:val="center"/>
              <w:rPr>
                <w:sz w:val="20"/>
                <w:szCs w:val="20"/>
              </w:rPr>
            </w:pPr>
            <w:r w:rsidRPr="00B708EF">
              <w:rPr>
                <w:sz w:val="20"/>
                <w:szCs w:val="20"/>
              </w:rPr>
              <w:t>471 м</w:t>
            </w:r>
            <w:r w:rsidRPr="00B708EF">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204FD5E" w14:textId="7D938D95" w:rsidR="007545C9" w:rsidRPr="00F02C96" w:rsidRDefault="007545C9" w:rsidP="00B76254">
            <w:pPr>
              <w:spacing w:after="0"/>
              <w:jc w:val="center"/>
              <w:rPr>
                <w:sz w:val="20"/>
                <w:szCs w:val="20"/>
              </w:rPr>
            </w:pPr>
            <w:r w:rsidRPr="00F02C96">
              <w:rPr>
                <w:sz w:val="20"/>
                <w:szCs w:val="20"/>
              </w:rPr>
              <w:t>г. Липецк</w:t>
            </w:r>
          </w:p>
        </w:tc>
        <w:tc>
          <w:tcPr>
            <w:tcW w:w="304" w:type="pct"/>
            <w:tcBorders>
              <w:top w:val="single" w:sz="4" w:space="0" w:color="auto"/>
              <w:left w:val="single" w:sz="4" w:space="0" w:color="auto"/>
              <w:bottom w:val="single" w:sz="4" w:space="0" w:color="auto"/>
              <w:right w:val="single" w:sz="4" w:space="0" w:color="auto"/>
            </w:tcBorders>
            <w:vAlign w:val="center"/>
          </w:tcPr>
          <w:p w14:paraId="2478D205" w14:textId="52DF3A55" w:rsidR="007545C9" w:rsidRPr="00B708EF" w:rsidRDefault="007545C9" w:rsidP="00B62D9E">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A1DDF9C" w14:textId="58CDC364" w:rsidR="007545C9" w:rsidRPr="00B708EF" w:rsidRDefault="007545C9" w:rsidP="00B62D9E">
            <w:pPr>
              <w:spacing w:after="0"/>
              <w:jc w:val="center"/>
              <w:rPr>
                <w:sz w:val="20"/>
                <w:szCs w:val="20"/>
                <w:lang w:val="en-US"/>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77183CAF" w14:textId="68CDBE79" w:rsidR="007545C9" w:rsidRPr="00B708EF" w:rsidRDefault="007545C9" w:rsidP="00B62D9E">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7DCFDAE" w14:textId="38111E6B" w:rsidR="007545C9" w:rsidRPr="00B708EF" w:rsidRDefault="007545C9" w:rsidP="00B62D9E">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3FD0301" w14:textId="03C8CF62" w:rsidR="007545C9" w:rsidRPr="00B708EF" w:rsidRDefault="007545C9" w:rsidP="00B62D9E">
            <w:pPr>
              <w:autoSpaceDE w:val="0"/>
              <w:autoSpaceDN w:val="0"/>
              <w:adjustRightInd w:val="0"/>
              <w:spacing w:after="0"/>
              <w:jc w:val="center"/>
              <w:rPr>
                <w:sz w:val="20"/>
                <w:szCs w:val="20"/>
              </w:rPr>
            </w:pPr>
            <w:r w:rsidRPr="00B708EF">
              <w:rPr>
                <w:bCs/>
                <w:sz w:val="20"/>
                <w:szCs w:val="20"/>
              </w:rPr>
              <w:t>Согласно ПП и ПМ зоны делового общественного и коммерческого назначения в районе Лебедянского шоссе и а/д Орел-Тамбов в городе Липецке (2021 г.)</w:t>
            </w:r>
          </w:p>
        </w:tc>
      </w:tr>
      <w:tr w:rsidR="00B76254" w:rsidRPr="00B708EF" w14:paraId="609EB558"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8EFB1BC" w14:textId="386F88B9" w:rsidR="00B76254" w:rsidRPr="00B708EF"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D287534" w14:textId="27537D03" w:rsidR="00B76254" w:rsidRPr="00B708EF" w:rsidRDefault="00B76254" w:rsidP="00B76254">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4250968" w14:textId="2EED520B" w:rsidR="00B76254" w:rsidRPr="00B708EF" w:rsidRDefault="00B76254" w:rsidP="00B76254">
            <w:pPr>
              <w:spacing w:after="0"/>
              <w:jc w:val="center"/>
              <w:rPr>
                <w:bCs/>
                <w:sz w:val="20"/>
                <w:szCs w:val="20"/>
              </w:rPr>
            </w:pPr>
            <w:r w:rsidRPr="00B708EF">
              <w:rPr>
                <w:bCs/>
                <w:sz w:val="20"/>
                <w:szCs w:val="20"/>
              </w:rPr>
              <w:t xml:space="preserve">Объект спорта, включающий раздельно нормируемые спортивные сооружения </w:t>
            </w:r>
            <w:r w:rsidRPr="00B708EF">
              <w:rPr>
                <w:bCs/>
                <w:sz w:val="20"/>
                <w:szCs w:val="20"/>
              </w:rPr>
              <w:lastRenderedPageBreak/>
              <w:t>(объекты)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BE6B97D" w14:textId="61713933" w:rsidR="00B76254" w:rsidRPr="00B708EF" w:rsidRDefault="00B76254" w:rsidP="00B76254">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lastRenderedPageBreak/>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lastRenderedPageBreak/>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D66E107" w14:textId="4FAC4520" w:rsidR="00B76254" w:rsidRPr="00B708EF" w:rsidRDefault="00B76254" w:rsidP="00B76254">
            <w:pPr>
              <w:spacing w:after="0"/>
              <w:jc w:val="center"/>
              <w:rPr>
                <w:sz w:val="20"/>
                <w:szCs w:val="20"/>
              </w:rPr>
            </w:pPr>
            <w:r w:rsidRPr="00B708EF">
              <w:rPr>
                <w:sz w:val="20"/>
                <w:szCs w:val="20"/>
              </w:rPr>
              <w:lastRenderedPageBreak/>
              <w:t>Многофункциональный культурно-спортивный комплекс</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ED3A3AE" w14:textId="1EE4B02C" w:rsidR="00B76254" w:rsidRPr="00B708EF" w:rsidRDefault="00B76254" w:rsidP="00B76254">
            <w:pPr>
              <w:spacing w:after="0"/>
              <w:jc w:val="center"/>
              <w:rPr>
                <w:sz w:val="20"/>
                <w:szCs w:val="20"/>
              </w:rPr>
            </w:pPr>
            <w:r w:rsidRPr="00B708EF">
              <w:rPr>
                <w:sz w:val="20"/>
                <w:szCs w:val="20"/>
              </w:rPr>
              <w:t>1,3 га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83B37C2" w14:textId="61DB5478" w:rsidR="00B76254" w:rsidRPr="00F02C96" w:rsidRDefault="00B76254" w:rsidP="00B76254">
            <w:pPr>
              <w:spacing w:after="0"/>
              <w:jc w:val="center"/>
              <w:rPr>
                <w:sz w:val="20"/>
                <w:szCs w:val="20"/>
              </w:rPr>
            </w:pPr>
            <w:r w:rsidRPr="00F02C96">
              <w:rPr>
                <w:sz w:val="20"/>
                <w:szCs w:val="20"/>
              </w:rPr>
              <w:t>г. Липецк, ул. Космонавтов</w:t>
            </w:r>
          </w:p>
        </w:tc>
        <w:tc>
          <w:tcPr>
            <w:tcW w:w="304" w:type="pct"/>
            <w:tcBorders>
              <w:top w:val="single" w:sz="4" w:space="0" w:color="auto"/>
              <w:left w:val="single" w:sz="4" w:space="0" w:color="auto"/>
              <w:bottom w:val="single" w:sz="4" w:space="0" w:color="auto"/>
              <w:right w:val="single" w:sz="4" w:space="0" w:color="auto"/>
            </w:tcBorders>
            <w:vAlign w:val="center"/>
          </w:tcPr>
          <w:p w14:paraId="02D6D663" w14:textId="38CBEC7E" w:rsidR="00B76254" w:rsidRPr="00B708EF" w:rsidRDefault="00B76254" w:rsidP="00B76254">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6EB3D54" w14:textId="023C72E5" w:rsidR="00B76254" w:rsidRPr="00B708EF" w:rsidRDefault="00B76254" w:rsidP="00B76254">
            <w:pPr>
              <w:spacing w:after="0"/>
              <w:jc w:val="center"/>
              <w:rPr>
                <w:sz w:val="20"/>
                <w:szCs w:val="20"/>
                <w:lang w:val="en-US"/>
              </w:rPr>
            </w:pPr>
            <w:r w:rsidRPr="00B708EF">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099C7D30" w14:textId="64107BDA" w:rsidR="00B76254" w:rsidRPr="00B708EF" w:rsidRDefault="00B76254" w:rsidP="00B76254">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37B515A" w14:textId="676C5108" w:rsidR="00B76254" w:rsidRPr="00B708EF" w:rsidRDefault="00B76254" w:rsidP="00B76254">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CECB9BF" w14:textId="416D93E5" w:rsidR="00B76254" w:rsidRPr="00B708EF" w:rsidRDefault="00B76254" w:rsidP="00B76254">
            <w:pPr>
              <w:autoSpaceDE w:val="0"/>
              <w:autoSpaceDN w:val="0"/>
              <w:adjustRightInd w:val="0"/>
              <w:spacing w:after="0"/>
              <w:jc w:val="center"/>
              <w:rPr>
                <w:sz w:val="20"/>
                <w:szCs w:val="20"/>
              </w:rPr>
            </w:pPr>
            <w:r w:rsidRPr="00B708EF">
              <w:rPr>
                <w:sz w:val="20"/>
                <w:szCs w:val="20"/>
              </w:rPr>
              <w:t>Выделен земельный участок: 48:20:0013301:39</w:t>
            </w:r>
            <w:r w:rsidRPr="00B708EF">
              <w:rPr>
                <w:bCs/>
                <w:sz w:val="20"/>
                <w:szCs w:val="20"/>
              </w:rPr>
              <w:t>-</w:t>
            </w:r>
          </w:p>
        </w:tc>
      </w:tr>
      <w:tr w:rsidR="00B76254" w:rsidRPr="00B708EF" w14:paraId="343FD462"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685F0DD" w14:textId="1B72C5BC" w:rsidR="00B76254" w:rsidRPr="00B708EF"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156C865" w14:textId="2E824460" w:rsidR="00B76254" w:rsidRPr="00B708EF" w:rsidRDefault="00B76254" w:rsidP="00B76254">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952BB9D" w14:textId="6E2A82AD" w:rsidR="00B76254" w:rsidRPr="00B708EF" w:rsidRDefault="00B76254" w:rsidP="00B76254">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5F41F3F" w14:textId="6FE42B18" w:rsidR="00B76254" w:rsidRPr="00B708EF" w:rsidRDefault="00B76254" w:rsidP="00B76254">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F56287D" w14:textId="77777777" w:rsidR="00B76254" w:rsidRPr="00B708EF" w:rsidRDefault="00B76254" w:rsidP="00B76254">
            <w:pPr>
              <w:spacing w:after="0"/>
              <w:jc w:val="center"/>
              <w:rPr>
                <w:sz w:val="20"/>
                <w:szCs w:val="20"/>
              </w:rPr>
            </w:pPr>
            <w:r w:rsidRPr="00B708EF">
              <w:rPr>
                <w:sz w:val="20"/>
                <w:szCs w:val="20"/>
              </w:rPr>
              <w:t>ФОК с бассейном</w:t>
            </w:r>
          </w:p>
          <w:p w14:paraId="415F89FB" w14:textId="475C051F" w:rsidR="00B76254" w:rsidRPr="00B708EF" w:rsidRDefault="00B76254" w:rsidP="00B76254">
            <w:pPr>
              <w:spacing w:after="0"/>
              <w:jc w:val="center"/>
              <w:rPr>
                <w:sz w:val="20"/>
                <w:szCs w:val="20"/>
              </w:rPr>
            </w:pPr>
            <w:r w:rsidRPr="00B708EF">
              <w:rPr>
                <w:sz w:val="20"/>
                <w:szCs w:val="20"/>
              </w:rPr>
              <w:t>(50 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93D30B6" w14:textId="303D5B91" w:rsidR="00B76254" w:rsidRPr="00B708EF" w:rsidRDefault="00B76254" w:rsidP="00B76254">
            <w:pPr>
              <w:spacing w:after="0"/>
              <w:jc w:val="center"/>
              <w:rPr>
                <w:sz w:val="20"/>
                <w:szCs w:val="20"/>
              </w:rPr>
            </w:pPr>
            <w:r w:rsidRPr="00B708EF">
              <w:rPr>
                <w:sz w:val="20"/>
                <w:szCs w:val="20"/>
              </w:rPr>
              <w:t>18265 м2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EE9355" w14:textId="77777777" w:rsidR="00B76254" w:rsidRPr="00B708EF" w:rsidRDefault="00B76254" w:rsidP="00B76254">
            <w:pPr>
              <w:spacing w:after="0"/>
              <w:jc w:val="center"/>
              <w:rPr>
                <w:sz w:val="20"/>
                <w:szCs w:val="20"/>
              </w:rPr>
            </w:pPr>
            <w:r w:rsidRPr="00B708EF">
              <w:rPr>
                <w:sz w:val="20"/>
                <w:szCs w:val="20"/>
              </w:rPr>
              <w:t>г. Липецк,</w:t>
            </w:r>
          </w:p>
          <w:p w14:paraId="0B827762" w14:textId="2796EC90" w:rsidR="00B76254" w:rsidRPr="00B708EF" w:rsidRDefault="00B76254" w:rsidP="00B76254">
            <w:pPr>
              <w:spacing w:after="0"/>
              <w:jc w:val="center"/>
              <w:rPr>
                <w:sz w:val="20"/>
                <w:szCs w:val="20"/>
              </w:rPr>
            </w:pPr>
            <w:r w:rsidRPr="00B708EF">
              <w:rPr>
                <w:sz w:val="20"/>
                <w:szCs w:val="20"/>
              </w:rPr>
              <w:t>ул. Кривенкова</w:t>
            </w:r>
          </w:p>
        </w:tc>
        <w:tc>
          <w:tcPr>
            <w:tcW w:w="304" w:type="pct"/>
            <w:tcBorders>
              <w:top w:val="single" w:sz="4" w:space="0" w:color="auto"/>
              <w:left w:val="single" w:sz="4" w:space="0" w:color="auto"/>
              <w:bottom w:val="single" w:sz="4" w:space="0" w:color="auto"/>
              <w:right w:val="single" w:sz="4" w:space="0" w:color="auto"/>
            </w:tcBorders>
            <w:vAlign w:val="center"/>
          </w:tcPr>
          <w:p w14:paraId="272AA619" w14:textId="63FE0B21" w:rsidR="00B76254" w:rsidRPr="00B708EF" w:rsidRDefault="00B76254" w:rsidP="00B76254">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A32C91A" w14:textId="63B1A3E9" w:rsidR="00B76254" w:rsidRPr="00B708EF" w:rsidRDefault="00B76254" w:rsidP="00B76254">
            <w:pPr>
              <w:spacing w:after="0"/>
              <w:jc w:val="center"/>
              <w:rPr>
                <w:sz w:val="20"/>
                <w:szCs w:val="20"/>
                <w:lang w:val="en-US"/>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7959B0E0" w14:textId="5DBC31C2" w:rsidR="00B76254" w:rsidRPr="00B708EF" w:rsidRDefault="00B76254" w:rsidP="00B76254">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0E377B1" w14:textId="17CDD26B" w:rsidR="00B76254" w:rsidRPr="00B708EF" w:rsidRDefault="00B76254" w:rsidP="00B76254">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1736D96" w14:textId="4E0E1EC6" w:rsidR="00B76254" w:rsidRPr="00B708EF" w:rsidRDefault="00B76254" w:rsidP="00B76254">
            <w:pPr>
              <w:autoSpaceDE w:val="0"/>
              <w:autoSpaceDN w:val="0"/>
              <w:adjustRightInd w:val="0"/>
              <w:spacing w:after="0"/>
              <w:jc w:val="center"/>
              <w:rPr>
                <w:sz w:val="20"/>
                <w:szCs w:val="20"/>
              </w:rPr>
            </w:pPr>
            <w:r w:rsidRPr="00B708EF">
              <w:rPr>
                <w:bCs/>
                <w:sz w:val="20"/>
                <w:szCs w:val="20"/>
              </w:rPr>
              <w:t xml:space="preserve">Выделен </w:t>
            </w:r>
            <w:r w:rsidRPr="00B708EF">
              <w:rPr>
                <w:sz w:val="20"/>
                <w:szCs w:val="20"/>
              </w:rPr>
              <w:t>земельный участок: 48:20:0043601:379</w:t>
            </w:r>
          </w:p>
        </w:tc>
      </w:tr>
      <w:tr w:rsidR="00B76254" w:rsidRPr="00B708EF" w14:paraId="79EE0FE3"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FCB7B57" w14:textId="5093AC1B" w:rsidR="00B76254" w:rsidRPr="00B708EF"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E2A64D9" w14:textId="6B762DE4" w:rsidR="00B76254" w:rsidRPr="00B708EF" w:rsidRDefault="00B76254" w:rsidP="00B76254">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B6BC421" w14:textId="6099161B" w:rsidR="00B76254" w:rsidRPr="00B708EF" w:rsidRDefault="00B76254" w:rsidP="00B76254">
            <w:pPr>
              <w:spacing w:after="0"/>
              <w:jc w:val="center"/>
              <w:rPr>
                <w:bCs/>
                <w:sz w:val="20"/>
                <w:szCs w:val="20"/>
              </w:rPr>
            </w:pPr>
            <w:r w:rsidRPr="00B708E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0500407" w14:textId="6BF20570" w:rsidR="00B76254" w:rsidRPr="00B708EF" w:rsidRDefault="00B76254" w:rsidP="00B76254">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8B73285" w14:textId="3EC78EA7" w:rsidR="00B76254" w:rsidRPr="00B708EF" w:rsidRDefault="00B76254" w:rsidP="00B76254">
            <w:pPr>
              <w:spacing w:after="0"/>
              <w:jc w:val="center"/>
              <w:rPr>
                <w:sz w:val="20"/>
                <w:szCs w:val="20"/>
              </w:rPr>
            </w:pPr>
            <w:r w:rsidRPr="00B708EF">
              <w:rPr>
                <w:sz w:val="20"/>
                <w:szCs w:val="20"/>
              </w:rPr>
              <w:t>Спортивно-оздоровительный комплекс</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719F813" w14:textId="0AA790AA" w:rsidR="00B76254" w:rsidRPr="00E330FD" w:rsidRDefault="00B76254" w:rsidP="00B76254">
            <w:pPr>
              <w:spacing w:after="0"/>
              <w:jc w:val="center"/>
              <w:rPr>
                <w:sz w:val="20"/>
                <w:szCs w:val="20"/>
                <w:lang w:val="en-US"/>
              </w:rPr>
            </w:pPr>
            <w:r w:rsidRPr="00B708EF">
              <w:rPr>
                <w:sz w:val="20"/>
                <w:szCs w:val="20"/>
              </w:rPr>
              <w:t>не определено</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A4ECFFC" w14:textId="08B864FA" w:rsidR="00B76254" w:rsidRPr="00B708EF" w:rsidRDefault="00B76254" w:rsidP="00B76254">
            <w:pPr>
              <w:spacing w:after="0"/>
              <w:jc w:val="center"/>
              <w:rPr>
                <w:sz w:val="20"/>
                <w:szCs w:val="20"/>
              </w:rPr>
            </w:pPr>
            <w:r w:rsidRPr="00B708EF">
              <w:rPr>
                <w:sz w:val="20"/>
                <w:szCs w:val="20"/>
              </w:rPr>
              <w:t>г. Липецк, ул. Карла Маркса</w:t>
            </w:r>
          </w:p>
        </w:tc>
        <w:tc>
          <w:tcPr>
            <w:tcW w:w="304" w:type="pct"/>
            <w:tcBorders>
              <w:top w:val="single" w:sz="4" w:space="0" w:color="auto"/>
              <w:left w:val="single" w:sz="4" w:space="0" w:color="auto"/>
              <w:bottom w:val="single" w:sz="4" w:space="0" w:color="auto"/>
              <w:right w:val="single" w:sz="4" w:space="0" w:color="auto"/>
            </w:tcBorders>
            <w:vAlign w:val="center"/>
          </w:tcPr>
          <w:p w14:paraId="6C8DE3A4" w14:textId="2506892A" w:rsidR="00B76254" w:rsidRPr="00B708EF" w:rsidRDefault="00B76254" w:rsidP="00B76254">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A62F667" w14:textId="06C8C888" w:rsidR="00B76254" w:rsidRPr="00B708EF" w:rsidRDefault="00B76254" w:rsidP="00B76254">
            <w:pPr>
              <w:spacing w:after="0"/>
              <w:jc w:val="center"/>
              <w:rPr>
                <w:sz w:val="20"/>
                <w:szCs w:val="20"/>
                <w:lang w:val="en-US"/>
              </w:rPr>
            </w:pPr>
            <w:r w:rsidRPr="00E253B0">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61938F94" w14:textId="5FC1CCB1" w:rsidR="00B76254" w:rsidRPr="00B708EF" w:rsidRDefault="00B76254" w:rsidP="00B76254">
            <w:pPr>
              <w:spacing w:after="0"/>
              <w:jc w:val="center"/>
              <w:rPr>
                <w:bCs/>
                <w:sz w:val="20"/>
                <w:szCs w:val="20"/>
              </w:rPr>
            </w:pPr>
            <w:r w:rsidRPr="00B708EF">
              <w:rPr>
                <w:bCs/>
                <w:sz w:val="20"/>
                <w:szCs w:val="20"/>
              </w:rPr>
              <w:t>Зона озелененных территорий общего пользования (лесопарки, парки, сады, скверы, бульвары, городские леса)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4F80983" w14:textId="28D6807D" w:rsidR="00B76254" w:rsidRPr="00B708EF" w:rsidRDefault="00B76254" w:rsidP="00B76254">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A91E43E" w14:textId="480BFB40" w:rsidR="00B76254" w:rsidRPr="00B708EF" w:rsidRDefault="00B76254" w:rsidP="00B76254">
            <w:pPr>
              <w:autoSpaceDE w:val="0"/>
              <w:autoSpaceDN w:val="0"/>
              <w:adjustRightInd w:val="0"/>
              <w:spacing w:after="0"/>
              <w:jc w:val="center"/>
              <w:rPr>
                <w:sz w:val="20"/>
                <w:szCs w:val="20"/>
              </w:rPr>
            </w:pPr>
            <w:r w:rsidRPr="00B708EF">
              <w:rPr>
                <w:bCs/>
                <w:sz w:val="20"/>
                <w:szCs w:val="20"/>
              </w:rPr>
              <w:t xml:space="preserve">Выделен </w:t>
            </w:r>
            <w:r w:rsidRPr="00B708EF">
              <w:rPr>
                <w:sz w:val="20"/>
                <w:szCs w:val="20"/>
              </w:rPr>
              <w:t>земельный участок: 48:20:0020211:44</w:t>
            </w:r>
          </w:p>
        </w:tc>
      </w:tr>
      <w:tr w:rsidR="00B76254" w:rsidRPr="00B708EF" w14:paraId="418C7C6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F2C03B5" w14:textId="112943FD" w:rsidR="00B76254" w:rsidRPr="00B708EF"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32CFF2F" w14:textId="2C4787A8" w:rsidR="00B76254" w:rsidRPr="00B708EF" w:rsidRDefault="00B76254" w:rsidP="00B76254">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20469C5F" w14:textId="744FF410" w:rsidR="00B76254" w:rsidRPr="00B708EF" w:rsidRDefault="00B76254" w:rsidP="00B76254">
            <w:pPr>
              <w:spacing w:after="0"/>
              <w:jc w:val="center"/>
              <w:rPr>
                <w:bCs/>
                <w:sz w:val="20"/>
                <w:szCs w:val="20"/>
              </w:rPr>
            </w:pPr>
            <w:r w:rsidRPr="00B708EF">
              <w:rPr>
                <w:bCs/>
                <w:sz w:val="20"/>
                <w:szCs w:val="20"/>
              </w:rPr>
              <w:t xml:space="preserve">Объект спорта, включающий раздельно нормируемые спортивные сооружения </w:t>
            </w:r>
            <w:r w:rsidRPr="00B708EF">
              <w:rPr>
                <w:bCs/>
                <w:sz w:val="20"/>
                <w:szCs w:val="20"/>
              </w:rPr>
              <w:lastRenderedPageBreak/>
              <w:t>(объекты)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FE9AA5F" w14:textId="3A52EF7E" w:rsidR="00B76254" w:rsidRPr="00B708EF" w:rsidRDefault="00B76254" w:rsidP="00B76254">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lastRenderedPageBreak/>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lastRenderedPageBreak/>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239F1C0" w14:textId="1ABA7AFC" w:rsidR="00B76254" w:rsidRPr="00B708EF" w:rsidRDefault="00B76254" w:rsidP="00B76254">
            <w:pPr>
              <w:spacing w:after="0"/>
              <w:jc w:val="center"/>
              <w:rPr>
                <w:sz w:val="20"/>
                <w:szCs w:val="20"/>
              </w:rPr>
            </w:pPr>
            <w:r w:rsidRPr="00B708EF">
              <w:rPr>
                <w:sz w:val="20"/>
                <w:szCs w:val="20"/>
              </w:rPr>
              <w:lastRenderedPageBreak/>
              <w:t>Спортивно-оздоровительный комплекс</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3FC3A87" w14:textId="7F0CD096" w:rsidR="00B76254" w:rsidRPr="00B708EF" w:rsidRDefault="00B76254" w:rsidP="00B76254">
            <w:pPr>
              <w:spacing w:after="0"/>
              <w:jc w:val="center"/>
              <w:rPr>
                <w:sz w:val="20"/>
                <w:szCs w:val="20"/>
              </w:rPr>
            </w:pPr>
            <w:r w:rsidRPr="00B708EF">
              <w:rPr>
                <w:sz w:val="20"/>
                <w:szCs w:val="20"/>
              </w:rPr>
              <w:t>750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E5E1679" w14:textId="29AB0FCB" w:rsidR="00B76254" w:rsidRPr="00B708EF" w:rsidRDefault="00B76254" w:rsidP="00B76254">
            <w:pPr>
              <w:spacing w:after="0"/>
              <w:jc w:val="center"/>
              <w:rPr>
                <w:sz w:val="20"/>
                <w:szCs w:val="20"/>
              </w:rPr>
            </w:pPr>
            <w:r w:rsidRPr="00B708EF">
              <w:rPr>
                <w:sz w:val="20"/>
                <w:szCs w:val="20"/>
              </w:rPr>
              <w:t>г. Липецк, ул. Карла Маркса</w:t>
            </w:r>
          </w:p>
        </w:tc>
        <w:tc>
          <w:tcPr>
            <w:tcW w:w="304" w:type="pct"/>
            <w:tcBorders>
              <w:top w:val="single" w:sz="4" w:space="0" w:color="auto"/>
              <w:left w:val="single" w:sz="4" w:space="0" w:color="auto"/>
              <w:bottom w:val="single" w:sz="4" w:space="0" w:color="auto"/>
              <w:right w:val="single" w:sz="4" w:space="0" w:color="auto"/>
            </w:tcBorders>
            <w:vAlign w:val="center"/>
          </w:tcPr>
          <w:p w14:paraId="0A90FA19" w14:textId="2289979E" w:rsidR="00B76254" w:rsidRPr="00B708EF" w:rsidRDefault="00B76254" w:rsidP="00B76254">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6D75843" w14:textId="138A5D12" w:rsidR="00B76254" w:rsidRPr="00B708EF" w:rsidRDefault="00B76254" w:rsidP="00B76254">
            <w:pPr>
              <w:spacing w:after="0"/>
              <w:jc w:val="center"/>
              <w:rPr>
                <w:sz w:val="20"/>
                <w:szCs w:val="20"/>
                <w:lang w:val="en-US"/>
              </w:rPr>
            </w:pPr>
            <w:r w:rsidRPr="00E253B0">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E61F19C" w14:textId="3E2138C2" w:rsidR="00B76254" w:rsidRPr="00B708EF" w:rsidRDefault="00B76254" w:rsidP="00B76254">
            <w:pPr>
              <w:spacing w:after="0"/>
              <w:jc w:val="center"/>
              <w:rPr>
                <w:bCs/>
                <w:sz w:val="20"/>
                <w:szCs w:val="20"/>
              </w:rPr>
            </w:pPr>
            <w:r w:rsidRPr="00B708EF">
              <w:rPr>
                <w:bCs/>
                <w:sz w:val="20"/>
                <w:szCs w:val="20"/>
              </w:rPr>
              <w:t xml:space="preserve">Зона озелененных территорий общего пользования (лесопарки, </w:t>
            </w:r>
            <w:r w:rsidRPr="00B708EF">
              <w:rPr>
                <w:bCs/>
                <w:sz w:val="20"/>
                <w:szCs w:val="20"/>
              </w:rPr>
              <w:lastRenderedPageBreak/>
              <w:t>парки, сады, скверы, бульвары, городские леса)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E7EBD78" w14:textId="1B8B2D51" w:rsidR="00B76254" w:rsidRPr="00B708EF" w:rsidRDefault="00B76254" w:rsidP="00B76254">
            <w:pPr>
              <w:spacing w:after="0"/>
              <w:jc w:val="center"/>
              <w:rPr>
                <w:bCs/>
                <w:sz w:val="20"/>
                <w:szCs w:val="20"/>
              </w:rPr>
            </w:pPr>
            <w:r w:rsidRPr="00B708EF">
              <w:rPr>
                <w:bCs/>
                <w:sz w:val="20"/>
                <w:szCs w:val="20"/>
              </w:rPr>
              <w:lastRenderedPageBreak/>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F378F97" w14:textId="455630CD" w:rsidR="00B76254" w:rsidRPr="00B708EF" w:rsidRDefault="00B76254" w:rsidP="00B76254">
            <w:pPr>
              <w:autoSpaceDE w:val="0"/>
              <w:autoSpaceDN w:val="0"/>
              <w:adjustRightInd w:val="0"/>
              <w:spacing w:after="0"/>
              <w:jc w:val="center"/>
              <w:rPr>
                <w:sz w:val="20"/>
                <w:szCs w:val="20"/>
              </w:rPr>
            </w:pPr>
            <w:r w:rsidRPr="00B708EF">
              <w:rPr>
                <w:bCs/>
                <w:sz w:val="20"/>
                <w:szCs w:val="20"/>
              </w:rPr>
              <w:t xml:space="preserve">Выделен </w:t>
            </w:r>
            <w:r w:rsidRPr="00B708EF">
              <w:rPr>
                <w:sz w:val="20"/>
                <w:szCs w:val="20"/>
              </w:rPr>
              <w:t>земельный участок: 48:20:0020211:43</w:t>
            </w:r>
          </w:p>
        </w:tc>
      </w:tr>
      <w:tr w:rsidR="00B76254" w:rsidRPr="00B708EF" w14:paraId="25EA866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F050AA1" w14:textId="6BD77513" w:rsidR="00B76254" w:rsidRPr="00CE5D63"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6C2792F" w14:textId="66972220" w:rsidR="00B76254" w:rsidRPr="00CE5D63" w:rsidRDefault="00B76254" w:rsidP="00B76254">
            <w:pPr>
              <w:pStyle w:val="aff7"/>
              <w:rPr>
                <w:rFonts w:ascii="Times New Roman" w:hAnsi="Times New Roman"/>
                <w:bCs/>
                <w:sz w:val="20"/>
                <w:szCs w:val="20"/>
                <w:lang w:eastAsia="ar-SA"/>
              </w:rPr>
            </w:pPr>
            <w:r w:rsidRPr="00CE5D63">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DAFD319" w14:textId="65084102"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D422373" w14:textId="08B2D6C0" w:rsidR="00B76254" w:rsidRPr="00CE5D63" w:rsidRDefault="00B76254" w:rsidP="00B76254">
            <w:pPr>
              <w:spacing w:after="0"/>
              <w:jc w:val="center"/>
              <w:rPr>
                <w:rStyle w:val="af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D56C38C" w14:textId="4FE5423D" w:rsidR="00B76254" w:rsidRPr="00B708EF" w:rsidRDefault="00B76254" w:rsidP="00B76254">
            <w:pPr>
              <w:spacing w:after="0"/>
              <w:jc w:val="center"/>
              <w:rPr>
                <w:sz w:val="20"/>
                <w:szCs w:val="20"/>
              </w:rPr>
            </w:pPr>
            <w:r>
              <w:rPr>
                <w:sz w:val="20"/>
                <w:szCs w:val="20"/>
              </w:rPr>
              <w:t>Здание спортивного клуба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498CAB8" w14:textId="292B0ABC" w:rsidR="00B76254" w:rsidRPr="00B708EF" w:rsidRDefault="00B76254" w:rsidP="00B76254">
            <w:pPr>
              <w:spacing w:after="0"/>
              <w:jc w:val="center"/>
              <w:rPr>
                <w:sz w:val="20"/>
                <w:szCs w:val="20"/>
              </w:rPr>
            </w:pPr>
            <w:r>
              <w:rPr>
                <w:sz w:val="20"/>
                <w:szCs w:val="20"/>
              </w:rPr>
              <w:t>1743 м</w:t>
            </w:r>
            <w:r>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4A5CE28" w14:textId="5BABE6BB" w:rsidR="00B76254" w:rsidRPr="00B708EF" w:rsidRDefault="00B76254" w:rsidP="00B76254">
            <w:pPr>
              <w:spacing w:after="0"/>
              <w:jc w:val="center"/>
              <w:rPr>
                <w:sz w:val="20"/>
                <w:szCs w:val="20"/>
              </w:rPr>
            </w:pPr>
            <w:r>
              <w:rPr>
                <w:sz w:val="20"/>
                <w:szCs w:val="20"/>
              </w:rPr>
              <w:t>г. Липецк, Сырский рудник, ул. Металлистов</w:t>
            </w:r>
          </w:p>
        </w:tc>
        <w:tc>
          <w:tcPr>
            <w:tcW w:w="304" w:type="pct"/>
            <w:tcBorders>
              <w:top w:val="single" w:sz="4" w:space="0" w:color="auto"/>
              <w:left w:val="single" w:sz="4" w:space="0" w:color="auto"/>
              <w:bottom w:val="single" w:sz="4" w:space="0" w:color="auto"/>
              <w:right w:val="single" w:sz="4" w:space="0" w:color="auto"/>
            </w:tcBorders>
            <w:vAlign w:val="center"/>
          </w:tcPr>
          <w:p w14:paraId="77E2C226" w14:textId="1A6CAD8B" w:rsidR="00B76254" w:rsidRPr="00B708EF"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13F220A" w14:textId="564A665E" w:rsidR="00B76254" w:rsidRPr="00E253B0"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E09CBBF" w14:textId="7F45F8D0" w:rsidR="00B76254" w:rsidRPr="00B708EF"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8DA50BA" w14:textId="3A674D82" w:rsidR="00B76254" w:rsidRPr="00B708EF"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A57D09A" w14:textId="28153724" w:rsidR="00B76254" w:rsidRPr="00B708EF" w:rsidRDefault="00B76254" w:rsidP="00B76254">
            <w:pPr>
              <w:autoSpaceDE w:val="0"/>
              <w:autoSpaceDN w:val="0"/>
              <w:adjustRightInd w:val="0"/>
              <w:spacing w:after="0"/>
              <w:jc w:val="center"/>
              <w:rPr>
                <w:bCs/>
                <w:sz w:val="20"/>
                <w:szCs w:val="20"/>
              </w:rPr>
            </w:pPr>
            <w:r>
              <w:rPr>
                <w:bCs/>
                <w:sz w:val="20"/>
                <w:szCs w:val="20"/>
              </w:rPr>
              <w:t xml:space="preserve">Выделен </w:t>
            </w:r>
            <w:r>
              <w:rPr>
                <w:sz w:val="20"/>
                <w:szCs w:val="20"/>
              </w:rPr>
              <w:t>земельный участок: 48:20:0011206:56</w:t>
            </w:r>
          </w:p>
        </w:tc>
      </w:tr>
      <w:tr w:rsidR="00B76254" w:rsidRPr="00B708EF" w14:paraId="22EE3D14"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D209E05" w14:textId="519D5AAD" w:rsidR="00B76254" w:rsidRPr="00CE5D63"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8089C55" w14:textId="0F7596A3" w:rsidR="00B76254" w:rsidRPr="00CE5D63" w:rsidRDefault="00B76254" w:rsidP="00B76254">
            <w:pPr>
              <w:pStyle w:val="aff7"/>
              <w:rPr>
                <w:rFonts w:ascii="Times New Roman" w:hAnsi="Times New Roman"/>
                <w:bCs/>
                <w:sz w:val="20"/>
                <w:szCs w:val="20"/>
                <w:lang w:eastAsia="ar-SA"/>
              </w:rPr>
            </w:pPr>
            <w:r w:rsidRPr="00CE5D63">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2D626171" w14:textId="0EC7AD93"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240E97E" w14:textId="1D5AA497"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F4A5E83" w14:textId="3968F392" w:rsidR="00B76254" w:rsidRDefault="00B76254" w:rsidP="00B76254">
            <w:pPr>
              <w:spacing w:after="0"/>
              <w:jc w:val="center"/>
              <w:rPr>
                <w:sz w:val="20"/>
                <w:szCs w:val="20"/>
              </w:rPr>
            </w:pPr>
            <w:r>
              <w:rPr>
                <w:sz w:val="20"/>
                <w:szCs w:val="20"/>
              </w:rPr>
              <w:t>Многофункциональный спорткомплекс с устройством площадок для занятий спортом и физкультурой</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318BC54" w14:textId="0A550328" w:rsidR="00B76254" w:rsidRDefault="00B76254" w:rsidP="00B76254">
            <w:pPr>
              <w:spacing w:after="0"/>
              <w:jc w:val="center"/>
              <w:rPr>
                <w:sz w:val="20"/>
                <w:szCs w:val="20"/>
              </w:rPr>
            </w:pPr>
            <w:r>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6FDBC5B" w14:textId="5F17E25F" w:rsidR="00B76254" w:rsidRPr="00F02C96" w:rsidRDefault="00B76254" w:rsidP="00B76254">
            <w:pPr>
              <w:spacing w:after="0"/>
              <w:jc w:val="center"/>
              <w:rPr>
                <w:sz w:val="20"/>
                <w:szCs w:val="20"/>
              </w:rPr>
            </w:pPr>
            <w:r w:rsidRPr="00F02C96">
              <w:rPr>
                <w:sz w:val="20"/>
                <w:szCs w:val="20"/>
              </w:rPr>
              <w:t xml:space="preserve">г. Липецк, кадастровый номер </w:t>
            </w:r>
            <w:r w:rsidRPr="00F02C96">
              <w:rPr>
                <w:bCs/>
                <w:sz w:val="20"/>
                <w:szCs w:val="20"/>
              </w:rPr>
              <w:t xml:space="preserve">земельного участка </w:t>
            </w:r>
            <w:r w:rsidRPr="00F02C96">
              <w:rPr>
                <w:sz w:val="20"/>
                <w:szCs w:val="20"/>
              </w:rPr>
              <w:t>48:20: 0027801:102</w:t>
            </w:r>
          </w:p>
        </w:tc>
        <w:tc>
          <w:tcPr>
            <w:tcW w:w="304" w:type="pct"/>
            <w:tcBorders>
              <w:top w:val="single" w:sz="4" w:space="0" w:color="auto"/>
              <w:left w:val="single" w:sz="4" w:space="0" w:color="auto"/>
              <w:bottom w:val="single" w:sz="4" w:space="0" w:color="auto"/>
              <w:right w:val="single" w:sz="4" w:space="0" w:color="auto"/>
            </w:tcBorders>
            <w:vAlign w:val="center"/>
          </w:tcPr>
          <w:p w14:paraId="0F2FC0BC" w14:textId="53822BAD"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6019F53" w14:textId="43D26097"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74A0160" w14:textId="78D06B66" w:rsidR="00B76254" w:rsidRDefault="00B76254" w:rsidP="00B76254">
            <w:pPr>
              <w:spacing w:after="0"/>
              <w:jc w:val="center"/>
              <w:rPr>
                <w:bCs/>
                <w:sz w:val="20"/>
                <w:szCs w:val="20"/>
              </w:rPr>
            </w:pPr>
            <w:r>
              <w:rPr>
                <w:bCs/>
                <w:sz w:val="20"/>
                <w:szCs w:val="20"/>
              </w:rPr>
              <w:t>Зоны рекреационного назначения</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D23B1FD" w14:textId="6EB5337E"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D702954" w14:textId="38856A53" w:rsidR="00B76254" w:rsidRDefault="00B76254" w:rsidP="00B76254">
            <w:pPr>
              <w:autoSpaceDE w:val="0"/>
              <w:autoSpaceDN w:val="0"/>
              <w:adjustRightInd w:val="0"/>
              <w:spacing w:after="0"/>
              <w:jc w:val="center"/>
              <w:rPr>
                <w:bCs/>
                <w:sz w:val="20"/>
                <w:szCs w:val="20"/>
              </w:rPr>
            </w:pPr>
            <w:r>
              <w:rPr>
                <w:bCs/>
                <w:sz w:val="20"/>
                <w:szCs w:val="20"/>
              </w:rPr>
              <w:t xml:space="preserve">Выделен земельный участок: </w:t>
            </w:r>
            <w:r>
              <w:rPr>
                <w:sz w:val="20"/>
                <w:szCs w:val="20"/>
              </w:rPr>
              <w:t>48:20: 0027801:102</w:t>
            </w:r>
          </w:p>
        </w:tc>
      </w:tr>
      <w:tr w:rsidR="00B76254" w:rsidRPr="00B708EF" w14:paraId="7DE166C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42F19D4" w14:textId="21F78E95" w:rsidR="00B76254" w:rsidRPr="00CE5D63"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19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EB0F748" w14:textId="575ADF23" w:rsidR="00B76254" w:rsidRPr="00CE5D63" w:rsidRDefault="00B76254" w:rsidP="00B76254">
            <w:pPr>
              <w:pStyle w:val="aff7"/>
              <w:rPr>
                <w:rFonts w:ascii="Times New Roman" w:hAnsi="Times New Roman"/>
                <w:bCs/>
                <w:sz w:val="20"/>
                <w:szCs w:val="20"/>
                <w:lang w:eastAsia="ar-SA"/>
              </w:rPr>
            </w:pPr>
            <w:r w:rsidRPr="00CE5D63">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60B8F52" w14:textId="2A90DD11" w:rsidR="00B76254" w:rsidRPr="00CE5D63" w:rsidRDefault="00B76254" w:rsidP="00B76254">
            <w:pPr>
              <w:spacing w:after="0"/>
              <w:jc w:val="center"/>
              <w:rPr>
                <w:bCs/>
                <w:sz w:val="20"/>
                <w:szCs w:val="20"/>
              </w:rPr>
            </w:pPr>
            <w:r w:rsidRPr="00CE5D63">
              <w:rPr>
                <w:bCs/>
                <w:sz w:val="20"/>
                <w:szCs w:val="20"/>
              </w:rPr>
              <w:t xml:space="preserve">Объект спорта, включающий раздельно нормируемые спортивные сооружения </w:t>
            </w:r>
            <w:r w:rsidRPr="00CE5D63">
              <w:rPr>
                <w:bCs/>
                <w:sz w:val="20"/>
                <w:szCs w:val="20"/>
              </w:rPr>
              <w:lastRenderedPageBreak/>
              <w:t>(объекты)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4863AE4" w14:textId="127DA607"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lastRenderedPageBreak/>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lastRenderedPageBreak/>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C8E3192" w14:textId="79570DA4" w:rsidR="00B76254" w:rsidRPr="00CE5D63" w:rsidRDefault="00B76254" w:rsidP="00B76254">
            <w:pPr>
              <w:spacing w:after="0"/>
              <w:jc w:val="center"/>
              <w:rPr>
                <w:sz w:val="20"/>
                <w:szCs w:val="20"/>
              </w:rPr>
            </w:pPr>
            <w:r w:rsidRPr="00CE5D63">
              <w:rPr>
                <w:sz w:val="20"/>
                <w:szCs w:val="20"/>
              </w:rPr>
              <w:lastRenderedPageBreak/>
              <w:t xml:space="preserve">Комплекс для проведения спортивно-оздоровительных мероприятий </w:t>
            </w:r>
            <w:r w:rsidRPr="00CE5D63">
              <w:rPr>
                <w:sz w:val="20"/>
                <w:szCs w:val="20"/>
              </w:rPr>
              <w:lastRenderedPageBreak/>
              <w:t>по горнолыжному спорту</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610615D" w14:textId="1BB34823" w:rsidR="00B76254" w:rsidRDefault="00B76254" w:rsidP="00B76254">
            <w:pPr>
              <w:spacing w:after="0"/>
              <w:jc w:val="center"/>
              <w:rPr>
                <w:sz w:val="20"/>
                <w:szCs w:val="20"/>
              </w:rPr>
            </w:pPr>
            <w:r>
              <w:rPr>
                <w:sz w:val="20"/>
                <w:szCs w:val="20"/>
              </w:rPr>
              <w:lastRenderedPageBreak/>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D7416E1" w14:textId="23AC1AD1" w:rsidR="00B76254" w:rsidRPr="00F02C96" w:rsidRDefault="00B76254" w:rsidP="00B76254">
            <w:pPr>
              <w:spacing w:after="0"/>
              <w:jc w:val="center"/>
              <w:rPr>
                <w:sz w:val="20"/>
                <w:szCs w:val="20"/>
              </w:rPr>
            </w:pPr>
            <w:r w:rsidRPr="00F02C96">
              <w:rPr>
                <w:sz w:val="18"/>
                <w:szCs w:val="18"/>
              </w:rPr>
              <w:t>г. Липецк, в районе СНТ «Металлург-1»</w:t>
            </w:r>
          </w:p>
        </w:tc>
        <w:tc>
          <w:tcPr>
            <w:tcW w:w="304" w:type="pct"/>
            <w:tcBorders>
              <w:top w:val="single" w:sz="4" w:space="0" w:color="auto"/>
              <w:left w:val="single" w:sz="4" w:space="0" w:color="auto"/>
              <w:bottom w:val="single" w:sz="4" w:space="0" w:color="auto"/>
              <w:right w:val="single" w:sz="4" w:space="0" w:color="auto"/>
            </w:tcBorders>
            <w:vAlign w:val="center"/>
          </w:tcPr>
          <w:p w14:paraId="699EBDBB" w14:textId="7178B88D"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9E1A2DA" w14:textId="3F4CF8D3"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0313899" w14:textId="06F29D62" w:rsidR="00B76254" w:rsidRDefault="00B76254" w:rsidP="00B76254">
            <w:pPr>
              <w:spacing w:after="0"/>
              <w:jc w:val="center"/>
              <w:rPr>
                <w:bCs/>
                <w:sz w:val="20"/>
                <w:szCs w:val="20"/>
              </w:rPr>
            </w:pPr>
            <w:r>
              <w:rPr>
                <w:bCs/>
                <w:sz w:val="20"/>
                <w:szCs w:val="20"/>
              </w:rPr>
              <w:t>Зона отдыха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B551049" w14:textId="248C6D34"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95E9E08" w14:textId="3A462B00" w:rsidR="00B76254" w:rsidRDefault="00B76254" w:rsidP="00B76254">
            <w:pPr>
              <w:autoSpaceDE w:val="0"/>
              <w:autoSpaceDN w:val="0"/>
              <w:adjustRightInd w:val="0"/>
              <w:spacing w:after="0"/>
              <w:jc w:val="center"/>
              <w:rPr>
                <w:bCs/>
                <w:sz w:val="20"/>
                <w:szCs w:val="20"/>
              </w:rPr>
            </w:pPr>
            <w:r>
              <w:rPr>
                <w:bCs/>
                <w:sz w:val="20"/>
                <w:szCs w:val="20"/>
              </w:rPr>
              <w:t xml:space="preserve">Выделен земельный участок: </w:t>
            </w:r>
            <w:r>
              <w:rPr>
                <w:sz w:val="20"/>
                <w:szCs w:val="20"/>
              </w:rPr>
              <w:t>48:20:0000000:24452</w:t>
            </w:r>
          </w:p>
        </w:tc>
      </w:tr>
      <w:tr w:rsidR="00B76254" w:rsidRPr="00B708EF" w14:paraId="16F2E75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2C781E2" w14:textId="0E32916B"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lastRenderedPageBreak/>
              <w:t>20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0E13B81" w14:textId="2DFECB3C"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4BB47ED5" w14:textId="774FAB07"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6728958" w14:textId="46613590"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30BD83F" w14:textId="1A509F45" w:rsidR="00B76254" w:rsidRPr="00CE5D63" w:rsidRDefault="00B76254" w:rsidP="00B76254">
            <w:pPr>
              <w:spacing w:after="0"/>
              <w:jc w:val="center"/>
              <w:rPr>
                <w:sz w:val="20"/>
                <w:szCs w:val="20"/>
              </w:rPr>
            </w:pPr>
            <w:r w:rsidRPr="00CE5D63">
              <w:rPr>
                <w:sz w:val="20"/>
                <w:szCs w:val="20"/>
              </w:rPr>
              <w:t>ФОК</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873DC94" w14:textId="21FAD842" w:rsidR="00B76254" w:rsidRDefault="00B76254" w:rsidP="00B76254">
            <w:pPr>
              <w:spacing w:after="0"/>
              <w:jc w:val="center"/>
              <w:rPr>
                <w:sz w:val="20"/>
                <w:szCs w:val="20"/>
              </w:rPr>
            </w:pPr>
            <w:proofErr w:type="spellStart"/>
            <w:r>
              <w:rPr>
                <w:sz w:val="20"/>
                <w:szCs w:val="20"/>
              </w:rPr>
              <w:t>н.д</w:t>
            </w:r>
            <w:proofErr w:type="spellEnd"/>
            <w:r>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FE1DEA0" w14:textId="4E4FF722" w:rsidR="00B76254" w:rsidRPr="00F02C96" w:rsidRDefault="00B76254" w:rsidP="00B76254">
            <w:pPr>
              <w:spacing w:after="0"/>
              <w:jc w:val="center"/>
              <w:rPr>
                <w:sz w:val="20"/>
                <w:szCs w:val="20"/>
              </w:rPr>
            </w:pPr>
            <w:r w:rsidRPr="00F02C96">
              <w:rPr>
                <w:sz w:val="20"/>
                <w:szCs w:val="20"/>
              </w:rPr>
              <w:t>г. Липецк, ул. Меркулова</w:t>
            </w:r>
          </w:p>
        </w:tc>
        <w:tc>
          <w:tcPr>
            <w:tcW w:w="304" w:type="pct"/>
            <w:tcBorders>
              <w:top w:val="single" w:sz="4" w:space="0" w:color="auto"/>
              <w:left w:val="single" w:sz="4" w:space="0" w:color="auto"/>
              <w:bottom w:val="single" w:sz="4" w:space="0" w:color="auto"/>
              <w:right w:val="single" w:sz="4" w:space="0" w:color="auto"/>
            </w:tcBorders>
            <w:vAlign w:val="center"/>
          </w:tcPr>
          <w:p w14:paraId="77267730" w14:textId="5889B460"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9B76F31" w14:textId="35D9A450"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2D315CEE" w14:textId="798157F1"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9C6DDCB" w14:textId="7217B24E"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D378B97" w14:textId="122060FC"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5EA7D55E"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F2C9624" w14:textId="64C58F63"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21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63AEED2" w14:textId="5ACE80B5"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5DE8C355" w14:textId="3EB3F7B2"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59A73F0" w14:textId="19322BA0"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15E92C8" w14:textId="34C0694D" w:rsidR="00B76254" w:rsidRPr="00CE5D63" w:rsidRDefault="00B76254" w:rsidP="00B76254">
            <w:pPr>
              <w:spacing w:after="0"/>
              <w:jc w:val="center"/>
              <w:rPr>
                <w:sz w:val="20"/>
                <w:szCs w:val="20"/>
              </w:rPr>
            </w:pPr>
            <w:r w:rsidRPr="00CE5D63">
              <w:rPr>
                <w:sz w:val="20"/>
                <w:szCs w:val="20"/>
              </w:rPr>
              <w:t xml:space="preserve">ФОК (баскетбольная и </w:t>
            </w:r>
            <w:proofErr w:type="spellStart"/>
            <w:r w:rsidRPr="00CE5D63">
              <w:rPr>
                <w:sz w:val="20"/>
                <w:szCs w:val="20"/>
              </w:rPr>
              <w:t>минифутбольная</w:t>
            </w:r>
            <w:proofErr w:type="spellEnd"/>
            <w:r w:rsidRPr="00CE5D63">
              <w:rPr>
                <w:sz w:val="20"/>
                <w:szCs w:val="20"/>
              </w:rPr>
              <w:t xml:space="preserve"> площадки, теннисный корт)</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431DF45" w14:textId="54947016" w:rsidR="00B76254" w:rsidRDefault="00B76254" w:rsidP="00B76254">
            <w:pPr>
              <w:spacing w:after="0"/>
              <w:jc w:val="center"/>
              <w:rPr>
                <w:sz w:val="20"/>
                <w:szCs w:val="20"/>
              </w:rPr>
            </w:pPr>
            <w:proofErr w:type="spellStart"/>
            <w:r>
              <w:rPr>
                <w:sz w:val="20"/>
                <w:szCs w:val="20"/>
              </w:rPr>
              <w:t>н.д</w:t>
            </w:r>
            <w:proofErr w:type="spellEnd"/>
            <w:r>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84F2105" w14:textId="5D9CCFE9" w:rsidR="00B76254" w:rsidRPr="00F02C96" w:rsidRDefault="00B76254" w:rsidP="00B76254">
            <w:pPr>
              <w:spacing w:after="0"/>
              <w:jc w:val="center"/>
              <w:rPr>
                <w:sz w:val="20"/>
                <w:szCs w:val="20"/>
              </w:rPr>
            </w:pPr>
            <w:r w:rsidRPr="00F02C96">
              <w:rPr>
                <w:sz w:val="20"/>
                <w:szCs w:val="20"/>
              </w:rPr>
              <w:t xml:space="preserve">г. Липецк, </w:t>
            </w:r>
            <w:proofErr w:type="spellStart"/>
            <w:r w:rsidRPr="00F02C96">
              <w:rPr>
                <w:sz w:val="20"/>
                <w:szCs w:val="20"/>
              </w:rPr>
              <w:t>Ссёлки</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0EB2BD8C" w14:textId="63E10844"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A1E59BB" w14:textId="5280DA8F" w:rsidR="00B76254" w:rsidRDefault="00B76254" w:rsidP="00B76254">
            <w:pPr>
              <w:spacing w:after="0"/>
              <w:jc w:val="center"/>
              <w:rPr>
                <w:sz w:val="20"/>
                <w:szCs w:val="20"/>
              </w:rPr>
            </w:pPr>
            <w:r>
              <w:rPr>
                <w:sz w:val="20"/>
                <w:szCs w:val="20"/>
                <w:lang w:val="en-US"/>
              </w:rPr>
              <w:t>I</w:t>
            </w:r>
            <w:r>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79654BC6" w14:textId="674E10BD"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E18DA0C" w14:textId="38E51E71"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A71E695" w14:textId="48CDB196"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45FFFAE0"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4B8D590" w14:textId="3D2090C6"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22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4397E94" w14:textId="2C88BC9E"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3CB9C836" w14:textId="4B7415F4" w:rsidR="00B76254" w:rsidRPr="00CE5D63" w:rsidRDefault="00B76254" w:rsidP="00B76254">
            <w:pPr>
              <w:spacing w:after="0"/>
              <w:jc w:val="center"/>
              <w:rPr>
                <w:bCs/>
                <w:sz w:val="20"/>
                <w:szCs w:val="20"/>
              </w:rPr>
            </w:pPr>
            <w:r w:rsidRPr="00CE5D63">
              <w:rPr>
                <w:bCs/>
                <w:sz w:val="20"/>
                <w:szCs w:val="20"/>
              </w:rPr>
              <w:t xml:space="preserve">Объект спорта, включающий раздельно нормируемые спортивные сооружения (объекты) (в т. ч. </w:t>
            </w:r>
            <w:r w:rsidRPr="00CE5D63">
              <w:rPr>
                <w:bCs/>
                <w:sz w:val="20"/>
                <w:szCs w:val="20"/>
              </w:rPr>
              <w:lastRenderedPageBreak/>
              <w:t>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E428E4B" w14:textId="3F7B0D5A"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lastRenderedPageBreak/>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A59A273" w14:textId="6EBC1C1F" w:rsidR="00B76254" w:rsidRPr="00CE5D63" w:rsidRDefault="00B76254" w:rsidP="00B76254">
            <w:pPr>
              <w:spacing w:after="0"/>
              <w:jc w:val="center"/>
              <w:rPr>
                <w:sz w:val="20"/>
                <w:szCs w:val="20"/>
              </w:rPr>
            </w:pPr>
            <w:r w:rsidRPr="00CE5D63">
              <w:rPr>
                <w:sz w:val="20"/>
                <w:szCs w:val="20"/>
              </w:rPr>
              <w:t>Физкультурно-оздоровительный комплекс с бассейном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BB9C906" w14:textId="418FB6B7" w:rsidR="00B76254" w:rsidRDefault="00B76254" w:rsidP="00B76254">
            <w:pPr>
              <w:spacing w:after="0"/>
              <w:jc w:val="center"/>
              <w:rPr>
                <w:sz w:val="20"/>
                <w:szCs w:val="20"/>
              </w:rPr>
            </w:pPr>
            <w:r>
              <w:rPr>
                <w:sz w:val="20"/>
                <w:szCs w:val="20"/>
              </w:rPr>
              <w:t>по заданию на проектирование</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161F4AD" w14:textId="0430B9D5" w:rsidR="00B76254" w:rsidRPr="00F02C96" w:rsidRDefault="00B76254" w:rsidP="00B76254">
            <w:pPr>
              <w:spacing w:after="0"/>
              <w:jc w:val="center"/>
              <w:rPr>
                <w:sz w:val="20"/>
                <w:szCs w:val="20"/>
              </w:rPr>
            </w:pPr>
            <w:r w:rsidRPr="00F02C96">
              <w:rPr>
                <w:sz w:val="20"/>
                <w:szCs w:val="20"/>
              </w:rPr>
              <w:t>г. Липецк, ул. Елецка</w:t>
            </w:r>
            <w:r w:rsidR="00B52706" w:rsidRPr="00F02C96">
              <w:rPr>
                <w:sz w:val="20"/>
                <w:szCs w:val="20"/>
              </w:rPr>
              <w:t>я</w:t>
            </w:r>
          </w:p>
        </w:tc>
        <w:tc>
          <w:tcPr>
            <w:tcW w:w="304" w:type="pct"/>
            <w:tcBorders>
              <w:top w:val="single" w:sz="4" w:space="0" w:color="auto"/>
              <w:left w:val="single" w:sz="4" w:space="0" w:color="auto"/>
              <w:bottom w:val="single" w:sz="4" w:space="0" w:color="auto"/>
              <w:right w:val="single" w:sz="4" w:space="0" w:color="auto"/>
            </w:tcBorders>
            <w:vAlign w:val="center"/>
          </w:tcPr>
          <w:p w14:paraId="45F45050" w14:textId="5001F315"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8B9E122" w14:textId="75D74651"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1DFEA78D" w14:textId="5EB17B86"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D6E89AA" w14:textId="59DCA54F"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24A41680" w14:textId="00BEBB8B"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16063E00"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4F04361" w14:textId="3FFFB1F9"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lastRenderedPageBreak/>
              <w:t>23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95A2E1F" w14:textId="11E5B8D3"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3A82EF6" w14:textId="0AAB0C36"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61E42B8" w14:textId="5F002B96"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1F28541" w14:textId="24950DA2" w:rsidR="00B76254" w:rsidRDefault="00B76254" w:rsidP="00B76254">
            <w:pPr>
              <w:spacing w:after="0"/>
              <w:jc w:val="center"/>
              <w:rPr>
                <w:sz w:val="20"/>
                <w:szCs w:val="20"/>
              </w:rPr>
            </w:pPr>
            <w:r>
              <w:rPr>
                <w:sz w:val="20"/>
                <w:szCs w:val="20"/>
              </w:rPr>
              <w:t>Физкультурно-оздоровительный центр с бассейном</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FEEE47B" w14:textId="0538C829" w:rsidR="00B76254" w:rsidRDefault="00B76254" w:rsidP="00B76254">
            <w:pPr>
              <w:spacing w:after="0"/>
              <w:jc w:val="center"/>
              <w:rPr>
                <w:sz w:val="20"/>
                <w:szCs w:val="20"/>
              </w:rPr>
            </w:pPr>
            <w:r>
              <w:rPr>
                <w:sz w:val="20"/>
                <w:szCs w:val="20"/>
              </w:rPr>
              <w:t>1500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AC022AB" w14:textId="75046C63" w:rsidR="00B76254" w:rsidRPr="00F02C96" w:rsidRDefault="00B52706" w:rsidP="00B76254">
            <w:pPr>
              <w:spacing w:after="0"/>
              <w:jc w:val="center"/>
              <w:rPr>
                <w:sz w:val="20"/>
                <w:szCs w:val="20"/>
              </w:rPr>
            </w:pPr>
            <w:r w:rsidRPr="00F02C96">
              <w:rPr>
                <w:sz w:val="20"/>
                <w:szCs w:val="20"/>
              </w:rPr>
              <w:t xml:space="preserve">г. Липецк, ул. </w:t>
            </w:r>
            <w:proofErr w:type="spellStart"/>
            <w:r w:rsidRPr="00F02C96">
              <w:rPr>
                <w:sz w:val="20"/>
                <w:szCs w:val="20"/>
              </w:rPr>
              <w:t>Студеновская</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7FEC7BF" w14:textId="7BE15B6E"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441CB1F" w14:textId="7144583B" w:rsidR="00B76254" w:rsidRDefault="00B76254" w:rsidP="00B76254">
            <w:pPr>
              <w:spacing w:after="0"/>
              <w:jc w:val="center"/>
              <w:rPr>
                <w:sz w:val="20"/>
                <w:szCs w:val="20"/>
              </w:rPr>
            </w:pPr>
            <w:r>
              <w:rPr>
                <w:sz w:val="20"/>
                <w:szCs w:val="20"/>
                <w:lang w:val="en-US"/>
              </w:rPr>
              <w:t>I</w:t>
            </w:r>
            <w:r>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3B1A2AD8" w14:textId="5AF242CD" w:rsidR="00B76254" w:rsidRDefault="00B76254" w:rsidP="00B76254">
            <w:pPr>
              <w:spacing w:after="0"/>
              <w:jc w:val="center"/>
              <w:rPr>
                <w:bCs/>
                <w:sz w:val="20"/>
                <w:szCs w:val="20"/>
              </w:rPr>
            </w:pPr>
            <w:r>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5EA7E5A" w14:textId="1AF99B86"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FFE3363" w14:textId="74D0307A"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0804DA2B"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3D062EF" w14:textId="0515F81A"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24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E407C91" w14:textId="0055BA15"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3AF7AD2E" w14:textId="561F1253"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ABB83C5" w14:textId="010ED3FF"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6BAF00A" w14:textId="30E788F2" w:rsidR="00B76254" w:rsidRDefault="00B76254" w:rsidP="00B76254">
            <w:pPr>
              <w:spacing w:after="0"/>
              <w:jc w:val="center"/>
              <w:rPr>
                <w:sz w:val="20"/>
                <w:szCs w:val="20"/>
              </w:rPr>
            </w:pPr>
            <w:r>
              <w:rPr>
                <w:sz w:val="20"/>
                <w:szCs w:val="20"/>
              </w:rPr>
              <w:t>Спортивный зал</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C977073" w14:textId="3D7D854E" w:rsidR="00B76254" w:rsidRDefault="00B76254" w:rsidP="00B76254">
            <w:pPr>
              <w:spacing w:after="0"/>
              <w:jc w:val="center"/>
              <w:rPr>
                <w:sz w:val="20"/>
                <w:szCs w:val="20"/>
              </w:rPr>
            </w:pPr>
            <w:r>
              <w:rPr>
                <w:sz w:val="20"/>
                <w:szCs w:val="20"/>
              </w:rPr>
              <w:t>800 м</w:t>
            </w:r>
            <w:r>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8C1A3D2" w14:textId="136FDB11" w:rsidR="00B76254" w:rsidRPr="00F02C96" w:rsidRDefault="00B76254" w:rsidP="00B76254">
            <w:pPr>
              <w:spacing w:after="0"/>
              <w:jc w:val="center"/>
              <w:rPr>
                <w:sz w:val="20"/>
                <w:szCs w:val="20"/>
              </w:rPr>
            </w:pPr>
            <w:r w:rsidRPr="00F02C96">
              <w:rPr>
                <w:sz w:val="20"/>
                <w:szCs w:val="20"/>
              </w:rPr>
              <w:t>г. Липецк, ул. Владимировская-Пензенская</w:t>
            </w:r>
          </w:p>
        </w:tc>
        <w:tc>
          <w:tcPr>
            <w:tcW w:w="304" w:type="pct"/>
            <w:tcBorders>
              <w:top w:val="single" w:sz="4" w:space="0" w:color="auto"/>
              <w:left w:val="single" w:sz="4" w:space="0" w:color="auto"/>
              <w:bottom w:val="single" w:sz="4" w:space="0" w:color="auto"/>
              <w:right w:val="single" w:sz="4" w:space="0" w:color="auto"/>
            </w:tcBorders>
            <w:vAlign w:val="center"/>
          </w:tcPr>
          <w:p w14:paraId="37B6AA66" w14:textId="4533CF2D"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5B3CF50" w14:textId="6F9FCD6F"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0E251C1D" w14:textId="6098FE3A"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0B43550" w14:textId="685DEE47"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C6E216A" w14:textId="768B199E"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085A6BF8"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FB58C74" w14:textId="248C8601"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25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3541C6E" w14:textId="1C706A95"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CD376DC" w14:textId="3F218E40"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w:t>
            </w:r>
            <w:r w:rsidRPr="00CE5D63">
              <w:rPr>
                <w:bCs/>
                <w:sz w:val="20"/>
                <w:szCs w:val="20"/>
              </w:rPr>
              <w:lastRenderedPageBreak/>
              <w:t>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783BA08" w14:textId="055B0DB0"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lastRenderedPageBreak/>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3846BCB" w14:textId="1128C3A6" w:rsidR="00B76254" w:rsidRDefault="00B76254" w:rsidP="00B76254">
            <w:pPr>
              <w:spacing w:after="0"/>
              <w:jc w:val="center"/>
              <w:rPr>
                <w:sz w:val="20"/>
                <w:szCs w:val="20"/>
              </w:rPr>
            </w:pPr>
            <w:r>
              <w:rPr>
                <w:sz w:val="20"/>
                <w:szCs w:val="20"/>
              </w:rPr>
              <w:t xml:space="preserve">Тренировочная площадка на базе муниципального бюджетного учреждения центрального </w:t>
            </w:r>
            <w:r>
              <w:rPr>
                <w:sz w:val="20"/>
                <w:szCs w:val="20"/>
              </w:rPr>
              <w:lastRenderedPageBreak/>
              <w:t>стадиона «Металлург»</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A282EFF" w14:textId="63E67F4F" w:rsidR="00B76254" w:rsidRDefault="00B76254" w:rsidP="00B76254">
            <w:pPr>
              <w:spacing w:after="0"/>
              <w:jc w:val="center"/>
              <w:rPr>
                <w:sz w:val="20"/>
                <w:szCs w:val="20"/>
              </w:rPr>
            </w:pPr>
            <w:proofErr w:type="spellStart"/>
            <w:r>
              <w:rPr>
                <w:sz w:val="20"/>
                <w:szCs w:val="20"/>
              </w:rPr>
              <w:lastRenderedPageBreak/>
              <w:t>н.д</w:t>
            </w:r>
            <w:proofErr w:type="spellEnd"/>
            <w:r>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29FEE31" w14:textId="785721CE" w:rsidR="00B76254" w:rsidRPr="00F02C96" w:rsidRDefault="00B76254" w:rsidP="00B76254">
            <w:pPr>
              <w:spacing w:after="0"/>
              <w:jc w:val="center"/>
              <w:rPr>
                <w:sz w:val="20"/>
                <w:szCs w:val="20"/>
              </w:rPr>
            </w:pPr>
            <w:r w:rsidRPr="00F02C96">
              <w:rPr>
                <w:sz w:val="20"/>
                <w:szCs w:val="20"/>
              </w:rPr>
              <w:t>г. Липецк, ул. Первомайская</w:t>
            </w:r>
          </w:p>
        </w:tc>
        <w:tc>
          <w:tcPr>
            <w:tcW w:w="304" w:type="pct"/>
            <w:tcBorders>
              <w:top w:val="single" w:sz="4" w:space="0" w:color="auto"/>
              <w:left w:val="single" w:sz="4" w:space="0" w:color="auto"/>
              <w:bottom w:val="single" w:sz="4" w:space="0" w:color="auto"/>
              <w:right w:val="single" w:sz="4" w:space="0" w:color="auto"/>
            </w:tcBorders>
            <w:vAlign w:val="center"/>
          </w:tcPr>
          <w:p w14:paraId="6C818372" w14:textId="7D2961F2" w:rsidR="00B76254" w:rsidRDefault="00B76254" w:rsidP="00B76254">
            <w:pPr>
              <w:spacing w:after="0"/>
              <w:jc w:val="center"/>
              <w:rPr>
                <w:bCs/>
                <w:sz w:val="20"/>
                <w:szCs w:val="20"/>
              </w:rPr>
            </w:pPr>
            <w:r>
              <w:rPr>
                <w:bCs/>
                <w:sz w:val="20"/>
                <w:szCs w:val="20"/>
              </w:rPr>
              <w:t>Планируемый к реконструкции</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F9CAEB7" w14:textId="379F6911" w:rsidR="00B76254" w:rsidRDefault="00B76254" w:rsidP="00B76254">
            <w:pPr>
              <w:spacing w:after="0"/>
              <w:jc w:val="center"/>
              <w:rPr>
                <w:sz w:val="20"/>
                <w:szCs w:val="20"/>
              </w:rPr>
            </w:pPr>
            <w:r>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8E77785" w14:textId="798E773B"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2E12FBC" w14:textId="69810C44"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3F13A67" w14:textId="16C07408"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279A901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20DBE6B" w14:textId="450015DE"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lastRenderedPageBreak/>
              <w:t>26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E384E9B" w14:textId="12DA0C12" w:rsidR="00B76254"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12C6234" w14:textId="00D12356" w:rsidR="00B76254" w:rsidRPr="00CE5D63" w:rsidRDefault="00B76254" w:rsidP="00B76254">
            <w:pPr>
              <w:spacing w:after="0"/>
              <w:jc w:val="center"/>
              <w:rPr>
                <w:bCs/>
                <w:sz w:val="20"/>
                <w:szCs w:val="20"/>
              </w:rPr>
            </w:pPr>
            <w:r w:rsidRPr="00CE5D63">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EC0532E" w14:textId="724538E3" w:rsidR="00B76254" w:rsidRPr="00CE5D63" w:rsidRDefault="00B76254" w:rsidP="00B76254">
            <w:pPr>
              <w:spacing w:after="0"/>
              <w:jc w:val="center"/>
              <w:rPr>
                <w:rStyle w:val="afa"/>
                <w:rFonts w:eastAsiaTheme="majorEastAsia"/>
                <w:i w:val="0"/>
                <w:iCs w:val="0"/>
                <w:sz w:val="20"/>
                <w:szCs w:val="20"/>
                <w:shd w:val="clear" w:color="auto" w:fill="FFFFFF"/>
              </w:rPr>
            </w:pPr>
            <w:r w:rsidRPr="00CE5D63">
              <w:rPr>
                <w:rStyle w:val="afa"/>
                <w:rFonts w:eastAsiaTheme="majorEastAsi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rFonts w:eastAsiaTheme="majorEastAsi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rFonts w:eastAsiaTheme="majorEastAsi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3441A4D" w14:textId="64A44178" w:rsidR="00B76254" w:rsidRDefault="00B76254" w:rsidP="00B76254">
            <w:pPr>
              <w:spacing w:after="0"/>
              <w:jc w:val="center"/>
              <w:rPr>
                <w:sz w:val="20"/>
                <w:szCs w:val="20"/>
              </w:rPr>
            </w:pPr>
            <w:r>
              <w:rPr>
                <w:sz w:val="20"/>
                <w:szCs w:val="20"/>
              </w:rPr>
              <w:t>ФОК</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6B1C8EC" w14:textId="0C707848" w:rsidR="00B76254" w:rsidRDefault="00B76254" w:rsidP="00B76254">
            <w:pPr>
              <w:spacing w:after="0"/>
              <w:jc w:val="center"/>
              <w:rPr>
                <w:sz w:val="20"/>
                <w:szCs w:val="20"/>
              </w:rPr>
            </w:pPr>
            <w:r>
              <w:rPr>
                <w:sz w:val="20"/>
                <w:szCs w:val="20"/>
              </w:rPr>
              <w:t>1500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345D807" w14:textId="77777777" w:rsidR="00B52706" w:rsidRPr="00F02C96" w:rsidRDefault="00B52706" w:rsidP="00B52706">
            <w:pPr>
              <w:spacing w:after="0"/>
              <w:jc w:val="center"/>
              <w:rPr>
                <w:sz w:val="20"/>
                <w:szCs w:val="20"/>
              </w:rPr>
            </w:pPr>
            <w:r w:rsidRPr="00F02C96">
              <w:rPr>
                <w:sz w:val="20"/>
                <w:szCs w:val="20"/>
              </w:rPr>
              <w:t>г. Липецк,</w:t>
            </w:r>
          </w:p>
          <w:p w14:paraId="7D75F47A" w14:textId="297D479B" w:rsidR="00B76254" w:rsidRPr="00F02C96" w:rsidRDefault="00B52706" w:rsidP="00B52706">
            <w:pPr>
              <w:spacing w:after="0"/>
              <w:jc w:val="center"/>
              <w:rPr>
                <w:sz w:val="20"/>
                <w:szCs w:val="20"/>
              </w:rPr>
            </w:pPr>
            <w:r w:rsidRPr="00F02C96">
              <w:rPr>
                <w:sz w:val="20"/>
                <w:szCs w:val="20"/>
              </w:rPr>
              <w:t>территория 32, 33 микрорайонов в городе Липецке</w:t>
            </w:r>
          </w:p>
        </w:tc>
        <w:tc>
          <w:tcPr>
            <w:tcW w:w="304" w:type="pct"/>
            <w:tcBorders>
              <w:top w:val="single" w:sz="4" w:space="0" w:color="auto"/>
              <w:left w:val="single" w:sz="4" w:space="0" w:color="auto"/>
              <w:bottom w:val="single" w:sz="4" w:space="0" w:color="auto"/>
              <w:right w:val="single" w:sz="4" w:space="0" w:color="auto"/>
            </w:tcBorders>
            <w:vAlign w:val="center"/>
          </w:tcPr>
          <w:p w14:paraId="3130D7FE" w14:textId="74839F95" w:rsidR="00B76254" w:rsidRDefault="00B76254" w:rsidP="00B76254">
            <w:pPr>
              <w:spacing w:after="0"/>
              <w:jc w:val="center"/>
              <w:rPr>
                <w:bCs/>
                <w:sz w:val="20"/>
                <w:szCs w:val="20"/>
              </w:rPr>
            </w:pPr>
            <w:r>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9DB05DD" w14:textId="344D7CA3" w:rsidR="00B76254" w:rsidRDefault="00B76254" w:rsidP="00B76254">
            <w:pPr>
              <w:spacing w:after="0"/>
              <w:jc w:val="center"/>
              <w:rPr>
                <w:sz w:val="20"/>
                <w:szCs w:val="20"/>
              </w:rPr>
            </w:pPr>
            <w:r>
              <w:rPr>
                <w:sz w:val="20"/>
                <w:szCs w:val="20"/>
                <w:lang w:val="en-US"/>
              </w:rPr>
              <w:t>I</w:t>
            </w:r>
            <w:r>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227CB9EA" w14:textId="7B19CC8A" w:rsidR="00B76254" w:rsidRDefault="00B76254" w:rsidP="00B76254">
            <w:pPr>
              <w:spacing w:after="0"/>
              <w:jc w:val="center"/>
              <w:rPr>
                <w:bCs/>
                <w:sz w:val="20"/>
                <w:szCs w:val="20"/>
              </w:rPr>
            </w:pPr>
            <w:r>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5F51C8D" w14:textId="27C8D115" w:rsidR="00B76254" w:rsidRDefault="00B76254" w:rsidP="00B76254">
            <w:pPr>
              <w:spacing w:after="0"/>
              <w:jc w:val="center"/>
              <w:rPr>
                <w:bCs/>
                <w:sz w:val="20"/>
                <w:szCs w:val="20"/>
              </w:rPr>
            </w:pPr>
            <w:r>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7551F32" w14:textId="5E09CB59" w:rsidR="00B76254" w:rsidRDefault="00B76254" w:rsidP="00B76254">
            <w:pPr>
              <w:autoSpaceDE w:val="0"/>
              <w:autoSpaceDN w:val="0"/>
              <w:adjustRightInd w:val="0"/>
              <w:spacing w:after="0"/>
              <w:jc w:val="center"/>
              <w:rPr>
                <w:bCs/>
                <w:sz w:val="20"/>
                <w:szCs w:val="20"/>
              </w:rPr>
            </w:pPr>
            <w:r>
              <w:rPr>
                <w:bCs/>
                <w:sz w:val="20"/>
                <w:szCs w:val="20"/>
              </w:rPr>
              <w:t>-</w:t>
            </w:r>
          </w:p>
        </w:tc>
      </w:tr>
      <w:tr w:rsidR="00B76254" w:rsidRPr="00B708EF" w14:paraId="07ECB9B3"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2A6FB44" w14:textId="3CB4BB43" w:rsidR="00B76254" w:rsidRPr="00B708EF"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27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1A1E8BD" w14:textId="744EEB54" w:rsidR="00B76254" w:rsidRPr="00B708EF" w:rsidRDefault="00B76254" w:rsidP="00B76254">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B6A5BFF" w14:textId="77777777" w:rsidR="00B76254" w:rsidRPr="00CE5D63" w:rsidRDefault="00B76254" w:rsidP="00B76254">
            <w:pPr>
              <w:spacing w:after="0"/>
              <w:jc w:val="center"/>
              <w:rPr>
                <w:bCs/>
                <w:sz w:val="20"/>
                <w:szCs w:val="20"/>
              </w:rPr>
            </w:pPr>
            <w:r w:rsidRPr="00CE5D63">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A582E77" w14:textId="77777777" w:rsidR="00B76254" w:rsidRPr="00CE5D63" w:rsidRDefault="00B76254" w:rsidP="00B76254">
            <w:pPr>
              <w:spacing w:after="0"/>
              <w:jc w:val="center"/>
              <w:rPr>
                <w:bCs/>
                <w:sz w:val="20"/>
                <w:szCs w:val="20"/>
              </w:rPr>
            </w:pPr>
            <w:r w:rsidRPr="00CE5D63">
              <w:rPr>
                <w:rStyle w:val="afa"/>
                <w:i w:val="0"/>
                <w:iCs w:val="0"/>
                <w:sz w:val="20"/>
                <w:szCs w:val="20"/>
                <w:shd w:val="clear" w:color="auto" w:fill="FFFFFF"/>
              </w:rPr>
              <w:t xml:space="preserve">Повышение </w:t>
            </w:r>
            <w:r w:rsidRPr="00CE5D63">
              <w:rPr>
                <w:sz w:val="20"/>
                <w:szCs w:val="20"/>
                <w:shd w:val="clear" w:color="auto" w:fill="FFFFFF"/>
              </w:rPr>
              <w:t xml:space="preserve">уровня </w:t>
            </w:r>
            <w:r w:rsidRPr="00CE5D63">
              <w:rPr>
                <w:rStyle w:val="afa"/>
                <w:i w:val="0"/>
                <w:iCs w:val="0"/>
                <w:sz w:val="20"/>
                <w:szCs w:val="20"/>
                <w:shd w:val="clear" w:color="auto" w:fill="FFFFFF"/>
              </w:rPr>
              <w:t xml:space="preserve">обеспеченности населения </w:t>
            </w:r>
            <w:r w:rsidRPr="00CE5D63">
              <w:rPr>
                <w:sz w:val="20"/>
                <w:szCs w:val="20"/>
                <w:shd w:val="clear" w:color="auto" w:fill="FFFFFF"/>
              </w:rPr>
              <w:t xml:space="preserve">объектами </w:t>
            </w:r>
            <w:r w:rsidRPr="00CE5D63">
              <w:rPr>
                <w:sz w:val="20"/>
                <w:szCs w:val="20"/>
              </w:rPr>
              <w:t>физической культуры</w:t>
            </w:r>
            <w:r w:rsidRPr="00CE5D63">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3FB4321" w14:textId="3C4D54F8" w:rsidR="00B76254" w:rsidRPr="00B708EF" w:rsidRDefault="00B76254" w:rsidP="00B76254">
            <w:pPr>
              <w:spacing w:after="0"/>
              <w:jc w:val="center"/>
              <w:rPr>
                <w:bCs/>
                <w:sz w:val="20"/>
                <w:szCs w:val="20"/>
              </w:rPr>
            </w:pPr>
            <w:r w:rsidRPr="00B708EF">
              <w:rPr>
                <w:sz w:val="20"/>
                <w:szCs w:val="20"/>
              </w:rPr>
              <w:t>Здание яхт-клуба со стоянкой яхт и благоустройством прилегающей территории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dRDefault="00B76254" w:rsidP="00B76254">
            <w:pPr>
              <w:spacing w:after="0"/>
              <w:jc w:val="center"/>
              <w:rPr>
                <w:bCs/>
                <w:sz w:val="20"/>
                <w:szCs w:val="20"/>
              </w:rPr>
            </w:pPr>
            <w:r w:rsidRPr="00B708EF">
              <w:rPr>
                <w:sz w:val="20"/>
                <w:szCs w:val="20"/>
              </w:rPr>
              <w:t>300 человек в смену</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FA9D189" w14:textId="1ABCA5B3" w:rsidR="00B76254" w:rsidRPr="00F02C96" w:rsidRDefault="00B76254" w:rsidP="00B76254">
            <w:pPr>
              <w:spacing w:after="0"/>
              <w:jc w:val="center"/>
              <w:rPr>
                <w:bCs/>
                <w:sz w:val="20"/>
                <w:szCs w:val="20"/>
              </w:rPr>
            </w:pPr>
            <w:r w:rsidRPr="00F02C96">
              <w:rPr>
                <w:sz w:val="20"/>
                <w:szCs w:val="20"/>
              </w:rPr>
              <w:t xml:space="preserve">г. Липецк, ул. Карла Маркса </w:t>
            </w:r>
          </w:p>
        </w:tc>
        <w:tc>
          <w:tcPr>
            <w:tcW w:w="304" w:type="pct"/>
            <w:tcBorders>
              <w:top w:val="single" w:sz="4" w:space="0" w:color="auto"/>
              <w:left w:val="single" w:sz="4" w:space="0" w:color="auto"/>
              <w:bottom w:val="single" w:sz="4" w:space="0" w:color="auto"/>
              <w:right w:val="single" w:sz="4" w:space="0" w:color="auto"/>
            </w:tcBorders>
            <w:vAlign w:val="center"/>
          </w:tcPr>
          <w:p w14:paraId="60D85919" w14:textId="77777777" w:rsidR="00B76254" w:rsidRPr="00B708EF" w:rsidRDefault="00B76254" w:rsidP="00B76254">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6DEF650" w14:textId="4BD0012F" w:rsidR="00B76254" w:rsidRPr="00B708EF" w:rsidRDefault="00B76254" w:rsidP="00B76254">
            <w:pPr>
              <w:spacing w:after="0"/>
              <w:jc w:val="center"/>
              <w:rPr>
                <w:sz w:val="20"/>
                <w:szCs w:val="20"/>
              </w:rPr>
            </w:pPr>
            <w:r w:rsidRPr="00F51D86">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129C39ED" w14:textId="77777777" w:rsidR="00B76254" w:rsidRPr="00B708EF" w:rsidRDefault="00B76254" w:rsidP="00B76254">
            <w:pPr>
              <w:spacing w:after="0"/>
              <w:jc w:val="center"/>
              <w:rPr>
                <w:bCs/>
                <w:sz w:val="20"/>
                <w:szCs w:val="20"/>
              </w:rPr>
            </w:pPr>
            <w:r w:rsidRPr="00B708EF">
              <w:rPr>
                <w:bCs/>
                <w:sz w:val="20"/>
                <w:szCs w:val="20"/>
              </w:rPr>
              <w:t>Зона отдыха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E66EAEE" w14:textId="77777777" w:rsidR="00B76254" w:rsidRPr="00B708EF" w:rsidRDefault="00B76254" w:rsidP="00B76254">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D4F57EC" w14:textId="77777777" w:rsidR="00B76254" w:rsidRPr="00B708EF" w:rsidRDefault="00B76254" w:rsidP="00B76254">
            <w:pPr>
              <w:spacing w:after="0"/>
              <w:jc w:val="center"/>
              <w:rPr>
                <w:bCs/>
                <w:sz w:val="20"/>
                <w:szCs w:val="20"/>
              </w:rPr>
            </w:pPr>
            <w:r w:rsidRPr="00B708EF">
              <w:rPr>
                <w:bCs/>
                <w:sz w:val="20"/>
                <w:szCs w:val="20"/>
              </w:rPr>
              <w:t>Программа «Комплексное развитие социальной инфраструктуры муниципального образования - городской округ город Липецк, на 2018-2035 годы», утверждена решением сессии Липецкого городского Совета депутатов от 31.07.2018 № 726</w:t>
            </w:r>
          </w:p>
        </w:tc>
      </w:tr>
      <w:tr w:rsidR="00B52706" w:rsidRPr="00B708EF" w14:paraId="2956B50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0AF9CE20" w14:textId="736F11AF"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28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7EB95A8" w14:textId="2B021C06"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73D8F631"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5699D6D"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lastRenderedPageBreak/>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FC94088" w14:textId="77777777" w:rsidR="00B52706" w:rsidRPr="00B708EF" w:rsidRDefault="00B52706" w:rsidP="00B52706">
            <w:pPr>
              <w:spacing w:after="0"/>
              <w:jc w:val="center"/>
              <w:rPr>
                <w:bCs/>
                <w:sz w:val="20"/>
                <w:szCs w:val="20"/>
              </w:rPr>
            </w:pPr>
            <w:r w:rsidRPr="00B708EF">
              <w:rPr>
                <w:sz w:val="20"/>
                <w:szCs w:val="20"/>
              </w:rPr>
              <w:lastRenderedPageBreak/>
              <w:t>Дворец единоборств с трибунами на 500 мест</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6BD6465" w14:textId="77777777" w:rsidR="00B52706" w:rsidRPr="00B708EF" w:rsidRDefault="00B52706" w:rsidP="00B52706">
            <w:pPr>
              <w:spacing w:after="0"/>
              <w:jc w:val="center"/>
              <w:rPr>
                <w:bCs/>
                <w:sz w:val="20"/>
                <w:szCs w:val="20"/>
              </w:rPr>
            </w:pPr>
            <w:r w:rsidRPr="00B708EF">
              <w:rPr>
                <w:sz w:val="20"/>
                <w:szCs w:val="20"/>
              </w:rPr>
              <w:t>1728 м</w:t>
            </w:r>
            <w:r w:rsidRPr="00B52706">
              <w:rPr>
                <w:sz w:val="20"/>
                <w:szCs w:val="20"/>
                <w:vertAlign w:val="superscript"/>
              </w:rPr>
              <w:t>2</w:t>
            </w:r>
            <w:r w:rsidRPr="00B708EF">
              <w:rPr>
                <w:sz w:val="20"/>
                <w:szCs w:val="20"/>
              </w:rPr>
              <w:t>/500 мест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AC13901" w14:textId="10874AA1" w:rsidR="00B52706" w:rsidRPr="00F02C96" w:rsidRDefault="00B52706" w:rsidP="00B52706">
            <w:pPr>
              <w:spacing w:after="0"/>
              <w:jc w:val="center"/>
              <w:rPr>
                <w:bCs/>
                <w:sz w:val="20"/>
                <w:szCs w:val="20"/>
              </w:rPr>
            </w:pPr>
            <w:proofErr w:type="spellStart"/>
            <w:r w:rsidRPr="00F02C96">
              <w:rPr>
                <w:sz w:val="20"/>
                <w:szCs w:val="20"/>
              </w:rPr>
              <w:t>г.Липецк</w:t>
            </w:r>
            <w:proofErr w:type="spellEnd"/>
            <w:r w:rsidRPr="00F02C96">
              <w:rPr>
                <w:sz w:val="20"/>
                <w:szCs w:val="20"/>
              </w:rPr>
              <w:t xml:space="preserve">, территория, ограниченная территории улицами </w:t>
            </w:r>
            <w:r w:rsidRPr="00F02C96">
              <w:rPr>
                <w:sz w:val="20"/>
                <w:szCs w:val="20"/>
              </w:rPr>
              <w:lastRenderedPageBreak/>
              <w:t xml:space="preserve">Леонтия Кривенкова, Минская, Московская, Свиридова </w:t>
            </w:r>
          </w:p>
        </w:tc>
        <w:tc>
          <w:tcPr>
            <w:tcW w:w="304" w:type="pct"/>
            <w:tcBorders>
              <w:top w:val="single" w:sz="4" w:space="0" w:color="auto"/>
              <w:left w:val="single" w:sz="4" w:space="0" w:color="auto"/>
              <w:bottom w:val="single" w:sz="4" w:space="0" w:color="auto"/>
              <w:right w:val="single" w:sz="4" w:space="0" w:color="auto"/>
            </w:tcBorders>
            <w:vAlign w:val="center"/>
          </w:tcPr>
          <w:p w14:paraId="51B4ABB0" w14:textId="77777777" w:rsidR="00B52706" w:rsidRPr="00B708EF" w:rsidRDefault="00B52706" w:rsidP="00B52706">
            <w:pPr>
              <w:spacing w:after="0"/>
              <w:jc w:val="center"/>
              <w:rPr>
                <w:bCs/>
                <w:sz w:val="20"/>
                <w:szCs w:val="20"/>
              </w:rPr>
            </w:pPr>
            <w:r w:rsidRPr="00B708EF">
              <w:rPr>
                <w:bCs/>
                <w:sz w:val="20"/>
                <w:szCs w:val="20"/>
              </w:rPr>
              <w:lastRenderedPageBreak/>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B2B4DFD" w14:textId="77777777"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675BAE96"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3459BDD"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0795249" w14:textId="77777777" w:rsidR="00B52706" w:rsidRPr="00B708EF" w:rsidRDefault="00B52706" w:rsidP="00B52706">
            <w:pPr>
              <w:spacing w:after="0"/>
              <w:jc w:val="center"/>
              <w:rPr>
                <w:bCs/>
                <w:sz w:val="20"/>
                <w:szCs w:val="20"/>
              </w:rPr>
            </w:pPr>
            <w:r w:rsidRPr="00B708EF">
              <w:rPr>
                <w:sz w:val="20"/>
                <w:szCs w:val="20"/>
              </w:rPr>
              <w:t xml:space="preserve">Внесение изменений в проект планировки и межевания территории квартала, ограниченного </w:t>
            </w:r>
            <w:r w:rsidRPr="00B708EF">
              <w:rPr>
                <w:sz w:val="20"/>
                <w:szCs w:val="20"/>
              </w:rPr>
              <w:lastRenderedPageBreak/>
              <w:t>улицами Леонтия Кривенкова, Минская, Московская, Свиридова в городе Липецке (2019 г.)</w:t>
            </w:r>
          </w:p>
        </w:tc>
      </w:tr>
      <w:tr w:rsidR="00B52706" w:rsidRPr="00B708EF" w14:paraId="135B313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84A836D" w14:textId="1ACCFB9D"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lastRenderedPageBreak/>
              <w:t>29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E6BA6B4" w14:textId="2C656117"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02E74D71"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E9299E0"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9261E90" w14:textId="77777777" w:rsidR="00B52706" w:rsidRPr="00B708EF" w:rsidRDefault="00B52706" w:rsidP="00B52706">
            <w:pPr>
              <w:spacing w:after="0"/>
              <w:jc w:val="center"/>
              <w:rPr>
                <w:bCs/>
                <w:sz w:val="20"/>
                <w:szCs w:val="20"/>
              </w:rPr>
            </w:pPr>
            <w:r w:rsidRPr="00B708EF">
              <w:rPr>
                <w:sz w:val="20"/>
                <w:szCs w:val="20"/>
              </w:rPr>
              <w:t>Фитнес-центр</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66F525B" w14:textId="77777777" w:rsidR="00B52706" w:rsidRPr="00B708EF" w:rsidRDefault="00B52706" w:rsidP="00B52706">
            <w:pPr>
              <w:spacing w:after="0"/>
              <w:jc w:val="center"/>
              <w:rPr>
                <w:bCs/>
                <w:sz w:val="20"/>
                <w:szCs w:val="20"/>
              </w:rPr>
            </w:pPr>
            <w:r w:rsidRPr="00B708EF">
              <w:rPr>
                <w:sz w:val="20"/>
                <w:szCs w:val="20"/>
              </w:rPr>
              <w:t>7988 м</w:t>
            </w:r>
            <w:r w:rsidRPr="00B52706">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7B730F2" w14:textId="01CDCA40" w:rsidR="00B52706" w:rsidRPr="00F02C96" w:rsidRDefault="00B52706" w:rsidP="00B52706">
            <w:pPr>
              <w:spacing w:after="0"/>
              <w:jc w:val="center"/>
              <w:rPr>
                <w:bCs/>
                <w:sz w:val="20"/>
                <w:szCs w:val="20"/>
              </w:rPr>
            </w:pPr>
            <w:proofErr w:type="spellStart"/>
            <w:r w:rsidRPr="00F02C96">
              <w:rPr>
                <w:sz w:val="20"/>
                <w:szCs w:val="20"/>
              </w:rPr>
              <w:t>г.Липецк</w:t>
            </w:r>
            <w:proofErr w:type="spellEnd"/>
            <w:r w:rsidRPr="00F02C96">
              <w:rPr>
                <w:sz w:val="20"/>
                <w:szCs w:val="20"/>
              </w:rPr>
              <w:t xml:space="preserve">, территория, ограниченная улицами Леонтия Кривенкова, Минская, Московская, Свиридова </w:t>
            </w:r>
          </w:p>
        </w:tc>
        <w:tc>
          <w:tcPr>
            <w:tcW w:w="304" w:type="pct"/>
            <w:tcBorders>
              <w:top w:val="single" w:sz="4" w:space="0" w:color="auto"/>
              <w:left w:val="single" w:sz="4" w:space="0" w:color="auto"/>
              <w:bottom w:val="single" w:sz="4" w:space="0" w:color="auto"/>
              <w:right w:val="single" w:sz="4" w:space="0" w:color="auto"/>
            </w:tcBorders>
            <w:vAlign w:val="center"/>
          </w:tcPr>
          <w:p w14:paraId="69DD7D1E"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115D37E" w14:textId="77777777"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6D5F82AE"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4253B6F"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2365CC4B" w14:textId="77777777" w:rsidR="00B52706" w:rsidRPr="00B708EF" w:rsidRDefault="00B52706" w:rsidP="00B52706">
            <w:pPr>
              <w:spacing w:after="0"/>
              <w:jc w:val="center"/>
              <w:rPr>
                <w:bCs/>
                <w:sz w:val="20"/>
                <w:szCs w:val="20"/>
              </w:rPr>
            </w:pPr>
            <w:r w:rsidRPr="00B708EF">
              <w:rPr>
                <w:sz w:val="20"/>
                <w:szCs w:val="20"/>
              </w:rPr>
              <w:t>Внесение изменений в проект планировки и межевания территории квартала, ограниченного улицами Леонтия Кривенкова, Минская, Московская, Свиридова в городе Липецке (2019 г.)</w:t>
            </w:r>
          </w:p>
        </w:tc>
      </w:tr>
      <w:tr w:rsidR="00B52706" w:rsidRPr="00B708EF" w14:paraId="453C0F3B"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AC4558D" w14:textId="7DD4F05F"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620CEA7" w14:textId="6DA0BECB"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33A4A174" w14:textId="4A77F7F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DD2AF3D"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69997AB" w14:textId="77777777" w:rsidR="00B52706" w:rsidRPr="00B708EF" w:rsidRDefault="00B52706" w:rsidP="00B52706">
            <w:pPr>
              <w:spacing w:after="0"/>
              <w:jc w:val="center"/>
              <w:rPr>
                <w:bCs/>
                <w:sz w:val="20"/>
                <w:szCs w:val="20"/>
              </w:rPr>
            </w:pPr>
            <w:r w:rsidRPr="00B708EF">
              <w:rPr>
                <w:sz w:val="20"/>
                <w:szCs w:val="20"/>
              </w:rPr>
              <w:t>2 пляжных спортивных площадки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D5C5329" w14:textId="77777777" w:rsidR="00B52706" w:rsidRPr="00B708EF" w:rsidRDefault="00B52706" w:rsidP="00B52706">
            <w:pPr>
              <w:spacing w:after="0"/>
              <w:jc w:val="center"/>
              <w:rPr>
                <w:bCs/>
                <w:sz w:val="20"/>
                <w:szCs w:val="20"/>
              </w:rPr>
            </w:pPr>
            <w:r w:rsidRPr="00B708EF">
              <w:rPr>
                <w:sz w:val="20"/>
                <w:szCs w:val="20"/>
              </w:rPr>
              <w:t>5892,9</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615A393" w14:textId="77777777" w:rsidR="00B52706" w:rsidRPr="00F02C96" w:rsidRDefault="00B52706" w:rsidP="00B52706">
            <w:pPr>
              <w:pStyle w:val="afff3"/>
              <w:spacing w:before="0"/>
              <w:ind w:firstLine="0"/>
              <w:jc w:val="center"/>
              <w:rPr>
                <w:sz w:val="20"/>
                <w:szCs w:val="20"/>
                <w:lang w:eastAsia="en-US"/>
              </w:rPr>
            </w:pPr>
            <w:r w:rsidRPr="00F02C96">
              <w:rPr>
                <w:sz w:val="20"/>
                <w:szCs w:val="20"/>
              </w:rPr>
              <w:t xml:space="preserve">г. Липецк, </w:t>
            </w:r>
            <w:r w:rsidRPr="00F02C96">
              <w:rPr>
                <w:sz w:val="20"/>
                <w:szCs w:val="20"/>
                <w:lang w:eastAsia="en-US"/>
              </w:rPr>
              <w:t>набережная правого берега реки</w:t>
            </w:r>
          </w:p>
          <w:p w14:paraId="38FCF2CC" w14:textId="7730FC5D" w:rsidR="00B52706" w:rsidRPr="00F02C96" w:rsidRDefault="00B52706" w:rsidP="00B52706">
            <w:pPr>
              <w:spacing w:after="0"/>
              <w:jc w:val="center"/>
              <w:rPr>
                <w:bCs/>
                <w:sz w:val="20"/>
                <w:szCs w:val="20"/>
              </w:rPr>
            </w:pPr>
            <w:r w:rsidRPr="00F02C96">
              <w:rPr>
                <w:sz w:val="20"/>
                <w:szCs w:val="20"/>
              </w:rPr>
              <w:t xml:space="preserve">Воронеж </w:t>
            </w:r>
          </w:p>
        </w:tc>
        <w:tc>
          <w:tcPr>
            <w:tcW w:w="304" w:type="pct"/>
            <w:tcBorders>
              <w:top w:val="single" w:sz="4" w:space="0" w:color="auto"/>
              <w:left w:val="single" w:sz="4" w:space="0" w:color="auto"/>
              <w:bottom w:val="single" w:sz="4" w:space="0" w:color="auto"/>
              <w:right w:val="single" w:sz="4" w:space="0" w:color="auto"/>
            </w:tcBorders>
            <w:vAlign w:val="center"/>
          </w:tcPr>
          <w:p w14:paraId="5AFB4F47"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61D4875" w14:textId="77777777"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5C719F65" w14:textId="03BCD1A8"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DFCDF4E"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90F5F3F" w14:textId="77777777" w:rsidR="00B52706" w:rsidRPr="00B708EF" w:rsidRDefault="00B52706" w:rsidP="00B52706">
            <w:pPr>
              <w:pStyle w:val="afff3"/>
              <w:spacing w:before="0"/>
              <w:ind w:firstLine="0"/>
              <w:jc w:val="center"/>
              <w:rPr>
                <w:sz w:val="20"/>
                <w:szCs w:val="20"/>
                <w:lang w:eastAsia="en-US"/>
              </w:rPr>
            </w:pPr>
            <w:r w:rsidRPr="00B708EF">
              <w:rPr>
                <w:sz w:val="20"/>
                <w:szCs w:val="20"/>
                <w:lang w:eastAsia="en-US"/>
              </w:rPr>
              <w:t>Согласно ПП и ПМ набережной правого берега реки</w:t>
            </w:r>
          </w:p>
          <w:p w14:paraId="1DC5B84C" w14:textId="77777777" w:rsidR="00B52706" w:rsidRPr="00B708EF" w:rsidRDefault="00B52706" w:rsidP="00B52706">
            <w:pPr>
              <w:spacing w:after="0"/>
              <w:jc w:val="center"/>
              <w:rPr>
                <w:bCs/>
                <w:sz w:val="20"/>
                <w:szCs w:val="20"/>
              </w:rPr>
            </w:pPr>
            <w:r w:rsidRPr="00B708EF">
              <w:rPr>
                <w:sz w:val="20"/>
                <w:szCs w:val="20"/>
              </w:rPr>
              <w:t>Воронеж в городе Липецке (2021 г.)</w:t>
            </w:r>
          </w:p>
        </w:tc>
      </w:tr>
      <w:tr w:rsidR="00B52706" w:rsidRPr="00B708EF" w14:paraId="6609D563"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340A71C" w14:textId="0D16BFAE"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21192F" w14:textId="6912D9F6"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0CCFF63F" w14:textId="10E2342E"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1267E05"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CBD42F5" w14:textId="77777777" w:rsidR="00B52706" w:rsidRPr="00B708EF" w:rsidRDefault="00B52706" w:rsidP="00B52706">
            <w:pPr>
              <w:spacing w:after="0"/>
              <w:jc w:val="center"/>
              <w:rPr>
                <w:bCs/>
                <w:sz w:val="20"/>
                <w:szCs w:val="20"/>
              </w:rPr>
            </w:pPr>
            <w:r w:rsidRPr="00B708EF">
              <w:rPr>
                <w:sz w:val="20"/>
                <w:szCs w:val="20"/>
              </w:rPr>
              <w:t>Спортивная площадка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3BE933C" w14:textId="77777777" w:rsidR="00B52706" w:rsidRPr="00B708EF" w:rsidRDefault="00B52706" w:rsidP="00B52706">
            <w:pPr>
              <w:spacing w:after="0"/>
              <w:jc w:val="center"/>
              <w:rPr>
                <w:bCs/>
                <w:sz w:val="20"/>
                <w:szCs w:val="20"/>
              </w:rPr>
            </w:pPr>
            <w:r w:rsidRPr="00B708EF">
              <w:rPr>
                <w:sz w:val="20"/>
                <w:szCs w:val="20"/>
              </w:rPr>
              <w:t>2168,9</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8367C61" w14:textId="77777777" w:rsidR="00B52706" w:rsidRPr="00F02C96" w:rsidRDefault="00B52706" w:rsidP="00B52706">
            <w:pPr>
              <w:pStyle w:val="afff3"/>
              <w:spacing w:before="0"/>
              <w:ind w:firstLine="0"/>
              <w:jc w:val="center"/>
              <w:rPr>
                <w:sz w:val="20"/>
                <w:szCs w:val="20"/>
                <w:lang w:eastAsia="en-US"/>
              </w:rPr>
            </w:pPr>
            <w:r w:rsidRPr="00F02C96">
              <w:rPr>
                <w:sz w:val="20"/>
                <w:szCs w:val="20"/>
              </w:rPr>
              <w:t xml:space="preserve">г. Липецк, </w:t>
            </w:r>
            <w:r w:rsidRPr="00F02C96">
              <w:rPr>
                <w:sz w:val="20"/>
                <w:szCs w:val="20"/>
                <w:lang w:eastAsia="en-US"/>
              </w:rPr>
              <w:t>набережная правого берега реки</w:t>
            </w:r>
          </w:p>
          <w:p w14:paraId="60E75C38" w14:textId="1D4E5920" w:rsidR="00B52706" w:rsidRPr="00F02C96" w:rsidRDefault="00B52706" w:rsidP="00B52706">
            <w:pPr>
              <w:spacing w:after="0"/>
              <w:jc w:val="center"/>
              <w:rPr>
                <w:bCs/>
                <w:sz w:val="20"/>
                <w:szCs w:val="20"/>
              </w:rPr>
            </w:pPr>
            <w:r w:rsidRPr="00F02C96">
              <w:rPr>
                <w:sz w:val="20"/>
                <w:szCs w:val="20"/>
              </w:rPr>
              <w:t>Воронеж</w:t>
            </w:r>
          </w:p>
        </w:tc>
        <w:tc>
          <w:tcPr>
            <w:tcW w:w="304" w:type="pct"/>
            <w:tcBorders>
              <w:top w:val="single" w:sz="4" w:space="0" w:color="auto"/>
              <w:left w:val="single" w:sz="4" w:space="0" w:color="auto"/>
              <w:bottom w:val="single" w:sz="4" w:space="0" w:color="auto"/>
              <w:right w:val="single" w:sz="4" w:space="0" w:color="auto"/>
            </w:tcBorders>
            <w:vAlign w:val="center"/>
          </w:tcPr>
          <w:p w14:paraId="26C9C888"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61ECA5F" w14:textId="77777777"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06466480" w14:textId="18F45E89" w:rsidR="00B52706" w:rsidRPr="00B708EF" w:rsidRDefault="00B52706" w:rsidP="00B52706">
            <w:pPr>
              <w:spacing w:after="0"/>
              <w:jc w:val="center"/>
              <w:rPr>
                <w:bCs/>
                <w:sz w:val="20"/>
                <w:szCs w:val="20"/>
              </w:rPr>
            </w:pPr>
            <w:r w:rsidRPr="00B708EF">
              <w:rPr>
                <w:bCs/>
                <w:sz w:val="20"/>
                <w:szCs w:val="20"/>
              </w:rPr>
              <w:t>Жилая зона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58A28A3"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045E083" w14:textId="77777777" w:rsidR="00B52706" w:rsidRPr="00B708EF" w:rsidRDefault="00B52706" w:rsidP="00B52706">
            <w:pPr>
              <w:pStyle w:val="afff3"/>
              <w:spacing w:before="0"/>
              <w:ind w:firstLine="0"/>
              <w:jc w:val="center"/>
              <w:rPr>
                <w:sz w:val="20"/>
                <w:szCs w:val="20"/>
                <w:lang w:eastAsia="en-US"/>
              </w:rPr>
            </w:pPr>
            <w:r w:rsidRPr="00B708EF">
              <w:rPr>
                <w:sz w:val="20"/>
                <w:szCs w:val="20"/>
                <w:lang w:eastAsia="en-US"/>
              </w:rPr>
              <w:t>Согласно ПП и ПМ набережной правого берега реки</w:t>
            </w:r>
          </w:p>
          <w:p w14:paraId="03C2DFA1" w14:textId="77777777" w:rsidR="00B52706" w:rsidRPr="00B708EF" w:rsidRDefault="00B52706" w:rsidP="00B52706">
            <w:pPr>
              <w:spacing w:after="0"/>
              <w:jc w:val="center"/>
              <w:rPr>
                <w:bCs/>
                <w:sz w:val="20"/>
                <w:szCs w:val="20"/>
              </w:rPr>
            </w:pPr>
            <w:r w:rsidRPr="00B708EF">
              <w:rPr>
                <w:sz w:val="20"/>
                <w:szCs w:val="20"/>
              </w:rPr>
              <w:t>Воронеж в городе Липецке (2021 г.)</w:t>
            </w:r>
          </w:p>
        </w:tc>
      </w:tr>
      <w:tr w:rsidR="00B52706" w:rsidRPr="00B708EF" w14:paraId="5E2F1B15"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644F423C" w14:textId="4ECA7C3A"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lastRenderedPageBreak/>
              <w:t>32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24C361F" w14:textId="32579080"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60C5001A" w14:textId="0FF34A3C"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0A1D22C"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B08849A" w14:textId="77777777" w:rsidR="00B52706" w:rsidRPr="00B708EF" w:rsidRDefault="00B52706" w:rsidP="00B52706">
            <w:pPr>
              <w:spacing w:after="0"/>
              <w:jc w:val="center"/>
              <w:rPr>
                <w:bCs/>
                <w:sz w:val="20"/>
                <w:szCs w:val="20"/>
              </w:rPr>
            </w:pPr>
            <w:r w:rsidRPr="00B708EF">
              <w:rPr>
                <w:sz w:val="20"/>
                <w:szCs w:val="20"/>
              </w:rPr>
              <w:t>Площадка для катания на роликах</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0D3DEA3" w14:textId="77777777" w:rsidR="00B52706" w:rsidRPr="00B708EF" w:rsidRDefault="00B52706" w:rsidP="00B52706">
            <w:pPr>
              <w:spacing w:after="0"/>
              <w:jc w:val="center"/>
              <w:rPr>
                <w:bCs/>
                <w:sz w:val="20"/>
                <w:szCs w:val="20"/>
              </w:rPr>
            </w:pPr>
            <w:r w:rsidRPr="00B708EF">
              <w:rPr>
                <w:sz w:val="20"/>
                <w:szCs w:val="20"/>
              </w:rPr>
              <w:t>7098</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C6A7213" w14:textId="77777777" w:rsidR="00B52706" w:rsidRPr="00F02C96" w:rsidRDefault="00B52706" w:rsidP="00B52706">
            <w:pPr>
              <w:pStyle w:val="afff3"/>
              <w:spacing w:before="0"/>
              <w:ind w:firstLine="0"/>
              <w:jc w:val="center"/>
              <w:rPr>
                <w:sz w:val="20"/>
                <w:szCs w:val="20"/>
                <w:lang w:eastAsia="en-US"/>
              </w:rPr>
            </w:pPr>
            <w:r w:rsidRPr="00F02C96">
              <w:rPr>
                <w:sz w:val="20"/>
                <w:szCs w:val="20"/>
              </w:rPr>
              <w:t xml:space="preserve">г. Липецк, </w:t>
            </w:r>
            <w:r w:rsidRPr="00F02C96">
              <w:rPr>
                <w:sz w:val="20"/>
                <w:szCs w:val="20"/>
                <w:lang w:eastAsia="en-US"/>
              </w:rPr>
              <w:t>набережная правого берега реки</w:t>
            </w:r>
          </w:p>
          <w:p w14:paraId="2603A593" w14:textId="7AA72C8C" w:rsidR="00B52706" w:rsidRPr="00F02C96" w:rsidRDefault="00B52706" w:rsidP="00B52706">
            <w:pPr>
              <w:spacing w:after="0"/>
              <w:jc w:val="center"/>
              <w:rPr>
                <w:bCs/>
                <w:sz w:val="20"/>
                <w:szCs w:val="20"/>
              </w:rPr>
            </w:pPr>
            <w:r w:rsidRPr="00F02C96">
              <w:rPr>
                <w:sz w:val="20"/>
                <w:szCs w:val="20"/>
              </w:rPr>
              <w:t>Воронеж</w:t>
            </w:r>
          </w:p>
        </w:tc>
        <w:tc>
          <w:tcPr>
            <w:tcW w:w="304" w:type="pct"/>
            <w:tcBorders>
              <w:top w:val="single" w:sz="4" w:space="0" w:color="auto"/>
              <w:left w:val="single" w:sz="4" w:space="0" w:color="auto"/>
              <w:bottom w:val="single" w:sz="4" w:space="0" w:color="auto"/>
              <w:right w:val="single" w:sz="4" w:space="0" w:color="auto"/>
            </w:tcBorders>
            <w:vAlign w:val="center"/>
          </w:tcPr>
          <w:p w14:paraId="74F3AD26"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3468636" w14:textId="77777777"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0397A5C1" w14:textId="6CFD9DDC" w:rsidR="00B52706" w:rsidRPr="00B708EF" w:rsidRDefault="00B52706" w:rsidP="00B52706">
            <w:pPr>
              <w:spacing w:after="0"/>
              <w:jc w:val="center"/>
              <w:rPr>
                <w:bCs/>
                <w:sz w:val="20"/>
                <w:szCs w:val="20"/>
              </w:rPr>
            </w:pPr>
            <w:r w:rsidRPr="00B708EF">
              <w:rPr>
                <w:bCs/>
                <w:sz w:val="20"/>
                <w:szCs w:val="20"/>
              </w:rPr>
              <w:t>Жилая зона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BBE924F"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8FFDF8E" w14:textId="77777777" w:rsidR="00B52706" w:rsidRPr="00B708EF" w:rsidRDefault="00B52706" w:rsidP="00B52706">
            <w:pPr>
              <w:pStyle w:val="afff3"/>
              <w:spacing w:before="0"/>
              <w:ind w:firstLine="0"/>
              <w:jc w:val="center"/>
              <w:rPr>
                <w:sz w:val="20"/>
                <w:szCs w:val="20"/>
                <w:lang w:eastAsia="en-US"/>
              </w:rPr>
            </w:pPr>
            <w:r w:rsidRPr="00B708EF">
              <w:rPr>
                <w:sz w:val="20"/>
                <w:szCs w:val="20"/>
                <w:lang w:eastAsia="en-US"/>
              </w:rPr>
              <w:t>Согласно ПП и ПМ набережной правого берега реки</w:t>
            </w:r>
          </w:p>
          <w:p w14:paraId="5B3011FE" w14:textId="77777777" w:rsidR="00B52706" w:rsidRPr="00B708EF" w:rsidRDefault="00B52706" w:rsidP="00B52706">
            <w:pPr>
              <w:spacing w:after="0"/>
              <w:jc w:val="center"/>
              <w:rPr>
                <w:bCs/>
                <w:sz w:val="20"/>
                <w:szCs w:val="20"/>
              </w:rPr>
            </w:pPr>
            <w:r w:rsidRPr="00B708EF">
              <w:rPr>
                <w:sz w:val="20"/>
                <w:szCs w:val="20"/>
              </w:rPr>
              <w:t>Воронеж в городе Липецке (2021 г.)</w:t>
            </w:r>
          </w:p>
        </w:tc>
      </w:tr>
      <w:tr w:rsidR="00B52706" w:rsidRPr="00B708EF" w14:paraId="7DB57C01" w14:textId="77777777" w:rsidTr="00486C7F">
        <w:trPr>
          <w:trHeight w:val="726"/>
          <w:jc w:val="center"/>
        </w:trPr>
        <w:tc>
          <w:tcPr>
            <w:tcW w:w="129" w:type="pct"/>
            <w:tcBorders>
              <w:top w:val="single" w:sz="4" w:space="0" w:color="auto"/>
              <w:left w:val="single" w:sz="4" w:space="0" w:color="auto"/>
              <w:bottom w:val="single" w:sz="4" w:space="0" w:color="auto"/>
              <w:right w:val="single" w:sz="4" w:space="0" w:color="auto"/>
            </w:tcBorders>
            <w:vAlign w:val="center"/>
          </w:tcPr>
          <w:p w14:paraId="351E1E70" w14:textId="03737568"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EB33213" w14:textId="4FACD96E"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5B94C5BD" w14:textId="405E8E4B"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572BE65"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DFF279F" w14:textId="77777777" w:rsidR="00B52706" w:rsidRPr="00B708EF" w:rsidRDefault="00B52706" w:rsidP="00B52706">
            <w:pPr>
              <w:spacing w:after="0"/>
              <w:jc w:val="center"/>
              <w:rPr>
                <w:bCs/>
                <w:sz w:val="20"/>
                <w:szCs w:val="20"/>
              </w:rPr>
            </w:pPr>
            <w:r w:rsidRPr="00B708EF">
              <w:rPr>
                <w:sz w:val="20"/>
                <w:szCs w:val="20"/>
              </w:rPr>
              <w:t>Спортивная площадка для хоккея</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09FCD36" w14:textId="77777777" w:rsidR="00B52706" w:rsidRPr="00B708EF" w:rsidRDefault="00B52706" w:rsidP="00B52706">
            <w:pPr>
              <w:spacing w:after="0"/>
              <w:jc w:val="center"/>
              <w:rPr>
                <w:bCs/>
                <w:sz w:val="20"/>
                <w:szCs w:val="20"/>
              </w:rPr>
            </w:pPr>
            <w:proofErr w:type="spellStart"/>
            <w:r w:rsidRPr="00B708EF">
              <w:rPr>
                <w:sz w:val="20"/>
                <w:szCs w:val="20"/>
              </w:rPr>
              <w:t>н.д</w:t>
            </w:r>
            <w:proofErr w:type="spellEnd"/>
            <w:r w:rsidRPr="00B708EF">
              <w:rPr>
                <w:sz w:val="20"/>
                <w:szCs w:val="20"/>
              </w:rPr>
              <w:t>.</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D907147" w14:textId="0F0DAB10" w:rsidR="00B52706" w:rsidRPr="00F02C96" w:rsidRDefault="00B52706" w:rsidP="00B52706">
            <w:pPr>
              <w:spacing w:after="0"/>
              <w:jc w:val="center"/>
              <w:rPr>
                <w:bCs/>
                <w:sz w:val="20"/>
                <w:szCs w:val="20"/>
              </w:rPr>
            </w:pPr>
            <w:r w:rsidRPr="00F02C96">
              <w:rPr>
                <w:sz w:val="20"/>
                <w:szCs w:val="20"/>
              </w:rPr>
              <w:t>г. Липецк, территория, ограниченная улицами Виктора Музыки, Михаила Трунова, автомобильной дорогой Орел-Тамбов и Лебедянским шоссе</w:t>
            </w:r>
          </w:p>
        </w:tc>
        <w:tc>
          <w:tcPr>
            <w:tcW w:w="304" w:type="pct"/>
            <w:tcBorders>
              <w:top w:val="single" w:sz="4" w:space="0" w:color="auto"/>
              <w:left w:val="single" w:sz="4" w:space="0" w:color="auto"/>
              <w:bottom w:val="single" w:sz="4" w:space="0" w:color="auto"/>
              <w:right w:val="single" w:sz="4" w:space="0" w:color="auto"/>
            </w:tcBorders>
            <w:vAlign w:val="center"/>
          </w:tcPr>
          <w:p w14:paraId="49567068"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3BA3A57" w14:textId="1BB34725"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3A5CD9CC" w14:textId="71DB7A58" w:rsidR="00B52706" w:rsidRPr="00B708EF" w:rsidRDefault="00B52706" w:rsidP="00B52706">
            <w:pPr>
              <w:spacing w:after="0"/>
              <w:jc w:val="center"/>
              <w:rPr>
                <w:bCs/>
                <w:sz w:val="20"/>
                <w:szCs w:val="20"/>
              </w:rPr>
            </w:pPr>
            <w:r w:rsidRPr="00B708EF">
              <w:rPr>
                <w:bCs/>
                <w:sz w:val="20"/>
                <w:szCs w:val="20"/>
              </w:rPr>
              <w:t>Жилая зона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71C37CF"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095CBBA" w14:textId="77777777" w:rsidR="00B52706" w:rsidRPr="00B708EF" w:rsidRDefault="00B52706" w:rsidP="00B52706">
            <w:pPr>
              <w:spacing w:after="0"/>
              <w:jc w:val="center"/>
              <w:rPr>
                <w:bCs/>
                <w:sz w:val="20"/>
                <w:szCs w:val="20"/>
              </w:rPr>
            </w:pPr>
            <w:r w:rsidRPr="00B708EF">
              <w:rPr>
                <w:sz w:val="20"/>
                <w:szCs w:val="20"/>
              </w:rPr>
              <w:t>Проект внесения изменений в документацию по планировке территории микрорайона, ограниченного улицами Виктора Музыки, Михаила Трунова, автомобильной дорогой Орел-Тамбов и Лебедянским шоссе (2020 г.)</w:t>
            </w:r>
          </w:p>
        </w:tc>
      </w:tr>
      <w:tr w:rsidR="00B52706" w:rsidRPr="00B708EF" w14:paraId="7CC1AF0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CAE40DF" w14:textId="64B11DDB"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F296D69" w14:textId="5F82817B"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w:t>
            </w:r>
            <w:r w:rsidRPr="00B708EF">
              <w:rPr>
                <w:rFonts w:ascii="Times New Roman" w:hAnsi="Times New Roman"/>
                <w:bCs/>
                <w:sz w:val="20"/>
                <w:szCs w:val="20"/>
                <w:lang w:val="en-US" w:eastAsia="ar-SA"/>
              </w:rPr>
              <w:t>2</w:t>
            </w:r>
          </w:p>
        </w:tc>
        <w:tc>
          <w:tcPr>
            <w:tcW w:w="522" w:type="pct"/>
            <w:tcBorders>
              <w:top w:val="single" w:sz="4" w:space="0" w:color="auto"/>
              <w:left w:val="single" w:sz="4" w:space="0" w:color="auto"/>
              <w:bottom w:val="single" w:sz="4" w:space="0" w:color="auto"/>
              <w:right w:val="single" w:sz="4" w:space="0" w:color="auto"/>
            </w:tcBorders>
            <w:vAlign w:val="center"/>
          </w:tcPr>
          <w:p w14:paraId="135723D3"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105FE7E"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E00DB07" w14:textId="77777777" w:rsidR="00B52706" w:rsidRPr="00B708EF" w:rsidRDefault="00B52706" w:rsidP="00B52706">
            <w:pPr>
              <w:spacing w:after="0"/>
              <w:jc w:val="center"/>
              <w:rPr>
                <w:bCs/>
                <w:sz w:val="20"/>
                <w:szCs w:val="20"/>
              </w:rPr>
            </w:pPr>
            <w:r w:rsidRPr="00B708EF">
              <w:rPr>
                <w:sz w:val="20"/>
                <w:szCs w:val="20"/>
              </w:rPr>
              <w:t>Ледовая арена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1DF584F" w14:textId="64ADB475" w:rsidR="00B52706" w:rsidRPr="00B708EF" w:rsidRDefault="00B52706" w:rsidP="00B52706">
            <w:pPr>
              <w:spacing w:after="0"/>
              <w:jc w:val="center"/>
              <w:rPr>
                <w:sz w:val="20"/>
                <w:szCs w:val="20"/>
              </w:rPr>
            </w:pPr>
            <w:r w:rsidRPr="00B708EF">
              <w:rPr>
                <w:sz w:val="20"/>
                <w:szCs w:val="20"/>
              </w:rPr>
              <w:t>3374 м</w:t>
            </w:r>
            <w:r w:rsidRPr="00B708EF">
              <w:rPr>
                <w:sz w:val="20"/>
                <w:szCs w:val="20"/>
                <w:vertAlign w:val="superscript"/>
              </w:rPr>
              <w:t>2</w:t>
            </w:r>
            <w:r w:rsidRPr="00B708EF">
              <w:rPr>
                <w:sz w:val="20"/>
                <w:szCs w:val="20"/>
              </w:rPr>
              <w:t>/</w:t>
            </w:r>
          </w:p>
          <w:p w14:paraId="204BB474" w14:textId="77777777" w:rsidR="00B52706" w:rsidRPr="00B708EF" w:rsidRDefault="00B52706" w:rsidP="00B52706">
            <w:pPr>
              <w:spacing w:after="0"/>
              <w:jc w:val="center"/>
              <w:rPr>
                <w:bCs/>
                <w:sz w:val="20"/>
                <w:szCs w:val="20"/>
              </w:rPr>
            </w:pPr>
            <w:r w:rsidRPr="00B708EF">
              <w:rPr>
                <w:sz w:val="20"/>
                <w:szCs w:val="20"/>
              </w:rPr>
              <w:t>197 чел.</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A68360B" w14:textId="77777777" w:rsidR="00B52706" w:rsidRPr="00F02C96" w:rsidRDefault="00B52706" w:rsidP="00B52706">
            <w:pPr>
              <w:spacing w:after="0"/>
              <w:jc w:val="center"/>
              <w:rPr>
                <w:sz w:val="20"/>
                <w:szCs w:val="20"/>
              </w:rPr>
            </w:pPr>
            <w:r w:rsidRPr="00F02C96">
              <w:rPr>
                <w:sz w:val="20"/>
                <w:szCs w:val="20"/>
              </w:rPr>
              <w:t>г. Липецк, ул.</w:t>
            </w:r>
          </w:p>
          <w:p w14:paraId="5E03FA51" w14:textId="37C022D7" w:rsidR="00B52706" w:rsidRPr="00F02C96" w:rsidRDefault="00B52706" w:rsidP="00B52706">
            <w:pPr>
              <w:spacing w:after="0"/>
              <w:jc w:val="center"/>
              <w:rPr>
                <w:bCs/>
                <w:sz w:val="20"/>
                <w:szCs w:val="20"/>
              </w:rPr>
            </w:pPr>
            <w:r w:rsidRPr="00F02C96">
              <w:rPr>
                <w:sz w:val="20"/>
                <w:szCs w:val="20"/>
              </w:rPr>
              <w:t>Железнякова – Ботаническая</w:t>
            </w:r>
          </w:p>
        </w:tc>
        <w:tc>
          <w:tcPr>
            <w:tcW w:w="304" w:type="pct"/>
            <w:tcBorders>
              <w:top w:val="single" w:sz="4" w:space="0" w:color="auto"/>
              <w:left w:val="single" w:sz="4" w:space="0" w:color="auto"/>
              <w:bottom w:val="single" w:sz="4" w:space="0" w:color="auto"/>
              <w:right w:val="single" w:sz="4" w:space="0" w:color="auto"/>
            </w:tcBorders>
            <w:vAlign w:val="center"/>
          </w:tcPr>
          <w:p w14:paraId="59A6D183"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4CEE5FC" w14:textId="47BD0652"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5059CE16"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043FE28"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B7A080A" w14:textId="77777777" w:rsidR="00B52706" w:rsidRPr="00B708EF" w:rsidRDefault="00B52706" w:rsidP="00B52706">
            <w:pPr>
              <w:autoSpaceDE w:val="0"/>
              <w:autoSpaceDN w:val="0"/>
              <w:adjustRightInd w:val="0"/>
              <w:spacing w:after="0"/>
              <w:jc w:val="center"/>
              <w:rPr>
                <w:sz w:val="20"/>
                <w:szCs w:val="20"/>
              </w:rPr>
            </w:pPr>
            <w:r w:rsidRPr="00B708EF">
              <w:rPr>
                <w:sz w:val="20"/>
                <w:szCs w:val="20"/>
              </w:rPr>
              <w:t>Согласно ПП И ПМ «Жилой район, расположенный по адресу: г. Липецк, ул.</w:t>
            </w:r>
          </w:p>
          <w:p w14:paraId="43935AB9" w14:textId="77777777" w:rsidR="00B52706" w:rsidRPr="00B708EF" w:rsidRDefault="00B52706" w:rsidP="00B52706">
            <w:pPr>
              <w:autoSpaceDE w:val="0"/>
              <w:autoSpaceDN w:val="0"/>
              <w:adjustRightInd w:val="0"/>
              <w:spacing w:after="0"/>
              <w:jc w:val="center"/>
              <w:rPr>
                <w:sz w:val="20"/>
                <w:szCs w:val="20"/>
              </w:rPr>
            </w:pPr>
            <w:r w:rsidRPr="00B708EF">
              <w:rPr>
                <w:sz w:val="20"/>
                <w:szCs w:val="20"/>
              </w:rPr>
              <w:t>Железнякова - Ботаническая», кадастровый квартал</w:t>
            </w:r>
          </w:p>
          <w:p w14:paraId="070C450D" w14:textId="77777777" w:rsidR="00B52706" w:rsidRPr="00B708EF" w:rsidRDefault="00B52706" w:rsidP="00B52706">
            <w:pPr>
              <w:spacing w:after="0"/>
              <w:jc w:val="center"/>
              <w:rPr>
                <w:bCs/>
                <w:sz w:val="20"/>
                <w:szCs w:val="20"/>
              </w:rPr>
            </w:pPr>
            <w:r w:rsidRPr="00B708EF">
              <w:rPr>
                <w:sz w:val="20"/>
                <w:szCs w:val="20"/>
              </w:rPr>
              <w:t>48:20:0028301» (2021 г.)</w:t>
            </w:r>
          </w:p>
        </w:tc>
      </w:tr>
      <w:tr w:rsidR="00B52706" w:rsidRPr="00B708EF" w14:paraId="21372D1D"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3A2EB2D" w14:textId="376874E6"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lastRenderedPageBreak/>
              <w:t>35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9BC2B3D" w14:textId="33FB8826"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12D37ECF"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6B47A4A"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4C45C15" w14:textId="77777777" w:rsidR="00B52706" w:rsidRPr="00B708EF" w:rsidRDefault="00B52706" w:rsidP="00B52706">
            <w:pPr>
              <w:spacing w:after="0"/>
              <w:jc w:val="center"/>
              <w:rPr>
                <w:bCs/>
                <w:sz w:val="20"/>
                <w:szCs w:val="20"/>
              </w:rPr>
            </w:pPr>
            <w:r w:rsidRPr="00B708EF">
              <w:rPr>
                <w:sz w:val="20"/>
                <w:szCs w:val="20"/>
              </w:rPr>
              <w:t>Физкультурно-оздоровительные комплексы, спортзалы</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C0D8910" w14:textId="77777777" w:rsidR="00B52706" w:rsidRPr="00B708EF" w:rsidRDefault="00B52706" w:rsidP="00B52706">
            <w:pPr>
              <w:spacing w:after="0"/>
              <w:jc w:val="center"/>
              <w:rPr>
                <w:bCs/>
                <w:sz w:val="20"/>
                <w:szCs w:val="20"/>
              </w:rPr>
            </w:pPr>
            <w:r w:rsidRPr="00B708EF">
              <w:rPr>
                <w:sz w:val="20"/>
                <w:szCs w:val="20"/>
              </w:rPr>
              <w:t>40902 м</w:t>
            </w:r>
            <w:r w:rsidRPr="00B708EF">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E50192F" w14:textId="403CBEF6" w:rsidR="00B52706" w:rsidRPr="00F02C96" w:rsidRDefault="00B52706" w:rsidP="00B52706">
            <w:pPr>
              <w:spacing w:after="0"/>
              <w:jc w:val="center"/>
              <w:rPr>
                <w:bCs/>
                <w:sz w:val="20"/>
                <w:szCs w:val="20"/>
              </w:rPr>
            </w:pPr>
            <w:r w:rsidRPr="00F02C96">
              <w:rPr>
                <w:sz w:val="20"/>
                <w:szCs w:val="20"/>
              </w:rPr>
              <w:t>г. Липецк, ул. Замятина</w:t>
            </w:r>
          </w:p>
        </w:tc>
        <w:tc>
          <w:tcPr>
            <w:tcW w:w="304" w:type="pct"/>
            <w:tcBorders>
              <w:top w:val="single" w:sz="4" w:space="0" w:color="auto"/>
              <w:left w:val="single" w:sz="4" w:space="0" w:color="auto"/>
              <w:bottom w:val="single" w:sz="4" w:space="0" w:color="auto"/>
              <w:right w:val="single" w:sz="4" w:space="0" w:color="auto"/>
            </w:tcBorders>
            <w:vAlign w:val="center"/>
          </w:tcPr>
          <w:p w14:paraId="31E2E8E8"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2B2A26B" w14:textId="39A85440"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2A0DCF25" w14:textId="77777777" w:rsidR="00B52706" w:rsidRPr="00B708EF" w:rsidRDefault="00B52706" w:rsidP="00B52706">
            <w:pPr>
              <w:spacing w:after="0"/>
              <w:jc w:val="center"/>
              <w:rPr>
                <w:bCs/>
                <w:sz w:val="20"/>
                <w:szCs w:val="20"/>
              </w:rPr>
            </w:pPr>
            <w:r w:rsidRPr="00B708EF">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ED083F9"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063D6E0" w14:textId="77777777" w:rsidR="00B52706" w:rsidRPr="00B708EF" w:rsidRDefault="00B52706" w:rsidP="00B52706">
            <w:pPr>
              <w:spacing w:after="0"/>
              <w:jc w:val="center"/>
              <w:rPr>
                <w:bCs/>
                <w:sz w:val="20"/>
                <w:szCs w:val="20"/>
              </w:rPr>
            </w:pPr>
            <w:r w:rsidRPr="00B708EF">
              <w:rPr>
                <w:bCs/>
                <w:sz w:val="20"/>
                <w:szCs w:val="20"/>
              </w:rPr>
              <w:t xml:space="preserve">Выделен </w:t>
            </w:r>
            <w:r w:rsidRPr="00B708EF">
              <w:rPr>
                <w:sz w:val="20"/>
                <w:szCs w:val="20"/>
              </w:rPr>
              <w:t>земельный участок: 48:20:0014701:6583</w:t>
            </w:r>
          </w:p>
        </w:tc>
      </w:tr>
      <w:tr w:rsidR="00B52706" w:rsidRPr="00B708EF" w14:paraId="32114366"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2ACECC8" w14:textId="2AFC80BF"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CCA6DED" w14:textId="2C25013B"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CE8065F"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C494C38"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2FDD4CA" w14:textId="77777777" w:rsidR="00B52706" w:rsidRPr="00B708EF" w:rsidRDefault="00B52706" w:rsidP="00B52706">
            <w:pPr>
              <w:spacing w:after="0"/>
              <w:jc w:val="center"/>
              <w:rPr>
                <w:bCs/>
                <w:sz w:val="20"/>
                <w:szCs w:val="20"/>
              </w:rPr>
            </w:pPr>
            <w:r w:rsidRPr="00B708EF">
              <w:rPr>
                <w:sz w:val="20"/>
                <w:szCs w:val="20"/>
              </w:rPr>
              <w:t>Стадион университета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ED9180F" w14:textId="77777777" w:rsidR="00B52706" w:rsidRPr="00B708EF" w:rsidRDefault="00B52706" w:rsidP="00B52706">
            <w:pPr>
              <w:spacing w:after="0"/>
              <w:jc w:val="center"/>
              <w:rPr>
                <w:bCs/>
                <w:sz w:val="20"/>
                <w:szCs w:val="20"/>
              </w:rPr>
            </w:pPr>
            <w:r w:rsidRPr="00B708EF">
              <w:rPr>
                <w:sz w:val="20"/>
                <w:szCs w:val="20"/>
              </w:rPr>
              <w:t>80433 м</w:t>
            </w:r>
            <w:r w:rsidRPr="00B708EF">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97CC6A5" w14:textId="697E9251" w:rsidR="00B52706" w:rsidRPr="00F02C96" w:rsidRDefault="00B52706" w:rsidP="00B52706">
            <w:pPr>
              <w:spacing w:after="0"/>
              <w:jc w:val="center"/>
              <w:rPr>
                <w:bCs/>
                <w:sz w:val="20"/>
                <w:szCs w:val="20"/>
              </w:rPr>
            </w:pPr>
            <w:r w:rsidRPr="00F02C96">
              <w:rPr>
                <w:sz w:val="20"/>
                <w:szCs w:val="20"/>
              </w:rPr>
              <w:t>г. Липецк</w:t>
            </w:r>
          </w:p>
        </w:tc>
        <w:tc>
          <w:tcPr>
            <w:tcW w:w="304" w:type="pct"/>
            <w:tcBorders>
              <w:top w:val="single" w:sz="4" w:space="0" w:color="auto"/>
              <w:left w:val="single" w:sz="4" w:space="0" w:color="auto"/>
              <w:bottom w:val="single" w:sz="4" w:space="0" w:color="auto"/>
              <w:right w:val="single" w:sz="4" w:space="0" w:color="auto"/>
            </w:tcBorders>
            <w:vAlign w:val="center"/>
          </w:tcPr>
          <w:p w14:paraId="42DDA7EB"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CC8A540" w14:textId="09B4FAA3" w:rsidR="00B52706" w:rsidRPr="00B708EF" w:rsidRDefault="00B52706" w:rsidP="00B52706">
            <w:pPr>
              <w:spacing w:after="0"/>
              <w:jc w:val="center"/>
              <w:rPr>
                <w:sz w:val="20"/>
                <w:szCs w:val="20"/>
              </w:rPr>
            </w:pPr>
            <w:r w:rsidRPr="00B708EF">
              <w:rPr>
                <w:sz w:val="20"/>
                <w:szCs w:val="20"/>
                <w:lang w:val="en-US"/>
              </w:rPr>
              <w:t>I</w:t>
            </w:r>
            <w:r w:rsidRPr="00B708EF">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18787BB8"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12EF1CC"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0FF028A" w14:textId="77777777" w:rsidR="00B52706" w:rsidRPr="00B708EF" w:rsidRDefault="00B52706" w:rsidP="00B52706">
            <w:pPr>
              <w:spacing w:after="0"/>
              <w:jc w:val="center"/>
              <w:rPr>
                <w:bCs/>
                <w:sz w:val="20"/>
                <w:szCs w:val="20"/>
              </w:rPr>
            </w:pPr>
            <w:r w:rsidRPr="00B708EF">
              <w:rPr>
                <w:bCs/>
                <w:sz w:val="20"/>
                <w:szCs w:val="20"/>
              </w:rPr>
              <w:t>Выделен</w:t>
            </w:r>
            <w:r w:rsidRPr="00B708EF">
              <w:rPr>
                <w:sz w:val="20"/>
                <w:szCs w:val="20"/>
              </w:rPr>
              <w:t xml:space="preserve"> земельный участок: 48:20:0014701:6584</w:t>
            </w:r>
          </w:p>
        </w:tc>
      </w:tr>
      <w:tr w:rsidR="00B76254" w:rsidRPr="00B708EF" w14:paraId="0C4000B9"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A496782" w14:textId="12A61DD7" w:rsidR="00B76254" w:rsidRPr="00EE1E63" w:rsidRDefault="00B76254" w:rsidP="00B76254">
            <w:pPr>
              <w:pStyle w:val="aff7"/>
              <w:rPr>
                <w:rFonts w:ascii="Times New Roman" w:hAnsi="Times New Roman"/>
                <w:bCs/>
                <w:sz w:val="20"/>
                <w:szCs w:val="20"/>
                <w:lang w:eastAsia="ar-SA"/>
              </w:rPr>
            </w:pPr>
            <w:r w:rsidRPr="00EE1E63">
              <w:rPr>
                <w:rFonts w:ascii="Times New Roman" w:hAnsi="Times New Roman"/>
                <w:bCs/>
                <w:sz w:val="20"/>
                <w:szCs w:val="20"/>
                <w:lang w:eastAsia="ar-SA"/>
              </w:rPr>
              <w:t>37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D14A7F1" w14:textId="73EE4120" w:rsidR="00B76254" w:rsidRPr="00EE1E63" w:rsidRDefault="00B76254" w:rsidP="00B76254">
            <w:pPr>
              <w:pStyle w:val="aff7"/>
              <w:rPr>
                <w:rFonts w:ascii="Times New Roman" w:hAnsi="Times New Roman"/>
                <w:bCs/>
                <w:sz w:val="20"/>
                <w:szCs w:val="20"/>
                <w:lang w:eastAsia="ar-SA"/>
              </w:rPr>
            </w:pPr>
            <w:r w:rsidRPr="00EE1E63">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6C7B877D" w14:textId="16456A7B" w:rsidR="00B76254" w:rsidRPr="00EE1E63" w:rsidRDefault="00B76254" w:rsidP="00B76254">
            <w:pPr>
              <w:spacing w:after="0"/>
              <w:jc w:val="center"/>
              <w:rPr>
                <w:bCs/>
                <w:sz w:val="20"/>
                <w:szCs w:val="20"/>
              </w:rPr>
            </w:pPr>
            <w:r w:rsidRPr="00EE1E63">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A09B66D" w14:textId="00129BEC" w:rsidR="00B76254" w:rsidRPr="00EE1E63" w:rsidRDefault="00B76254" w:rsidP="00B76254">
            <w:pPr>
              <w:spacing w:after="0"/>
              <w:jc w:val="center"/>
              <w:rPr>
                <w:rStyle w:val="afa"/>
                <w:i w:val="0"/>
                <w:iCs w:val="0"/>
                <w:sz w:val="20"/>
                <w:szCs w:val="20"/>
                <w:shd w:val="clear" w:color="auto" w:fill="FFFFFF"/>
              </w:rPr>
            </w:pPr>
            <w:r w:rsidRPr="00EE1E63">
              <w:rPr>
                <w:rStyle w:val="afa"/>
                <w:i w:val="0"/>
                <w:iCs w:val="0"/>
                <w:sz w:val="20"/>
                <w:szCs w:val="20"/>
                <w:shd w:val="clear" w:color="auto" w:fill="FFFFFF"/>
              </w:rPr>
              <w:t xml:space="preserve">Повышение </w:t>
            </w:r>
            <w:r w:rsidRPr="00EE1E63">
              <w:rPr>
                <w:sz w:val="20"/>
                <w:szCs w:val="20"/>
                <w:shd w:val="clear" w:color="auto" w:fill="FFFFFF"/>
              </w:rPr>
              <w:t xml:space="preserve">уровня </w:t>
            </w:r>
            <w:r w:rsidRPr="00EE1E63">
              <w:rPr>
                <w:rStyle w:val="afa"/>
                <w:i w:val="0"/>
                <w:iCs w:val="0"/>
                <w:sz w:val="20"/>
                <w:szCs w:val="20"/>
                <w:shd w:val="clear" w:color="auto" w:fill="FFFFFF"/>
              </w:rPr>
              <w:t xml:space="preserve">обеспеченности населения </w:t>
            </w:r>
            <w:r w:rsidRPr="00EE1E63">
              <w:rPr>
                <w:sz w:val="20"/>
                <w:szCs w:val="20"/>
                <w:shd w:val="clear" w:color="auto" w:fill="FFFFFF"/>
              </w:rPr>
              <w:t xml:space="preserve">объектами </w:t>
            </w:r>
            <w:r w:rsidRPr="00EE1E63">
              <w:rPr>
                <w:sz w:val="20"/>
                <w:szCs w:val="20"/>
              </w:rPr>
              <w:t>физической культуры</w:t>
            </w:r>
            <w:r w:rsidRPr="00EE1E63">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1A862B7" w14:textId="2E829483" w:rsidR="00B76254" w:rsidRPr="00EE1E63" w:rsidRDefault="00B76254" w:rsidP="00B76254">
            <w:pPr>
              <w:spacing w:after="0"/>
              <w:jc w:val="center"/>
              <w:rPr>
                <w:sz w:val="20"/>
                <w:szCs w:val="20"/>
              </w:rPr>
            </w:pPr>
            <w:r w:rsidRPr="00EE1E63">
              <w:rPr>
                <w:sz w:val="20"/>
                <w:szCs w:val="20"/>
              </w:rPr>
              <w:t xml:space="preserve">Стадион </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3DFEEA1" w14:textId="0C7E6183" w:rsidR="00B76254" w:rsidRPr="00EE1E63" w:rsidRDefault="00B76254" w:rsidP="00B76254">
            <w:pPr>
              <w:spacing w:after="0"/>
              <w:jc w:val="center"/>
              <w:rPr>
                <w:sz w:val="20"/>
                <w:szCs w:val="20"/>
              </w:rPr>
            </w:pPr>
            <w:r w:rsidRPr="00EE1E63">
              <w:rPr>
                <w:sz w:val="20"/>
                <w:szCs w:val="20"/>
              </w:rPr>
              <w:t>20000 м</w:t>
            </w:r>
            <w:r w:rsidRPr="00EE1E63">
              <w:rPr>
                <w:sz w:val="20"/>
                <w:szCs w:val="20"/>
                <w:vertAlign w:val="superscript"/>
              </w:rPr>
              <w:t>2</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0D282C2" w14:textId="2E02DB4D" w:rsidR="00B76254" w:rsidRPr="00F02C96" w:rsidRDefault="00B76254" w:rsidP="00B76254">
            <w:pPr>
              <w:spacing w:after="0"/>
              <w:jc w:val="center"/>
              <w:rPr>
                <w:sz w:val="20"/>
                <w:szCs w:val="20"/>
                <w:lang w:val="en-US"/>
              </w:rPr>
            </w:pPr>
            <w:r w:rsidRPr="00F02C96">
              <w:rPr>
                <w:sz w:val="20"/>
                <w:szCs w:val="20"/>
              </w:rPr>
              <w:t xml:space="preserve">г. Липецк, </w:t>
            </w:r>
            <w:proofErr w:type="spellStart"/>
            <w:r w:rsidRPr="00F02C96">
              <w:rPr>
                <w:sz w:val="20"/>
                <w:szCs w:val="20"/>
              </w:rPr>
              <w:t>мкр</w:t>
            </w:r>
            <w:proofErr w:type="spellEnd"/>
            <w:r w:rsidRPr="00F02C96">
              <w:rPr>
                <w:sz w:val="20"/>
                <w:szCs w:val="20"/>
              </w:rPr>
              <w:t>. Университетский</w:t>
            </w:r>
          </w:p>
        </w:tc>
        <w:tc>
          <w:tcPr>
            <w:tcW w:w="304" w:type="pct"/>
            <w:tcBorders>
              <w:top w:val="single" w:sz="4" w:space="0" w:color="auto"/>
              <w:left w:val="single" w:sz="4" w:space="0" w:color="auto"/>
              <w:bottom w:val="single" w:sz="4" w:space="0" w:color="auto"/>
              <w:right w:val="single" w:sz="4" w:space="0" w:color="auto"/>
            </w:tcBorders>
            <w:vAlign w:val="center"/>
          </w:tcPr>
          <w:p w14:paraId="56EF3872" w14:textId="4A27710B" w:rsidR="00B76254" w:rsidRPr="00EE1E63" w:rsidRDefault="00B76254" w:rsidP="00B76254">
            <w:pPr>
              <w:spacing w:after="0"/>
              <w:jc w:val="center"/>
              <w:rPr>
                <w:bCs/>
                <w:sz w:val="20"/>
                <w:szCs w:val="20"/>
              </w:rPr>
            </w:pPr>
            <w:r w:rsidRPr="00EE1E63">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25563E0" w14:textId="6628935A" w:rsidR="00B76254" w:rsidRPr="00EE1E63" w:rsidRDefault="00B76254" w:rsidP="00B76254">
            <w:pPr>
              <w:spacing w:after="0"/>
              <w:jc w:val="center"/>
              <w:rPr>
                <w:sz w:val="20"/>
                <w:szCs w:val="20"/>
                <w:lang w:val="en-US"/>
              </w:rPr>
            </w:pPr>
            <w:r w:rsidRPr="00EE1E63">
              <w:rPr>
                <w:sz w:val="20"/>
                <w:szCs w:val="20"/>
                <w:lang w:val="en-US"/>
              </w:rPr>
              <w:t>I</w:t>
            </w:r>
            <w:r w:rsidRPr="00EE1E63">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10E568E3" w14:textId="3DA9D42A" w:rsidR="00B76254" w:rsidRPr="00EE1E63" w:rsidRDefault="00B76254" w:rsidP="00B76254">
            <w:pPr>
              <w:spacing w:after="0"/>
              <w:jc w:val="center"/>
              <w:rPr>
                <w:bCs/>
                <w:sz w:val="20"/>
                <w:szCs w:val="20"/>
              </w:rPr>
            </w:pPr>
            <w:r w:rsidRPr="00EE1E63">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BF57E24" w14:textId="373D1B63" w:rsidR="00B76254" w:rsidRPr="00EE1E63" w:rsidRDefault="00B76254" w:rsidP="00B76254">
            <w:pPr>
              <w:spacing w:after="0"/>
              <w:jc w:val="center"/>
              <w:rPr>
                <w:bCs/>
                <w:sz w:val="20"/>
                <w:szCs w:val="20"/>
              </w:rPr>
            </w:pPr>
            <w:r w:rsidRPr="00EE1E63">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23F51554" w14:textId="6D912F94" w:rsidR="00B76254" w:rsidRPr="00EE1E63" w:rsidRDefault="00B76254" w:rsidP="00B76254">
            <w:pPr>
              <w:spacing w:after="0"/>
              <w:jc w:val="center"/>
              <w:rPr>
                <w:bCs/>
                <w:sz w:val="20"/>
                <w:szCs w:val="20"/>
              </w:rPr>
            </w:pPr>
            <w:r w:rsidRPr="00EE1E63">
              <w:rPr>
                <w:bCs/>
                <w:sz w:val="20"/>
                <w:szCs w:val="20"/>
              </w:rPr>
              <w:t>-</w:t>
            </w:r>
          </w:p>
        </w:tc>
      </w:tr>
      <w:tr w:rsidR="00B52706" w:rsidRPr="00B708EF" w14:paraId="7B420018"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A858AB5" w14:textId="10A22480" w:rsidR="00B52706" w:rsidRPr="0079037D" w:rsidRDefault="00B52706" w:rsidP="00B52706">
            <w:pPr>
              <w:pStyle w:val="aff7"/>
              <w:rPr>
                <w:rFonts w:ascii="Times New Roman" w:hAnsi="Times New Roman"/>
                <w:bCs/>
                <w:sz w:val="20"/>
                <w:szCs w:val="20"/>
                <w:lang w:val="en-US" w:eastAsia="ar-SA"/>
              </w:rPr>
            </w:pPr>
            <w:r>
              <w:rPr>
                <w:rFonts w:ascii="Times New Roman" w:hAnsi="Times New Roman"/>
                <w:bCs/>
                <w:sz w:val="20"/>
                <w:szCs w:val="20"/>
                <w:lang w:val="en-US" w:eastAsia="ar-SA"/>
              </w:rPr>
              <w:t>38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05E0B60" w14:textId="5F047EE9"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42E75018"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EF889FA"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FD20CD1" w14:textId="77777777"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8429554" w14:textId="77777777" w:rsidR="00B52706" w:rsidRPr="00B708EF" w:rsidRDefault="00B52706" w:rsidP="00B52706">
            <w:pPr>
              <w:spacing w:after="0"/>
              <w:jc w:val="center"/>
              <w:rPr>
                <w:bCs/>
                <w:sz w:val="20"/>
                <w:szCs w:val="20"/>
              </w:rPr>
            </w:pPr>
            <w:r w:rsidRPr="00B708EF">
              <w:rPr>
                <w:sz w:val="20"/>
                <w:szCs w:val="20"/>
              </w:rPr>
              <w:t>1,7 га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D678477" w14:textId="05E1B4EE" w:rsidR="00B52706" w:rsidRPr="00F02C96" w:rsidRDefault="00B52706" w:rsidP="00B52706">
            <w:pPr>
              <w:spacing w:after="0"/>
              <w:jc w:val="center"/>
              <w:rPr>
                <w:bCs/>
                <w:sz w:val="20"/>
                <w:szCs w:val="20"/>
              </w:rPr>
            </w:pPr>
            <w:r w:rsidRPr="00F02C96">
              <w:rPr>
                <w:sz w:val="20"/>
                <w:szCs w:val="20"/>
              </w:rPr>
              <w:t>г. Липецк, в районе ул. Комсомольская</w:t>
            </w:r>
          </w:p>
        </w:tc>
        <w:tc>
          <w:tcPr>
            <w:tcW w:w="304" w:type="pct"/>
            <w:tcBorders>
              <w:top w:val="single" w:sz="4" w:space="0" w:color="auto"/>
              <w:left w:val="single" w:sz="4" w:space="0" w:color="auto"/>
              <w:bottom w:val="single" w:sz="4" w:space="0" w:color="auto"/>
              <w:right w:val="single" w:sz="4" w:space="0" w:color="auto"/>
            </w:tcBorders>
            <w:vAlign w:val="center"/>
          </w:tcPr>
          <w:p w14:paraId="1751B7FA"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D7D4781" w14:textId="5229E446" w:rsidR="00B52706" w:rsidRPr="00B708EF" w:rsidRDefault="00B52706" w:rsidP="00B52706">
            <w:pPr>
              <w:spacing w:after="0"/>
              <w:jc w:val="center"/>
              <w:rPr>
                <w:sz w:val="20"/>
                <w:szCs w:val="20"/>
              </w:rPr>
            </w:pPr>
            <w:r w:rsidRPr="00203C65">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6A2CE385"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7216658"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7600F91" w14:textId="77777777" w:rsidR="00B52706" w:rsidRPr="00B708EF" w:rsidRDefault="00B52706" w:rsidP="00B52706">
            <w:pPr>
              <w:spacing w:after="0"/>
              <w:jc w:val="center"/>
              <w:rPr>
                <w:bCs/>
                <w:sz w:val="20"/>
                <w:szCs w:val="20"/>
              </w:rPr>
            </w:pPr>
            <w:r w:rsidRPr="00B708EF">
              <w:rPr>
                <w:bCs/>
                <w:sz w:val="20"/>
                <w:szCs w:val="20"/>
              </w:rPr>
              <w:t>Выделен</w:t>
            </w:r>
            <w:r w:rsidRPr="00B708EF">
              <w:rPr>
                <w:sz w:val="20"/>
                <w:szCs w:val="20"/>
              </w:rPr>
              <w:t xml:space="preserve"> земельный участок: 48:20:003850:1218</w:t>
            </w:r>
          </w:p>
        </w:tc>
      </w:tr>
      <w:tr w:rsidR="00B52706" w:rsidRPr="00B708EF" w14:paraId="70336BE4"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374D67F" w14:textId="0F9D8876"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39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9A22155" w14:textId="1D12C0A2"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4BE5918C"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10D7AC5"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D2B9DB3" w14:textId="7A3FDCEA"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D4DB677"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95DD649" w14:textId="34D34F8F" w:rsidR="00B52706" w:rsidRPr="00F02C96" w:rsidRDefault="00B52706" w:rsidP="00B52706">
            <w:pPr>
              <w:spacing w:after="0"/>
              <w:jc w:val="center"/>
              <w:rPr>
                <w:bCs/>
                <w:sz w:val="20"/>
                <w:szCs w:val="20"/>
              </w:rPr>
            </w:pPr>
            <w:r w:rsidRPr="00F02C96">
              <w:rPr>
                <w:sz w:val="20"/>
                <w:szCs w:val="20"/>
              </w:rPr>
              <w:t>г. Липецк, Жёлтые Пески</w:t>
            </w:r>
          </w:p>
        </w:tc>
        <w:tc>
          <w:tcPr>
            <w:tcW w:w="304" w:type="pct"/>
            <w:tcBorders>
              <w:top w:val="single" w:sz="4" w:space="0" w:color="auto"/>
              <w:left w:val="single" w:sz="4" w:space="0" w:color="auto"/>
              <w:bottom w:val="single" w:sz="4" w:space="0" w:color="auto"/>
              <w:right w:val="single" w:sz="4" w:space="0" w:color="auto"/>
            </w:tcBorders>
            <w:vAlign w:val="center"/>
          </w:tcPr>
          <w:p w14:paraId="5FF28D4D"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723BA8E" w14:textId="1C593674" w:rsidR="00B52706" w:rsidRPr="00B708EF" w:rsidRDefault="00B52706" w:rsidP="00B52706">
            <w:pPr>
              <w:spacing w:after="0"/>
              <w:jc w:val="center"/>
              <w:rPr>
                <w:sz w:val="20"/>
                <w:szCs w:val="20"/>
              </w:rPr>
            </w:pPr>
            <w:r w:rsidRPr="00F34FBF">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0B8D5E5"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DF272DB"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92D0C09"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09D8711F"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A2263DE" w14:textId="1A4A0277"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FBEF3A0" w14:textId="6455C98F"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B952D3F"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4F5A7ED"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F37E100" w14:textId="5F3A1291"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DBF95C9"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9E24997" w14:textId="79A70614" w:rsidR="00B52706" w:rsidRPr="00F02C96" w:rsidRDefault="00B52706" w:rsidP="00B52706">
            <w:pPr>
              <w:spacing w:after="0"/>
              <w:jc w:val="center"/>
              <w:rPr>
                <w:bCs/>
                <w:sz w:val="20"/>
                <w:szCs w:val="20"/>
              </w:rPr>
            </w:pPr>
            <w:r w:rsidRPr="00F02C96">
              <w:rPr>
                <w:sz w:val="20"/>
                <w:szCs w:val="20"/>
              </w:rPr>
              <w:t>г. Липецк, ул. Свердлова</w:t>
            </w:r>
          </w:p>
        </w:tc>
        <w:tc>
          <w:tcPr>
            <w:tcW w:w="304" w:type="pct"/>
            <w:tcBorders>
              <w:top w:val="single" w:sz="4" w:space="0" w:color="auto"/>
              <w:left w:val="single" w:sz="4" w:space="0" w:color="auto"/>
              <w:bottom w:val="single" w:sz="4" w:space="0" w:color="auto"/>
              <w:right w:val="single" w:sz="4" w:space="0" w:color="auto"/>
            </w:tcBorders>
            <w:vAlign w:val="center"/>
          </w:tcPr>
          <w:p w14:paraId="392DEC37"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CBC2F6" w14:textId="28661B8A" w:rsidR="00B52706" w:rsidRPr="00B708EF" w:rsidRDefault="00B52706" w:rsidP="00B52706">
            <w:pPr>
              <w:spacing w:after="0"/>
              <w:jc w:val="center"/>
              <w:rPr>
                <w:sz w:val="20"/>
                <w:szCs w:val="20"/>
              </w:rPr>
            </w:pPr>
            <w:r w:rsidRPr="001E5051">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71032E0E"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20AD55C"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4A7F115"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0F2311E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6E15FCD" w14:textId="25F3F475"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F787878" w14:textId="245E0B39"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BB27500"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83F5FEF"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25032FB" w14:textId="223BDBC0"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9C0BB40"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1DC4797" w14:textId="1A942636" w:rsidR="00B52706" w:rsidRPr="00F02C96" w:rsidRDefault="00B52706" w:rsidP="00B52706">
            <w:pPr>
              <w:spacing w:after="0"/>
              <w:jc w:val="center"/>
              <w:rPr>
                <w:bCs/>
                <w:sz w:val="20"/>
                <w:szCs w:val="20"/>
              </w:rPr>
            </w:pPr>
            <w:r w:rsidRPr="00F02C96">
              <w:rPr>
                <w:sz w:val="20"/>
                <w:szCs w:val="20"/>
              </w:rPr>
              <w:t>г. Липецк, Сырский рудник</w:t>
            </w:r>
          </w:p>
        </w:tc>
        <w:tc>
          <w:tcPr>
            <w:tcW w:w="304" w:type="pct"/>
            <w:tcBorders>
              <w:top w:val="single" w:sz="4" w:space="0" w:color="auto"/>
              <w:left w:val="single" w:sz="4" w:space="0" w:color="auto"/>
              <w:bottom w:val="single" w:sz="4" w:space="0" w:color="auto"/>
              <w:right w:val="single" w:sz="4" w:space="0" w:color="auto"/>
            </w:tcBorders>
            <w:vAlign w:val="center"/>
          </w:tcPr>
          <w:p w14:paraId="6AB32E51"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704B7AF" w14:textId="2A2C1DB1" w:rsidR="00B52706" w:rsidRPr="00B708EF" w:rsidRDefault="00B52706" w:rsidP="00B52706">
            <w:pPr>
              <w:spacing w:after="0"/>
              <w:jc w:val="center"/>
              <w:rPr>
                <w:sz w:val="20"/>
                <w:szCs w:val="20"/>
              </w:rPr>
            </w:pPr>
            <w:r w:rsidRPr="001E5051">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0B07A1C0" w14:textId="77777777" w:rsidR="00B52706" w:rsidRPr="00B708EF" w:rsidRDefault="00B52706" w:rsidP="00B52706">
            <w:pPr>
              <w:spacing w:after="0"/>
              <w:jc w:val="center"/>
              <w:rPr>
                <w:bCs/>
                <w:sz w:val="20"/>
                <w:szCs w:val="20"/>
              </w:rPr>
            </w:pPr>
            <w:r w:rsidRPr="00B708EF">
              <w:rPr>
                <w:bCs/>
                <w:sz w:val="20"/>
                <w:szCs w:val="20"/>
              </w:rPr>
              <w:t>Зона озелененных территорий общего пользования (лесопарки, парки, сады, скверы, бульвары, городские леса)</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3ED4E8E4"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8F737C4"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3A25CF9F"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5AFD6343" w14:textId="66846782"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F7196A4" w14:textId="4F2509FF"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3ACEA5E"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BA7FB5B"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662986A" w14:textId="273FF9B4"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F7E09D9"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14CC6E3" w14:textId="231F7CDD" w:rsidR="00B52706" w:rsidRPr="00F02C96" w:rsidRDefault="00B52706" w:rsidP="00B52706">
            <w:pPr>
              <w:spacing w:after="0"/>
              <w:jc w:val="center"/>
              <w:rPr>
                <w:bCs/>
                <w:sz w:val="20"/>
                <w:szCs w:val="20"/>
              </w:rPr>
            </w:pPr>
            <w:r w:rsidRPr="00F02C96">
              <w:rPr>
                <w:sz w:val="20"/>
                <w:szCs w:val="20"/>
              </w:rPr>
              <w:t>г. Липецк, Жёлтые Пески</w:t>
            </w:r>
          </w:p>
        </w:tc>
        <w:tc>
          <w:tcPr>
            <w:tcW w:w="304" w:type="pct"/>
            <w:tcBorders>
              <w:top w:val="single" w:sz="4" w:space="0" w:color="auto"/>
              <w:left w:val="single" w:sz="4" w:space="0" w:color="auto"/>
              <w:bottom w:val="single" w:sz="4" w:space="0" w:color="auto"/>
              <w:right w:val="single" w:sz="4" w:space="0" w:color="auto"/>
            </w:tcBorders>
            <w:vAlign w:val="center"/>
          </w:tcPr>
          <w:p w14:paraId="0976D274"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E745368" w14:textId="1CA415B1" w:rsidR="00B52706" w:rsidRPr="00B708EF" w:rsidRDefault="00B52706" w:rsidP="00B52706">
            <w:pPr>
              <w:spacing w:after="0"/>
              <w:jc w:val="center"/>
              <w:rPr>
                <w:sz w:val="20"/>
                <w:szCs w:val="20"/>
              </w:rPr>
            </w:pPr>
            <w:r w:rsidRPr="001E5051">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FB07727"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FD7D9BF"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6C978A3"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5504BE2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979D78C" w14:textId="5BB0C3B9"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43</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579AC866" w14:textId="45D5E332"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6806CF63"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84EFD1A"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950BD1D" w14:textId="3B2B3E6E"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973E63D"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E5490CC" w14:textId="1FDC9F36" w:rsidR="00B52706" w:rsidRPr="00F02C96" w:rsidRDefault="00B52706" w:rsidP="00B52706">
            <w:pPr>
              <w:spacing w:after="0"/>
              <w:jc w:val="center"/>
              <w:rPr>
                <w:bCs/>
                <w:sz w:val="20"/>
                <w:szCs w:val="20"/>
              </w:rPr>
            </w:pPr>
            <w:r w:rsidRPr="00F02C96">
              <w:rPr>
                <w:sz w:val="20"/>
                <w:szCs w:val="20"/>
              </w:rPr>
              <w:t>г. Липецк, СНТ «им. Мичурина»</w:t>
            </w:r>
          </w:p>
        </w:tc>
        <w:tc>
          <w:tcPr>
            <w:tcW w:w="304" w:type="pct"/>
            <w:tcBorders>
              <w:top w:val="single" w:sz="4" w:space="0" w:color="auto"/>
              <w:left w:val="single" w:sz="4" w:space="0" w:color="auto"/>
              <w:bottom w:val="single" w:sz="4" w:space="0" w:color="auto"/>
              <w:right w:val="single" w:sz="4" w:space="0" w:color="auto"/>
            </w:tcBorders>
            <w:vAlign w:val="center"/>
          </w:tcPr>
          <w:p w14:paraId="2D43A565"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72CF1E1" w14:textId="16E24E35" w:rsidR="00B52706" w:rsidRPr="00B708EF" w:rsidRDefault="00B52706" w:rsidP="00B52706">
            <w:pPr>
              <w:spacing w:after="0"/>
              <w:jc w:val="center"/>
              <w:rPr>
                <w:sz w:val="20"/>
                <w:szCs w:val="20"/>
              </w:rPr>
            </w:pPr>
            <w:r w:rsidRPr="001E5051">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2480494" w14:textId="33B54CB4" w:rsidR="00B52706" w:rsidRPr="00B708EF" w:rsidRDefault="00B52706" w:rsidP="00B52706">
            <w:pPr>
              <w:spacing w:after="0"/>
              <w:jc w:val="center"/>
              <w:rPr>
                <w:bCs/>
                <w:sz w:val="20"/>
                <w:szCs w:val="20"/>
              </w:rPr>
            </w:pPr>
            <w:r w:rsidRPr="00B708EF">
              <w:rPr>
                <w:bCs/>
                <w:sz w:val="20"/>
                <w:szCs w:val="20"/>
              </w:rPr>
              <w:t>Зона застройки средне этажными жилыми домами (от 5 до 8 этажей, включая мансардный)</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FE47251"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A024B04"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1D5BA7CA"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665F931" w14:textId="7B07985A"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FEE47C" w14:textId="124EDC4C"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1A90437D"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B79CF1B"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B0AF73A" w14:textId="5B3E41F5"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EBB63A7"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5EAF9FA" w14:textId="0F11183F" w:rsidR="00B52706" w:rsidRPr="00F02C96" w:rsidRDefault="00B52706" w:rsidP="00B52706">
            <w:pPr>
              <w:spacing w:after="0"/>
              <w:jc w:val="center"/>
              <w:rPr>
                <w:bCs/>
                <w:sz w:val="20"/>
                <w:szCs w:val="20"/>
              </w:rPr>
            </w:pPr>
            <w:r w:rsidRPr="00F02C96">
              <w:rPr>
                <w:sz w:val="20"/>
                <w:szCs w:val="20"/>
              </w:rPr>
              <w:t>г. Липецк, ул. Северный рудник</w:t>
            </w:r>
          </w:p>
        </w:tc>
        <w:tc>
          <w:tcPr>
            <w:tcW w:w="304" w:type="pct"/>
            <w:tcBorders>
              <w:top w:val="single" w:sz="4" w:space="0" w:color="auto"/>
              <w:left w:val="single" w:sz="4" w:space="0" w:color="auto"/>
              <w:bottom w:val="single" w:sz="4" w:space="0" w:color="auto"/>
              <w:right w:val="single" w:sz="4" w:space="0" w:color="auto"/>
            </w:tcBorders>
            <w:vAlign w:val="center"/>
          </w:tcPr>
          <w:p w14:paraId="4284AC7C"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6D9E184" w14:textId="4264C5A7" w:rsidR="00B52706" w:rsidRPr="00B708EF" w:rsidRDefault="00B52706" w:rsidP="00B52706">
            <w:pPr>
              <w:spacing w:after="0"/>
              <w:jc w:val="center"/>
              <w:rPr>
                <w:sz w:val="20"/>
                <w:szCs w:val="20"/>
              </w:rPr>
            </w:pPr>
            <w:r w:rsidRPr="00B708EF">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1FAD884E" w14:textId="77777777" w:rsidR="00B52706" w:rsidRPr="00B708EF" w:rsidRDefault="00B52706" w:rsidP="00B52706">
            <w:pPr>
              <w:spacing w:after="0"/>
              <w:jc w:val="center"/>
              <w:rPr>
                <w:bCs/>
                <w:sz w:val="20"/>
                <w:szCs w:val="20"/>
              </w:rPr>
            </w:pPr>
            <w:r w:rsidRPr="00B708EF">
              <w:rPr>
                <w:bCs/>
                <w:sz w:val="20"/>
                <w:szCs w:val="20"/>
              </w:rPr>
              <w:t>Иные зоны</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F52DBD8"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8C8E090"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24308F52"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B4F9DBA" w14:textId="7DB55543" w:rsidR="00B52706" w:rsidRPr="00B708EF"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6C88802" w14:textId="4115C5BC" w:rsidR="00B52706" w:rsidRPr="00B708EF" w:rsidRDefault="00B52706" w:rsidP="00B52706">
            <w:pPr>
              <w:pStyle w:val="aff7"/>
              <w:rPr>
                <w:rFonts w:ascii="Times New Roman" w:hAnsi="Times New Roman"/>
                <w:bCs/>
                <w:sz w:val="20"/>
                <w:szCs w:val="20"/>
                <w:lang w:eastAsia="ar-SA"/>
              </w:rPr>
            </w:pPr>
            <w:r w:rsidRPr="00B708EF">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616677D" w14:textId="77777777" w:rsidR="00B52706" w:rsidRPr="00B708EF" w:rsidRDefault="00B52706" w:rsidP="00B52706">
            <w:pPr>
              <w:spacing w:after="0"/>
              <w:jc w:val="center"/>
              <w:rPr>
                <w:bCs/>
                <w:sz w:val="20"/>
                <w:szCs w:val="20"/>
              </w:rPr>
            </w:pPr>
            <w:r w:rsidRPr="00B708EF">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48D15CB" w14:textId="77777777" w:rsidR="00B52706" w:rsidRPr="00B708EF" w:rsidRDefault="00B52706" w:rsidP="00B52706">
            <w:pPr>
              <w:spacing w:after="0"/>
              <w:jc w:val="center"/>
              <w:rPr>
                <w:bCs/>
                <w:sz w:val="20"/>
                <w:szCs w:val="20"/>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389D3C8" w14:textId="4B7F38F2" w:rsidR="00B52706" w:rsidRPr="00B708EF" w:rsidRDefault="00B52706" w:rsidP="00B52706">
            <w:pPr>
              <w:spacing w:after="0"/>
              <w:jc w:val="center"/>
              <w:rPr>
                <w:bCs/>
                <w:sz w:val="20"/>
                <w:szCs w:val="20"/>
              </w:rPr>
            </w:pPr>
            <w:r w:rsidRPr="00B708EF">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98E5A9F" w14:textId="77777777" w:rsidR="00B52706" w:rsidRPr="00B708EF" w:rsidRDefault="00B52706" w:rsidP="00B52706">
            <w:pPr>
              <w:spacing w:after="0"/>
              <w:jc w:val="center"/>
              <w:rPr>
                <w:bCs/>
                <w:sz w:val="20"/>
                <w:szCs w:val="20"/>
              </w:rPr>
            </w:pPr>
            <w:r w:rsidRPr="00B708EF">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5378417" w14:textId="17E95EB7" w:rsidR="00B52706" w:rsidRPr="00F02C96" w:rsidRDefault="00B52706" w:rsidP="00B52706">
            <w:pPr>
              <w:spacing w:after="0"/>
              <w:jc w:val="center"/>
              <w:rPr>
                <w:bCs/>
                <w:sz w:val="20"/>
                <w:szCs w:val="20"/>
              </w:rPr>
            </w:pPr>
            <w:r w:rsidRPr="00F02C96">
              <w:rPr>
                <w:sz w:val="20"/>
                <w:szCs w:val="20"/>
              </w:rPr>
              <w:t>г. Липецк, ул. Владимирская-Пензенская</w:t>
            </w:r>
          </w:p>
        </w:tc>
        <w:tc>
          <w:tcPr>
            <w:tcW w:w="304" w:type="pct"/>
            <w:tcBorders>
              <w:top w:val="single" w:sz="4" w:space="0" w:color="auto"/>
              <w:left w:val="single" w:sz="4" w:space="0" w:color="auto"/>
              <w:bottom w:val="single" w:sz="4" w:space="0" w:color="auto"/>
              <w:right w:val="single" w:sz="4" w:space="0" w:color="auto"/>
            </w:tcBorders>
            <w:vAlign w:val="center"/>
          </w:tcPr>
          <w:p w14:paraId="1DD349CA" w14:textId="77777777" w:rsidR="00B52706" w:rsidRPr="00B708EF" w:rsidRDefault="00B52706" w:rsidP="00B52706">
            <w:pPr>
              <w:spacing w:after="0"/>
              <w:jc w:val="center"/>
              <w:rPr>
                <w:bCs/>
                <w:sz w:val="20"/>
                <w:szCs w:val="20"/>
              </w:rPr>
            </w:pPr>
            <w:r w:rsidRPr="00B708EF">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DC27F48" w14:textId="09687AA5" w:rsidR="00B52706" w:rsidRPr="00B708EF" w:rsidRDefault="00B52706" w:rsidP="00B52706">
            <w:pPr>
              <w:spacing w:after="0"/>
              <w:jc w:val="center"/>
              <w:rPr>
                <w:sz w:val="20"/>
                <w:szCs w:val="20"/>
              </w:rPr>
            </w:pPr>
            <w:r w:rsidRPr="00852C02">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999D023" w14:textId="77777777" w:rsidR="00B52706" w:rsidRPr="00B708EF" w:rsidRDefault="00B52706" w:rsidP="00B52706">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CD2A688" w14:textId="77777777" w:rsidR="00B52706" w:rsidRPr="00B708EF" w:rsidRDefault="00B52706" w:rsidP="00B52706">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84B84C1" w14:textId="77777777" w:rsidR="00B52706" w:rsidRPr="00B708EF" w:rsidRDefault="00B52706" w:rsidP="00B52706">
            <w:pPr>
              <w:spacing w:after="0"/>
              <w:jc w:val="center"/>
              <w:rPr>
                <w:bCs/>
                <w:sz w:val="20"/>
                <w:szCs w:val="20"/>
              </w:rPr>
            </w:pPr>
            <w:r w:rsidRPr="00B708EF">
              <w:rPr>
                <w:bCs/>
                <w:sz w:val="20"/>
                <w:szCs w:val="20"/>
              </w:rPr>
              <w:t>-</w:t>
            </w:r>
          </w:p>
        </w:tc>
      </w:tr>
      <w:tr w:rsidR="00B52706" w:rsidRPr="00B708EF" w14:paraId="487005D4"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43874E2" w14:textId="5B930B73" w:rsidR="00B52706" w:rsidRPr="00DA155E" w:rsidRDefault="00B52706" w:rsidP="00B52706">
            <w:pPr>
              <w:pStyle w:val="aff7"/>
              <w:rPr>
                <w:rFonts w:ascii="Times New Roman" w:hAnsi="Times New Roman"/>
                <w:bCs/>
                <w:sz w:val="20"/>
                <w:szCs w:val="20"/>
                <w:lang w:eastAsia="ar-SA"/>
              </w:rPr>
            </w:pPr>
            <w:r>
              <w:rPr>
                <w:rFonts w:ascii="Times New Roman" w:hAnsi="Times New Roman"/>
                <w:bCs/>
                <w:sz w:val="20"/>
                <w:szCs w:val="20"/>
                <w:lang w:eastAsia="ar-SA"/>
              </w:rPr>
              <w:t>46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6D2582C" w14:textId="3862E002" w:rsidR="00B52706" w:rsidRPr="00DA155E" w:rsidRDefault="00B52706" w:rsidP="00B52706">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1E8D3E84" w14:textId="1FF3EF3D" w:rsidR="00B52706" w:rsidRPr="00DA155E" w:rsidRDefault="00B52706" w:rsidP="00B52706">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BA42013" w14:textId="6C2DA8AF" w:rsidR="00B52706" w:rsidRPr="00DA155E" w:rsidRDefault="00B52706" w:rsidP="00B52706">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26F55BD" w14:textId="2EE24698" w:rsidR="00B52706" w:rsidRPr="00DA155E" w:rsidRDefault="00B52706" w:rsidP="00B52706">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4390F86" w14:textId="48201CB2" w:rsidR="00B52706" w:rsidRPr="00DA155E" w:rsidRDefault="00B52706" w:rsidP="00B52706">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C1555AD" w14:textId="2443E889" w:rsidR="00B52706" w:rsidRPr="00F02C96" w:rsidRDefault="00B52706" w:rsidP="00B52706">
            <w:pPr>
              <w:spacing w:after="0"/>
              <w:jc w:val="center"/>
              <w:rPr>
                <w:sz w:val="20"/>
                <w:szCs w:val="20"/>
              </w:rPr>
            </w:pPr>
            <w:r w:rsidRPr="00F02C96">
              <w:rPr>
                <w:sz w:val="20"/>
                <w:szCs w:val="20"/>
              </w:rPr>
              <w:t>г. Липецк, переулок Попова</w:t>
            </w:r>
          </w:p>
        </w:tc>
        <w:tc>
          <w:tcPr>
            <w:tcW w:w="304" w:type="pct"/>
            <w:tcBorders>
              <w:top w:val="single" w:sz="4" w:space="0" w:color="auto"/>
              <w:left w:val="single" w:sz="4" w:space="0" w:color="auto"/>
              <w:bottom w:val="single" w:sz="4" w:space="0" w:color="auto"/>
              <w:right w:val="single" w:sz="4" w:space="0" w:color="auto"/>
            </w:tcBorders>
            <w:vAlign w:val="center"/>
          </w:tcPr>
          <w:p w14:paraId="0984D16D" w14:textId="12CE532E" w:rsidR="00B52706" w:rsidRPr="00DA155E" w:rsidRDefault="00B52706" w:rsidP="00B52706">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762F493" w14:textId="1059D658" w:rsidR="00B52706" w:rsidRPr="00DA155E" w:rsidRDefault="00B52706" w:rsidP="00B52706">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A4D8B29" w14:textId="551510B5" w:rsidR="00B52706" w:rsidRPr="00DA155E" w:rsidRDefault="00B52706" w:rsidP="00B52706">
            <w:pPr>
              <w:spacing w:after="0"/>
              <w:jc w:val="center"/>
              <w:rPr>
                <w:bCs/>
                <w:sz w:val="20"/>
                <w:szCs w:val="20"/>
              </w:rPr>
            </w:pPr>
            <w:r w:rsidRPr="00DA155E">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BE082FA" w14:textId="4DBCC96E" w:rsidR="00B52706" w:rsidRPr="00DA155E" w:rsidRDefault="00B52706" w:rsidP="00B52706">
            <w:pPr>
              <w:spacing w:after="0"/>
              <w:jc w:val="center"/>
              <w:rPr>
                <w:bCs/>
                <w:sz w:val="20"/>
                <w:szCs w:val="20"/>
              </w:rPr>
            </w:pPr>
            <w:r w:rsidRPr="00DA155E">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F0D9DEA" w14:textId="209C409C" w:rsidR="00B52706" w:rsidRPr="00DA155E" w:rsidRDefault="00B52706" w:rsidP="00B52706">
            <w:pPr>
              <w:spacing w:after="0"/>
              <w:jc w:val="center"/>
              <w:rPr>
                <w:bCs/>
                <w:sz w:val="20"/>
                <w:szCs w:val="20"/>
              </w:rPr>
            </w:pPr>
            <w:r w:rsidRPr="00DA155E">
              <w:rPr>
                <w:bCs/>
                <w:sz w:val="20"/>
                <w:szCs w:val="20"/>
              </w:rPr>
              <w:t>-</w:t>
            </w:r>
          </w:p>
        </w:tc>
      </w:tr>
      <w:tr w:rsidR="00B76254" w:rsidRPr="00B708EF" w14:paraId="2FCC37E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3D4A387" w14:textId="18A2CD7A"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lastRenderedPageBreak/>
              <w:t>47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7E4B68F" w14:textId="44E8D8DE"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C3C4FAF" w14:textId="1E3FE9C7"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0C9CE36" w14:textId="14F84632"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8F894BB" w14:textId="4FAA0687"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36E9CBA" w14:textId="6EE7F688"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80EB39B" w14:textId="77777777" w:rsidR="00B76254" w:rsidRPr="00F02C96" w:rsidRDefault="00B76254" w:rsidP="00B76254">
            <w:pPr>
              <w:spacing w:after="0"/>
              <w:jc w:val="center"/>
              <w:rPr>
                <w:sz w:val="20"/>
                <w:szCs w:val="20"/>
              </w:rPr>
            </w:pPr>
            <w:r w:rsidRPr="00F02C96">
              <w:rPr>
                <w:sz w:val="20"/>
                <w:szCs w:val="20"/>
              </w:rPr>
              <w:t xml:space="preserve">г. Липецк, </w:t>
            </w:r>
          </w:p>
          <w:p w14:paraId="257F80C3" w14:textId="48EFDF83" w:rsidR="00B76254" w:rsidRPr="00F02C96" w:rsidRDefault="00B76254" w:rsidP="00B76254">
            <w:pPr>
              <w:spacing w:after="0"/>
              <w:jc w:val="center"/>
              <w:rPr>
                <w:sz w:val="20"/>
                <w:szCs w:val="20"/>
              </w:rPr>
            </w:pPr>
            <w:r w:rsidRPr="00F02C96">
              <w:rPr>
                <w:sz w:val="20"/>
                <w:szCs w:val="20"/>
              </w:rPr>
              <w:t>ул. Циолковского</w:t>
            </w:r>
          </w:p>
        </w:tc>
        <w:tc>
          <w:tcPr>
            <w:tcW w:w="304" w:type="pct"/>
            <w:tcBorders>
              <w:top w:val="single" w:sz="4" w:space="0" w:color="auto"/>
              <w:left w:val="single" w:sz="4" w:space="0" w:color="auto"/>
              <w:bottom w:val="single" w:sz="4" w:space="0" w:color="auto"/>
              <w:right w:val="single" w:sz="4" w:space="0" w:color="auto"/>
            </w:tcBorders>
            <w:vAlign w:val="center"/>
          </w:tcPr>
          <w:p w14:paraId="277B6F9D" w14:textId="453865BB"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575AB68" w14:textId="1FA3A0E2"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4E3D98A9" w14:textId="3986E227" w:rsidR="00B76254" w:rsidRPr="00DA155E" w:rsidRDefault="00B76254" w:rsidP="00B76254">
            <w:pPr>
              <w:spacing w:after="0"/>
              <w:jc w:val="center"/>
              <w:rPr>
                <w:bCs/>
                <w:sz w:val="20"/>
                <w:szCs w:val="20"/>
              </w:rPr>
            </w:pPr>
            <w:r w:rsidRPr="00DA155E">
              <w:rPr>
                <w:bCs/>
                <w:sz w:val="20"/>
                <w:szCs w:val="20"/>
              </w:rPr>
              <w:t>Зона застройки средне этажными жилыми домами (от 5 до 8 этажей, включая мансардный)</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C166A1B" w14:textId="5E885EFF" w:rsidR="00B76254" w:rsidRPr="00DA155E" w:rsidRDefault="00B76254" w:rsidP="00B76254">
            <w:pPr>
              <w:spacing w:after="0"/>
              <w:jc w:val="center"/>
              <w:rPr>
                <w:bCs/>
                <w:sz w:val="20"/>
                <w:szCs w:val="20"/>
              </w:rPr>
            </w:pPr>
            <w:r w:rsidRPr="00DA155E">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2F1580F" w14:textId="25677438" w:rsidR="00B76254" w:rsidRPr="00DA155E" w:rsidRDefault="00B76254" w:rsidP="00B76254">
            <w:pPr>
              <w:spacing w:after="0"/>
              <w:jc w:val="center"/>
              <w:rPr>
                <w:bCs/>
                <w:sz w:val="20"/>
                <w:szCs w:val="20"/>
              </w:rPr>
            </w:pPr>
            <w:r w:rsidRPr="00DA155E">
              <w:rPr>
                <w:bCs/>
                <w:sz w:val="20"/>
                <w:szCs w:val="20"/>
              </w:rPr>
              <w:t>-</w:t>
            </w:r>
          </w:p>
        </w:tc>
      </w:tr>
      <w:tr w:rsidR="00B76254" w:rsidRPr="00B708EF" w14:paraId="2637BD73"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6F7F6FF" w14:textId="0B22648D"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48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5C9F27C" w14:textId="7F923493"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4F683A77" w14:textId="6E0054D3"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C97C2A4" w14:textId="1DC31B11"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512FE7F" w14:textId="68CBD0B9"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4BA1DCA" w14:textId="40937511"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3158515" w14:textId="355E8D6A" w:rsidR="00B76254" w:rsidRPr="00F02C96" w:rsidRDefault="00B76254" w:rsidP="00B76254">
            <w:pPr>
              <w:spacing w:after="0"/>
              <w:jc w:val="center"/>
              <w:rPr>
                <w:sz w:val="20"/>
                <w:szCs w:val="20"/>
              </w:rPr>
            </w:pPr>
            <w:r w:rsidRPr="00F02C96">
              <w:rPr>
                <w:sz w:val="20"/>
                <w:szCs w:val="20"/>
              </w:rPr>
              <w:t>г. Липецк, ул. Перова</w:t>
            </w:r>
          </w:p>
        </w:tc>
        <w:tc>
          <w:tcPr>
            <w:tcW w:w="304" w:type="pct"/>
            <w:tcBorders>
              <w:top w:val="single" w:sz="4" w:space="0" w:color="auto"/>
              <w:left w:val="single" w:sz="4" w:space="0" w:color="auto"/>
              <w:bottom w:val="single" w:sz="4" w:space="0" w:color="auto"/>
              <w:right w:val="single" w:sz="4" w:space="0" w:color="auto"/>
            </w:tcBorders>
            <w:vAlign w:val="center"/>
          </w:tcPr>
          <w:p w14:paraId="2B9F4109" w14:textId="127EB252"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78EB7E9" w14:textId="218BB6DA"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59321D9D" w14:textId="225BBA26" w:rsidR="00B76254" w:rsidRPr="00B708EF" w:rsidRDefault="00B76254" w:rsidP="00B76254">
            <w:pPr>
              <w:spacing w:after="0"/>
              <w:jc w:val="center"/>
              <w:rPr>
                <w:bCs/>
                <w:sz w:val="20"/>
                <w:szCs w:val="20"/>
              </w:rPr>
            </w:pPr>
            <w:r w:rsidRPr="00075DF8">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A7042C" w14:textId="30B134E7"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C57FAA8" w14:textId="0CE25021" w:rsidR="00B76254" w:rsidRPr="00B708EF" w:rsidRDefault="00B76254" w:rsidP="00B76254">
            <w:pPr>
              <w:spacing w:after="0"/>
              <w:jc w:val="center"/>
              <w:rPr>
                <w:bCs/>
                <w:sz w:val="20"/>
                <w:szCs w:val="20"/>
              </w:rPr>
            </w:pPr>
            <w:r w:rsidRPr="00B708EF">
              <w:rPr>
                <w:bCs/>
                <w:sz w:val="20"/>
                <w:szCs w:val="20"/>
              </w:rPr>
              <w:t>-</w:t>
            </w:r>
          </w:p>
        </w:tc>
      </w:tr>
      <w:tr w:rsidR="00B76254" w:rsidRPr="00B708EF" w14:paraId="3A2273FA"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6C333587" w14:textId="6C0F6E86"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298B072" w14:textId="216CF657"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26B5C8ED" w14:textId="6F1C7E3D"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6E9F8D3" w14:textId="3323DEE6"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8FB907D" w14:textId="48E81235"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5E30371" w14:textId="4561AF5D"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10805F4" w14:textId="0763F9C5" w:rsidR="00B76254" w:rsidRPr="00F02C96" w:rsidRDefault="00B76254" w:rsidP="00B76254">
            <w:pPr>
              <w:spacing w:after="0"/>
              <w:jc w:val="center"/>
              <w:rPr>
                <w:sz w:val="20"/>
                <w:szCs w:val="20"/>
              </w:rPr>
            </w:pPr>
            <w:r w:rsidRPr="00F02C96">
              <w:rPr>
                <w:sz w:val="20"/>
                <w:szCs w:val="20"/>
              </w:rPr>
              <w:t>г. Липецк, ул. Филипченко</w:t>
            </w:r>
          </w:p>
        </w:tc>
        <w:tc>
          <w:tcPr>
            <w:tcW w:w="304" w:type="pct"/>
            <w:tcBorders>
              <w:top w:val="single" w:sz="4" w:space="0" w:color="auto"/>
              <w:left w:val="single" w:sz="4" w:space="0" w:color="auto"/>
              <w:bottom w:val="single" w:sz="4" w:space="0" w:color="auto"/>
              <w:right w:val="single" w:sz="4" w:space="0" w:color="auto"/>
            </w:tcBorders>
            <w:vAlign w:val="center"/>
          </w:tcPr>
          <w:p w14:paraId="3BD93DCE" w14:textId="168A0F94"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824CB59" w14:textId="49846374"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5699E20F" w14:textId="560F4663" w:rsidR="00B76254" w:rsidRPr="00B708EF" w:rsidRDefault="00B76254" w:rsidP="00B76254">
            <w:pPr>
              <w:spacing w:after="0"/>
              <w:jc w:val="center"/>
              <w:rPr>
                <w:bCs/>
                <w:sz w:val="20"/>
                <w:szCs w:val="20"/>
              </w:rPr>
            </w:pPr>
            <w:r w:rsidRPr="00075DF8">
              <w:rPr>
                <w:bCs/>
                <w:sz w:val="20"/>
                <w:szCs w:val="20"/>
              </w:rPr>
              <w:t xml:space="preserve">Зона застройки </w:t>
            </w:r>
            <w:proofErr w:type="spellStart"/>
            <w:r w:rsidRPr="00075DF8">
              <w:rPr>
                <w:bCs/>
                <w:sz w:val="20"/>
                <w:szCs w:val="20"/>
              </w:rPr>
              <w:t>среднеэтажными</w:t>
            </w:r>
            <w:proofErr w:type="spellEnd"/>
            <w:r w:rsidRPr="00075DF8">
              <w:rPr>
                <w:bCs/>
                <w:sz w:val="20"/>
                <w:szCs w:val="20"/>
              </w:rPr>
              <w:t xml:space="preserve"> жилыми домами (от 5 до 8 этажей, включая мансардный)</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823349" w14:textId="616FB4F5"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65F66F8D" w14:textId="71D7A720" w:rsidR="00B76254" w:rsidRPr="00B708EF" w:rsidRDefault="00B76254" w:rsidP="00B76254">
            <w:pPr>
              <w:spacing w:after="0"/>
              <w:jc w:val="center"/>
              <w:rPr>
                <w:bCs/>
                <w:sz w:val="20"/>
                <w:szCs w:val="20"/>
              </w:rPr>
            </w:pPr>
            <w:r w:rsidRPr="00B708EF">
              <w:rPr>
                <w:bCs/>
                <w:sz w:val="20"/>
                <w:szCs w:val="20"/>
              </w:rPr>
              <w:t>-</w:t>
            </w:r>
          </w:p>
        </w:tc>
      </w:tr>
      <w:tr w:rsidR="00B76254" w:rsidRPr="00B708EF" w14:paraId="11DF4772"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31B654D8" w14:textId="2A11995F"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0E4635E" w14:textId="039978A7"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74C4C2DE" w14:textId="43046F5C"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B74C7EB" w14:textId="1C30E9FA"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A265339" w14:textId="4B181C43"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B5364CE" w14:textId="03F6886A"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94F2E64" w14:textId="2171C160" w:rsidR="00B76254" w:rsidRPr="00F02C96" w:rsidRDefault="00B76254" w:rsidP="00B76254">
            <w:pPr>
              <w:spacing w:after="0"/>
              <w:jc w:val="center"/>
              <w:rPr>
                <w:sz w:val="20"/>
                <w:szCs w:val="20"/>
              </w:rPr>
            </w:pPr>
            <w:r w:rsidRPr="00F02C96">
              <w:rPr>
                <w:sz w:val="20"/>
                <w:szCs w:val="20"/>
              </w:rPr>
              <w:t>г. Липецк, ул. Механизаторов</w:t>
            </w:r>
          </w:p>
        </w:tc>
        <w:tc>
          <w:tcPr>
            <w:tcW w:w="304" w:type="pct"/>
            <w:tcBorders>
              <w:top w:val="single" w:sz="4" w:space="0" w:color="auto"/>
              <w:left w:val="single" w:sz="4" w:space="0" w:color="auto"/>
              <w:bottom w:val="single" w:sz="4" w:space="0" w:color="auto"/>
              <w:right w:val="single" w:sz="4" w:space="0" w:color="auto"/>
            </w:tcBorders>
            <w:vAlign w:val="center"/>
          </w:tcPr>
          <w:p w14:paraId="7DB3A065" w14:textId="4A3857E2"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F1D3C5F" w14:textId="6E904860"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4FA2081D" w14:textId="091CF47B" w:rsidR="00B76254" w:rsidRPr="00B708EF" w:rsidRDefault="00B76254" w:rsidP="00B76254">
            <w:pPr>
              <w:spacing w:after="0"/>
              <w:jc w:val="center"/>
              <w:rPr>
                <w:bCs/>
                <w:sz w:val="20"/>
                <w:szCs w:val="20"/>
              </w:rPr>
            </w:pPr>
            <w:r w:rsidRPr="00EF2072">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61E2744" w14:textId="157E07BA"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DD5104E" w14:textId="79335DA6" w:rsidR="00B76254" w:rsidRPr="00B708EF" w:rsidRDefault="00B76254" w:rsidP="00B76254">
            <w:pPr>
              <w:spacing w:after="0"/>
              <w:jc w:val="center"/>
              <w:rPr>
                <w:bCs/>
                <w:sz w:val="20"/>
                <w:szCs w:val="20"/>
              </w:rPr>
            </w:pPr>
            <w:r w:rsidRPr="00B708EF">
              <w:rPr>
                <w:bCs/>
                <w:sz w:val="20"/>
                <w:szCs w:val="20"/>
              </w:rPr>
              <w:t>-</w:t>
            </w:r>
          </w:p>
        </w:tc>
      </w:tr>
      <w:tr w:rsidR="00B76254" w:rsidRPr="00B708EF" w14:paraId="7505ABF0"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D2240FC" w14:textId="20E547F4"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lastRenderedPageBreak/>
              <w:t>52</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B92A0CE" w14:textId="3AE1A275"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032FD4C8" w14:textId="0C684697"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D02BD3E" w14:textId="1768D597"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D22E365" w14:textId="14DA050D"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E7A6B70" w14:textId="69A93083"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978880C" w14:textId="24144C4E" w:rsidR="00B76254" w:rsidRPr="00F02C96" w:rsidRDefault="00B76254" w:rsidP="00B76254">
            <w:pPr>
              <w:spacing w:after="0"/>
              <w:jc w:val="center"/>
              <w:rPr>
                <w:sz w:val="20"/>
                <w:szCs w:val="20"/>
              </w:rPr>
            </w:pPr>
            <w:r w:rsidRPr="00F02C96">
              <w:rPr>
                <w:sz w:val="20"/>
                <w:szCs w:val="20"/>
              </w:rPr>
              <w:t>г. Липецк, пр. Победы</w:t>
            </w:r>
          </w:p>
        </w:tc>
        <w:tc>
          <w:tcPr>
            <w:tcW w:w="304" w:type="pct"/>
            <w:tcBorders>
              <w:top w:val="single" w:sz="4" w:space="0" w:color="auto"/>
              <w:left w:val="single" w:sz="4" w:space="0" w:color="auto"/>
              <w:bottom w:val="single" w:sz="4" w:space="0" w:color="auto"/>
              <w:right w:val="single" w:sz="4" w:space="0" w:color="auto"/>
            </w:tcBorders>
            <w:vAlign w:val="center"/>
          </w:tcPr>
          <w:p w14:paraId="3007FE77" w14:textId="77A35EEC"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DB9E75C" w14:textId="517D74A7"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1FED7CE1" w14:textId="720BE010" w:rsidR="00B76254" w:rsidRPr="00B708EF" w:rsidRDefault="00B76254" w:rsidP="00B76254">
            <w:pPr>
              <w:spacing w:after="0"/>
              <w:jc w:val="center"/>
              <w:rPr>
                <w:bCs/>
                <w:sz w:val="20"/>
                <w:szCs w:val="20"/>
              </w:rPr>
            </w:pPr>
            <w:r w:rsidRPr="003A4735">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DC9003" w14:textId="1EFB338E"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4C8DBFD8" w14:textId="429CA037" w:rsidR="00B76254" w:rsidRPr="00B708EF" w:rsidRDefault="00B76254" w:rsidP="00B76254">
            <w:pPr>
              <w:spacing w:after="0"/>
              <w:jc w:val="center"/>
              <w:rPr>
                <w:bCs/>
                <w:sz w:val="20"/>
                <w:szCs w:val="20"/>
              </w:rPr>
            </w:pPr>
            <w:r w:rsidRPr="00B708EF">
              <w:rPr>
                <w:bCs/>
                <w:sz w:val="20"/>
                <w:szCs w:val="20"/>
              </w:rPr>
              <w:t>-</w:t>
            </w:r>
          </w:p>
        </w:tc>
      </w:tr>
      <w:tr w:rsidR="00B76254" w:rsidRPr="00B708EF" w14:paraId="0FA9764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183236C" w14:textId="61E8B5B6"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54</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FF0A88E" w14:textId="300095E4"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E7F3C61" w14:textId="4164B7E7"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23C4B8D" w14:textId="4FEFF00F"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E2B32CB" w14:textId="2E583D2D"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A487608" w14:textId="264A7D22"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8E4D41F" w14:textId="2822DFE2" w:rsidR="00B76254" w:rsidRPr="00F02C96" w:rsidRDefault="00B76254" w:rsidP="00B76254">
            <w:pPr>
              <w:spacing w:after="0"/>
              <w:jc w:val="center"/>
              <w:rPr>
                <w:sz w:val="20"/>
                <w:szCs w:val="20"/>
              </w:rPr>
            </w:pPr>
            <w:r w:rsidRPr="00F02C96">
              <w:rPr>
                <w:sz w:val="20"/>
                <w:szCs w:val="20"/>
              </w:rPr>
              <w:t>г. Липецк, по ул. Индустриальн</w:t>
            </w:r>
            <w:r w:rsidR="00B317F5" w:rsidRPr="00F02C96">
              <w:rPr>
                <w:sz w:val="20"/>
                <w:szCs w:val="20"/>
              </w:rPr>
              <w:t>ая</w:t>
            </w:r>
          </w:p>
        </w:tc>
        <w:tc>
          <w:tcPr>
            <w:tcW w:w="304" w:type="pct"/>
            <w:tcBorders>
              <w:top w:val="single" w:sz="4" w:space="0" w:color="auto"/>
              <w:left w:val="single" w:sz="4" w:space="0" w:color="auto"/>
              <w:bottom w:val="single" w:sz="4" w:space="0" w:color="auto"/>
              <w:right w:val="single" w:sz="4" w:space="0" w:color="auto"/>
            </w:tcBorders>
            <w:vAlign w:val="center"/>
          </w:tcPr>
          <w:p w14:paraId="1DAA5A1E" w14:textId="688743CB"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B4FF4DC" w14:textId="2840C1FA"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5716C19" w14:textId="017ABDCE" w:rsidR="00B76254" w:rsidRPr="00B708EF" w:rsidRDefault="00B76254" w:rsidP="00B76254">
            <w:pPr>
              <w:spacing w:after="0"/>
              <w:jc w:val="center"/>
              <w:rPr>
                <w:bCs/>
                <w:sz w:val="20"/>
                <w:szCs w:val="20"/>
              </w:rPr>
            </w:pPr>
            <w:r w:rsidRPr="00EF2072">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4CBC32" w14:textId="5612B6EA"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29DC9E16" w14:textId="63E0335F" w:rsidR="00B76254" w:rsidRPr="00B708EF" w:rsidRDefault="00B76254" w:rsidP="00B76254">
            <w:pPr>
              <w:spacing w:after="0"/>
              <w:jc w:val="center"/>
              <w:rPr>
                <w:bCs/>
                <w:sz w:val="20"/>
                <w:szCs w:val="20"/>
              </w:rPr>
            </w:pPr>
            <w:r w:rsidRPr="00B708EF">
              <w:rPr>
                <w:bCs/>
                <w:sz w:val="20"/>
                <w:szCs w:val="20"/>
              </w:rPr>
              <w:t>-</w:t>
            </w:r>
          </w:p>
        </w:tc>
      </w:tr>
      <w:tr w:rsidR="00B76254" w:rsidRPr="00B708EF" w14:paraId="12319379"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7DF0F66A" w14:textId="2B1C8A79"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55</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1CAB8B1" w14:textId="3EF2A6AC"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591C12C0" w14:textId="5954A416"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5082F4A" w14:textId="1F27CFB6"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60AE4B4" w14:textId="0AD8F61E"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AF4976C" w14:textId="37737E30"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461CF66" w14:textId="45D5192F" w:rsidR="00B76254" w:rsidRPr="00F02C96" w:rsidRDefault="00B76254" w:rsidP="00B76254">
            <w:pPr>
              <w:spacing w:after="0"/>
              <w:jc w:val="center"/>
              <w:rPr>
                <w:sz w:val="20"/>
                <w:szCs w:val="20"/>
              </w:rPr>
            </w:pPr>
            <w:r w:rsidRPr="00F02C96">
              <w:rPr>
                <w:sz w:val="20"/>
                <w:szCs w:val="20"/>
              </w:rPr>
              <w:t>г. Липецк, ул. Сырск</w:t>
            </w:r>
            <w:r w:rsidR="00B317F5" w:rsidRPr="00F02C96">
              <w:rPr>
                <w:sz w:val="20"/>
                <w:szCs w:val="20"/>
              </w:rPr>
              <w:t>ая</w:t>
            </w:r>
          </w:p>
        </w:tc>
        <w:tc>
          <w:tcPr>
            <w:tcW w:w="304" w:type="pct"/>
            <w:tcBorders>
              <w:top w:val="single" w:sz="4" w:space="0" w:color="auto"/>
              <w:left w:val="single" w:sz="4" w:space="0" w:color="auto"/>
              <w:bottom w:val="single" w:sz="4" w:space="0" w:color="auto"/>
              <w:right w:val="single" w:sz="4" w:space="0" w:color="auto"/>
            </w:tcBorders>
            <w:vAlign w:val="center"/>
          </w:tcPr>
          <w:p w14:paraId="375E2245" w14:textId="381D6057"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557CF8" w14:textId="5A05BBE0"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7A81002" w14:textId="068E7450" w:rsidR="00B76254" w:rsidRPr="00B708EF" w:rsidRDefault="00B76254" w:rsidP="00B76254">
            <w:pPr>
              <w:spacing w:after="0"/>
              <w:jc w:val="center"/>
              <w:rPr>
                <w:bCs/>
                <w:sz w:val="20"/>
                <w:szCs w:val="20"/>
              </w:rPr>
            </w:pPr>
            <w:r w:rsidRPr="00EF2072">
              <w:rPr>
                <w:bCs/>
                <w:sz w:val="20"/>
                <w:szCs w:val="20"/>
              </w:rPr>
              <w:t>Зона застройки малоэтажными жилыми домами (до 4 этажей, включая мансардный)</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57AF55E" w14:textId="27001C08"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923EC6B" w14:textId="2B1FABE3" w:rsidR="00B76254" w:rsidRPr="00B708EF" w:rsidRDefault="00B76254" w:rsidP="00B76254">
            <w:pPr>
              <w:spacing w:after="0"/>
              <w:jc w:val="center"/>
              <w:rPr>
                <w:bCs/>
                <w:sz w:val="20"/>
                <w:szCs w:val="20"/>
              </w:rPr>
            </w:pPr>
            <w:r w:rsidRPr="00B708EF">
              <w:rPr>
                <w:bCs/>
                <w:sz w:val="20"/>
                <w:szCs w:val="20"/>
              </w:rPr>
              <w:t>-</w:t>
            </w:r>
          </w:p>
        </w:tc>
      </w:tr>
      <w:tr w:rsidR="00B76254" w:rsidRPr="00B708EF" w14:paraId="3529443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0C949F63" w14:textId="6C0DB9EA"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56</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57FE0F1" w14:textId="202A29DC"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45E57A9B" w14:textId="4FEC646D"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F9D6C4C" w14:textId="3AD57859"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55046E0" w14:textId="7DD67801"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3BBB9BF" w14:textId="295D37FF"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3D19AF9" w14:textId="537AA7E5" w:rsidR="00B76254" w:rsidRPr="00F02C96" w:rsidRDefault="00B76254" w:rsidP="00B76254">
            <w:pPr>
              <w:spacing w:after="0"/>
              <w:jc w:val="center"/>
              <w:rPr>
                <w:sz w:val="20"/>
                <w:szCs w:val="20"/>
              </w:rPr>
            </w:pPr>
            <w:r w:rsidRPr="00F02C96">
              <w:rPr>
                <w:sz w:val="20"/>
                <w:szCs w:val="20"/>
              </w:rPr>
              <w:t>г. Липецк, по ул. Калинина</w:t>
            </w:r>
          </w:p>
        </w:tc>
        <w:tc>
          <w:tcPr>
            <w:tcW w:w="304" w:type="pct"/>
            <w:tcBorders>
              <w:top w:val="single" w:sz="4" w:space="0" w:color="auto"/>
              <w:left w:val="single" w:sz="4" w:space="0" w:color="auto"/>
              <w:bottom w:val="single" w:sz="4" w:space="0" w:color="auto"/>
              <w:right w:val="single" w:sz="4" w:space="0" w:color="auto"/>
            </w:tcBorders>
            <w:vAlign w:val="center"/>
          </w:tcPr>
          <w:p w14:paraId="3B32F9FB" w14:textId="618A2A86"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DACDC84" w14:textId="0C8E359E"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5B946E9F" w14:textId="5C0C07A3" w:rsidR="00B76254" w:rsidRPr="00B708EF" w:rsidRDefault="00B76254" w:rsidP="00B76254">
            <w:pPr>
              <w:spacing w:after="0"/>
              <w:jc w:val="center"/>
              <w:rPr>
                <w:bCs/>
                <w:sz w:val="20"/>
                <w:szCs w:val="20"/>
              </w:rPr>
            </w:pPr>
            <w:r w:rsidRPr="00EF2072">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64AC37" w14:textId="4A401D65" w:rsidR="00B76254" w:rsidRPr="00B708EF"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92FADBE" w14:textId="7911FE46" w:rsidR="00B76254" w:rsidRPr="00B708EF" w:rsidRDefault="00B76254" w:rsidP="00B76254">
            <w:pPr>
              <w:spacing w:after="0"/>
              <w:jc w:val="center"/>
              <w:rPr>
                <w:bCs/>
                <w:sz w:val="20"/>
                <w:szCs w:val="20"/>
              </w:rPr>
            </w:pPr>
            <w:r w:rsidRPr="00B708EF">
              <w:rPr>
                <w:bCs/>
                <w:sz w:val="20"/>
                <w:szCs w:val="20"/>
              </w:rPr>
              <w:t>-</w:t>
            </w:r>
          </w:p>
        </w:tc>
      </w:tr>
      <w:tr w:rsidR="00B76254" w:rsidRPr="00B708EF" w14:paraId="76F09963"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631F518" w14:textId="1A6CE55C"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57</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9EDA1F4" w14:textId="3CB350DD"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6C6ADF03" w14:textId="6A677AC0"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AFA59F8" w14:textId="1EDD1362"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w:t>
            </w:r>
            <w:r w:rsidRPr="00DA155E">
              <w:rPr>
                <w:rStyle w:val="afa"/>
                <w:i w:val="0"/>
                <w:iCs w:val="0"/>
                <w:sz w:val="20"/>
                <w:szCs w:val="20"/>
                <w:shd w:val="clear" w:color="auto" w:fill="FFFFFF"/>
              </w:rPr>
              <w:lastRenderedPageBreak/>
              <w:t xml:space="preserve">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15A5DE1" w14:textId="223D6534" w:rsidR="00B76254" w:rsidRPr="00DA155E" w:rsidRDefault="00B76254" w:rsidP="00B76254">
            <w:pPr>
              <w:spacing w:after="0"/>
              <w:jc w:val="center"/>
              <w:rPr>
                <w:sz w:val="20"/>
                <w:szCs w:val="20"/>
              </w:rPr>
            </w:pPr>
            <w:r w:rsidRPr="00DA155E">
              <w:rPr>
                <w:sz w:val="20"/>
                <w:szCs w:val="20"/>
              </w:rPr>
              <w:lastRenderedPageBreak/>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2D051F7" w14:textId="28604420"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CE5204F" w14:textId="328CAD84" w:rsidR="00B76254" w:rsidRPr="00F02C96" w:rsidRDefault="00B76254" w:rsidP="00B76254">
            <w:pPr>
              <w:spacing w:after="0"/>
              <w:jc w:val="center"/>
              <w:rPr>
                <w:sz w:val="20"/>
                <w:szCs w:val="20"/>
              </w:rPr>
            </w:pPr>
            <w:r w:rsidRPr="00F02C96">
              <w:rPr>
                <w:sz w:val="20"/>
                <w:szCs w:val="20"/>
              </w:rPr>
              <w:t xml:space="preserve">г. Липецк, ул. 40 лет </w:t>
            </w:r>
            <w:r w:rsidRPr="00F02C96">
              <w:rPr>
                <w:sz w:val="20"/>
                <w:szCs w:val="20"/>
              </w:rPr>
              <w:lastRenderedPageBreak/>
              <w:t>Советской Армии</w:t>
            </w:r>
          </w:p>
        </w:tc>
        <w:tc>
          <w:tcPr>
            <w:tcW w:w="304" w:type="pct"/>
            <w:tcBorders>
              <w:top w:val="single" w:sz="4" w:space="0" w:color="auto"/>
              <w:left w:val="single" w:sz="4" w:space="0" w:color="auto"/>
              <w:bottom w:val="single" w:sz="4" w:space="0" w:color="auto"/>
              <w:right w:val="single" w:sz="4" w:space="0" w:color="auto"/>
            </w:tcBorders>
            <w:vAlign w:val="center"/>
          </w:tcPr>
          <w:p w14:paraId="5D155DA6" w14:textId="0BA4B765" w:rsidR="00B76254" w:rsidRPr="00DA155E" w:rsidRDefault="00B76254" w:rsidP="00B76254">
            <w:pPr>
              <w:spacing w:after="0"/>
              <w:jc w:val="center"/>
              <w:rPr>
                <w:bCs/>
                <w:sz w:val="20"/>
                <w:szCs w:val="20"/>
              </w:rPr>
            </w:pPr>
            <w:r w:rsidRPr="00DA155E">
              <w:rPr>
                <w:bCs/>
                <w:sz w:val="20"/>
                <w:szCs w:val="20"/>
              </w:rPr>
              <w:lastRenderedPageBreak/>
              <w:t xml:space="preserve">Планируемый к </w:t>
            </w:r>
            <w:r w:rsidRPr="00DA155E">
              <w:rPr>
                <w:bCs/>
                <w:sz w:val="20"/>
                <w:szCs w:val="20"/>
              </w:rPr>
              <w:lastRenderedPageBreak/>
              <w:t>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7B6992D" w14:textId="491C609A" w:rsidR="00B76254" w:rsidRPr="00DA155E" w:rsidRDefault="00B76254" w:rsidP="00B76254">
            <w:pPr>
              <w:spacing w:after="0"/>
              <w:jc w:val="center"/>
              <w:rPr>
                <w:sz w:val="20"/>
                <w:szCs w:val="20"/>
              </w:rPr>
            </w:pPr>
            <w:r w:rsidRPr="00DA155E">
              <w:rPr>
                <w:sz w:val="20"/>
                <w:szCs w:val="20"/>
              </w:rPr>
              <w:lastRenderedPageBreak/>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531F0E17" w14:textId="60B2D5A6" w:rsidR="00B76254" w:rsidRPr="00EF2072" w:rsidRDefault="00B76254" w:rsidP="00B76254">
            <w:pPr>
              <w:spacing w:after="0"/>
              <w:jc w:val="center"/>
              <w:rPr>
                <w:bCs/>
                <w:sz w:val="20"/>
                <w:szCs w:val="20"/>
              </w:rPr>
            </w:pPr>
            <w:r w:rsidRPr="00EF2072">
              <w:rPr>
                <w:bCs/>
                <w:sz w:val="20"/>
                <w:szCs w:val="20"/>
              </w:rPr>
              <w:t xml:space="preserve">Зона застройки многоэтажными жилыми </w:t>
            </w:r>
            <w:r w:rsidRPr="00EF2072">
              <w:rPr>
                <w:bCs/>
                <w:sz w:val="20"/>
                <w:szCs w:val="20"/>
              </w:rPr>
              <w:lastRenderedPageBreak/>
              <w:t>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6C71C7" w14:textId="47BB3C1D" w:rsidR="00B76254" w:rsidRPr="00710471" w:rsidRDefault="00B76254" w:rsidP="00B76254">
            <w:pPr>
              <w:spacing w:after="0"/>
              <w:jc w:val="center"/>
              <w:rPr>
                <w:bCs/>
                <w:sz w:val="20"/>
                <w:szCs w:val="20"/>
              </w:rPr>
            </w:pPr>
            <w:r w:rsidRPr="00710471">
              <w:rPr>
                <w:bCs/>
                <w:sz w:val="20"/>
                <w:szCs w:val="20"/>
              </w:rPr>
              <w:lastRenderedPageBreak/>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0055CEF1" w14:textId="74FDF335" w:rsidR="00B76254" w:rsidRPr="00B708EF" w:rsidRDefault="00B76254" w:rsidP="00B76254">
            <w:pPr>
              <w:spacing w:after="0"/>
              <w:jc w:val="center"/>
              <w:rPr>
                <w:bCs/>
                <w:sz w:val="20"/>
                <w:szCs w:val="20"/>
              </w:rPr>
            </w:pPr>
            <w:r w:rsidRPr="00B708EF">
              <w:rPr>
                <w:bCs/>
                <w:sz w:val="20"/>
                <w:szCs w:val="20"/>
              </w:rPr>
              <w:t>-</w:t>
            </w:r>
          </w:p>
        </w:tc>
      </w:tr>
      <w:tr w:rsidR="00B76254" w:rsidRPr="00B708EF" w14:paraId="298E66E7"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91F7DC6" w14:textId="6578D7AD" w:rsidR="00B76254" w:rsidRPr="00DA155E" w:rsidRDefault="00B76254" w:rsidP="00B76254">
            <w:pPr>
              <w:pStyle w:val="aff7"/>
              <w:rPr>
                <w:rFonts w:ascii="Times New Roman" w:hAnsi="Times New Roman"/>
                <w:bCs/>
                <w:sz w:val="20"/>
                <w:szCs w:val="20"/>
                <w:lang w:eastAsia="ar-SA"/>
              </w:rPr>
            </w:pPr>
            <w:r>
              <w:rPr>
                <w:rFonts w:ascii="Times New Roman" w:hAnsi="Times New Roman"/>
                <w:bCs/>
                <w:sz w:val="20"/>
                <w:szCs w:val="20"/>
                <w:lang w:eastAsia="ar-SA"/>
              </w:rPr>
              <w:t>58</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A0BB1AB" w14:textId="05946626" w:rsidR="00B76254" w:rsidRPr="00DA155E" w:rsidRDefault="00B76254" w:rsidP="00B76254">
            <w:pPr>
              <w:pStyle w:val="aff7"/>
              <w:rPr>
                <w:rFonts w:ascii="Times New Roman" w:hAnsi="Times New Roman"/>
                <w:bCs/>
                <w:sz w:val="20"/>
                <w:szCs w:val="20"/>
                <w:lang w:eastAsia="ar-SA"/>
              </w:rPr>
            </w:pPr>
            <w:r w:rsidRPr="00DA155E">
              <w:rPr>
                <w:rFonts w:ascii="Times New Roman" w:hAnsi="Times New Roman"/>
                <w:bCs/>
                <w:sz w:val="20"/>
                <w:szCs w:val="20"/>
                <w:lang w:eastAsia="ar-SA"/>
              </w:rPr>
              <w:t>602010302</w:t>
            </w:r>
          </w:p>
        </w:tc>
        <w:tc>
          <w:tcPr>
            <w:tcW w:w="522" w:type="pct"/>
            <w:tcBorders>
              <w:top w:val="single" w:sz="4" w:space="0" w:color="auto"/>
              <w:left w:val="single" w:sz="4" w:space="0" w:color="auto"/>
              <w:bottom w:val="single" w:sz="4" w:space="0" w:color="auto"/>
              <w:right w:val="single" w:sz="4" w:space="0" w:color="auto"/>
            </w:tcBorders>
            <w:vAlign w:val="center"/>
          </w:tcPr>
          <w:p w14:paraId="3DABC1B7" w14:textId="30B2849E" w:rsidR="00B76254" w:rsidRPr="00DA155E" w:rsidRDefault="00B76254" w:rsidP="00B76254">
            <w:pPr>
              <w:spacing w:after="0"/>
              <w:jc w:val="center"/>
              <w:rPr>
                <w:bCs/>
                <w:sz w:val="20"/>
                <w:szCs w:val="20"/>
              </w:rPr>
            </w:pPr>
            <w:r w:rsidRPr="00DA155E">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1336619" w14:textId="4B966522" w:rsidR="00B76254" w:rsidRPr="00DA155E" w:rsidRDefault="00B76254" w:rsidP="00B76254">
            <w:pPr>
              <w:spacing w:after="0"/>
              <w:jc w:val="center"/>
              <w:rPr>
                <w:rStyle w:val="afa"/>
                <w:i w:val="0"/>
                <w:iCs w:val="0"/>
                <w:sz w:val="20"/>
                <w:szCs w:val="20"/>
                <w:shd w:val="clear" w:color="auto" w:fill="FFFFFF"/>
              </w:rPr>
            </w:pPr>
            <w:r w:rsidRPr="00DA155E">
              <w:rPr>
                <w:rStyle w:val="afa"/>
                <w:i w:val="0"/>
                <w:iCs w:val="0"/>
                <w:sz w:val="20"/>
                <w:szCs w:val="20"/>
                <w:shd w:val="clear" w:color="auto" w:fill="FFFFFF"/>
              </w:rPr>
              <w:t xml:space="preserve">Повышение </w:t>
            </w:r>
            <w:r w:rsidRPr="00DA155E">
              <w:rPr>
                <w:sz w:val="20"/>
                <w:szCs w:val="20"/>
                <w:shd w:val="clear" w:color="auto" w:fill="FFFFFF"/>
              </w:rPr>
              <w:t xml:space="preserve">уровня </w:t>
            </w:r>
            <w:r w:rsidRPr="00DA155E">
              <w:rPr>
                <w:rStyle w:val="afa"/>
                <w:i w:val="0"/>
                <w:iCs w:val="0"/>
                <w:sz w:val="20"/>
                <w:szCs w:val="20"/>
                <w:shd w:val="clear" w:color="auto" w:fill="FFFFFF"/>
              </w:rPr>
              <w:t xml:space="preserve">обеспеченности населения </w:t>
            </w:r>
            <w:r w:rsidRPr="00DA155E">
              <w:rPr>
                <w:sz w:val="20"/>
                <w:szCs w:val="20"/>
                <w:shd w:val="clear" w:color="auto" w:fill="FFFFFF"/>
              </w:rPr>
              <w:t xml:space="preserve">объектами </w:t>
            </w:r>
            <w:r w:rsidRPr="00DA155E">
              <w:rPr>
                <w:sz w:val="20"/>
                <w:szCs w:val="20"/>
              </w:rPr>
              <w:t>физической культуры</w:t>
            </w:r>
            <w:r w:rsidRPr="00DA155E">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BE06DAD" w14:textId="63B2AAFB" w:rsidR="00B76254" w:rsidRPr="00DA155E" w:rsidRDefault="00B76254" w:rsidP="00B76254">
            <w:pPr>
              <w:spacing w:after="0"/>
              <w:jc w:val="center"/>
              <w:rPr>
                <w:sz w:val="20"/>
                <w:szCs w:val="20"/>
              </w:rPr>
            </w:pPr>
            <w:r w:rsidRPr="00DA155E">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BDC6036" w14:textId="58565306" w:rsidR="00B76254" w:rsidRPr="00DA155E" w:rsidRDefault="00B76254" w:rsidP="00B76254">
            <w:pPr>
              <w:spacing w:after="0"/>
              <w:jc w:val="center"/>
              <w:rPr>
                <w:sz w:val="20"/>
                <w:szCs w:val="20"/>
              </w:rPr>
            </w:pPr>
            <w:r w:rsidRPr="00DA155E">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063DF35" w14:textId="75915010" w:rsidR="00B76254" w:rsidRPr="00DA155E" w:rsidRDefault="00B76254" w:rsidP="00B76254">
            <w:pPr>
              <w:spacing w:after="0"/>
              <w:jc w:val="center"/>
              <w:rPr>
                <w:sz w:val="20"/>
                <w:szCs w:val="20"/>
              </w:rPr>
            </w:pPr>
            <w:r w:rsidRPr="00DA155E">
              <w:rPr>
                <w:sz w:val="20"/>
                <w:szCs w:val="20"/>
              </w:rPr>
              <w:t xml:space="preserve">г. Липецк, </w:t>
            </w:r>
            <w:proofErr w:type="spellStart"/>
            <w:r>
              <w:rPr>
                <w:sz w:val="20"/>
                <w:szCs w:val="20"/>
              </w:rPr>
              <w:t>ул.Неделина-ул.Союзная</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0276BF7C" w14:textId="7C8C48A4" w:rsidR="00B76254" w:rsidRPr="00DA155E" w:rsidRDefault="00B76254" w:rsidP="00B76254">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09CB99D" w14:textId="2CCBBF15" w:rsidR="00B76254" w:rsidRPr="00DA155E" w:rsidRDefault="00B76254" w:rsidP="00B76254">
            <w:pPr>
              <w:spacing w:after="0"/>
              <w:jc w:val="center"/>
              <w:rPr>
                <w:sz w:val="20"/>
                <w:szCs w:val="20"/>
              </w:rPr>
            </w:pPr>
            <w:r w:rsidRPr="00DA155E">
              <w:rPr>
                <w:sz w:val="20"/>
                <w:szCs w:val="20"/>
              </w:rPr>
              <w:t>Расчетный срок</w:t>
            </w:r>
          </w:p>
        </w:tc>
        <w:tc>
          <w:tcPr>
            <w:tcW w:w="478" w:type="pct"/>
            <w:tcBorders>
              <w:top w:val="single" w:sz="4" w:space="0" w:color="auto"/>
              <w:left w:val="single" w:sz="4" w:space="0" w:color="auto"/>
              <w:bottom w:val="single" w:sz="4" w:space="0" w:color="auto"/>
              <w:right w:val="single" w:sz="4" w:space="0" w:color="auto"/>
            </w:tcBorders>
            <w:vAlign w:val="center"/>
          </w:tcPr>
          <w:p w14:paraId="37896D0B" w14:textId="1F6E4AA5" w:rsidR="00B76254" w:rsidRPr="00EF2072" w:rsidRDefault="00B76254" w:rsidP="00B76254">
            <w:pPr>
              <w:spacing w:after="0"/>
              <w:jc w:val="center"/>
              <w:rPr>
                <w:bCs/>
                <w:sz w:val="20"/>
                <w:szCs w:val="20"/>
              </w:rPr>
            </w:pPr>
            <w:r w:rsidRPr="00EF2072">
              <w:rPr>
                <w:bCs/>
                <w:sz w:val="20"/>
                <w:szCs w:val="20"/>
              </w:rPr>
              <w:t>Зона застройки многоэтажными жилыми домами (9 этажей и более)</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290189" w14:textId="65325064" w:rsidR="00B76254" w:rsidRPr="00710471" w:rsidRDefault="00B76254" w:rsidP="00B76254">
            <w:pPr>
              <w:spacing w:after="0"/>
              <w:jc w:val="center"/>
              <w:rPr>
                <w:bCs/>
                <w:sz w:val="20"/>
                <w:szCs w:val="20"/>
              </w:rPr>
            </w:pPr>
            <w:r w:rsidRPr="00710471">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762CA3A2" w14:textId="5642EBDC" w:rsidR="00B76254" w:rsidRPr="00B708EF" w:rsidRDefault="00B76254" w:rsidP="00B76254">
            <w:pPr>
              <w:spacing w:after="0"/>
              <w:jc w:val="center"/>
              <w:rPr>
                <w:bCs/>
                <w:sz w:val="20"/>
                <w:szCs w:val="20"/>
              </w:rPr>
            </w:pPr>
            <w:r w:rsidRPr="00B708EF">
              <w:rPr>
                <w:bCs/>
                <w:sz w:val="20"/>
                <w:szCs w:val="20"/>
              </w:rPr>
              <w:t>-</w:t>
            </w:r>
          </w:p>
        </w:tc>
      </w:tr>
      <w:tr w:rsidR="00B317F5" w:rsidRPr="00B708EF" w14:paraId="4601D5AA"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2FAF498C" w14:textId="6449EC4E" w:rsidR="00B317F5" w:rsidRPr="00F02C96" w:rsidRDefault="00B317F5" w:rsidP="00B317F5">
            <w:pPr>
              <w:pStyle w:val="aff7"/>
              <w:rPr>
                <w:rFonts w:ascii="Times New Roman" w:hAnsi="Times New Roman"/>
                <w:bCs/>
                <w:sz w:val="20"/>
                <w:szCs w:val="20"/>
                <w:lang w:eastAsia="ar-SA"/>
              </w:rPr>
            </w:pPr>
            <w:r w:rsidRPr="00F02C96">
              <w:rPr>
                <w:rFonts w:ascii="Times New Roman" w:hAnsi="Times New Roman"/>
                <w:bCs/>
                <w:sz w:val="20"/>
                <w:szCs w:val="20"/>
                <w:lang w:eastAsia="ar-SA"/>
              </w:rPr>
              <w:t>59</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2A55ABF" w14:textId="7BA1E8BE" w:rsidR="00B317F5" w:rsidRPr="00F02C96" w:rsidRDefault="00B317F5" w:rsidP="00B317F5">
            <w:pPr>
              <w:pStyle w:val="aff7"/>
              <w:rPr>
                <w:rFonts w:ascii="Times New Roman" w:hAnsi="Times New Roman"/>
                <w:bCs/>
                <w:sz w:val="20"/>
                <w:szCs w:val="20"/>
                <w:lang w:eastAsia="ar-SA"/>
              </w:rPr>
            </w:pPr>
            <w:r w:rsidRPr="00F02C96">
              <w:rPr>
                <w:rFonts w:ascii="Times New Roman" w:hAnsi="Times New Roman"/>
                <w:sz w:val="20"/>
                <w:szCs w:val="20"/>
              </w:rPr>
              <w:t xml:space="preserve">602010302 </w:t>
            </w:r>
          </w:p>
        </w:tc>
        <w:tc>
          <w:tcPr>
            <w:tcW w:w="522" w:type="pct"/>
            <w:tcBorders>
              <w:top w:val="single" w:sz="4" w:space="0" w:color="auto"/>
              <w:left w:val="single" w:sz="4" w:space="0" w:color="auto"/>
              <w:bottom w:val="single" w:sz="4" w:space="0" w:color="auto"/>
              <w:right w:val="single" w:sz="4" w:space="0" w:color="auto"/>
            </w:tcBorders>
            <w:vAlign w:val="center"/>
          </w:tcPr>
          <w:p w14:paraId="4C9737E3" w14:textId="0D6AC8A6" w:rsidR="00B317F5" w:rsidRPr="00F02C96" w:rsidRDefault="00B317F5" w:rsidP="00B317F5">
            <w:pPr>
              <w:spacing w:after="0"/>
              <w:jc w:val="center"/>
              <w:rPr>
                <w:bCs/>
                <w:sz w:val="20"/>
                <w:szCs w:val="20"/>
              </w:rPr>
            </w:pPr>
            <w:r w:rsidRPr="00F02C96">
              <w:rPr>
                <w:bCs/>
                <w:sz w:val="20"/>
                <w:szCs w:val="20"/>
              </w:rPr>
              <w:t>Спортивное сооружение</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047EBE2" w14:textId="54A03E7A" w:rsidR="00B317F5" w:rsidRPr="00F02C96" w:rsidRDefault="00B317F5" w:rsidP="00B317F5">
            <w:pPr>
              <w:spacing w:after="0"/>
              <w:jc w:val="center"/>
              <w:rPr>
                <w:rStyle w:val="afa"/>
                <w:i w:val="0"/>
                <w:iCs w:val="0"/>
                <w:sz w:val="20"/>
                <w:szCs w:val="20"/>
                <w:shd w:val="clear" w:color="auto" w:fill="FFFFFF"/>
              </w:rPr>
            </w:pPr>
            <w:r w:rsidRPr="00F02C96">
              <w:rPr>
                <w:rStyle w:val="afa"/>
                <w:i w:val="0"/>
                <w:iCs w:val="0"/>
                <w:sz w:val="20"/>
                <w:szCs w:val="20"/>
                <w:shd w:val="clear" w:color="auto" w:fill="FFFFFF"/>
              </w:rPr>
              <w:t xml:space="preserve">Повышение </w:t>
            </w:r>
            <w:r w:rsidRPr="00F02C96">
              <w:rPr>
                <w:sz w:val="20"/>
                <w:szCs w:val="20"/>
                <w:shd w:val="clear" w:color="auto" w:fill="FFFFFF"/>
              </w:rPr>
              <w:t xml:space="preserve">уровня </w:t>
            </w:r>
            <w:r w:rsidRPr="00F02C96">
              <w:rPr>
                <w:rStyle w:val="afa"/>
                <w:i w:val="0"/>
                <w:iCs w:val="0"/>
                <w:sz w:val="20"/>
                <w:szCs w:val="20"/>
                <w:shd w:val="clear" w:color="auto" w:fill="FFFFFF"/>
              </w:rPr>
              <w:t xml:space="preserve">обеспеченности населения </w:t>
            </w:r>
            <w:r w:rsidRPr="00F02C96">
              <w:rPr>
                <w:sz w:val="20"/>
                <w:szCs w:val="20"/>
                <w:shd w:val="clear" w:color="auto" w:fill="FFFFFF"/>
              </w:rPr>
              <w:t xml:space="preserve">объектами </w:t>
            </w:r>
            <w:r w:rsidRPr="00F02C96">
              <w:rPr>
                <w:sz w:val="20"/>
                <w:szCs w:val="20"/>
              </w:rPr>
              <w:t>физической культуры</w:t>
            </w:r>
            <w:r w:rsidRPr="00F02C96">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23136EF" w14:textId="2289B4AD" w:rsidR="00B317F5" w:rsidRPr="00F02C96" w:rsidRDefault="00B317F5" w:rsidP="00B317F5">
            <w:pPr>
              <w:spacing w:after="0"/>
              <w:jc w:val="center"/>
              <w:rPr>
                <w:sz w:val="20"/>
                <w:szCs w:val="20"/>
              </w:rPr>
            </w:pPr>
            <w:r w:rsidRPr="00F02C96">
              <w:rPr>
                <w:sz w:val="20"/>
                <w:szCs w:val="20"/>
              </w:rPr>
              <w:t>Плоскостное спортивное сооружение</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51555FF" w14:textId="17E508F9" w:rsidR="00B317F5" w:rsidRPr="00F02C96" w:rsidRDefault="00B317F5" w:rsidP="00B317F5">
            <w:pPr>
              <w:spacing w:after="0"/>
              <w:jc w:val="center"/>
              <w:rPr>
                <w:sz w:val="20"/>
                <w:szCs w:val="20"/>
              </w:rPr>
            </w:pPr>
            <w:r w:rsidRPr="00F02C96">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E911C69" w14:textId="4895EDCE" w:rsidR="00B317F5" w:rsidRPr="00F02C96" w:rsidRDefault="00B317F5" w:rsidP="00B317F5">
            <w:pPr>
              <w:spacing w:after="0"/>
              <w:jc w:val="center"/>
              <w:rPr>
                <w:sz w:val="20"/>
                <w:szCs w:val="20"/>
              </w:rPr>
            </w:pPr>
            <w:proofErr w:type="spellStart"/>
            <w:r w:rsidRPr="00F02C96">
              <w:rPr>
                <w:sz w:val="20"/>
                <w:szCs w:val="20"/>
              </w:rPr>
              <w:t>г.Липецк</w:t>
            </w:r>
            <w:proofErr w:type="spellEnd"/>
            <w:r w:rsidRPr="00F02C96">
              <w:rPr>
                <w:sz w:val="20"/>
                <w:szCs w:val="20"/>
              </w:rPr>
              <w:t xml:space="preserve">, территория, ограниченная улицами Леонтия Кривенкова, Минская, Московская, Свиридова </w:t>
            </w:r>
          </w:p>
        </w:tc>
        <w:tc>
          <w:tcPr>
            <w:tcW w:w="304" w:type="pct"/>
            <w:tcBorders>
              <w:top w:val="single" w:sz="4" w:space="0" w:color="auto"/>
              <w:left w:val="single" w:sz="4" w:space="0" w:color="auto"/>
              <w:bottom w:val="single" w:sz="4" w:space="0" w:color="auto"/>
              <w:right w:val="single" w:sz="4" w:space="0" w:color="auto"/>
            </w:tcBorders>
            <w:vAlign w:val="center"/>
          </w:tcPr>
          <w:p w14:paraId="2FFBBCE4" w14:textId="3AD0DE43" w:rsidR="00B317F5" w:rsidRPr="00F02C96" w:rsidRDefault="00B317F5" w:rsidP="00B317F5">
            <w:pPr>
              <w:spacing w:after="0"/>
              <w:jc w:val="center"/>
              <w:rPr>
                <w:bCs/>
                <w:sz w:val="20"/>
                <w:szCs w:val="20"/>
              </w:rPr>
            </w:pPr>
            <w:r w:rsidRPr="00F02C96">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78A3B03" w14:textId="79EB95CA" w:rsidR="00B317F5" w:rsidRPr="00F02C96" w:rsidRDefault="00B317F5" w:rsidP="00B317F5">
            <w:pPr>
              <w:spacing w:after="0"/>
              <w:jc w:val="center"/>
              <w:rPr>
                <w:sz w:val="20"/>
                <w:szCs w:val="20"/>
              </w:rPr>
            </w:pPr>
            <w:r w:rsidRPr="00F02C96">
              <w:rPr>
                <w:sz w:val="20"/>
                <w:szCs w:val="20"/>
                <w:lang w:val="en-US"/>
              </w:rPr>
              <w:t>I</w:t>
            </w:r>
            <w:r w:rsidRPr="00F02C96">
              <w:rPr>
                <w:sz w:val="20"/>
                <w:szCs w:val="20"/>
              </w:rPr>
              <w:t xml:space="preserve"> очередь</w:t>
            </w:r>
          </w:p>
        </w:tc>
        <w:tc>
          <w:tcPr>
            <w:tcW w:w="478" w:type="pct"/>
            <w:tcBorders>
              <w:top w:val="single" w:sz="4" w:space="0" w:color="auto"/>
              <w:left w:val="single" w:sz="4" w:space="0" w:color="auto"/>
              <w:bottom w:val="single" w:sz="4" w:space="0" w:color="auto"/>
              <w:right w:val="single" w:sz="4" w:space="0" w:color="auto"/>
            </w:tcBorders>
            <w:vAlign w:val="center"/>
          </w:tcPr>
          <w:p w14:paraId="3D06C72B" w14:textId="5DDE6456" w:rsidR="00B317F5" w:rsidRPr="00F02C96" w:rsidRDefault="00B317F5" w:rsidP="00B317F5">
            <w:pPr>
              <w:spacing w:after="0"/>
              <w:jc w:val="center"/>
              <w:rPr>
                <w:bCs/>
                <w:sz w:val="20"/>
                <w:szCs w:val="20"/>
              </w:rPr>
            </w:pPr>
            <w:r w:rsidRPr="00F02C96">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1397BC" w14:textId="37BC1E1F" w:rsidR="00B317F5" w:rsidRPr="00F02C96" w:rsidRDefault="00B317F5" w:rsidP="00B317F5">
            <w:pPr>
              <w:spacing w:after="0"/>
              <w:jc w:val="center"/>
              <w:rPr>
                <w:bCs/>
                <w:sz w:val="20"/>
                <w:szCs w:val="20"/>
              </w:rPr>
            </w:pPr>
            <w:r w:rsidRPr="00F02C96">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32B0DC57" w14:textId="46DC4DCC" w:rsidR="00B317F5" w:rsidRPr="00F02C96" w:rsidRDefault="00B317F5" w:rsidP="00B317F5">
            <w:pPr>
              <w:spacing w:after="0"/>
              <w:jc w:val="center"/>
              <w:rPr>
                <w:bCs/>
                <w:sz w:val="20"/>
                <w:szCs w:val="20"/>
              </w:rPr>
            </w:pPr>
            <w:r w:rsidRPr="00F02C96">
              <w:rPr>
                <w:bCs/>
                <w:sz w:val="20"/>
                <w:szCs w:val="20"/>
              </w:rPr>
              <w:t>-</w:t>
            </w:r>
          </w:p>
        </w:tc>
      </w:tr>
      <w:tr w:rsidR="00B317F5" w:rsidRPr="00B708EF" w14:paraId="4E6E6B9A"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10DC211A" w14:textId="7230160B" w:rsidR="00B317F5" w:rsidRPr="00B83D4F" w:rsidRDefault="00B317F5" w:rsidP="00B317F5">
            <w:pPr>
              <w:pStyle w:val="aff7"/>
              <w:rPr>
                <w:bCs/>
                <w:sz w:val="20"/>
                <w:szCs w:val="20"/>
                <w:lang w:eastAsia="ar-SA"/>
              </w:rPr>
            </w:pPr>
            <w:r>
              <w:rPr>
                <w:bCs/>
                <w:sz w:val="20"/>
                <w:szCs w:val="20"/>
                <w:lang w:eastAsia="ar-SA"/>
              </w:rPr>
              <w:t>60</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E3CB92F" w14:textId="3828D0B9" w:rsidR="00B317F5" w:rsidRPr="00DA155E" w:rsidRDefault="00B317F5" w:rsidP="00B317F5">
            <w:pPr>
              <w:pStyle w:val="aff7"/>
              <w:rPr>
                <w:rFonts w:ascii="Times New Roman" w:hAnsi="Times New Roman"/>
                <w:bCs/>
                <w:sz w:val="20"/>
                <w:szCs w:val="20"/>
                <w:lang w:eastAsia="ar-SA"/>
              </w:rPr>
            </w:pPr>
            <w:r w:rsidRPr="00B83D4F">
              <w:rPr>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0A992E26" w14:textId="54EE605C" w:rsidR="00B317F5" w:rsidRPr="00DA155E" w:rsidRDefault="00B317F5" w:rsidP="00B317F5">
            <w:pPr>
              <w:spacing w:after="0"/>
              <w:jc w:val="center"/>
              <w:rPr>
                <w:bCs/>
                <w:sz w:val="20"/>
                <w:szCs w:val="20"/>
              </w:rPr>
            </w:pPr>
            <w:r w:rsidRPr="00B83D4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18C14C3" w14:textId="3E8B7E82" w:rsidR="00B317F5" w:rsidRPr="00DA155E" w:rsidRDefault="00B317F5" w:rsidP="00B317F5">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6055614" w14:textId="299E257E" w:rsidR="00B317F5" w:rsidRPr="00DA155E" w:rsidRDefault="00B317F5" w:rsidP="00B317F5">
            <w:pPr>
              <w:spacing w:after="0"/>
              <w:jc w:val="center"/>
              <w:rPr>
                <w:sz w:val="20"/>
                <w:szCs w:val="20"/>
              </w:rPr>
            </w:pPr>
            <w:r>
              <w:rPr>
                <w:sz w:val="20"/>
                <w:szCs w:val="20"/>
              </w:rPr>
              <w:t>Строительство спортивного комплекса на территории МАОУ СОШ №20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5C423EA" w14:textId="08C1A845" w:rsidR="00B317F5" w:rsidRPr="00DA155E" w:rsidRDefault="00B317F5" w:rsidP="00B317F5">
            <w:pPr>
              <w:spacing w:after="0"/>
              <w:jc w:val="center"/>
              <w:rPr>
                <w:sz w:val="20"/>
                <w:szCs w:val="20"/>
              </w:rPr>
            </w:pPr>
            <w:r w:rsidRPr="00191C8B">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0A2C25F" w14:textId="2B2CB5D6" w:rsidR="00B317F5" w:rsidRPr="00DA155E" w:rsidRDefault="00B317F5" w:rsidP="00B317F5">
            <w:pPr>
              <w:spacing w:after="0"/>
              <w:jc w:val="center"/>
              <w:rPr>
                <w:sz w:val="20"/>
                <w:szCs w:val="20"/>
              </w:rPr>
            </w:pPr>
            <w:r>
              <w:rPr>
                <w:sz w:val="20"/>
                <w:szCs w:val="20"/>
              </w:rPr>
              <w:t xml:space="preserve">г. Липецк, </w:t>
            </w:r>
            <w:proofErr w:type="spellStart"/>
            <w:r>
              <w:rPr>
                <w:sz w:val="20"/>
                <w:szCs w:val="20"/>
              </w:rPr>
              <w:t>ул.Бунина</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F075B73" w14:textId="1F7D8AC5" w:rsidR="00B317F5" w:rsidRPr="00DA155E" w:rsidRDefault="00B317F5" w:rsidP="00B317F5">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A619A66" w14:textId="77777777" w:rsidR="00B317F5" w:rsidRPr="00B708EF" w:rsidRDefault="00B317F5" w:rsidP="00B317F5">
            <w:pPr>
              <w:spacing w:after="0"/>
              <w:jc w:val="center"/>
              <w:rPr>
                <w:sz w:val="20"/>
                <w:szCs w:val="20"/>
              </w:rPr>
            </w:pPr>
            <w:r w:rsidRPr="00B708EF">
              <w:rPr>
                <w:sz w:val="20"/>
                <w:szCs w:val="20"/>
                <w:lang w:val="en-US"/>
              </w:rPr>
              <w:t>I</w:t>
            </w:r>
            <w:r w:rsidRPr="00B708EF">
              <w:rPr>
                <w:sz w:val="20"/>
                <w:szCs w:val="20"/>
              </w:rPr>
              <w:t xml:space="preserve"> очередь</w:t>
            </w:r>
          </w:p>
          <w:p w14:paraId="584C39AC" w14:textId="77777777" w:rsidR="00B317F5" w:rsidRPr="00DA155E" w:rsidRDefault="00B317F5" w:rsidP="00B317F5">
            <w:pPr>
              <w:spacing w:after="0"/>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14:paraId="7F4D5A44" w14:textId="14A4C60E" w:rsidR="00B317F5" w:rsidRPr="00EF2072" w:rsidRDefault="00B317F5" w:rsidP="00B317F5">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558CDA4A" w14:textId="104EBB3D" w:rsidR="00B317F5" w:rsidRPr="00710471" w:rsidRDefault="00B317F5" w:rsidP="00B317F5">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179F1ED4" w14:textId="3771D6D2" w:rsidR="00B317F5" w:rsidRPr="00B708EF" w:rsidRDefault="00B317F5" w:rsidP="00B317F5">
            <w:pPr>
              <w:spacing w:after="0"/>
              <w:jc w:val="center"/>
              <w:rPr>
                <w:bCs/>
                <w:sz w:val="20"/>
                <w:szCs w:val="20"/>
              </w:rPr>
            </w:pPr>
            <w:r w:rsidRPr="00B708EF">
              <w:rPr>
                <w:bCs/>
                <w:sz w:val="20"/>
                <w:szCs w:val="20"/>
              </w:rPr>
              <w:t>-</w:t>
            </w:r>
          </w:p>
        </w:tc>
      </w:tr>
      <w:tr w:rsidR="00B317F5" w:rsidRPr="00B708EF" w14:paraId="3CB3E731" w14:textId="77777777" w:rsidTr="00486C7F">
        <w:trPr>
          <w:jc w:val="center"/>
        </w:trPr>
        <w:tc>
          <w:tcPr>
            <w:tcW w:w="129" w:type="pct"/>
            <w:tcBorders>
              <w:top w:val="single" w:sz="4" w:space="0" w:color="auto"/>
              <w:left w:val="single" w:sz="4" w:space="0" w:color="auto"/>
              <w:bottom w:val="single" w:sz="4" w:space="0" w:color="auto"/>
              <w:right w:val="single" w:sz="4" w:space="0" w:color="auto"/>
            </w:tcBorders>
            <w:vAlign w:val="center"/>
          </w:tcPr>
          <w:p w14:paraId="47592C23" w14:textId="2F155E2C" w:rsidR="00B317F5" w:rsidRPr="00B83D4F" w:rsidRDefault="00B317F5" w:rsidP="00B317F5">
            <w:pPr>
              <w:pStyle w:val="aff7"/>
              <w:rPr>
                <w:bCs/>
                <w:sz w:val="20"/>
                <w:szCs w:val="20"/>
                <w:lang w:eastAsia="ar-SA"/>
              </w:rPr>
            </w:pPr>
            <w:r>
              <w:rPr>
                <w:bCs/>
                <w:sz w:val="20"/>
                <w:szCs w:val="20"/>
                <w:lang w:eastAsia="ar-SA"/>
              </w:rPr>
              <w:lastRenderedPageBreak/>
              <w:t>61</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61A84B8" w14:textId="67EE9864" w:rsidR="00B317F5" w:rsidRPr="00DA155E" w:rsidRDefault="00B317F5" w:rsidP="00B317F5">
            <w:pPr>
              <w:pStyle w:val="aff7"/>
              <w:rPr>
                <w:rFonts w:ascii="Times New Roman" w:hAnsi="Times New Roman"/>
                <w:bCs/>
                <w:sz w:val="20"/>
                <w:szCs w:val="20"/>
                <w:lang w:eastAsia="ar-SA"/>
              </w:rPr>
            </w:pPr>
            <w:r w:rsidRPr="00B83D4F">
              <w:rPr>
                <w:bCs/>
                <w:sz w:val="20"/>
                <w:szCs w:val="20"/>
                <w:lang w:eastAsia="ar-SA"/>
              </w:rPr>
              <w:t>602010301</w:t>
            </w:r>
          </w:p>
        </w:tc>
        <w:tc>
          <w:tcPr>
            <w:tcW w:w="522" w:type="pct"/>
            <w:tcBorders>
              <w:top w:val="single" w:sz="4" w:space="0" w:color="auto"/>
              <w:left w:val="single" w:sz="4" w:space="0" w:color="auto"/>
              <w:bottom w:val="single" w:sz="4" w:space="0" w:color="auto"/>
              <w:right w:val="single" w:sz="4" w:space="0" w:color="auto"/>
            </w:tcBorders>
            <w:vAlign w:val="center"/>
          </w:tcPr>
          <w:p w14:paraId="62623F90" w14:textId="76EFBB4D" w:rsidR="00B317F5" w:rsidRPr="00DA155E" w:rsidRDefault="00B317F5" w:rsidP="00B317F5">
            <w:pPr>
              <w:spacing w:after="0"/>
              <w:jc w:val="center"/>
              <w:rPr>
                <w:bCs/>
                <w:sz w:val="20"/>
                <w:szCs w:val="20"/>
              </w:rPr>
            </w:pPr>
            <w:r w:rsidRPr="00B83D4F">
              <w:rPr>
                <w:bCs/>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E2D6468" w14:textId="74519DB1" w:rsidR="00B317F5" w:rsidRPr="00DA155E" w:rsidRDefault="00B317F5" w:rsidP="00B317F5">
            <w:pPr>
              <w:spacing w:after="0"/>
              <w:jc w:val="center"/>
              <w:rPr>
                <w:rStyle w:val="afa"/>
                <w:i w:val="0"/>
                <w:iCs w:val="0"/>
                <w:sz w:val="20"/>
                <w:szCs w:val="20"/>
                <w:shd w:val="clear" w:color="auto" w:fill="FFFFFF"/>
              </w:rPr>
            </w:pPr>
            <w:r w:rsidRPr="00B708EF">
              <w:rPr>
                <w:rStyle w:val="afa"/>
                <w:i w:val="0"/>
                <w:iCs w:val="0"/>
                <w:sz w:val="20"/>
                <w:szCs w:val="20"/>
                <w:shd w:val="clear" w:color="auto" w:fill="FFFFFF"/>
              </w:rPr>
              <w:t xml:space="preserve">Повышение </w:t>
            </w:r>
            <w:r w:rsidRPr="00B708EF">
              <w:rPr>
                <w:sz w:val="20"/>
                <w:szCs w:val="20"/>
                <w:shd w:val="clear" w:color="auto" w:fill="FFFFFF"/>
              </w:rPr>
              <w:t xml:space="preserve">уровня </w:t>
            </w:r>
            <w:r w:rsidRPr="00B708EF">
              <w:rPr>
                <w:rStyle w:val="afa"/>
                <w:i w:val="0"/>
                <w:iCs w:val="0"/>
                <w:sz w:val="20"/>
                <w:szCs w:val="20"/>
                <w:shd w:val="clear" w:color="auto" w:fill="FFFFFF"/>
              </w:rPr>
              <w:t xml:space="preserve">обеспеченности населения </w:t>
            </w:r>
            <w:r w:rsidRPr="00B708EF">
              <w:rPr>
                <w:sz w:val="20"/>
                <w:szCs w:val="20"/>
                <w:shd w:val="clear" w:color="auto" w:fill="FFFFFF"/>
              </w:rPr>
              <w:t xml:space="preserve">объектами </w:t>
            </w:r>
            <w:r w:rsidRPr="00B708EF">
              <w:rPr>
                <w:sz w:val="20"/>
                <w:szCs w:val="20"/>
              </w:rPr>
              <w:t>физической культуры</w:t>
            </w:r>
            <w:r w:rsidRPr="00B708EF">
              <w:rPr>
                <w:rStyle w:val="afa"/>
                <w:i w:val="0"/>
                <w:iCs w:val="0"/>
                <w:sz w:val="20"/>
                <w:szCs w:val="20"/>
                <w:shd w:val="clear" w:color="auto" w:fill="FFFFFF"/>
              </w:rPr>
              <w:t xml:space="preserve"> спорта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E71D59A" w14:textId="30F4D3EB" w:rsidR="00B317F5" w:rsidRDefault="00B317F5" w:rsidP="00B317F5">
            <w:pPr>
              <w:spacing w:after="0"/>
              <w:jc w:val="center"/>
              <w:rPr>
                <w:sz w:val="20"/>
                <w:szCs w:val="20"/>
              </w:rPr>
            </w:pPr>
            <w:r>
              <w:rPr>
                <w:sz w:val="20"/>
                <w:szCs w:val="20"/>
              </w:rPr>
              <w:t>Реконструкция тренировочной площадки на базе МБУ центрального стадиона «Металлург</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1C5D78" w14:textId="08610489" w:rsidR="00B317F5" w:rsidRPr="00DA155E" w:rsidRDefault="00B317F5" w:rsidP="00B317F5">
            <w:pPr>
              <w:spacing w:after="0"/>
              <w:jc w:val="center"/>
              <w:rPr>
                <w:sz w:val="20"/>
                <w:szCs w:val="20"/>
              </w:rPr>
            </w:pPr>
            <w:r w:rsidRPr="00191C8B">
              <w:rPr>
                <w:sz w:val="20"/>
                <w:szCs w:val="20"/>
              </w:rPr>
              <w:t>1 объект</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B3AAD57" w14:textId="296D3471" w:rsidR="00B317F5" w:rsidRPr="00F02C96" w:rsidRDefault="00B317F5" w:rsidP="00B317F5">
            <w:pPr>
              <w:spacing w:after="0"/>
              <w:jc w:val="center"/>
              <w:rPr>
                <w:sz w:val="20"/>
                <w:szCs w:val="20"/>
                <w:highlight w:val="yellow"/>
              </w:rPr>
            </w:pPr>
            <w:r w:rsidRPr="00F02C96">
              <w:rPr>
                <w:sz w:val="20"/>
                <w:szCs w:val="20"/>
              </w:rPr>
              <w:t xml:space="preserve">г. Липецк, Первомайская </w:t>
            </w:r>
          </w:p>
        </w:tc>
        <w:tc>
          <w:tcPr>
            <w:tcW w:w="304" w:type="pct"/>
            <w:tcBorders>
              <w:top w:val="single" w:sz="4" w:space="0" w:color="auto"/>
              <w:left w:val="single" w:sz="4" w:space="0" w:color="auto"/>
              <w:bottom w:val="single" w:sz="4" w:space="0" w:color="auto"/>
              <w:right w:val="single" w:sz="4" w:space="0" w:color="auto"/>
            </w:tcBorders>
            <w:vAlign w:val="center"/>
          </w:tcPr>
          <w:p w14:paraId="4518E043" w14:textId="6614C901" w:rsidR="00B317F5" w:rsidRPr="00DA155E" w:rsidRDefault="00B317F5" w:rsidP="00B317F5">
            <w:pPr>
              <w:spacing w:after="0"/>
              <w:jc w:val="center"/>
              <w:rPr>
                <w:bCs/>
                <w:sz w:val="20"/>
                <w:szCs w:val="20"/>
              </w:rPr>
            </w:pPr>
            <w:r w:rsidRPr="00DA155E">
              <w:rPr>
                <w:bCs/>
                <w:sz w:val="20"/>
                <w:szCs w:val="20"/>
              </w:rPr>
              <w:t>Планируемый к размещению</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D6D0D2D" w14:textId="77777777" w:rsidR="00B317F5" w:rsidRPr="00B708EF" w:rsidRDefault="00B317F5" w:rsidP="00B317F5">
            <w:pPr>
              <w:spacing w:after="0"/>
              <w:jc w:val="center"/>
              <w:rPr>
                <w:sz w:val="20"/>
                <w:szCs w:val="20"/>
              </w:rPr>
            </w:pPr>
            <w:r w:rsidRPr="00B708EF">
              <w:rPr>
                <w:sz w:val="20"/>
                <w:szCs w:val="20"/>
                <w:lang w:val="en-US"/>
              </w:rPr>
              <w:t>I</w:t>
            </w:r>
            <w:r w:rsidRPr="00B708EF">
              <w:rPr>
                <w:sz w:val="20"/>
                <w:szCs w:val="20"/>
              </w:rPr>
              <w:t xml:space="preserve"> очередь</w:t>
            </w:r>
          </w:p>
          <w:p w14:paraId="66603557" w14:textId="77777777" w:rsidR="00B317F5" w:rsidRPr="00DA155E" w:rsidRDefault="00B317F5" w:rsidP="00B317F5">
            <w:pPr>
              <w:spacing w:after="0"/>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14:paraId="13EB43FE" w14:textId="3BA301C6" w:rsidR="00B317F5" w:rsidRPr="00EF2072" w:rsidRDefault="00B317F5" w:rsidP="00B317F5">
            <w:pPr>
              <w:spacing w:after="0"/>
              <w:jc w:val="center"/>
              <w:rPr>
                <w:bCs/>
                <w:sz w:val="20"/>
                <w:szCs w:val="20"/>
              </w:rPr>
            </w:pPr>
            <w:r w:rsidRPr="00B708EF">
              <w:rPr>
                <w:bCs/>
                <w:sz w:val="20"/>
                <w:szCs w:val="20"/>
              </w:rPr>
              <w:t>Зона специализированной общественной застройки</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39C24A4" w14:textId="7787DF65" w:rsidR="00B317F5" w:rsidRPr="00710471" w:rsidRDefault="00B317F5" w:rsidP="00B317F5">
            <w:pPr>
              <w:spacing w:after="0"/>
              <w:jc w:val="center"/>
              <w:rPr>
                <w:bCs/>
                <w:sz w:val="20"/>
                <w:szCs w:val="20"/>
              </w:rPr>
            </w:pPr>
            <w:r w:rsidRPr="00B708EF">
              <w:rPr>
                <w:bCs/>
                <w:sz w:val="20"/>
                <w:szCs w:val="20"/>
              </w:rPr>
              <w:t>не устанавливается</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14:paraId="5836785A" w14:textId="3292170F" w:rsidR="00B317F5" w:rsidRPr="00B708EF" w:rsidRDefault="00B317F5" w:rsidP="00B317F5">
            <w:pPr>
              <w:spacing w:after="0"/>
              <w:jc w:val="center"/>
              <w:rPr>
                <w:bCs/>
                <w:sz w:val="20"/>
                <w:szCs w:val="20"/>
              </w:rPr>
            </w:pPr>
            <w:r w:rsidRPr="00B708EF">
              <w:rPr>
                <w:bCs/>
                <w:sz w:val="20"/>
                <w:szCs w:val="20"/>
              </w:rPr>
              <w:t>-</w:t>
            </w:r>
          </w:p>
        </w:tc>
      </w:tr>
    </w:tbl>
    <w:p w14:paraId="0E3D9156" w14:textId="3761002B" w:rsidR="002974C5" w:rsidRDefault="002974C5" w:rsidP="002974C5">
      <w:pPr>
        <w:pStyle w:val="21"/>
        <w:ind w:left="709" w:hanging="709"/>
        <w:rPr>
          <w:rFonts w:ascii="Times New Roman" w:hAnsi="Times New Roman" w:cs="Times New Roman"/>
        </w:rPr>
      </w:pPr>
      <w:bookmarkStart w:id="10" w:name="_Toc87268221"/>
      <w:r w:rsidRPr="00493BF9">
        <w:rPr>
          <w:rFonts w:ascii="Times New Roman" w:hAnsi="Times New Roman" w:cs="Times New Roman"/>
        </w:rPr>
        <w:t>Сведения о планируемых объект</w:t>
      </w:r>
      <w:r>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здравоохранения</w:t>
      </w:r>
      <w:bookmarkEnd w:id="10"/>
    </w:p>
    <w:p w14:paraId="5640C7CB" w14:textId="7B4C6ABE" w:rsidR="002974C5" w:rsidRDefault="002974C5" w:rsidP="001D26E3">
      <w:r>
        <w:t>Объекты отсутствуют</w:t>
      </w:r>
    </w:p>
    <w:p w14:paraId="3DA802F2" w14:textId="7185C492" w:rsidR="00A832B2" w:rsidRDefault="00A832B2" w:rsidP="001D26E3"/>
    <w:p w14:paraId="424B0321" w14:textId="2D2C4130" w:rsidR="001D26E3" w:rsidRDefault="001D26E3" w:rsidP="001D26E3">
      <w:pPr>
        <w:pStyle w:val="21"/>
        <w:ind w:left="709" w:hanging="709"/>
        <w:rPr>
          <w:rFonts w:ascii="Times New Roman" w:hAnsi="Times New Roman" w:cs="Times New Roman"/>
        </w:rPr>
      </w:pPr>
      <w:bookmarkStart w:id="11" w:name="_Toc87268222"/>
      <w:r w:rsidRPr="00493BF9">
        <w:rPr>
          <w:rFonts w:ascii="Times New Roman" w:hAnsi="Times New Roman" w:cs="Times New Roman"/>
        </w:rPr>
        <w:t>Сведения о планируемых объект</w:t>
      </w:r>
      <w:r w:rsidR="00D9392B">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отдыха и туризма</w:t>
      </w:r>
      <w:bookmarkEnd w:id="11"/>
    </w:p>
    <w:tbl>
      <w:tblPr>
        <w:tblW w:w="54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1413"/>
        <w:gridCol w:w="1843"/>
        <w:gridCol w:w="1417"/>
        <w:gridCol w:w="1563"/>
        <w:gridCol w:w="1413"/>
        <w:gridCol w:w="1417"/>
        <w:gridCol w:w="1136"/>
        <w:gridCol w:w="1273"/>
        <w:gridCol w:w="1639"/>
        <w:gridCol w:w="1955"/>
      </w:tblGrid>
      <w:tr w:rsidR="00D81E71" w:rsidRPr="00B708EF" w14:paraId="1D8B5554" w14:textId="77777777" w:rsidTr="00D81E71">
        <w:trPr>
          <w:trHeight w:val="70"/>
          <w:tblHeader/>
          <w:jc w:val="center"/>
        </w:trPr>
        <w:tc>
          <w:tcPr>
            <w:tcW w:w="266" w:type="pct"/>
            <w:shd w:val="clear" w:color="auto" w:fill="BFBFBF" w:themeFill="background1" w:themeFillShade="BF"/>
            <w:vAlign w:val="center"/>
          </w:tcPr>
          <w:p w14:paraId="0AB56445" w14:textId="01609F8A" w:rsidR="00D81E71" w:rsidRPr="00B708EF" w:rsidRDefault="00D81E71" w:rsidP="00934D56">
            <w:pPr>
              <w:suppressAutoHyphens/>
              <w:jc w:val="center"/>
              <w:rPr>
                <w:b/>
                <w:sz w:val="20"/>
                <w:szCs w:val="20"/>
                <w:lang w:eastAsia="ar-SA"/>
              </w:rPr>
            </w:pPr>
            <w:r>
              <w:rPr>
                <w:b/>
                <w:sz w:val="20"/>
                <w:szCs w:val="20"/>
                <w:lang w:eastAsia="ar-SA"/>
              </w:rPr>
              <w:t>№</w:t>
            </w:r>
          </w:p>
        </w:tc>
        <w:tc>
          <w:tcPr>
            <w:tcW w:w="444" w:type="pct"/>
            <w:shd w:val="clear" w:color="auto" w:fill="BFBFBF" w:themeFill="background1" w:themeFillShade="BF"/>
            <w:vAlign w:val="center"/>
            <w:hideMark/>
          </w:tcPr>
          <w:p w14:paraId="12C40A27" w14:textId="0ACA373A" w:rsidR="00D81E71" w:rsidRPr="00B708EF" w:rsidRDefault="00D81E71" w:rsidP="00934D56">
            <w:pPr>
              <w:suppressAutoHyphens/>
              <w:jc w:val="center"/>
              <w:rPr>
                <w:b/>
                <w:sz w:val="20"/>
                <w:szCs w:val="20"/>
                <w:lang w:eastAsia="ar-SA"/>
              </w:rPr>
            </w:pPr>
            <w:r w:rsidRPr="00B708EF">
              <w:rPr>
                <w:b/>
                <w:sz w:val="20"/>
                <w:szCs w:val="20"/>
                <w:lang w:eastAsia="ar-SA"/>
              </w:rPr>
              <w:t>Код объекта</w:t>
            </w:r>
          </w:p>
        </w:tc>
        <w:tc>
          <w:tcPr>
            <w:tcW w:w="579" w:type="pct"/>
            <w:shd w:val="clear" w:color="auto" w:fill="BFBFBF" w:themeFill="background1" w:themeFillShade="BF"/>
            <w:vAlign w:val="center"/>
            <w:hideMark/>
          </w:tcPr>
          <w:p w14:paraId="05C63CA2" w14:textId="29E0CCA5" w:rsidR="00D81E71" w:rsidRPr="00B708EF" w:rsidRDefault="00D81E71" w:rsidP="00934D56">
            <w:pPr>
              <w:suppressAutoHyphens/>
              <w:jc w:val="center"/>
              <w:rPr>
                <w:b/>
                <w:sz w:val="20"/>
                <w:szCs w:val="20"/>
                <w:lang w:eastAsia="ar-SA"/>
              </w:rPr>
            </w:pPr>
            <w:r w:rsidRPr="00B708EF">
              <w:rPr>
                <w:b/>
                <w:sz w:val="20"/>
                <w:szCs w:val="20"/>
                <w:lang w:eastAsia="ar-SA"/>
              </w:rPr>
              <w:t>Вид объекта</w:t>
            </w:r>
          </w:p>
        </w:tc>
        <w:tc>
          <w:tcPr>
            <w:tcW w:w="445" w:type="pct"/>
            <w:shd w:val="clear" w:color="auto" w:fill="BFBFBF" w:themeFill="background1" w:themeFillShade="BF"/>
            <w:vAlign w:val="center"/>
            <w:hideMark/>
          </w:tcPr>
          <w:p w14:paraId="2110CAC0" w14:textId="77777777" w:rsidR="00D81E71" w:rsidRPr="00B708EF" w:rsidRDefault="00D81E71" w:rsidP="00934D56">
            <w:pPr>
              <w:suppressAutoHyphens/>
              <w:jc w:val="center"/>
              <w:rPr>
                <w:b/>
                <w:sz w:val="20"/>
                <w:szCs w:val="20"/>
                <w:lang w:eastAsia="ar-SA"/>
              </w:rPr>
            </w:pPr>
            <w:r w:rsidRPr="00B708EF">
              <w:rPr>
                <w:b/>
                <w:sz w:val="20"/>
                <w:szCs w:val="20"/>
                <w:lang w:eastAsia="ar-SA"/>
              </w:rPr>
              <w:t>Назначение объекта</w:t>
            </w:r>
          </w:p>
        </w:tc>
        <w:tc>
          <w:tcPr>
            <w:tcW w:w="491" w:type="pct"/>
            <w:shd w:val="clear" w:color="auto" w:fill="BFBFBF" w:themeFill="background1" w:themeFillShade="BF"/>
            <w:vAlign w:val="center"/>
            <w:hideMark/>
          </w:tcPr>
          <w:p w14:paraId="1C3EEE8F" w14:textId="77777777" w:rsidR="00D81E71" w:rsidRPr="00B708EF" w:rsidRDefault="00D81E71" w:rsidP="00934D56">
            <w:pPr>
              <w:suppressAutoHyphens/>
              <w:jc w:val="center"/>
              <w:rPr>
                <w:b/>
                <w:sz w:val="20"/>
                <w:szCs w:val="20"/>
                <w:lang w:eastAsia="ar-SA"/>
              </w:rPr>
            </w:pPr>
            <w:r w:rsidRPr="00B708EF">
              <w:rPr>
                <w:b/>
                <w:sz w:val="20"/>
                <w:szCs w:val="20"/>
                <w:lang w:eastAsia="ar-SA"/>
              </w:rPr>
              <w:t>Наименование объекта</w:t>
            </w:r>
          </w:p>
        </w:tc>
        <w:tc>
          <w:tcPr>
            <w:tcW w:w="444" w:type="pct"/>
            <w:shd w:val="clear" w:color="auto" w:fill="BFBFBF" w:themeFill="background1" w:themeFillShade="BF"/>
            <w:vAlign w:val="center"/>
            <w:hideMark/>
          </w:tcPr>
          <w:p w14:paraId="3552B061" w14:textId="77777777" w:rsidR="00D81E71" w:rsidRPr="00B708EF" w:rsidRDefault="00D81E71" w:rsidP="00934D56">
            <w:pPr>
              <w:suppressAutoHyphens/>
              <w:jc w:val="center"/>
              <w:rPr>
                <w:b/>
                <w:sz w:val="20"/>
                <w:szCs w:val="20"/>
                <w:lang w:eastAsia="ar-SA"/>
              </w:rPr>
            </w:pPr>
            <w:r w:rsidRPr="00B708EF">
              <w:rPr>
                <w:b/>
                <w:sz w:val="20"/>
                <w:szCs w:val="20"/>
                <w:lang w:eastAsia="ar-SA"/>
              </w:rPr>
              <w:t>Основные характеристики</w:t>
            </w:r>
          </w:p>
        </w:tc>
        <w:tc>
          <w:tcPr>
            <w:tcW w:w="445" w:type="pct"/>
            <w:shd w:val="clear" w:color="auto" w:fill="BFBFBF" w:themeFill="background1" w:themeFillShade="BF"/>
            <w:vAlign w:val="center"/>
          </w:tcPr>
          <w:p w14:paraId="40453734" w14:textId="77777777" w:rsidR="00D81E71" w:rsidRPr="00B708EF" w:rsidRDefault="00D81E71" w:rsidP="00934D56">
            <w:pPr>
              <w:suppressAutoHyphens/>
              <w:jc w:val="center"/>
              <w:rPr>
                <w:b/>
                <w:sz w:val="20"/>
                <w:szCs w:val="20"/>
                <w:lang w:eastAsia="ar-SA"/>
              </w:rPr>
            </w:pPr>
            <w:r w:rsidRPr="00B708EF">
              <w:rPr>
                <w:b/>
                <w:sz w:val="20"/>
                <w:szCs w:val="20"/>
                <w:lang w:eastAsia="ar-SA"/>
              </w:rPr>
              <w:t>Местоположение</w:t>
            </w:r>
          </w:p>
        </w:tc>
        <w:tc>
          <w:tcPr>
            <w:tcW w:w="357" w:type="pct"/>
            <w:shd w:val="clear" w:color="auto" w:fill="BFBFBF" w:themeFill="background1" w:themeFillShade="BF"/>
            <w:vAlign w:val="center"/>
            <w:hideMark/>
          </w:tcPr>
          <w:p w14:paraId="3A63A80C" w14:textId="77777777" w:rsidR="00D81E71" w:rsidRPr="00B708EF" w:rsidRDefault="00D81E71" w:rsidP="00934D56">
            <w:pPr>
              <w:suppressAutoHyphens/>
              <w:jc w:val="center"/>
              <w:rPr>
                <w:b/>
                <w:sz w:val="20"/>
                <w:szCs w:val="20"/>
                <w:lang w:eastAsia="ar-SA"/>
              </w:rPr>
            </w:pPr>
            <w:r w:rsidRPr="00B708EF">
              <w:rPr>
                <w:b/>
                <w:sz w:val="20"/>
                <w:szCs w:val="20"/>
                <w:lang w:eastAsia="ar-SA"/>
              </w:rPr>
              <w:t>Планируемые мероприятия по объекту</w:t>
            </w:r>
          </w:p>
        </w:tc>
        <w:tc>
          <w:tcPr>
            <w:tcW w:w="400" w:type="pct"/>
            <w:shd w:val="clear" w:color="auto" w:fill="BFBFBF" w:themeFill="background1" w:themeFillShade="BF"/>
            <w:vAlign w:val="center"/>
          </w:tcPr>
          <w:p w14:paraId="1C32AC41" w14:textId="77777777" w:rsidR="00D81E71" w:rsidRPr="00B708EF" w:rsidRDefault="00D81E71" w:rsidP="00934D56">
            <w:pPr>
              <w:suppressAutoHyphens/>
              <w:jc w:val="center"/>
              <w:rPr>
                <w:b/>
                <w:sz w:val="20"/>
                <w:szCs w:val="20"/>
                <w:lang w:eastAsia="ar-SA"/>
              </w:rPr>
            </w:pPr>
            <w:r w:rsidRPr="00B708EF">
              <w:rPr>
                <w:b/>
                <w:sz w:val="20"/>
                <w:szCs w:val="20"/>
                <w:lang w:eastAsia="ar-SA"/>
              </w:rPr>
              <w:t>Срок реализации</w:t>
            </w:r>
          </w:p>
        </w:tc>
        <w:tc>
          <w:tcPr>
            <w:tcW w:w="515" w:type="pct"/>
            <w:shd w:val="clear" w:color="auto" w:fill="BFBFBF" w:themeFill="background1" w:themeFillShade="BF"/>
            <w:vAlign w:val="center"/>
          </w:tcPr>
          <w:p w14:paraId="5F06EF8F" w14:textId="77777777" w:rsidR="00D81E71" w:rsidRPr="00B708EF" w:rsidRDefault="00D81E71" w:rsidP="00934D56">
            <w:pPr>
              <w:suppressAutoHyphens/>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614" w:type="pct"/>
            <w:shd w:val="clear" w:color="auto" w:fill="BFBFBF" w:themeFill="background1" w:themeFillShade="BF"/>
            <w:vAlign w:val="center"/>
          </w:tcPr>
          <w:p w14:paraId="282138C3" w14:textId="77777777" w:rsidR="00D81E71" w:rsidRPr="00B708EF" w:rsidRDefault="00D81E71" w:rsidP="00934D56">
            <w:pPr>
              <w:suppressAutoHyphens/>
              <w:jc w:val="center"/>
              <w:rPr>
                <w:b/>
                <w:sz w:val="20"/>
                <w:szCs w:val="20"/>
                <w:lang w:eastAsia="ar-SA"/>
              </w:rPr>
            </w:pPr>
            <w:r w:rsidRPr="00B708EF">
              <w:rPr>
                <w:b/>
                <w:sz w:val="20"/>
                <w:szCs w:val="20"/>
                <w:lang w:eastAsia="ar-SA"/>
              </w:rPr>
              <w:t>Характеристика зон с особыми условиями использования территории</w:t>
            </w:r>
          </w:p>
        </w:tc>
      </w:tr>
      <w:tr w:rsidR="00D81E71" w:rsidRPr="00B708EF" w14:paraId="3BDF2DE0" w14:textId="77777777" w:rsidTr="00D81E71">
        <w:trPr>
          <w:trHeight w:val="70"/>
          <w:tblHeader/>
          <w:jc w:val="center"/>
        </w:trPr>
        <w:tc>
          <w:tcPr>
            <w:tcW w:w="266" w:type="pct"/>
            <w:shd w:val="clear" w:color="auto" w:fill="BFBFBF" w:themeFill="background1" w:themeFillShade="BF"/>
            <w:vAlign w:val="center"/>
          </w:tcPr>
          <w:p w14:paraId="4E8EFCE8" w14:textId="33E079EA" w:rsidR="00D81E71" w:rsidRPr="00B708EF" w:rsidRDefault="00D81E71" w:rsidP="00D81E71">
            <w:pPr>
              <w:suppressAutoHyphens/>
              <w:jc w:val="center"/>
              <w:rPr>
                <w:b/>
                <w:sz w:val="20"/>
                <w:szCs w:val="20"/>
                <w:lang w:eastAsia="ar-SA"/>
              </w:rPr>
            </w:pPr>
            <w:r w:rsidRPr="00B708EF">
              <w:rPr>
                <w:b/>
                <w:sz w:val="20"/>
                <w:szCs w:val="20"/>
                <w:lang w:eastAsia="ar-SA"/>
              </w:rPr>
              <w:t>1</w:t>
            </w:r>
          </w:p>
        </w:tc>
        <w:tc>
          <w:tcPr>
            <w:tcW w:w="444" w:type="pct"/>
            <w:shd w:val="clear" w:color="auto" w:fill="BFBFBF" w:themeFill="background1" w:themeFillShade="BF"/>
            <w:vAlign w:val="center"/>
          </w:tcPr>
          <w:p w14:paraId="05552BBF" w14:textId="53839DE6" w:rsidR="00D81E71" w:rsidRPr="00B708EF" w:rsidRDefault="00D81E71" w:rsidP="00D81E71">
            <w:pPr>
              <w:suppressAutoHyphens/>
              <w:jc w:val="center"/>
              <w:rPr>
                <w:b/>
                <w:sz w:val="20"/>
                <w:szCs w:val="20"/>
                <w:lang w:eastAsia="ar-SA"/>
              </w:rPr>
            </w:pPr>
            <w:r w:rsidRPr="00B708EF">
              <w:rPr>
                <w:b/>
                <w:sz w:val="20"/>
                <w:szCs w:val="20"/>
                <w:lang w:eastAsia="ar-SA"/>
              </w:rPr>
              <w:t>2</w:t>
            </w:r>
          </w:p>
        </w:tc>
        <w:tc>
          <w:tcPr>
            <w:tcW w:w="579" w:type="pct"/>
            <w:shd w:val="clear" w:color="auto" w:fill="BFBFBF" w:themeFill="background1" w:themeFillShade="BF"/>
            <w:vAlign w:val="center"/>
          </w:tcPr>
          <w:p w14:paraId="2F7BE2A7" w14:textId="65407BF1" w:rsidR="00D81E71" w:rsidRPr="00B708EF" w:rsidRDefault="00D81E71" w:rsidP="00D81E71">
            <w:pPr>
              <w:suppressAutoHyphens/>
              <w:jc w:val="center"/>
              <w:rPr>
                <w:b/>
                <w:sz w:val="20"/>
                <w:szCs w:val="20"/>
                <w:lang w:eastAsia="ar-SA"/>
              </w:rPr>
            </w:pPr>
            <w:r w:rsidRPr="00B708EF">
              <w:rPr>
                <w:b/>
                <w:sz w:val="20"/>
                <w:szCs w:val="20"/>
                <w:lang w:eastAsia="ar-SA"/>
              </w:rPr>
              <w:t>3</w:t>
            </w:r>
          </w:p>
        </w:tc>
        <w:tc>
          <w:tcPr>
            <w:tcW w:w="445" w:type="pct"/>
            <w:shd w:val="clear" w:color="auto" w:fill="BFBFBF" w:themeFill="background1" w:themeFillShade="BF"/>
            <w:vAlign w:val="center"/>
          </w:tcPr>
          <w:p w14:paraId="3EB2F736" w14:textId="245A69D3" w:rsidR="00D81E71" w:rsidRPr="00B708EF" w:rsidRDefault="00D81E71" w:rsidP="00D81E71">
            <w:pPr>
              <w:suppressAutoHyphens/>
              <w:jc w:val="center"/>
              <w:rPr>
                <w:b/>
                <w:sz w:val="20"/>
                <w:szCs w:val="20"/>
                <w:lang w:eastAsia="ar-SA"/>
              </w:rPr>
            </w:pPr>
            <w:r w:rsidRPr="00B708EF">
              <w:rPr>
                <w:b/>
                <w:sz w:val="20"/>
                <w:szCs w:val="20"/>
                <w:lang w:eastAsia="ar-SA"/>
              </w:rPr>
              <w:t>4</w:t>
            </w:r>
          </w:p>
        </w:tc>
        <w:tc>
          <w:tcPr>
            <w:tcW w:w="491" w:type="pct"/>
            <w:shd w:val="clear" w:color="auto" w:fill="BFBFBF" w:themeFill="background1" w:themeFillShade="BF"/>
            <w:vAlign w:val="center"/>
          </w:tcPr>
          <w:p w14:paraId="72C2A496" w14:textId="31A4E9F8" w:rsidR="00D81E71" w:rsidRPr="00B708EF" w:rsidRDefault="00D81E71" w:rsidP="00D81E71">
            <w:pPr>
              <w:suppressAutoHyphens/>
              <w:jc w:val="center"/>
              <w:rPr>
                <w:b/>
                <w:sz w:val="20"/>
                <w:szCs w:val="20"/>
                <w:lang w:eastAsia="ar-SA"/>
              </w:rPr>
            </w:pPr>
            <w:r w:rsidRPr="00B708EF">
              <w:rPr>
                <w:b/>
                <w:sz w:val="20"/>
                <w:szCs w:val="20"/>
                <w:lang w:eastAsia="ar-SA"/>
              </w:rPr>
              <w:t>5</w:t>
            </w:r>
          </w:p>
        </w:tc>
        <w:tc>
          <w:tcPr>
            <w:tcW w:w="444" w:type="pct"/>
            <w:shd w:val="clear" w:color="auto" w:fill="BFBFBF" w:themeFill="background1" w:themeFillShade="BF"/>
            <w:vAlign w:val="center"/>
          </w:tcPr>
          <w:p w14:paraId="303103C2" w14:textId="792877AF" w:rsidR="00D81E71" w:rsidRPr="00B708EF" w:rsidRDefault="00D81E71" w:rsidP="00D81E71">
            <w:pPr>
              <w:suppressAutoHyphens/>
              <w:jc w:val="center"/>
              <w:rPr>
                <w:b/>
                <w:sz w:val="20"/>
                <w:szCs w:val="20"/>
                <w:lang w:eastAsia="ar-SA"/>
              </w:rPr>
            </w:pPr>
            <w:r w:rsidRPr="00B708EF">
              <w:rPr>
                <w:b/>
                <w:sz w:val="20"/>
                <w:szCs w:val="20"/>
                <w:lang w:eastAsia="ar-SA"/>
              </w:rPr>
              <w:t>6</w:t>
            </w:r>
          </w:p>
        </w:tc>
        <w:tc>
          <w:tcPr>
            <w:tcW w:w="445" w:type="pct"/>
            <w:shd w:val="clear" w:color="auto" w:fill="BFBFBF" w:themeFill="background1" w:themeFillShade="BF"/>
            <w:vAlign w:val="center"/>
          </w:tcPr>
          <w:p w14:paraId="6369E74A" w14:textId="14304BAA" w:rsidR="00D81E71" w:rsidRPr="00B708EF" w:rsidRDefault="00D81E71" w:rsidP="00D81E71">
            <w:pPr>
              <w:suppressAutoHyphens/>
              <w:jc w:val="center"/>
              <w:rPr>
                <w:b/>
                <w:sz w:val="20"/>
                <w:szCs w:val="20"/>
                <w:lang w:eastAsia="ar-SA"/>
              </w:rPr>
            </w:pPr>
            <w:r w:rsidRPr="00B708EF">
              <w:rPr>
                <w:b/>
                <w:sz w:val="20"/>
                <w:szCs w:val="20"/>
                <w:lang w:eastAsia="ar-SA"/>
              </w:rPr>
              <w:t>7</w:t>
            </w:r>
          </w:p>
        </w:tc>
        <w:tc>
          <w:tcPr>
            <w:tcW w:w="357" w:type="pct"/>
            <w:shd w:val="clear" w:color="auto" w:fill="BFBFBF" w:themeFill="background1" w:themeFillShade="BF"/>
            <w:vAlign w:val="center"/>
          </w:tcPr>
          <w:p w14:paraId="70DAFC76" w14:textId="19F19FB4" w:rsidR="00D81E71" w:rsidRPr="00B708EF" w:rsidRDefault="00D81E71" w:rsidP="00D81E71">
            <w:pPr>
              <w:suppressAutoHyphens/>
              <w:jc w:val="center"/>
              <w:rPr>
                <w:b/>
                <w:sz w:val="20"/>
                <w:szCs w:val="20"/>
                <w:lang w:eastAsia="ar-SA"/>
              </w:rPr>
            </w:pPr>
            <w:r w:rsidRPr="00B708EF">
              <w:rPr>
                <w:b/>
                <w:sz w:val="20"/>
                <w:szCs w:val="20"/>
                <w:lang w:eastAsia="ar-SA"/>
              </w:rPr>
              <w:t>8</w:t>
            </w:r>
          </w:p>
        </w:tc>
        <w:tc>
          <w:tcPr>
            <w:tcW w:w="400" w:type="pct"/>
            <w:shd w:val="clear" w:color="auto" w:fill="BFBFBF" w:themeFill="background1" w:themeFillShade="BF"/>
            <w:vAlign w:val="center"/>
          </w:tcPr>
          <w:p w14:paraId="1C14415E" w14:textId="3F71BB39" w:rsidR="00D81E71" w:rsidRPr="00B708EF" w:rsidRDefault="00D81E71" w:rsidP="00D81E71">
            <w:pPr>
              <w:suppressAutoHyphens/>
              <w:jc w:val="center"/>
              <w:rPr>
                <w:b/>
                <w:sz w:val="20"/>
                <w:szCs w:val="20"/>
                <w:lang w:eastAsia="ar-SA"/>
              </w:rPr>
            </w:pPr>
            <w:r w:rsidRPr="00B708EF">
              <w:rPr>
                <w:b/>
                <w:sz w:val="20"/>
                <w:szCs w:val="20"/>
                <w:lang w:eastAsia="ar-SA"/>
              </w:rPr>
              <w:t>9</w:t>
            </w:r>
          </w:p>
        </w:tc>
        <w:tc>
          <w:tcPr>
            <w:tcW w:w="515" w:type="pct"/>
            <w:shd w:val="clear" w:color="auto" w:fill="BFBFBF" w:themeFill="background1" w:themeFillShade="BF"/>
            <w:vAlign w:val="center"/>
          </w:tcPr>
          <w:p w14:paraId="501C686C" w14:textId="6CB50109" w:rsidR="00D81E71" w:rsidRPr="00B708EF" w:rsidRDefault="00D81E71" w:rsidP="00D81E71">
            <w:pPr>
              <w:suppressAutoHyphens/>
              <w:jc w:val="center"/>
              <w:rPr>
                <w:b/>
                <w:sz w:val="20"/>
                <w:szCs w:val="20"/>
                <w:lang w:eastAsia="ar-SA"/>
              </w:rPr>
            </w:pPr>
            <w:r w:rsidRPr="00B708EF">
              <w:rPr>
                <w:b/>
                <w:sz w:val="20"/>
                <w:szCs w:val="20"/>
                <w:lang w:eastAsia="ar-SA"/>
              </w:rPr>
              <w:t>10</w:t>
            </w:r>
          </w:p>
        </w:tc>
        <w:tc>
          <w:tcPr>
            <w:tcW w:w="614" w:type="pct"/>
            <w:shd w:val="clear" w:color="auto" w:fill="BFBFBF" w:themeFill="background1" w:themeFillShade="BF"/>
            <w:vAlign w:val="center"/>
          </w:tcPr>
          <w:p w14:paraId="6CDED6B1" w14:textId="49410A54" w:rsidR="00D81E71" w:rsidRPr="00B708EF" w:rsidRDefault="00D81E71" w:rsidP="00D81E71">
            <w:pPr>
              <w:suppressAutoHyphens/>
              <w:jc w:val="center"/>
              <w:rPr>
                <w:b/>
                <w:sz w:val="20"/>
                <w:szCs w:val="20"/>
                <w:lang w:eastAsia="ar-SA"/>
              </w:rPr>
            </w:pPr>
            <w:r w:rsidRPr="00B708EF">
              <w:rPr>
                <w:b/>
                <w:sz w:val="20"/>
                <w:szCs w:val="20"/>
                <w:lang w:eastAsia="ar-SA"/>
              </w:rPr>
              <w:t>1</w:t>
            </w:r>
            <w:r>
              <w:rPr>
                <w:b/>
                <w:sz w:val="20"/>
                <w:szCs w:val="20"/>
                <w:lang w:eastAsia="ar-SA"/>
              </w:rPr>
              <w:t>1</w:t>
            </w:r>
          </w:p>
        </w:tc>
      </w:tr>
      <w:tr w:rsidR="00B317F5" w:rsidRPr="00B708EF" w14:paraId="24A0EB67" w14:textId="77777777" w:rsidTr="00D81E71">
        <w:trPr>
          <w:jc w:val="center"/>
        </w:trPr>
        <w:tc>
          <w:tcPr>
            <w:tcW w:w="266" w:type="pct"/>
            <w:tcBorders>
              <w:top w:val="single" w:sz="4" w:space="0" w:color="auto"/>
              <w:left w:val="single" w:sz="4" w:space="0" w:color="auto"/>
              <w:bottom w:val="single" w:sz="4" w:space="0" w:color="auto"/>
              <w:right w:val="single" w:sz="4" w:space="0" w:color="auto"/>
            </w:tcBorders>
            <w:vAlign w:val="center"/>
          </w:tcPr>
          <w:p w14:paraId="50EDA43E" w14:textId="72D519AB" w:rsidR="00B317F5" w:rsidRPr="00B708EF" w:rsidRDefault="00B317F5" w:rsidP="00B317F5">
            <w:pPr>
              <w:pStyle w:val="aff7"/>
              <w:rPr>
                <w:rFonts w:ascii="Times New Roman" w:hAnsi="Times New Roman"/>
                <w:sz w:val="20"/>
                <w:szCs w:val="20"/>
              </w:rPr>
            </w:pPr>
            <w:r>
              <w:rPr>
                <w:rFonts w:ascii="Times New Roman" w:hAnsi="Times New Roman"/>
                <w:sz w:val="20"/>
                <w:szCs w:val="20"/>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BEFC1AA" w14:textId="5E89361B"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60201060</w:t>
            </w:r>
            <w:r w:rsidRPr="00B708EF">
              <w:rPr>
                <w:rFonts w:ascii="Times New Roman" w:hAnsi="Times New Roman"/>
                <w:sz w:val="20"/>
                <w:szCs w:val="20"/>
                <w:lang w:val="en-US"/>
              </w:rPr>
              <w:t>1</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7E5880D" w14:textId="1B6BB072" w:rsidR="00B317F5" w:rsidRPr="00B708EF" w:rsidRDefault="00B317F5" w:rsidP="00B317F5">
            <w:pPr>
              <w:jc w:val="center"/>
              <w:rPr>
                <w:sz w:val="20"/>
                <w:szCs w:val="20"/>
              </w:rPr>
            </w:pPr>
            <w:r w:rsidRPr="00B708EF">
              <w:rPr>
                <w:sz w:val="20"/>
                <w:szCs w:val="20"/>
              </w:rPr>
              <w:t xml:space="preserve">Гостиницы и аналогичные коллективные </w:t>
            </w:r>
            <w:r w:rsidRPr="00B708EF">
              <w:rPr>
                <w:sz w:val="20"/>
                <w:szCs w:val="20"/>
              </w:rPr>
              <w:lastRenderedPageBreak/>
              <w:t>средства размещения</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A126C6" w14:textId="6F81165D" w:rsidR="00B317F5" w:rsidRPr="00B708EF" w:rsidRDefault="00B317F5" w:rsidP="00B317F5">
            <w:pPr>
              <w:jc w:val="center"/>
              <w:rPr>
                <w:sz w:val="20"/>
                <w:szCs w:val="20"/>
              </w:rPr>
            </w:pPr>
            <w:r w:rsidRPr="00B708EF">
              <w:rPr>
                <w:color w:val="000000" w:themeColor="text1"/>
                <w:sz w:val="20"/>
                <w:szCs w:val="20"/>
              </w:rPr>
              <w:lastRenderedPageBreak/>
              <w:t>Развитие отдыха и туризма</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05961C7" w14:textId="30179E79" w:rsidR="00B317F5" w:rsidRPr="00B708EF" w:rsidRDefault="00B317F5" w:rsidP="00B317F5">
            <w:pPr>
              <w:jc w:val="center"/>
              <w:rPr>
                <w:sz w:val="20"/>
                <w:szCs w:val="20"/>
              </w:rPr>
            </w:pPr>
            <w:r w:rsidRPr="00B708EF">
              <w:rPr>
                <w:sz w:val="20"/>
                <w:szCs w:val="20"/>
              </w:rPr>
              <w:t>Гостиница для стадиона "Авиатор"</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0090635" w14:textId="456406ED" w:rsidR="00B317F5" w:rsidRPr="00B708EF" w:rsidRDefault="00B317F5" w:rsidP="00B317F5">
            <w:pPr>
              <w:spacing w:after="0"/>
              <w:jc w:val="center"/>
              <w:rPr>
                <w:sz w:val="20"/>
                <w:szCs w:val="20"/>
              </w:rPr>
            </w:pPr>
            <w:r w:rsidRPr="00B708EF">
              <w:rPr>
                <w:color w:val="000000" w:themeColor="text1"/>
                <w:sz w:val="20"/>
                <w:szCs w:val="20"/>
              </w:rPr>
              <w:t>не определено</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53FDCEB" w14:textId="75F438F3" w:rsidR="00B317F5" w:rsidRPr="00F02C96" w:rsidRDefault="00B317F5" w:rsidP="00B317F5">
            <w:pPr>
              <w:jc w:val="center"/>
              <w:rPr>
                <w:sz w:val="20"/>
                <w:szCs w:val="20"/>
              </w:rPr>
            </w:pPr>
            <w:r w:rsidRPr="00F02C96">
              <w:rPr>
                <w:sz w:val="18"/>
                <w:szCs w:val="18"/>
              </w:rPr>
              <w:t xml:space="preserve">г. Липецк, ул. Космонавтов </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E0B1004" w14:textId="31F477DC" w:rsidR="00B317F5" w:rsidRPr="00B708EF" w:rsidRDefault="00B317F5" w:rsidP="00B317F5">
            <w:pPr>
              <w:jc w:val="center"/>
              <w:rPr>
                <w:sz w:val="20"/>
                <w:szCs w:val="20"/>
              </w:rPr>
            </w:pPr>
            <w:r w:rsidRPr="00B708EF">
              <w:rPr>
                <w:sz w:val="20"/>
                <w:szCs w:val="20"/>
              </w:rPr>
              <w:t xml:space="preserve">Планируемый к </w:t>
            </w:r>
            <w:r w:rsidRPr="00B708EF">
              <w:rPr>
                <w:sz w:val="20"/>
                <w:szCs w:val="20"/>
              </w:rPr>
              <w:lastRenderedPageBreak/>
              <w:t>размещению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97251D3" w14:textId="7FAD4846" w:rsidR="00B317F5" w:rsidRPr="00B708EF" w:rsidRDefault="00B317F5" w:rsidP="00B317F5">
            <w:pPr>
              <w:jc w:val="center"/>
              <w:rPr>
                <w:sz w:val="20"/>
                <w:szCs w:val="20"/>
              </w:rPr>
            </w:pPr>
            <w:r w:rsidRPr="00B708EF">
              <w:rPr>
                <w:sz w:val="20"/>
                <w:szCs w:val="20"/>
              </w:rPr>
              <w:lastRenderedPageBreak/>
              <w:t>Расчетный срок</w:t>
            </w:r>
          </w:p>
        </w:tc>
        <w:tc>
          <w:tcPr>
            <w:tcW w:w="515" w:type="pct"/>
            <w:tcBorders>
              <w:top w:val="single" w:sz="4" w:space="0" w:color="auto"/>
              <w:left w:val="single" w:sz="4" w:space="0" w:color="auto"/>
              <w:bottom w:val="single" w:sz="4" w:space="0" w:color="auto"/>
              <w:right w:val="single" w:sz="4" w:space="0" w:color="auto"/>
            </w:tcBorders>
            <w:vAlign w:val="center"/>
          </w:tcPr>
          <w:p w14:paraId="61BA0CD4" w14:textId="19928DB0" w:rsidR="00B317F5" w:rsidRPr="00B708EF" w:rsidRDefault="00B317F5" w:rsidP="00B317F5">
            <w:pPr>
              <w:jc w:val="center"/>
              <w:rPr>
                <w:sz w:val="20"/>
                <w:szCs w:val="20"/>
              </w:rPr>
            </w:pPr>
            <w:r w:rsidRPr="00B708EF">
              <w:rPr>
                <w:sz w:val="20"/>
                <w:szCs w:val="20"/>
              </w:rPr>
              <w:t xml:space="preserve">Зона специализированной </w:t>
            </w:r>
            <w:r w:rsidRPr="00B708EF">
              <w:rPr>
                <w:sz w:val="20"/>
                <w:szCs w:val="20"/>
              </w:rPr>
              <w:lastRenderedPageBreak/>
              <w:t>общественной застройки</w:t>
            </w:r>
          </w:p>
        </w:tc>
        <w:tc>
          <w:tcPr>
            <w:tcW w:w="614" w:type="pct"/>
            <w:tcBorders>
              <w:top w:val="single" w:sz="4" w:space="0" w:color="auto"/>
              <w:left w:val="single" w:sz="4" w:space="0" w:color="auto"/>
              <w:bottom w:val="single" w:sz="4" w:space="0" w:color="auto"/>
              <w:right w:val="single" w:sz="4" w:space="0" w:color="auto"/>
            </w:tcBorders>
            <w:vAlign w:val="center"/>
          </w:tcPr>
          <w:p w14:paraId="398B008D" w14:textId="5806A2D5" w:rsidR="00B317F5" w:rsidRPr="00B708EF" w:rsidRDefault="00B317F5" w:rsidP="00B317F5">
            <w:pPr>
              <w:jc w:val="center"/>
              <w:rPr>
                <w:sz w:val="20"/>
                <w:szCs w:val="20"/>
              </w:rPr>
            </w:pPr>
            <w:r w:rsidRPr="00B708EF">
              <w:rPr>
                <w:sz w:val="20"/>
                <w:szCs w:val="20"/>
              </w:rPr>
              <w:lastRenderedPageBreak/>
              <w:t>Не устанавливается</w:t>
            </w:r>
          </w:p>
        </w:tc>
      </w:tr>
      <w:tr w:rsidR="00B317F5" w:rsidRPr="00B708EF" w14:paraId="4DECA95B" w14:textId="77777777" w:rsidTr="00D81E71">
        <w:trPr>
          <w:trHeight w:val="197"/>
          <w:jc w:val="center"/>
        </w:trPr>
        <w:tc>
          <w:tcPr>
            <w:tcW w:w="266" w:type="pct"/>
            <w:tcBorders>
              <w:top w:val="single" w:sz="4" w:space="0" w:color="auto"/>
              <w:left w:val="single" w:sz="4" w:space="0" w:color="auto"/>
              <w:bottom w:val="single" w:sz="4" w:space="0" w:color="auto"/>
              <w:right w:val="single" w:sz="4" w:space="0" w:color="auto"/>
            </w:tcBorders>
            <w:vAlign w:val="center"/>
          </w:tcPr>
          <w:p w14:paraId="130266A7" w14:textId="35B9C134" w:rsidR="00B317F5" w:rsidRPr="00B708EF" w:rsidRDefault="00B317F5" w:rsidP="00B317F5">
            <w:pPr>
              <w:pStyle w:val="aff7"/>
              <w:rPr>
                <w:rFonts w:ascii="Times New Roman" w:hAnsi="Times New Roman"/>
                <w:sz w:val="20"/>
                <w:szCs w:val="20"/>
              </w:rPr>
            </w:pPr>
            <w:r>
              <w:rPr>
                <w:rFonts w:ascii="Times New Roman" w:hAnsi="Times New Roman"/>
                <w:sz w:val="20"/>
                <w:szCs w:val="20"/>
              </w:rPr>
              <w:t>2</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4C73A183" w14:textId="47C2B0B8"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60201060</w:t>
            </w:r>
            <w:r w:rsidRPr="00B708EF">
              <w:rPr>
                <w:rFonts w:ascii="Times New Roman" w:hAnsi="Times New Roman"/>
                <w:sz w:val="20"/>
                <w:szCs w:val="20"/>
                <w:lang w:val="en-US"/>
              </w:rPr>
              <w:t>1</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B08094B" w14:textId="493DE398" w:rsidR="00B317F5" w:rsidRPr="00B708EF" w:rsidRDefault="00B317F5" w:rsidP="00B317F5">
            <w:pPr>
              <w:jc w:val="center"/>
              <w:rPr>
                <w:sz w:val="20"/>
                <w:szCs w:val="20"/>
              </w:rPr>
            </w:pPr>
            <w:r w:rsidRPr="00B708EF">
              <w:rPr>
                <w:sz w:val="20"/>
                <w:szCs w:val="20"/>
              </w:rPr>
              <w:t>Гостиницы и аналогичные коллективные средства размещения</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592889" w14:textId="72FE772F" w:rsidR="00B317F5" w:rsidRPr="00B708EF" w:rsidRDefault="00B317F5" w:rsidP="00B317F5">
            <w:pPr>
              <w:jc w:val="center"/>
              <w:rPr>
                <w:sz w:val="20"/>
                <w:szCs w:val="20"/>
              </w:rPr>
            </w:pPr>
            <w:r w:rsidRPr="00B708EF">
              <w:rPr>
                <w:color w:val="000000" w:themeColor="text1"/>
                <w:sz w:val="20"/>
                <w:szCs w:val="20"/>
              </w:rPr>
              <w:t>Развитие отдыха и туризма</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D74E2A4" w14:textId="15275B35" w:rsidR="00B317F5" w:rsidRPr="00B708EF" w:rsidRDefault="00B317F5" w:rsidP="00B317F5">
            <w:pPr>
              <w:jc w:val="center"/>
              <w:rPr>
                <w:sz w:val="20"/>
                <w:szCs w:val="20"/>
              </w:rPr>
            </w:pPr>
            <w:r w:rsidRPr="00B708EF">
              <w:rPr>
                <w:sz w:val="20"/>
                <w:szCs w:val="20"/>
              </w:rPr>
              <w:t>Гостиница</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8278360" w14:textId="48E46273" w:rsidR="00B317F5" w:rsidRPr="00B708EF" w:rsidRDefault="00B317F5" w:rsidP="00B317F5">
            <w:pPr>
              <w:jc w:val="center"/>
              <w:rPr>
                <w:sz w:val="20"/>
                <w:szCs w:val="20"/>
              </w:rPr>
            </w:pPr>
            <w:r w:rsidRPr="00B708EF">
              <w:rPr>
                <w:color w:val="000000" w:themeColor="text1"/>
                <w:sz w:val="20"/>
                <w:szCs w:val="20"/>
              </w:rPr>
              <w:t>не определено</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E7AC87" w14:textId="03096478" w:rsidR="00B317F5" w:rsidRPr="00F02C96" w:rsidRDefault="00B317F5" w:rsidP="00B317F5">
            <w:pPr>
              <w:jc w:val="center"/>
              <w:rPr>
                <w:sz w:val="20"/>
                <w:szCs w:val="20"/>
              </w:rPr>
            </w:pPr>
            <w:r w:rsidRPr="00F02C96">
              <w:rPr>
                <w:sz w:val="18"/>
                <w:szCs w:val="18"/>
              </w:rPr>
              <w:t>г. Липецк, в районе Лебедянского шоссе и а/д орел-Тамбов в городе Липецке</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8D288CA" w14:textId="77BE24F0" w:rsidR="00B317F5" w:rsidRPr="00B708EF" w:rsidRDefault="00B317F5" w:rsidP="00B317F5">
            <w:pPr>
              <w:jc w:val="center"/>
              <w:rPr>
                <w:sz w:val="20"/>
                <w:szCs w:val="20"/>
              </w:rPr>
            </w:pPr>
            <w:r w:rsidRPr="00B708EF">
              <w:rPr>
                <w:sz w:val="20"/>
                <w:szCs w:val="20"/>
              </w:rPr>
              <w:t>Планируемый к размещению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FD68DBE" w14:textId="4F9E240B" w:rsidR="00B317F5" w:rsidRPr="00B708EF" w:rsidRDefault="00B317F5" w:rsidP="00B317F5">
            <w:pPr>
              <w:spacing w:after="0"/>
              <w:jc w:val="center"/>
              <w:rPr>
                <w:sz w:val="20"/>
                <w:szCs w:val="20"/>
              </w:rPr>
            </w:pPr>
            <w:r w:rsidRPr="00B708EF">
              <w:rPr>
                <w:sz w:val="20"/>
                <w:szCs w:val="20"/>
                <w:lang w:val="en-US"/>
              </w:rPr>
              <w:t>I</w:t>
            </w:r>
            <w:r w:rsidRPr="00B708EF">
              <w:rPr>
                <w:sz w:val="20"/>
                <w:szCs w:val="20"/>
              </w:rPr>
              <w:t xml:space="preserve"> очередь</w:t>
            </w:r>
          </w:p>
        </w:tc>
        <w:tc>
          <w:tcPr>
            <w:tcW w:w="515" w:type="pct"/>
            <w:tcBorders>
              <w:top w:val="single" w:sz="4" w:space="0" w:color="auto"/>
              <w:left w:val="single" w:sz="4" w:space="0" w:color="auto"/>
              <w:bottom w:val="single" w:sz="4" w:space="0" w:color="auto"/>
              <w:right w:val="single" w:sz="4" w:space="0" w:color="auto"/>
            </w:tcBorders>
            <w:vAlign w:val="center"/>
          </w:tcPr>
          <w:p w14:paraId="05087C22" w14:textId="0150623C"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14" w:type="pct"/>
            <w:tcBorders>
              <w:top w:val="single" w:sz="4" w:space="0" w:color="auto"/>
              <w:left w:val="single" w:sz="4" w:space="0" w:color="auto"/>
              <w:bottom w:val="single" w:sz="4" w:space="0" w:color="auto"/>
              <w:right w:val="single" w:sz="4" w:space="0" w:color="auto"/>
            </w:tcBorders>
            <w:vAlign w:val="center"/>
          </w:tcPr>
          <w:p w14:paraId="318ECA1E" w14:textId="3B2E9A4D"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5805624" w14:textId="77777777" w:rsidTr="00D81E71">
        <w:trPr>
          <w:trHeight w:val="1431"/>
          <w:jc w:val="center"/>
        </w:trPr>
        <w:tc>
          <w:tcPr>
            <w:tcW w:w="266" w:type="pct"/>
            <w:tcBorders>
              <w:top w:val="single" w:sz="4" w:space="0" w:color="auto"/>
              <w:left w:val="single" w:sz="4" w:space="0" w:color="auto"/>
              <w:bottom w:val="single" w:sz="4" w:space="0" w:color="auto"/>
              <w:right w:val="single" w:sz="4" w:space="0" w:color="auto"/>
            </w:tcBorders>
            <w:vAlign w:val="center"/>
          </w:tcPr>
          <w:p w14:paraId="5D4288BC" w14:textId="3235B538" w:rsidR="00B317F5" w:rsidRPr="00B708EF" w:rsidRDefault="00B317F5" w:rsidP="00B317F5">
            <w:pPr>
              <w:pStyle w:val="aff7"/>
              <w:rPr>
                <w:rFonts w:ascii="Times New Roman" w:hAnsi="Times New Roman"/>
                <w:sz w:val="20"/>
                <w:szCs w:val="20"/>
              </w:rPr>
            </w:pPr>
            <w:r>
              <w:rPr>
                <w:rFonts w:ascii="Times New Roman" w:hAnsi="Times New Roman"/>
                <w:sz w:val="20"/>
                <w:szCs w:val="20"/>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B29D457" w14:textId="5E28C60B"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60201060</w:t>
            </w:r>
            <w:r w:rsidRPr="00B708EF">
              <w:rPr>
                <w:rFonts w:ascii="Times New Roman" w:hAnsi="Times New Roman"/>
                <w:sz w:val="20"/>
                <w:szCs w:val="20"/>
                <w:lang w:val="en-US"/>
              </w:rPr>
              <w:t>1</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EC3BDA2" w14:textId="6E2DA898" w:rsidR="00B317F5" w:rsidRPr="00B708EF" w:rsidRDefault="00B317F5" w:rsidP="00B317F5">
            <w:pPr>
              <w:jc w:val="center"/>
              <w:rPr>
                <w:sz w:val="20"/>
                <w:szCs w:val="20"/>
              </w:rPr>
            </w:pPr>
            <w:r w:rsidRPr="00B708EF">
              <w:rPr>
                <w:sz w:val="20"/>
                <w:szCs w:val="20"/>
              </w:rPr>
              <w:t>Гостиницы и аналогичные коллективные средства размещения</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64EDA41" w14:textId="04CE5683" w:rsidR="00B317F5" w:rsidRPr="00B708EF" w:rsidRDefault="00B317F5" w:rsidP="00B317F5">
            <w:pPr>
              <w:jc w:val="center"/>
              <w:rPr>
                <w:sz w:val="20"/>
                <w:szCs w:val="20"/>
              </w:rPr>
            </w:pPr>
            <w:r w:rsidRPr="00B708EF">
              <w:rPr>
                <w:color w:val="000000" w:themeColor="text1"/>
                <w:sz w:val="20"/>
                <w:szCs w:val="20"/>
              </w:rPr>
              <w:t>Развитие отдыха и туризма</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A17A064" w14:textId="0E6DA2CE" w:rsidR="00B317F5" w:rsidRPr="00B708EF" w:rsidRDefault="00B317F5" w:rsidP="00B317F5">
            <w:pPr>
              <w:jc w:val="center"/>
              <w:rPr>
                <w:sz w:val="20"/>
                <w:szCs w:val="20"/>
              </w:rPr>
            </w:pPr>
            <w:r w:rsidRPr="00B708EF">
              <w:rPr>
                <w:sz w:val="20"/>
                <w:szCs w:val="20"/>
              </w:rPr>
              <w:t>гостиница с кафе</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770FFAF" w14:textId="5F2149C5" w:rsidR="00B317F5" w:rsidRPr="00B708EF" w:rsidRDefault="00B317F5" w:rsidP="00B317F5">
            <w:pPr>
              <w:jc w:val="center"/>
              <w:rPr>
                <w:sz w:val="20"/>
                <w:szCs w:val="20"/>
              </w:rPr>
            </w:pPr>
            <w:r w:rsidRPr="00B708EF">
              <w:rPr>
                <w:color w:val="000000" w:themeColor="text1"/>
                <w:sz w:val="20"/>
                <w:szCs w:val="20"/>
              </w:rPr>
              <w:t>не определено</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50DB0DF" w14:textId="6E37D42C" w:rsidR="00B317F5" w:rsidRPr="00F02C96" w:rsidRDefault="00B317F5" w:rsidP="00B317F5">
            <w:pPr>
              <w:jc w:val="center"/>
              <w:rPr>
                <w:sz w:val="20"/>
                <w:szCs w:val="20"/>
              </w:rPr>
            </w:pPr>
            <w:r w:rsidRPr="00F02C96">
              <w:rPr>
                <w:sz w:val="18"/>
                <w:szCs w:val="18"/>
              </w:rPr>
              <w:t>г. Липецк, в районе ул. им. Баумана и а/д «Орел-Тамбов»</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471BBF" w14:textId="4C9F90EF" w:rsidR="00B317F5" w:rsidRPr="00B708EF" w:rsidRDefault="00B317F5" w:rsidP="00B317F5">
            <w:pPr>
              <w:jc w:val="center"/>
              <w:rPr>
                <w:sz w:val="20"/>
                <w:szCs w:val="20"/>
              </w:rPr>
            </w:pPr>
            <w:r w:rsidRPr="00B708EF">
              <w:rPr>
                <w:sz w:val="20"/>
                <w:szCs w:val="20"/>
              </w:rPr>
              <w:t>Планируемый к размещению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8006C30" w14:textId="7EB6E6A1" w:rsidR="00B317F5" w:rsidRPr="00B708EF" w:rsidRDefault="00B317F5" w:rsidP="00B317F5">
            <w:pPr>
              <w:jc w:val="center"/>
              <w:rPr>
                <w:sz w:val="20"/>
                <w:szCs w:val="20"/>
              </w:rPr>
            </w:pPr>
            <w:r w:rsidRPr="00B708EF">
              <w:rPr>
                <w:sz w:val="20"/>
                <w:szCs w:val="20"/>
              </w:rPr>
              <w:t>Расчетный срок</w:t>
            </w:r>
          </w:p>
        </w:tc>
        <w:tc>
          <w:tcPr>
            <w:tcW w:w="515" w:type="pct"/>
            <w:tcBorders>
              <w:top w:val="single" w:sz="4" w:space="0" w:color="auto"/>
              <w:left w:val="single" w:sz="4" w:space="0" w:color="auto"/>
              <w:bottom w:val="single" w:sz="4" w:space="0" w:color="auto"/>
              <w:right w:val="single" w:sz="4" w:space="0" w:color="auto"/>
            </w:tcBorders>
            <w:vAlign w:val="center"/>
          </w:tcPr>
          <w:p w14:paraId="73436CAA" w14:textId="0279C118"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14" w:type="pct"/>
            <w:tcBorders>
              <w:top w:val="single" w:sz="4" w:space="0" w:color="auto"/>
              <w:left w:val="single" w:sz="4" w:space="0" w:color="auto"/>
              <w:bottom w:val="single" w:sz="4" w:space="0" w:color="auto"/>
              <w:right w:val="single" w:sz="4" w:space="0" w:color="auto"/>
            </w:tcBorders>
            <w:vAlign w:val="center"/>
          </w:tcPr>
          <w:p w14:paraId="7CAC9FEE" w14:textId="1F86C25D"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7F6C64F" w14:textId="77777777" w:rsidTr="00D81E71">
        <w:trPr>
          <w:jc w:val="center"/>
        </w:trPr>
        <w:tc>
          <w:tcPr>
            <w:tcW w:w="266" w:type="pct"/>
            <w:tcBorders>
              <w:top w:val="single" w:sz="4" w:space="0" w:color="auto"/>
              <w:left w:val="single" w:sz="4" w:space="0" w:color="auto"/>
              <w:bottom w:val="single" w:sz="4" w:space="0" w:color="auto"/>
              <w:right w:val="single" w:sz="4" w:space="0" w:color="auto"/>
            </w:tcBorders>
            <w:vAlign w:val="center"/>
          </w:tcPr>
          <w:p w14:paraId="5F7C46A5" w14:textId="5175EA34" w:rsidR="00B317F5" w:rsidRPr="00B708EF" w:rsidRDefault="00B317F5" w:rsidP="00B317F5">
            <w:pPr>
              <w:pStyle w:val="aff7"/>
              <w:rPr>
                <w:rFonts w:ascii="Times New Roman" w:hAnsi="Times New Roman"/>
                <w:sz w:val="20"/>
                <w:szCs w:val="20"/>
              </w:rPr>
            </w:pPr>
            <w:r>
              <w:rPr>
                <w:rFonts w:ascii="Times New Roman" w:hAnsi="Times New Roman"/>
                <w:sz w:val="20"/>
                <w:szCs w:val="20"/>
              </w:rPr>
              <w:t>4</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7754D1D" w14:textId="5C846DFC"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60201060</w:t>
            </w:r>
            <w:r w:rsidRPr="00B708EF">
              <w:rPr>
                <w:rFonts w:ascii="Times New Roman" w:hAnsi="Times New Roman"/>
                <w:sz w:val="20"/>
                <w:szCs w:val="20"/>
                <w:lang w:val="en-US"/>
              </w:rPr>
              <w:t>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A1C278D" w14:textId="56AD9E29" w:rsidR="00B317F5" w:rsidRPr="00B708EF" w:rsidRDefault="00B317F5" w:rsidP="00B317F5">
            <w:pPr>
              <w:jc w:val="center"/>
              <w:rPr>
                <w:sz w:val="20"/>
                <w:szCs w:val="20"/>
              </w:rPr>
            </w:pPr>
            <w:r w:rsidRPr="00B708EF">
              <w:rPr>
                <w:sz w:val="20"/>
                <w:szCs w:val="20"/>
              </w:rPr>
              <w:t>Объекты физкультурно-досугового назначения и активного отдыха</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5263A25" w14:textId="24FA2F5E" w:rsidR="00B317F5" w:rsidRPr="00B708EF" w:rsidRDefault="00B317F5" w:rsidP="00B317F5">
            <w:pPr>
              <w:jc w:val="center"/>
              <w:rPr>
                <w:sz w:val="20"/>
                <w:szCs w:val="20"/>
              </w:rPr>
            </w:pPr>
            <w:r w:rsidRPr="00B708EF">
              <w:rPr>
                <w:color w:val="000000" w:themeColor="text1"/>
                <w:sz w:val="20"/>
                <w:szCs w:val="20"/>
              </w:rPr>
              <w:t>Развитие отдыха и туризма</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69162D4" w14:textId="21E2AC2A" w:rsidR="00B317F5" w:rsidRPr="00B708EF" w:rsidRDefault="00B317F5" w:rsidP="00B317F5">
            <w:pPr>
              <w:spacing w:after="0"/>
              <w:jc w:val="center"/>
              <w:rPr>
                <w:sz w:val="20"/>
                <w:szCs w:val="20"/>
              </w:rPr>
            </w:pPr>
            <w:r w:rsidRPr="00B708EF">
              <w:rPr>
                <w:sz w:val="20"/>
                <w:szCs w:val="20"/>
              </w:rPr>
              <w:t>Детский мини-парк аттракционов</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2891A23" w14:textId="189B1BCF" w:rsidR="00B317F5" w:rsidRPr="00B708EF" w:rsidRDefault="00B317F5" w:rsidP="00B317F5">
            <w:pPr>
              <w:jc w:val="center"/>
              <w:rPr>
                <w:sz w:val="20"/>
                <w:szCs w:val="20"/>
              </w:rPr>
            </w:pPr>
            <w:r w:rsidRPr="00B708EF">
              <w:rPr>
                <w:color w:val="000000" w:themeColor="text1"/>
                <w:sz w:val="20"/>
                <w:szCs w:val="20"/>
              </w:rPr>
              <w:t>не определено</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0BC7041" w14:textId="43335C31" w:rsidR="00B317F5" w:rsidRPr="00F02C96" w:rsidRDefault="00B317F5" w:rsidP="00B317F5">
            <w:pPr>
              <w:jc w:val="center"/>
              <w:rPr>
                <w:sz w:val="20"/>
                <w:szCs w:val="20"/>
              </w:rPr>
            </w:pPr>
            <w:r w:rsidRPr="00F02C96">
              <w:rPr>
                <w:sz w:val="18"/>
                <w:szCs w:val="18"/>
              </w:rPr>
              <w:t>г. Липецк, в районе Лебедянского шоссе и а/д Орел-Тамбов в городе Липецке</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82B48A6" w14:textId="4C626B9D" w:rsidR="00B317F5" w:rsidRPr="00B708EF" w:rsidRDefault="00B317F5" w:rsidP="00B317F5">
            <w:pPr>
              <w:jc w:val="center"/>
              <w:rPr>
                <w:sz w:val="20"/>
                <w:szCs w:val="20"/>
              </w:rPr>
            </w:pPr>
            <w:r w:rsidRPr="00B708EF">
              <w:rPr>
                <w:sz w:val="20"/>
                <w:szCs w:val="20"/>
              </w:rPr>
              <w:t>Планируемый к размещению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5F8EFCBE" w14:textId="7EFFFB74" w:rsidR="00B317F5" w:rsidRPr="00B708EF" w:rsidRDefault="00B317F5" w:rsidP="00B317F5">
            <w:pPr>
              <w:spacing w:after="0"/>
              <w:jc w:val="center"/>
              <w:rPr>
                <w:sz w:val="20"/>
                <w:szCs w:val="20"/>
              </w:rPr>
            </w:pPr>
            <w:r w:rsidRPr="00B708EF">
              <w:rPr>
                <w:sz w:val="20"/>
                <w:szCs w:val="20"/>
                <w:lang w:val="en-US"/>
              </w:rPr>
              <w:t>I</w:t>
            </w:r>
            <w:r w:rsidRPr="00B708EF">
              <w:rPr>
                <w:sz w:val="20"/>
                <w:szCs w:val="20"/>
              </w:rPr>
              <w:t xml:space="preserve"> очередь</w:t>
            </w:r>
          </w:p>
        </w:tc>
        <w:tc>
          <w:tcPr>
            <w:tcW w:w="515" w:type="pct"/>
            <w:tcBorders>
              <w:top w:val="single" w:sz="4" w:space="0" w:color="auto"/>
              <w:left w:val="single" w:sz="4" w:space="0" w:color="auto"/>
              <w:bottom w:val="single" w:sz="4" w:space="0" w:color="auto"/>
              <w:right w:val="single" w:sz="4" w:space="0" w:color="auto"/>
            </w:tcBorders>
            <w:vAlign w:val="center"/>
          </w:tcPr>
          <w:p w14:paraId="0B82E935" w14:textId="2C539589" w:rsidR="00B317F5" w:rsidRPr="00B708EF" w:rsidRDefault="0085721B" w:rsidP="00B317F5">
            <w:pPr>
              <w:jc w:val="center"/>
              <w:rPr>
                <w:sz w:val="20"/>
                <w:szCs w:val="20"/>
              </w:rPr>
            </w:pPr>
            <w:r w:rsidRPr="00D6033B">
              <w:rPr>
                <w:bCs/>
                <w:sz w:val="20"/>
                <w:szCs w:val="20"/>
              </w:rPr>
              <w:t xml:space="preserve">Зона застройки </w:t>
            </w:r>
            <w:proofErr w:type="spellStart"/>
            <w:r w:rsidRPr="00D6033B">
              <w:rPr>
                <w:bCs/>
                <w:sz w:val="20"/>
                <w:szCs w:val="20"/>
              </w:rPr>
              <w:t>среднеэтажными</w:t>
            </w:r>
            <w:proofErr w:type="spellEnd"/>
            <w:r w:rsidRPr="00D6033B">
              <w:rPr>
                <w:bCs/>
                <w:sz w:val="20"/>
                <w:szCs w:val="20"/>
              </w:rPr>
              <w:t xml:space="preserve"> жилыми домами (от 5 до 8 этажей, включая мансардный)</w:t>
            </w:r>
          </w:p>
        </w:tc>
        <w:tc>
          <w:tcPr>
            <w:tcW w:w="614" w:type="pct"/>
            <w:tcBorders>
              <w:top w:val="single" w:sz="4" w:space="0" w:color="auto"/>
              <w:left w:val="single" w:sz="4" w:space="0" w:color="auto"/>
              <w:bottom w:val="single" w:sz="4" w:space="0" w:color="auto"/>
              <w:right w:val="single" w:sz="4" w:space="0" w:color="auto"/>
            </w:tcBorders>
            <w:vAlign w:val="center"/>
          </w:tcPr>
          <w:p w14:paraId="3839441C" w14:textId="6057E965"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411B7302" w14:textId="77777777" w:rsidTr="00D81E71">
        <w:trPr>
          <w:jc w:val="center"/>
        </w:trPr>
        <w:tc>
          <w:tcPr>
            <w:tcW w:w="266" w:type="pct"/>
            <w:tcBorders>
              <w:top w:val="single" w:sz="4" w:space="0" w:color="auto"/>
              <w:left w:val="single" w:sz="4" w:space="0" w:color="auto"/>
              <w:bottom w:val="single" w:sz="4" w:space="0" w:color="auto"/>
              <w:right w:val="single" w:sz="4" w:space="0" w:color="auto"/>
            </w:tcBorders>
            <w:vAlign w:val="center"/>
          </w:tcPr>
          <w:p w14:paraId="7F0F19E0" w14:textId="33A6A3F5" w:rsidR="00B317F5" w:rsidRPr="00B708EF" w:rsidRDefault="00B317F5" w:rsidP="00B317F5">
            <w:pPr>
              <w:pStyle w:val="aff7"/>
              <w:rPr>
                <w:rFonts w:ascii="Times New Roman" w:hAnsi="Times New Roman"/>
                <w:sz w:val="20"/>
                <w:szCs w:val="20"/>
              </w:rPr>
            </w:pPr>
            <w:r>
              <w:rPr>
                <w:rFonts w:ascii="Times New Roman" w:hAnsi="Times New Roman"/>
                <w:sz w:val="20"/>
                <w:szCs w:val="20"/>
              </w:rPr>
              <w:t>5</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12279E7" w14:textId="3DAF0993"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60201060</w:t>
            </w:r>
            <w:r w:rsidRPr="00B708EF">
              <w:rPr>
                <w:rFonts w:ascii="Times New Roman" w:hAnsi="Times New Roman"/>
                <w:sz w:val="20"/>
                <w:szCs w:val="20"/>
                <w:lang w:val="en-US"/>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2AB450C" w14:textId="01C62398" w:rsidR="00B317F5" w:rsidRPr="00B708EF" w:rsidRDefault="00B317F5" w:rsidP="00B317F5">
            <w:pPr>
              <w:jc w:val="center"/>
              <w:rPr>
                <w:sz w:val="20"/>
                <w:szCs w:val="20"/>
              </w:rPr>
            </w:pPr>
            <w:r w:rsidRPr="00B708EF">
              <w:rPr>
                <w:sz w:val="20"/>
                <w:szCs w:val="20"/>
              </w:rPr>
              <w:t>Специализированные коллективные средства размещения</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F84A4B1" w14:textId="13613804" w:rsidR="00B317F5" w:rsidRPr="00B708EF" w:rsidRDefault="00B317F5" w:rsidP="00B317F5">
            <w:pPr>
              <w:jc w:val="center"/>
              <w:rPr>
                <w:sz w:val="20"/>
                <w:szCs w:val="20"/>
              </w:rPr>
            </w:pPr>
            <w:r w:rsidRPr="00B708EF">
              <w:rPr>
                <w:color w:val="000000" w:themeColor="text1"/>
                <w:sz w:val="20"/>
                <w:szCs w:val="20"/>
              </w:rPr>
              <w:t>Развитие отдыха и туризма</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EAEF124" w14:textId="6348D16A" w:rsidR="00B317F5" w:rsidRPr="00B708EF" w:rsidRDefault="00B317F5" w:rsidP="00B317F5">
            <w:pPr>
              <w:jc w:val="center"/>
              <w:rPr>
                <w:sz w:val="20"/>
                <w:szCs w:val="20"/>
              </w:rPr>
            </w:pPr>
            <w:r w:rsidRPr="00B708EF">
              <w:rPr>
                <w:sz w:val="20"/>
                <w:szCs w:val="20"/>
              </w:rPr>
              <w:t>Туристический центр</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865DFEB" w14:textId="3572675D" w:rsidR="00B317F5" w:rsidRPr="00F02C96" w:rsidRDefault="00B317F5" w:rsidP="00B317F5">
            <w:pPr>
              <w:jc w:val="center"/>
              <w:rPr>
                <w:sz w:val="20"/>
                <w:szCs w:val="20"/>
              </w:rPr>
            </w:pPr>
            <w:r w:rsidRPr="00B708EF">
              <w:rPr>
                <w:color w:val="000000" w:themeColor="text1"/>
                <w:sz w:val="20"/>
                <w:szCs w:val="20"/>
              </w:rPr>
              <w:t>не определено</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74C4583" w14:textId="40710BBD" w:rsidR="00B317F5" w:rsidRPr="00F02C96" w:rsidRDefault="00B317F5" w:rsidP="00B317F5">
            <w:pPr>
              <w:jc w:val="center"/>
              <w:rPr>
                <w:sz w:val="20"/>
                <w:szCs w:val="20"/>
              </w:rPr>
            </w:pPr>
            <w:r w:rsidRPr="00F02C96">
              <w:rPr>
                <w:sz w:val="18"/>
                <w:szCs w:val="18"/>
              </w:rPr>
              <w:t xml:space="preserve">г Липецк, ул. Маяковского </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4139845" w14:textId="2300B458" w:rsidR="00B317F5" w:rsidRPr="00B708EF" w:rsidRDefault="00B317F5" w:rsidP="00B317F5">
            <w:pPr>
              <w:jc w:val="center"/>
              <w:rPr>
                <w:sz w:val="20"/>
                <w:szCs w:val="20"/>
              </w:rPr>
            </w:pPr>
            <w:r w:rsidRPr="00B708EF">
              <w:rPr>
                <w:sz w:val="20"/>
                <w:szCs w:val="20"/>
              </w:rPr>
              <w:t>Планируемый к размещению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EC55546" w14:textId="045D8C97" w:rsidR="00B317F5" w:rsidRPr="00B708EF" w:rsidRDefault="00B317F5" w:rsidP="00B317F5">
            <w:pPr>
              <w:jc w:val="center"/>
              <w:rPr>
                <w:sz w:val="20"/>
                <w:szCs w:val="20"/>
              </w:rPr>
            </w:pPr>
            <w:r w:rsidRPr="00B708EF">
              <w:rPr>
                <w:sz w:val="20"/>
                <w:szCs w:val="20"/>
              </w:rPr>
              <w:t>Расчетный срок</w:t>
            </w:r>
          </w:p>
        </w:tc>
        <w:tc>
          <w:tcPr>
            <w:tcW w:w="515" w:type="pct"/>
            <w:tcBorders>
              <w:top w:val="single" w:sz="4" w:space="0" w:color="auto"/>
              <w:left w:val="single" w:sz="4" w:space="0" w:color="auto"/>
              <w:bottom w:val="single" w:sz="4" w:space="0" w:color="auto"/>
              <w:right w:val="single" w:sz="4" w:space="0" w:color="auto"/>
            </w:tcBorders>
            <w:vAlign w:val="center"/>
          </w:tcPr>
          <w:p w14:paraId="33653FD6" w14:textId="34A6341D" w:rsidR="00B317F5" w:rsidRPr="00B708EF" w:rsidRDefault="00B317F5" w:rsidP="00B317F5">
            <w:pPr>
              <w:jc w:val="center"/>
              <w:rPr>
                <w:sz w:val="20"/>
                <w:szCs w:val="20"/>
              </w:rPr>
            </w:pPr>
            <w:r w:rsidRPr="00B708EF">
              <w:rPr>
                <w:sz w:val="20"/>
                <w:szCs w:val="20"/>
              </w:rPr>
              <w:t>Зона отдыха</w:t>
            </w:r>
          </w:p>
        </w:tc>
        <w:tc>
          <w:tcPr>
            <w:tcW w:w="614" w:type="pct"/>
            <w:tcBorders>
              <w:top w:val="single" w:sz="4" w:space="0" w:color="auto"/>
              <w:left w:val="single" w:sz="4" w:space="0" w:color="auto"/>
              <w:bottom w:val="single" w:sz="4" w:space="0" w:color="auto"/>
              <w:right w:val="single" w:sz="4" w:space="0" w:color="auto"/>
            </w:tcBorders>
            <w:vAlign w:val="center"/>
          </w:tcPr>
          <w:p w14:paraId="4E4ED3AD" w14:textId="0593D2BE" w:rsidR="00B317F5" w:rsidRPr="00B708EF" w:rsidRDefault="00B317F5" w:rsidP="00B317F5">
            <w:pPr>
              <w:jc w:val="center"/>
              <w:rPr>
                <w:sz w:val="20"/>
                <w:szCs w:val="20"/>
              </w:rPr>
            </w:pPr>
            <w:r w:rsidRPr="00B708EF">
              <w:rPr>
                <w:sz w:val="20"/>
                <w:szCs w:val="20"/>
              </w:rPr>
              <w:t>Не устанавливается</w:t>
            </w:r>
          </w:p>
        </w:tc>
      </w:tr>
    </w:tbl>
    <w:p w14:paraId="3FB35CE4" w14:textId="3057F607" w:rsidR="004B07E6" w:rsidRDefault="004B07E6" w:rsidP="004B07E6">
      <w:pPr>
        <w:pStyle w:val="21"/>
        <w:ind w:left="709" w:hanging="709"/>
        <w:rPr>
          <w:rFonts w:ascii="Times New Roman" w:hAnsi="Times New Roman" w:cs="Times New Roman"/>
        </w:rPr>
      </w:pPr>
      <w:bookmarkStart w:id="12" w:name="_Toc87268223"/>
      <w:r w:rsidRPr="00493BF9">
        <w:rPr>
          <w:rFonts w:ascii="Times New Roman" w:hAnsi="Times New Roman" w:cs="Times New Roman"/>
        </w:rPr>
        <w:lastRenderedPageBreak/>
        <w:t xml:space="preserve">Сведения о планируемых </w:t>
      </w:r>
      <w:r>
        <w:rPr>
          <w:rFonts w:ascii="Times New Roman" w:hAnsi="Times New Roman" w:cs="Times New Roman"/>
        </w:rPr>
        <w:t xml:space="preserve">прочих </w:t>
      </w:r>
      <w:r w:rsidRPr="00493BF9">
        <w:rPr>
          <w:rFonts w:ascii="Times New Roman" w:hAnsi="Times New Roman" w:cs="Times New Roman"/>
        </w:rPr>
        <w:t xml:space="preserve">объектах </w:t>
      </w:r>
      <w:r>
        <w:rPr>
          <w:rFonts w:ascii="Times New Roman" w:hAnsi="Times New Roman" w:cs="Times New Roman"/>
        </w:rPr>
        <w:t>обслуживания</w:t>
      </w:r>
      <w:bookmarkEnd w:id="12"/>
    </w:p>
    <w:tbl>
      <w:tblPr>
        <w:tblW w:w="5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1554"/>
        <w:gridCol w:w="1558"/>
        <w:gridCol w:w="1419"/>
        <w:gridCol w:w="1702"/>
        <w:gridCol w:w="1506"/>
        <w:gridCol w:w="1407"/>
        <w:gridCol w:w="1092"/>
        <w:gridCol w:w="954"/>
        <w:gridCol w:w="1920"/>
        <w:gridCol w:w="1956"/>
      </w:tblGrid>
      <w:tr w:rsidR="00627A3E" w:rsidRPr="00B708EF" w14:paraId="49904E1D" w14:textId="77777777" w:rsidTr="00627A3E">
        <w:trPr>
          <w:trHeight w:val="70"/>
          <w:tblHeader/>
          <w:jc w:val="center"/>
        </w:trPr>
        <w:tc>
          <w:tcPr>
            <w:tcW w:w="308" w:type="pct"/>
            <w:shd w:val="clear" w:color="auto" w:fill="BFBFBF" w:themeFill="background1" w:themeFillShade="BF"/>
            <w:vAlign w:val="center"/>
          </w:tcPr>
          <w:p w14:paraId="7FC08ED6" w14:textId="13F06373" w:rsidR="00627A3E" w:rsidRPr="00B708EF" w:rsidRDefault="00627A3E" w:rsidP="00934D56">
            <w:pPr>
              <w:suppressAutoHyphens/>
              <w:jc w:val="center"/>
              <w:rPr>
                <w:b/>
                <w:sz w:val="20"/>
                <w:szCs w:val="20"/>
                <w:lang w:eastAsia="ar-SA"/>
              </w:rPr>
            </w:pPr>
            <w:r>
              <w:rPr>
                <w:b/>
                <w:sz w:val="20"/>
                <w:szCs w:val="20"/>
                <w:lang w:eastAsia="ar-SA"/>
              </w:rPr>
              <w:t>№</w:t>
            </w:r>
          </w:p>
        </w:tc>
        <w:tc>
          <w:tcPr>
            <w:tcW w:w="484" w:type="pct"/>
            <w:shd w:val="clear" w:color="auto" w:fill="BFBFBF" w:themeFill="background1" w:themeFillShade="BF"/>
            <w:vAlign w:val="center"/>
            <w:hideMark/>
          </w:tcPr>
          <w:p w14:paraId="35686503" w14:textId="54CE0C74" w:rsidR="00627A3E" w:rsidRPr="00B708EF" w:rsidRDefault="00627A3E" w:rsidP="00934D56">
            <w:pPr>
              <w:suppressAutoHyphens/>
              <w:jc w:val="center"/>
              <w:rPr>
                <w:b/>
                <w:sz w:val="20"/>
                <w:szCs w:val="20"/>
                <w:lang w:eastAsia="ar-SA"/>
              </w:rPr>
            </w:pPr>
            <w:r w:rsidRPr="00B708EF">
              <w:rPr>
                <w:b/>
                <w:sz w:val="20"/>
                <w:szCs w:val="20"/>
                <w:lang w:eastAsia="ar-SA"/>
              </w:rPr>
              <w:t>Код объекта</w:t>
            </w:r>
          </w:p>
        </w:tc>
        <w:tc>
          <w:tcPr>
            <w:tcW w:w="485" w:type="pct"/>
            <w:shd w:val="clear" w:color="auto" w:fill="BFBFBF" w:themeFill="background1" w:themeFillShade="BF"/>
            <w:vAlign w:val="center"/>
            <w:hideMark/>
          </w:tcPr>
          <w:p w14:paraId="00F7F11F" w14:textId="0FF38BAC" w:rsidR="00627A3E" w:rsidRPr="00B708EF" w:rsidRDefault="00627A3E" w:rsidP="00934D56">
            <w:pPr>
              <w:suppressAutoHyphens/>
              <w:jc w:val="center"/>
              <w:rPr>
                <w:b/>
                <w:sz w:val="20"/>
                <w:szCs w:val="20"/>
                <w:lang w:eastAsia="ar-SA"/>
              </w:rPr>
            </w:pPr>
            <w:r w:rsidRPr="00B708EF">
              <w:rPr>
                <w:b/>
                <w:sz w:val="20"/>
                <w:szCs w:val="20"/>
                <w:lang w:eastAsia="ar-SA"/>
              </w:rPr>
              <w:t>Вид объекта</w:t>
            </w:r>
          </w:p>
        </w:tc>
        <w:tc>
          <w:tcPr>
            <w:tcW w:w="442" w:type="pct"/>
            <w:shd w:val="clear" w:color="auto" w:fill="BFBFBF" w:themeFill="background1" w:themeFillShade="BF"/>
            <w:vAlign w:val="center"/>
            <w:hideMark/>
          </w:tcPr>
          <w:p w14:paraId="42E9DB3F" w14:textId="77777777" w:rsidR="00627A3E" w:rsidRPr="00B708EF" w:rsidRDefault="00627A3E" w:rsidP="00934D56">
            <w:pPr>
              <w:suppressAutoHyphens/>
              <w:jc w:val="center"/>
              <w:rPr>
                <w:b/>
                <w:sz w:val="20"/>
                <w:szCs w:val="20"/>
                <w:lang w:eastAsia="ar-SA"/>
              </w:rPr>
            </w:pPr>
            <w:r w:rsidRPr="00B708EF">
              <w:rPr>
                <w:b/>
                <w:sz w:val="20"/>
                <w:szCs w:val="20"/>
                <w:lang w:eastAsia="ar-SA"/>
              </w:rPr>
              <w:t>Назначение объекта</w:t>
            </w:r>
          </w:p>
        </w:tc>
        <w:tc>
          <w:tcPr>
            <w:tcW w:w="530" w:type="pct"/>
            <w:shd w:val="clear" w:color="auto" w:fill="BFBFBF" w:themeFill="background1" w:themeFillShade="BF"/>
            <w:vAlign w:val="center"/>
            <w:hideMark/>
          </w:tcPr>
          <w:p w14:paraId="208CE771" w14:textId="77777777" w:rsidR="00627A3E" w:rsidRPr="00B708EF" w:rsidRDefault="00627A3E" w:rsidP="00934D56">
            <w:pPr>
              <w:suppressAutoHyphens/>
              <w:jc w:val="center"/>
              <w:rPr>
                <w:b/>
                <w:sz w:val="20"/>
                <w:szCs w:val="20"/>
                <w:lang w:eastAsia="ar-SA"/>
              </w:rPr>
            </w:pPr>
            <w:r w:rsidRPr="00B708EF">
              <w:rPr>
                <w:b/>
                <w:sz w:val="20"/>
                <w:szCs w:val="20"/>
                <w:lang w:eastAsia="ar-SA"/>
              </w:rPr>
              <w:t>Наименование объекта</w:t>
            </w:r>
          </w:p>
        </w:tc>
        <w:tc>
          <w:tcPr>
            <w:tcW w:w="469" w:type="pct"/>
            <w:shd w:val="clear" w:color="auto" w:fill="BFBFBF" w:themeFill="background1" w:themeFillShade="BF"/>
            <w:vAlign w:val="center"/>
            <w:hideMark/>
          </w:tcPr>
          <w:p w14:paraId="58979A0A" w14:textId="77777777" w:rsidR="00627A3E" w:rsidRPr="00B708EF" w:rsidRDefault="00627A3E" w:rsidP="00934D56">
            <w:pPr>
              <w:suppressAutoHyphens/>
              <w:jc w:val="center"/>
              <w:rPr>
                <w:b/>
                <w:sz w:val="20"/>
                <w:szCs w:val="20"/>
                <w:lang w:eastAsia="ar-SA"/>
              </w:rPr>
            </w:pPr>
            <w:r w:rsidRPr="00B708EF">
              <w:rPr>
                <w:b/>
                <w:sz w:val="20"/>
                <w:szCs w:val="20"/>
                <w:lang w:eastAsia="ar-SA"/>
              </w:rPr>
              <w:t>Основные характеристики</w:t>
            </w:r>
          </w:p>
        </w:tc>
        <w:tc>
          <w:tcPr>
            <w:tcW w:w="438" w:type="pct"/>
            <w:shd w:val="clear" w:color="auto" w:fill="BFBFBF" w:themeFill="background1" w:themeFillShade="BF"/>
            <w:vAlign w:val="center"/>
          </w:tcPr>
          <w:p w14:paraId="4AFD501E" w14:textId="77777777" w:rsidR="00627A3E" w:rsidRPr="00B708EF" w:rsidRDefault="00627A3E" w:rsidP="00934D56">
            <w:pPr>
              <w:suppressAutoHyphens/>
              <w:jc w:val="center"/>
              <w:rPr>
                <w:b/>
                <w:sz w:val="20"/>
                <w:szCs w:val="20"/>
                <w:lang w:eastAsia="ar-SA"/>
              </w:rPr>
            </w:pPr>
            <w:r w:rsidRPr="00B708EF">
              <w:rPr>
                <w:b/>
                <w:sz w:val="20"/>
                <w:szCs w:val="20"/>
                <w:lang w:eastAsia="ar-SA"/>
              </w:rPr>
              <w:t>Местоположение</w:t>
            </w:r>
          </w:p>
        </w:tc>
        <w:tc>
          <w:tcPr>
            <w:tcW w:w="340" w:type="pct"/>
            <w:shd w:val="clear" w:color="auto" w:fill="BFBFBF" w:themeFill="background1" w:themeFillShade="BF"/>
            <w:vAlign w:val="center"/>
            <w:hideMark/>
          </w:tcPr>
          <w:p w14:paraId="72F76A9C" w14:textId="77777777" w:rsidR="00627A3E" w:rsidRPr="00B708EF" w:rsidRDefault="00627A3E" w:rsidP="00934D56">
            <w:pPr>
              <w:suppressAutoHyphens/>
              <w:jc w:val="center"/>
              <w:rPr>
                <w:b/>
                <w:sz w:val="20"/>
                <w:szCs w:val="20"/>
                <w:lang w:eastAsia="ar-SA"/>
              </w:rPr>
            </w:pPr>
            <w:r w:rsidRPr="00B708EF">
              <w:rPr>
                <w:b/>
                <w:sz w:val="20"/>
                <w:szCs w:val="20"/>
                <w:lang w:eastAsia="ar-SA"/>
              </w:rPr>
              <w:t>Планируемые мероприятия по объекту</w:t>
            </w:r>
          </w:p>
        </w:tc>
        <w:tc>
          <w:tcPr>
            <w:tcW w:w="297" w:type="pct"/>
            <w:shd w:val="clear" w:color="auto" w:fill="BFBFBF" w:themeFill="background1" w:themeFillShade="BF"/>
            <w:vAlign w:val="center"/>
          </w:tcPr>
          <w:p w14:paraId="18C1C91A" w14:textId="77777777" w:rsidR="00627A3E" w:rsidRPr="00B708EF" w:rsidRDefault="00627A3E" w:rsidP="00934D56">
            <w:pPr>
              <w:suppressAutoHyphens/>
              <w:jc w:val="center"/>
              <w:rPr>
                <w:b/>
                <w:sz w:val="20"/>
                <w:szCs w:val="20"/>
                <w:lang w:eastAsia="ar-SA"/>
              </w:rPr>
            </w:pPr>
            <w:r w:rsidRPr="00B708EF">
              <w:rPr>
                <w:b/>
                <w:sz w:val="20"/>
                <w:szCs w:val="20"/>
                <w:lang w:eastAsia="ar-SA"/>
              </w:rPr>
              <w:t>Срок реализации</w:t>
            </w:r>
          </w:p>
        </w:tc>
        <w:tc>
          <w:tcPr>
            <w:tcW w:w="598" w:type="pct"/>
            <w:shd w:val="clear" w:color="auto" w:fill="BFBFBF" w:themeFill="background1" w:themeFillShade="BF"/>
            <w:vAlign w:val="center"/>
          </w:tcPr>
          <w:p w14:paraId="5D4CA99C" w14:textId="77777777" w:rsidR="00627A3E" w:rsidRPr="00B708EF" w:rsidRDefault="00627A3E" w:rsidP="00934D56">
            <w:pPr>
              <w:suppressAutoHyphens/>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609" w:type="pct"/>
            <w:shd w:val="clear" w:color="auto" w:fill="BFBFBF" w:themeFill="background1" w:themeFillShade="BF"/>
            <w:vAlign w:val="center"/>
          </w:tcPr>
          <w:p w14:paraId="6113A43B" w14:textId="77777777" w:rsidR="00627A3E" w:rsidRPr="00B708EF" w:rsidRDefault="00627A3E" w:rsidP="00934D56">
            <w:pPr>
              <w:suppressAutoHyphens/>
              <w:jc w:val="center"/>
              <w:rPr>
                <w:b/>
                <w:sz w:val="20"/>
                <w:szCs w:val="20"/>
                <w:lang w:eastAsia="ar-SA"/>
              </w:rPr>
            </w:pPr>
            <w:r w:rsidRPr="00B708EF">
              <w:rPr>
                <w:b/>
                <w:sz w:val="20"/>
                <w:szCs w:val="20"/>
                <w:lang w:eastAsia="ar-SA"/>
              </w:rPr>
              <w:t>Характеристика зон с особыми условиями использования территории</w:t>
            </w:r>
          </w:p>
        </w:tc>
      </w:tr>
      <w:tr w:rsidR="00627A3E" w:rsidRPr="00B708EF" w14:paraId="4510FDC0" w14:textId="77777777" w:rsidTr="00627A3E">
        <w:trPr>
          <w:trHeight w:val="70"/>
          <w:tblHeader/>
          <w:jc w:val="center"/>
        </w:trPr>
        <w:tc>
          <w:tcPr>
            <w:tcW w:w="308" w:type="pct"/>
            <w:shd w:val="clear" w:color="auto" w:fill="BFBFBF" w:themeFill="background1" w:themeFillShade="BF"/>
            <w:vAlign w:val="center"/>
          </w:tcPr>
          <w:p w14:paraId="11F6B94A" w14:textId="1E9B7F44" w:rsidR="00627A3E" w:rsidRPr="00B708EF" w:rsidRDefault="00627A3E" w:rsidP="00627A3E">
            <w:pPr>
              <w:suppressAutoHyphens/>
              <w:jc w:val="center"/>
              <w:rPr>
                <w:b/>
                <w:sz w:val="20"/>
                <w:szCs w:val="20"/>
                <w:lang w:eastAsia="ar-SA"/>
              </w:rPr>
            </w:pPr>
            <w:r w:rsidRPr="00B708EF">
              <w:rPr>
                <w:b/>
                <w:sz w:val="20"/>
                <w:szCs w:val="20"/>
                <w:lang w:eastAsia="ar-SA"/>
              </w:rPr>
              <w:t>1</w:t>
            </w:r>
          </w:p>
        </w:tc>
        <w:tc>
          <w:tcPr>
            <w:tcW w:w="484" w:type="pct"/>
            <w:shd w:val="clear" w:color="auto" w:fill="BFBFBF" w:themeFill="background1" w:themeFillShade="BF"/>
            <w:vAlign w:val="center"/>
          </w:tcPr>
          <w:p w14:paraId="401190D7" w14:textId="6D7DE83C" w:rsidR="00627A3E" w:rsidRPr="00B708EF" w:rsidRDefault="00627A3E" w:rsidP="00627A3E">
            <w:pPr>
              <w:suppressAutoHyphens/>
              <w:jc w:val="center"/>
              <w:rPr>
                <w:b/>
                <w:sz w:val="20"/>
                <w:szCs w:val="20"/>
                <w:lang w:eastAsia="ar-SA"/>
              </w:rPr>
            </w:pPr>
            <w:r w:rsidRPr="00B708EF">
              <w:rPr>
                <w:b/>
                <w:sz w:val="20"/>
                <w:szCs w:val="20"/>
                <w:lang w:eastAsia="ar-SA"/>
              </w:rPr>
              <w:t>2</w:t>
            </w:r>
          </w:p>
        </w:tc>
        <w:tc>
          <w:tcPr>
            <w:tcW w:w="485" w:type="pct"/>
            <w:shd w:val="clear" w:color="auto" w:fill="BFBFBF" w:themeFill="background1" w:themeFillShade="BF"/>
            <w:vAlign w:val="center"/>
          </w:tcPr>
          <w:p w14:paraId="7CEE6DEE" w14:textId="380CB4C1" w:rsidR="00627A3E" w:rsidRPr="00B708EF" w:rsidRDefault="00627A3E" w:rsidP="00627A3E">
            <w:pPr>
              <w:suppressAutoHyphens/>
              <w:jc w:val="center"/>
              <w:rPr>
                <w:b/>
                <w:sz w:val="20"/>
                <w:szCs w:val="20"/>
                <w:lang w:eastAsia="ar-SA"/>
              </w:rPr>
            </w:pPr>
            <w:r w:rsidRPr="00B708EF">
              <w:rPr>
                <w:b/>
                <w:sz w:val="20"/>
                <w:szCs w:val="20"/>
                <w:lang w:eastAsia="ar-SA"/>
              </w:rPr>
              <w:t>3</w:t>
            </w:r>
          </w:p>
        </w:tc>
        <w:tc>
          <w:tcPr>
            <w:tcW w:w="442" w:type="pct"/>
            <w:shd w:val="clear" w:color="auto" w:fill="BFBFBF" w:themeFill="background1" w:themeFillShade="BF"/>
            <w:vAlign w:val="center"/>
          </w:tcPr>
          <w:p w14:paraId="61FC3DE4" w14:textId="5896888C" w:rsidR="00627A3E" w:rsidRPr="00B708EF" w:rsidRDefault="00627A3E" w:rsidP="00627A3E">
            <w:pPr>
              <w:suppressAutoHyphens/>
              <w:jc w:val="center"/>
              <w:rPr>
                <w:b/>
                <w:sz w:val="20"/>
                <w:szCs w:val="20"/>
                <w:lang w:eastAsia="ar-SA"/>
              </w:rPr>
            </w:pPr>
            <w:r w:rsidRPr="00B708EF">
              <w:rPr>
                <w:b/>
                <w:sz w:val="20"/>
                <w:szCs w:val="20"/>
                <w:lang w:eastAsia="ar-SA"/>
              </w:rPr>
              <w:t>4</w:t>
            </w:r>
          </w:p>
        </w:tc>
        <w:tc>
          <w:tcPr>
            <w:tcW w:w="530" w:type="pct"/>
            <w:shd w:val="clear" w:color="auto" w:fill="BFBFBF" w:themeFill="background1" w:themeFillShade="BF"/>
            <w:vAlign w:val="center"/>
          </w:tcPr>
          <w:p w14:paraId="24DF4C8A" w14:textId="27EF2942" w:rsidR="00627A3E" w:rsidRPr="00B708EF" w:rsidRDefault="00627A3E" w:rsidP="00627A3E">
            <w:pPr>
              <w:suppressAutoHyphens/>
              <w:jc w:val="center"/>
              <w:rPr>
                <w:b/>
                <w:sz w:val="20"/>
                <w:szCs w:val="20"/>
                <w:lang w:eastAsia="ar-SA"/>
              </w:rPr>
            </w:pPr>
            <w:r w:rsidRPr="00B708EF">
              <w:rPr>
                <w:b/>
                <w:sz w:val="20"/>
                <w:szCs w:val="20"/>
                <w:lang w:eastAsia="ar-SA"/>
              </w:rPr>
              <w:t>5</w:t>
            </w:r>
          </w:p>
        </w:tc>
        <w:tc>
          <w:tcPr>
            <w:tcW w:w="469" w:type="pct"/>
            <w:shd w:val="clear" w:color="auto" w:fill="BFBFBF" w:themeFill="background1" w:themeFillShade="BF"/>
            <w:vAlign w:val="center"/>
          </w:tcPr>
          <w:p w14:paraId="25881583" w14:textId="5113D0F0" w:rsidR="00627A3E" w:rsidRPr="00B708EF" w:rsidRDefault="00627A3E" w:rsidP="00627A3E">
            <w:pPr>
              <w:suppressAutoHyphens/>
              <w:jc w:val="center"/>
              <w:rPr>
                <w:b/>
                <w:sz w:val="20"/>
                <w:szCs w:val="20"/>
                <w:lang w:eastAsia="ar-SA"/>
              </w:rPr>
            </w:pPr>
            <w:r w:rsidRPr="00B708EF">
              <w:rPr>
                <w:b/>
                <w:sz w:val="20"/>
                <w:szCs w:val="20"/>
                <w:lang w:eastAsia="ar-SA"/>
              </w:rPr>
              <w:t>6</w:t>
            </w:r>
          </w:p>
        </w:tc>
        <w:tc>
          <w:tcPr>
            <w:tcW w:w="438" w:type="pct"/>
            <w:shd w:val="clear" w:color="auto" w:fill="BFBFBF" w:themeFill="background1" w:themeFillShade="BF"/>
            <w:vAlign w:val="center"/>
          </w:tcPr>
          <w:p w14:paraId="70AE1216" w14:textId="3794512F" w:rsidR="00627A3E" w:rsidRPr="00B708EF" w:rsidRDefault="00627A3E" w:rsidP="00627A3E">
            <w:pPr>
              <w:suppressAutoHyphens/>
              <w:jc w:val="center"/>
              <w:rPr>
                <w:b/>
                <w:sz w:val="20"/>
                <w:szCs w:val="20"/>
                <w:lang w:eastAsia="ar-SA"/>
              </w:rPr>
            </w:pPr>
            <w:r w:rsidRPr="00B708EF">
              <w:rPr>
                <w:b/>
                <w:sz w:val="20"/>
                <w:szCs w:val="20"/>
                <w:lang w:eastAsia="ar-SA"/>
              </w:rPr>
              <w:t>7</w:t>
            </w:r>
          </w:p>
        </w:tc>
        <w:tc>
          <w:tcPr>
            <w:tcW w:w="340" w:type="pct"/>
            <w:shd w:val="clear" w:color="auto" w:fill="BFBFBF" w:themeFill="background1" w:themeFillShade="BF"/>
            <w:vAlign w:val="center"/>
          </w:tcPr>
          <w:p w14:paraId="60F8CB7A" w14:textId="77F27905" w:rsidR="00627A3E" w:rsidRPr="00B708EF" w:rsidRDefault="00627A3E" w:rsidP="00627A3E">
            <w:pPr>
              <w:suppressAutoHyphens/>
              <w:jc w:val="center"/>
              <w:rPr>
                <w:b/>
                <w:sz w:val="20"/>
                <w:szCs w:val="20"/>
                <w:lang w:eastAsia="ar-SA"/>
              </w:rPr>
            </w:pPr>
            <w:r w:rsidRPr="00B708EF">
              <w:rPr>
                <w:b/>
                <w:sz w:val="20"/>
                <w:szCs w:val="20"/>
                <w:lang w:eastAsia="ar-SA"/>
              </w:rPr>
              <w:t>8</w:t>
            </w:r>
          </w:p>
        </w:tc>
        <w:tc>
          <w:tcPr>
            <w:tcW w:w="297" w:type="pct"/>
            <w:shd w:val="clear" w:color="auto" w:fill="BFBFBF" w:themeFill="background1" w:themeFillShade="BF"/>
            <w:vAlign w:val="center"/>
          </w:tcPr>
          <w:p w14:paraId="43A30054" w14:textId="6F624815" w:rsidR="00627A3E" w:rsidRPr="00B708EF" w:rsidRDefault="00627A3E" w:rsidP="00627A3E">
            <w:pPr>
              <w:suppressAutoHyphens/>
              <w:jc w:val="center"/>
              <w:rPr>
                <w:b/>
                <w:sz w:val="20"/>
                <w:szCs w:val="20"/>
                <w:lang w:eastAsia="ar-SA"/>
              </w:rPr>
            </w:pPr>
            <w:r w:rsidRPr="00B708EF">
              <w:rPr>
                <w:b/>
                <w:sz w:val="20"/>
                <w:szCs w:val="20"/>
                <w:lang w:eastAsia="ar-SA"/>
              </w:rPr>
              <w:t>9</w:t>
            </w:r>
          </w:p>
        </w:tc>
        <w:tc>
          <w:tcPr>
            <w:tcW w:w="598" w:type="pct"/>
            <w:shd w:val="clear" w:color="auto" w:fill="BFBFBF" w:themeFill="background1" w:themeFillShade="BF"/>
            <w:vAlign w:val="center"/>
          </w:tcPr>
          <w:p w14:paraId="5F507DC4" w14:textId="10705AFD" w:rsidR="00627A3E" w:rsidRPr="00B708EF" w:rsidRDefault="00627A3E" w:rsidP="00627A3E">
            <w:pPr>
              <w:suppressAutoHyphens/>
              <w:jc w:val="center"/>
              <w:rPr>
                <w:b/>
                <w:sz w:val="20"/>
                <w:szCs w:val="20"/>
                <w:lang w:eastAsia="ar-SA"/>
              </w:rPr>
            </w:pPr>
            <w:r w:rsidRPr="00B708EF">
              <w:rPr>
                <w:b/>
                <w:sz w:val="20"/>
                <w:szCs w:val="20"/>
                <w:lang w:eastAsia="ar-SA"/>
              </w:rPr>
              <w:t>10</w:t>
            </w:r>
          </w:p>
        </w:tc>
        <w:tc>
          <w:tcPr>
            <w:tcW w:w="609" w:type="pct"/>
            <w:shd w:val="clear" w:color="auto" w:fill="BFBFBF" w:themeFill="background1" w:themeFillShade="BF"/>
            <w:vAlign w:val="center"/>
          </w:tcPr>
          <w:p w14:paraId="2DF5AD95" w14:textId="0255650B" w:rsidR="00627A3E" w:rsidRPr="00B708EF" w:rsidRDefault="00627A3E" w:rsidP="00627A3E">
            <w:pPr>
              <w:suppressAutoHyphens/>
              <w:jc w:val="center"/>
              <w:rPr>
                <w:b/>
                <w:sz w:val="20"/>
                <w:szCs w:val="20"/>
                <w:lang w:eastAsia="ar-SA"/>
              </w:rPr>
            </w:pPr>
            <w:r w:rsidRPr="00B708EF">
              <w:rPr>
                <w:b/>
                <w:sz w:val="20"/>
                <w:szCs w:val="20"/>
                <w:lang w:eastAsia="ar-SA"/>
              </w:rPr>
              <w:t>1</w:t>
            </w:r>
            <w:r>
              <w:rPr>
                <w:b/>
                <w:sz w:val="20"/>
                <w:szCs w:val="20"/>
                <w:lang w:eastAsia="ar-SA"/>
              </w:rPr>
              <w:t>1</w:t>
            </w:r>
          </w:p>
        </w:tc>
      </w:tr>
      <w:tr w:rsidR="00B317F5" w:rsidRPr="00B708EF" w14:paraId="3803CB0B"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45EFBC99" w14:textId="0E1A9E33" w:rsidR="00B317F5" w:rsidRPr="00B708EF" w:rsidRDefault="00B317F5" w:rsidP="00B317F5">
            <w:pPr>
              <w:pStyle w:val="aff7"/>
              <w:rPr>
                <w:rFonts w:ascii="Times New Roman" w:hAnsi="Times New Roman"/>
                <w:sz w:val="20"/>
                <w:szCs w:val="20"/>
              </w:rPr>
            </w:pPr>
            <w:r>
              <w:rPr>
                <w:rFonts w:ascii="Times New Roman" w:hAnsi="Times New Roman"/>
                <w:sz w:val="20"/>
                <w:szCs w:val="20"/>
              </w:rPr>
              <w:t>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37E399AC" w14:textId="412F12C4"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602010801</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18B3D0B" w14:textId="0365F2FC" w:rsidR="00B317F5" w:rsidRPr="00B708EF" w:rsidRDefault="00B317F5" w:rsidP="00B317F5">
            <w:pPr>
              <w:jc w:val="center"/>
              <w:rPr>
                <w:sz w:val="20"/>
                <w:szCs w:val="20"/>
              </w:rPr>
            </w:pPr>
            <w:r w:rsidRPr="00B708EF">
              <w:rPr>
                <w:sz w:val="20"/>
                <w:szCs w:val="20"/>
              </w:rPr>
              <w:t>Административное здание</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5B19581" w14:textId="01D75FE9" w:rsidR="00B317F5" w:rsidRPr="002E25BD" w:rsidRDefault="00B317F5" w:rsidP="00B317F5">
            <w:pPr>
              <w:jc w:val="center"/>
              <w:rPr>
                <w:sz w:val="20"/>
                <w:szCs w:val="20"/>
              </w:rPr>
            </w:pPr>
            <w:r w:rsidRPr="002E25BD">
              <w:rPr>
                <w:sz w:val="20"/>
                <w:szCs w:val="20"/>
              </w:rPr>
              <w:t>Административное здание</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8C14CC8" w14:textId="0D41F2BF" w:rsidR="00B317F5" w:rsidRPr="002E25BD" w:rsidRDefault="00B317F5" w:rsidP="00B317F5">
            <w:pPr>
              <w:jc w:val="center"/>
              <w:rPr>
                <w:sz w:val="20"/>
                <w:szCs w:val="20"/>
              </w:rPr>
            </w:pPr>
            <w:r w:rsidRPr="002E25BD">
              <w:rPr>
                <w:sz w:val="20"/>
                <w:szCs w:val="20"/>
              </w:rPr>
              <w:t>Административное здание</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3AAB631B" w14:textId="6A1666E4" w:rsidR="00B317F5" w:rsidRPr="002E25BD" w:rsidRDefault="00B317F5" w:rsidP="00B317F5">
            <w:pPr>
              <w:spacing w:after="0"/>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C05E377" w14:textId="5AB9514E" w:rsidR="00B317F5" w:rsidRPr="0085721B" w:rsidRDefault="00B317F5" w:rsidP="00B317F5">
            <w:pPr>
              <w:jc w:val="center"/>
              <w:rPr>
                <w:sz w:val="20"/>
                <w:szCs w:val="20"/>
              </w:rPr>
            </w:pPr>
            <w:r w:rsidRPr="0085721B">
              <w:rPr>
                <w:sz w:val="20"/>
                <w:szCs w:val="20"/>
              </w:rPr>
              <w:t>г. Липецк, в районе Лебедянского шоссе и а/д Орел-Тамбов в городе Липецке</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8F43235" w14:textId="713DE650"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7B36FD42" w14:textId="44442D4B"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079EBD4C" w14:textId="034033B1" w:rsidR="00B317F5" w:rsidRPr="00B708EF" w:rsidRDefault="00B317F5" w:rsidP="00B317F5">
            <w:pPr>
              <w:jc w:val="center"/>
              <w:rPr>
                <w:sz w:val="20"/>
                <w:szCs w:val="20"/>
              </w:rPr>
            </w:pPr>
            <w:r w:rsidRPr="00B708EF">
              <w:rPr>
                <w:sz w:val="20"/>
                <w:szCs w:val="20"/>
              </w:rPr>
              <w:t>Общественно-деловые зоны</w:t>
            </w:r>
          </w:p>
        </w:tc>
        <w:tc>
          <w:tcPr>
            <w:tcW w:w="609" w:type="pct"/>
            <w:tcBorders>
              <w:top w:val="single" w:sz="4" w:space="0" w:color="auto"/>
              <w:left w:val="single" w:sz="4" w:space="0" w:color="auto"/>
              <w:bottom w:val="single" w:sz="4" w:space="0" w:color="auto"/>
              <w:right w:val="single" w:sz="4" w:space="0" w:color="auto"/>
            </w:tcBorders>
            <w:vAlign w:val="center"/>
          </w:tcPr>
          <w:p w14:paraId="6FD0CADF" w14:textId="517437D3"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6FA5D1D" w14:textId="77777777" w:rsidTr="00627A3E">
        <w:trPr>
          <w:trHeight w:val="197"/>
          <w:jc w:val="center"/>
        </w:trPr>
        <w:tc>
          <w:tcPr>
            <w:tcW w:w="308" w:type="pct"/>
            <w:tcBorders>
              <w:top w:val="single" w:sz="4" w:space="0" w:color="auto"/>
              <w:left w:val="single" w:sz="4" w:space="0" w:color="auto"/>
              <w:bottom w:val="single" w:sz="4" w:space="0" w:color="auto"/>
              <w:right w:val="single" w:sz="4" w:space="0" w:color="auto"/>
            </w:tcBorders>
            <w:vAlign w:val="center"/>
          </w:tcPr>
          <w:p w14:paraId="72A13CE9" w14:textId="2E33BE74" w:rsidR="00B317F5" w:rsidRPr="00B708EF" w:rsidRDefault="00B317F5" w:rsidP="00B317F5">
            <w:pPr>
              <w:pStyle w:val="aff7"/>
              <w:rPr>
                <w:rFonts w:ascii="Times New Roman" w:hAnsi="Times New Roman"/>
                <w:sz w:val="20"/>
                <w:szCs w:val="20"/>
              </w:rPr>
            </w:pPr>
            <w:r>
              <w:rPr>
                <w:rFonts w:ascii="Times New Roman" w:hAnsi="Times New Roman"/>
                <w:sz w:val="20"/>
                <w:szCs w:val="20"/>
              </w:rPr>
              <w:t>2</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04912C8E" w14:textId="192319CB"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w:t>
            </w:r>
            <w:r w:rsidRPr="00B708EF">
              <w:rPr>
                <w:rFonts w:ascii="Times New Roman" w:hAnsi="Times New Roman"/>
                <w:sz w:val="20"/>
                <w:szCs w:val="20"/>
                <w:lang w:val="en-US"/>
              </w:rPr>
              <w:t>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06708F8" w14:textId="2D20F401" w:rsidR="00B317F5" w:rsidRPr="00B708EF" w:rsidRDefault="00B317F5" w:rsidP="00B317F5">
            <w:pPr>
              <w:jc w:val="center"/>
              <w:rPr>
                <w:sz w:val="20"/>
                <w:szCs w:val="20"/>
              </w:rPr>
            </w:pPr>
            <w:r w:rsidRPr="00B708EF">
              <w:rPr>
                <w:sz w:val="20"/>
                <w:szCs w:val="20"/>
              </w:rPr>
              <w:t>Ветеринарная лечебница, питомник животных, кинологический центр, иной подобный объект</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BCFF394" w14:textId="3E8727B7" w:rsidR="00B317F5" w:rsidRPr="002E25BD" w:rsidRDefault="00B317F5" w:rsidP="00B317F5">
            <w:pPr>
              <w:jc w:val="center"/>
              <w:rPr>
                <w:sz w:val="20"/>
                <w:szCs w:val="20"/>
              </w:rPr>
            </w:pPr>
            <w:r w:rsidRPr="002E25BD">
              <w:rPr>
                <w:sz w:val="20"/>
                <w:szCs w:val="20"/>
              </w:rPr>
              <w:t>Ветеринарная лечебница, питомник животных, кинологический центр, иной подобный объект</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13C0344F" w14:textId="55A79FB0" w:rsidR="00B317F5" w:rsidRPr="002E25BD" w:rsidRDefault="00B317F5" w:rsidP="00B317F5">
            <w:pPr>
              <w:jc w:val="center"/>
              <w:rPr>
                <w:sz w:val="20"/>
                <w:szCs w:val="20"/>
              </w:rPr>
            </w:pPr>
            <w:r w:rsidRPr="002E25BD">
              <w:rPr>
                <w:sz w:val="20"/>
                <w:szCs w:val="20"/>
              </w:rPr>
              <w:t>Ветеринарная лечебница</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4FA36F60" w14:textId="26F50C2C"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BF483F3" w14:textId="1342E576" w:rsidR="00B317F5" w:rsidRPr="0085721B" w:rsidRDefault="00B317F5" w:rsidP="00B317F5">
            <w:pPr>
              <w:jc w:val="center"/>
              <w:rPr>
                <w:sz w:val="20"/>
                <w:szCs w:val="20"/>
              </w:rPr>
            </w:pPr>
            <w:r w:rsidRPr="0085721B">
              <w:rPr>
                <w:sz w:val="20"/>
                <w:szCs w:val="20"/>
              </w:rPr>
              <w:t xml:space="preserve">г. Липецк, в районе улиц Ракитной, Покровской, Космонавтов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E76E574" w14:textId="507D8FDD"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24D8DB9" w14:textId="1078F03F"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6442D257" w14:textId="78744CDF"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728C2F2A" w14:textId="0D122DDC"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692FB70D" w14:textId="77777777" w:rsidTr="00627A3E">
        <w:trPr>
          <w:trHeight w:val="647"/>
          <w:jc w:val="center"/>
        </w:trPr>
        <w:tc>
          <w:tcPr>
            <w:tcW w:w="308" w:type="pct"/>
            <w:tcBorders>
              <w:top w:val="single" w:sz="4" w:space="0" w:color="auto"/>
              <w:left w:val="single" w:sz="4" w:space="0" w:color="auto"/>
              <w:bottom w:val="single" w:sz="4" w:space="0" w:color="auto"/>
              <w:right w:val="single" w:sz="4" w:space="0" w:color="auto"/>
            </w:tcBorders>
            <w:vAlign w:val="center"/>
          </w:tcPr>
          <w:p w14:paraId="65639E18" w14:textId="643D9AD6" w:rsidR="00B317F5" w:rsidRPr="00B708EF" w:rsidRDefault="00B317F5" w:rsidP="00B317F5">
            <w:pPr>
              <w:pStyle w:val="aff7"/>
              <w:rPr>
                <w:rFonts w:ascii="Times New Roman" w:hAnsi="Times New Roman"/>
                <w:sz w:val="20"/>
                <w:szCs w:val="20"/>
              </w:rPr>
            </w:pPr>
            <w:r>
              <w:rPr>
                <w:rFonts w:ascii="Times New Roman" w:hAnsi="Times New Roman"/>
                <w:sz w:val="20"/>
                <w:szCs w:val="20"/>
              </w:rPr>
              <w:t>3</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E84C08F" w14:textId="2EAAB161"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w:t>
            </w:r>
            <w:r w:rsidRPr="00B708EF">
              <w:rPr>
                <w:rFonts w:ascii="Times New Roman" w:hAnsi="Times New Roman"/>
                <w:sz w:val="20"/>
                <w:szCs w:val="20"/>
                <w:lang w:val="en-US"/>
              </w:rPr>
              <w:t>2</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5DC35F2" w14:textId="550D854D" w:rsidR="00B317F5" w:rsidRPr="00B708EF" w:rsidRDefault="00B317F5" w:rsidP="00B317F5">
            <w:pPr>
              <w:jc w:val="center"/>
              <w:rPr>
                <w:sz w:val="20"/>
                <w:szCs w:val="20"/>
              </w:rPr>
            </w:pPr>
            <w:r w:rsidRPr="00B708EF">
              <w:rPr>
                <w:sz w:val="20"/>
                <w:szCs w:val="20"/>
              </w:rPr>
              <w:t>Объект проведения гражданских обрядов</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C0E5277" w14:textId="42C1D3AA" w:rsidR="00B317F5" w:rsidRPr="002E25BD" w:rsidRDefault="00B317F5" w:rsidP="00B317F5">
            <w:pPr>
              <w:jc w:val="center"/>
              <w:rPr>
                <w:sz w:val="20"/>
                <w:szCs w:val="20"/>
              </w:rPr>
            </w:pPr>
            <w:r w:rsidRPr="002E25BD">
              <w:rPr>
                <w:sz w:val="20"/>
                <w:szCs w:val="20"/>
              </w:rPr>
              <w:t>Объект проведения гражданских обрядов</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3C7E78FF" w14:textId="40BACFC5" w:rsidR="00B317F5" w:rsidRPr="002E25BD" w:rsidRDefault="00B317F5" w:rsidP="00B317F5">
            <w:pPr>
              <w:spacing w:after="0"/>
              <w:jc w:val="center"/>
              <w:rPr>
                <w:sz w:val="20"/>
                <w:szCs w:val="20"/>
              </w:rPr>
            </w:pPr>
            <w:r w:rsidRPr="002E25BD">
              <w:rPr>
                <w:sz w:val="20"/>
                <w:szCs w:val="20"/>
              </w:rPr>
              <w:t>Бюро похоронного обслуживания</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5AF49957" w14:textId="1E54AA7D"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74AB7C1D" w14:textId="0869A182" w:rsidR="00B317F5" w:rsidRPr="0085721B" w:rsidRDefault="00B317F5" w:rsidP="00B317F5">
            <w:pPr>
              <w:jc w:val="center"/>
              <w:rPr>
                <w:sz w:val="20"/>
                <w:szCs w:val="20"/>
              </w:rPr>
            </w:pPr>
            <w:r w:rsidRPr="0085721B">
              <w:rPr>
                <w:sz w:val="20"/>
                <w:szCs w:val="20"/>
              </w:rPr>
              <w:t>г. Липецк</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1C558BF" w14:textId="5A0651CD"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AEA8D1A" w14:textId="0AA55F88"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5333DFB5" w14:textId="6687BE62"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081A049D" w14:textId="45D1FBB5"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4D172B30"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6B014AD1" w14:textId="2A69E0BB" w:rsidR="00B317F5" w:rsidRPr="00B708EF" w:rsidRDefault="00B317F5" w:rsidP="00B317F5">
            <w:pPr>
              <w:pStyle w:val="aff7"/>
              <w:rPr>
                <w:rFonts w:ascii="Times New Roman" w:hAnsi="Times New Roman"/>
                <w:sz w:val="20"/>
                <w:szCs w:val="20"/>
              </w:rPr>
            </w:pPr>
            <w:r>
              <w:rPr>
                <w:rFonts w:ascii="Times New Roman" w:hAnsi="Times New Roman"/>
                <w:sz w:val="20"/>
                <w:szCs w:val="20"/>
              </w:rPr>
              <w:t>4</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668E5A84" w14:textId="39B4DFFA"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E337043" w14:textId="0B13C05E"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666B347" w14:textId="1E276990"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7CF864DC" w14:textId="17E3404C" w:rsidR="00B317F5" w:rsidRPr="002E25BD" w:rsidRDefault="00B317F5" w:rsidP="00B317F5">
            <w:pPr>
              <w:jc w:val="center"/>
              <w:rPr>
                <w:sz w:val="20"/>
                <w:szCs w:val="20"/>
              </w:rPr>
            </w:pPr>
            <w:r w:rsidRPr="002E25BD">
              <w:rPr>
                <w:sz w:val="20"/>
                <w:szCs w:val="20"/>
              </w:rPr>
              <w:t>Церковь "СУРБ АРУТЮН"</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042435B" w14:textId="311D30D0"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91EE893" w14:textId="7325624D" w:rsidR="00B317F5" w:rsidRPr="0085721B" w:rsidRDefault="00B317F5" w:rsidP="00B317F5">
            <w:pPr>
              <w:jc w:val="center"/>
              <w:rPr>
                <w:sz w:val="20"/>
                <w:szCs w:val="20"/>
              </w:rPr>
            </w:pPr>
            <w:r w:rsidRPr="0085721B">
              <w:rPr>
                <w:sz w:val="20"/>
                <w:szCs w:val="20"/>
              </w:rPr>
              <w:t xml:space="preserve">г. Липецк, </w:t>
            </w:r>
            <w:proofErr w:type="gramStart"/>
            <w:r w:rsidRPr="0085721B">
              <w:rPr>
                <w:sz w:val="20"/>
                <w:szCs w:val="20"/>
              </w:rPr>
              <w:t>квартал</w:t>
            </w:r>
            <w:proofErr w:type="gramEnd"/>
            <w:r w:rsidRPr="0085721B">
              <w:rPr>
                <w:sz w:val="20"/>
                <w:szCs w:val="20"/>
              </w:rPr>
              <w:t xml:space="preserve"> ограниченный площадями Константиновой, Заводской и улицами </w:t>
            </w:r>
            <w:r w:rsidRPr="0085721B">
              <w:rPr>
                <w:sz w:val="20"/>
                <w:szCs w:val="20"/>
              </w:rPr>
              <w:lastRenderedPageBreak/>
              <w:t>Ушинского, Северная в городе Липецке</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1CD4C88" w14:textId="38B8437B" w:rsidR="00B317F5" w:rsidRPr="00B708EF" w:rsidRDefault="00B317F5" w:rsidP="00B317F5">
            <w:pPr>
              <w:jc w:val="center"/>
              <w:rPr>
                <w:sz w:val="20"/>
                <w:szCs w:val="20"/>
              </w:rPr>
            </w:pPr>
            <w:r w:rsidRPr="00B708EF">
              <w:rPr>
                <w:sz w:val="20"/>
                <w:szCs w:val="20"/>
              </w:rPr>
              <w:lastRenderedPageBreak/>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BFDE449" w14:textId="054E9231"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762B870E" w14:textId="2865CD1A"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7EE90950" w14:textId="50B5C7E8"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186B678"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38453278" w14:textId="3ADF295F" w:rsidR="00B317F5" w:rsidRPr="00B708EF" w:rsidRDefault="00B317F5" w:rsidP="00B317F5">
            <w:pPr>
              <w:pStyle w:val="aff7"/>
              <w:rPr>
                <w:rFonts w:ascii="Times New Roman" w:hAnsi="Times New Roman"/>
                <w:sz w:val="20"/>
                <w:szCs w:val="20"/>
              </w:rPr>
            </w:pPr>
            <w:r>
              <w:rPr>
                <w:rFonts w:ascii="Times New Roman" w:hAnsi="Times New Roman"/>
                <w:sz w:val="20"/>
                <w:szCs w:val="20"/>
              </w:rPr>
              <w:t>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0CE0A449" w14:textId="2BA01B54"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10B41D0" w14:textId="0B4A02BC"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7E8925E" w14:textId="75A0353D"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043F6C4" w14:textId="7D0B5487" w:rsidR="00B317F5" w:rsidRPr="002E25BD" w:rsidRDefault="00B317F5" w:rsidP="00B317F5">
            <w:pPr>
              <w:jc w:val="center"/>
              <w:rPr>
                <w:sz w:val="20"/>
                <w:szCs w:val="20"/>
              </w:rPr>
            </w:pPr>
            <w:r w:rsidRPr="002E25BD">
              <w:rPr>
                <w:sz w:val="20"/>
                <w:szCs w:val="20"/>
              </w:rPr>
              <w:t>Здание приходской богадельни</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0A5E9626" w14:textId="47E66644"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9B2D438" w14:textId="348D025C" w:rsidR="00B317F5" w:rsidRPr="0085721B" w:rsidRDefault="00B317F5" w:rsidP="00B317F5">
            <w:pPr>
              <w:jc w:val="center"/>
              <w:rPr>
                <w:sz w:val="20"/>
                <w:szCs w:val="20"/>
              </w:rPr>
            </w:pPr>
            <w:r w:rsidRPr="0085721B">
              <w:rPr>
                <w:sz w:val="20"/>
                <w:szCs w:val="20"/>
              </w:rPr>
              <w:t xml:space="preserve">г. Липецк, ул. </w:t>
            </w:r>
            <w:proofErr w:type="spellStart"/>
            <w:r w:rsidRPr="0085721B">
              <w:rPr>
                <w:sz w:val="20"/>
                <w:szCs w:val="20"/>
              </w:rPr>
              <w:t>Студеновская</w:t>
            </w:r>
            <w:proofErr w:type="spellEnd"/>
            <w:r w:rsidRPr="0085721B">
              <w:rPr>
                <w:sz w:val="20"/>
                <w:szCs w:val="20"/>
              </w:rPr>
              <w:t xml:space="preserve"> – 9 января</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C844CD3" w14:textId="589339F1"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4A840462" w14:textId="324B149A"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45A8F340" w14:textId="35C0E6B8"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7D88BB4F" w14:textId="45C1115D"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4F17B11D"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188F5522" w14:textId="1E42E746" w:rsidR="00B317F5" w:rsidRPr="00B708EF" w:rsidRDefault="00B317F5" w:rsidP="00B317F5">
            <w:pPr>
              <w:pStyle w:val="aff7"/>
              <w:rPr>
                <w:rFonts w:ascii="Times New Roman" w:hAnsi="Times New Roman"/>
                <w:sz w:val="20"/>
                <w:szCs w:val="20"/>
              </w:rPr>
            </w:pPr>
            <w:r>
              <w:rPr>
                <w:rFonts w:ascii="Times New Roman" w:hAnsi="Times New Roman"/>
                <w:sz w:val="20"/>
                <w:szCs w:val="20"/>
              </w:rPr>
              <w:t>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4B9FD4D" w14:textId="51ADEDF9"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E375C19" w14:textId="71FCFF8E"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CD4FEDB" w14:textId="6F508838"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3241CDE2" w14:textId="1A4A83FE" w:rsidR="00B317F5" w:rsidRPr="002E25BD" w:rsidRDefault="00B317F5" w:rsidP="00B317F5">
            <w:pPr>
              <w:jc w:val="center"/>
              <w:rPr>
                <w:sz w:val="20"/>
                <w:szCs w:val="20"/>
              </w:rPr>
            </w:pPr>
            <w:r w:rsidRPr="002E25BD">
              <w:rPr>
                <w:sz w:val="20"/>
                <w:szCs w:val="20"/>
              </w:rPr>
              <w:t>Культовое здание</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1842507" w14:textId="6CEE1C36"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58D53C9" w14:textId="3F2D12CB" w:rsidR="00B317F5" w:rsidRPr="0085721B" w:rsidRDefault="00B317F5" w:rsidP="00B317F5">
            <w:pPr>
              <w:jc w:val="center"/>
              <w:rPr>
                <w:sz w:val="20"/>
                <w:szCs w:val="20"/>
              </w:rPr>
            </w:pPr>
            <w:r w:rsidRPr="0085721B">
              <w:rPr>
                <w:sz w:val="20"/>
                <w:szCs w:val="20"/>
              </w:rPr>
              <w:t xml:space="preserve">г. Липецк, в районе улиц Ракитной, Покровской, Космонавтов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9D4227A" w14:textId="6ABBE0A3"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5A3BA811" w14:textId="056237A2"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3DAB76DB" w14:textId="54F87E32"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75FB91DD" w14:textId="740A37EE"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4B10E055"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1A29F187" w14:textId="07AF2008" w:rsidR="00B317F5" w:rsidRPr="00B708EF" w:rsidRDefault="00B317F5" w:rsidP="00B317F5">
            <w:pPr>
              <w:pStyle w:val="aff7"/>
              <w:rPr>
                <w:rFonts w:ascii="Times New Roman" w:hAnsi="Times New Roman"/>
                <w:sz w:val="20"/>
                <w:szCs w:val="20"/>
              </w:rPr>
            </w:pPr>
            <w:r>
              <w:rPr>
                <w:rFonts w:ascii="Times New Roman" w:hAnsi="Times New Roman"/>
                <w:sz w:val="20"/>
                <w:szCs w:val="20"/>
              </w:rPr>
              <w:t>7</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C3ACCA3" w14:textId="4DC1AD80" w:rsidR="00B317F5" w:rsidRPr="00B708EF" w:rsidRDefault="00B317F5" w:rsidP="00B317F5">
            <w:pPr>
              <w:pStyle w:val="aff7"/>
              <w:rPr>
                <w:rFonts w:ascii="Times New Roman" w:hAnsi="Times New Roman"/>
                <w:sz w:val="20"/>
                <w:szCs w:val="20"/>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6C955B8" w14:textId="61576B4F"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4EA38C6" w14:textId="71BCA929"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58910854" w14:textId="652DE0EE" w:rsidR="00B317F5" w:rsidRPr="002E25BD" w:rsidRDefault="00B317F5" w:rsidP="00B317F5">
            <w:pPr>
              <w:jc w:val="center"/>
              <w:rPr>
                <w:sz w:val="20"/>
                <w:szCs w:val="20"/>
              </w:rPr>
            </w:pPr>
            <w:r w:rsidRPr="002E25BD">
              <w:rPr>
                <w:sz w:val="20"/>
                <w:szCs w:val="20"/>
              </w:rPr>
              <w:t xml:space="preserve">Комплекс Святого великомученика Георгия Победоносца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4EF956DB" w14:textId="5B3E5862" w:rsidR="00B317F5" w:rsidRPr="002E25BD" w:rsidRDefault="00B317F5" w:rsidP="00B317F5">
            <w:pPr>
              <w:jc w:val="center"/>
              <w:rPr>
                <w:color w:val="000000" w:themeColor="text1"/>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E85EF51" w14:textId="34DD7E21" w:rsidR="00B317F5" w:rsidRPr="0085721B" w:rsidRDefault="00B317F5" w:rsidP="00B317F5">
            <w:pPr>
              <w:jc w:val="center"/>
              <w:rPr>
                <w:sz w:val="20"/>
                <w:szCs w:val="20"/>
              </w:rPr>
            </w:pPr>
            <w:r w:rsidRPr="0085721B">
              <w:rPr>
                <w:sz w:val="20"/>
                <w:szCs w:val="20"/>
              </w:rPr>
              <w:t xml:space="preserve">г. Липецк, в районе ул. Железнякова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033AD584" w14:textId="69099B5F"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031DC954" w14:textId="309A8113"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28C13A9D" w14:textId="32568F85"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17F2721F" w14:textId="3DCC9E15"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1647A47D"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6C44FF6D" w14:textId="79E36DCE" w:rsidR="00B317F5" w:rsidRPr="00B708EF" w:rsidRDefault="00B317F5" w:rsidP="00B317F5">
            <w:pPr>
              <w:pStyle w:val="aff7"/>
              <w:rPr>
                <w:rFonts w:ascii="Times New Roman" w:hAnsi="Times New Roman"/>
                <w:sz w:val="20"/>
                <w:szCs w:val="20"/>
              </w:rPr>
            </w:pPr>
            <w:r>
              <w:rPr>
                <w:rFonts w:ascii="Times New Roman" w:hAnsi="Times New Roman"/>
                <w:sz w:val="20"/>
                <w:szCs w:val="20"/>
              </w:rPr>
              <w:t>8</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E5E53EE" w14:textId="28234619" w:rsidR="00B317F5" w:rsidRPr="00B708EF" w:rsidRDefault="00B317F5" w:rsidP="00B317F5">
            <w:pPr>
              <w:pStyle w:val="aff7"/>
              <w:rPr>
                <w:rFonts w:ascii="Times New Roman" w:hAnsi="Times New Roman"/>
                <w:sz w:val="20"/>
                <w:szCs w:val="20"/>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C69485" w14:textId="7771A279"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43CA1F6" w14:textId="5D7302FA"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51E26B8" w14:textId="5D790FCA" w:rsidR="00B317F5" w:rsidRPr="002E25BD" w:rsidRDefault="00B317F5" w:rsidP="00B317F5">
            <w:pPr>
              <w:jc w:val="center"/>
              <w:rPr>
                <w:sz w:val="20"/>
                <w:szCs w:val="20"/>
              </w:rPr>
            </w:pPr>
            <w:r w:rsidRPr="002E25BD">
              <w:rPr>
                <w:sz w:val="20"/>
                <w:szCs w:val="20"/>
              </w:rPr>
              <w:t xml:space="preserve">Православный храм в </w:t>
            </w:r>
            <w:proofErr w:type="spellStart"/>
            <w:r w:rsidRPr="002E25BD">
              <w:rPr>
                <w:sz w:val="20"/>
                <w:szCs w:val="20"/>
              </w:rPr>
              <w:t>мкр</w:t>
            </w:r>
            <w:proofErr w:type="spellEnd"/>
            <w:r w:rsidRPr="002E25BD">
              <w:rPr>
                <w:sz w:val="20"/>
                <w:szCs w:val="20"/>
              </w:rPr>
              <w:t>. Европейский</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30C03E35" w14:textId="04512BCE" w:rsidR="00B317F5" w:rsidRPr="002E25BD" w:rsidRDefault="00B317F5" w:rsidP="00B317F5">
            <w:pPr>
              <w:jc w:val="center"/>
              <w:rPr>
                <w:color w:val="000000" w:themeColor="text1"/>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A1F372B" w14:textId="1F70FB27" w:rsidR="00B317F5" w:rsidRPr="0085721B" w:rsidRDefault="00B317F5" w:rsidP="00B317F5">
            <w:pPr>
              <w:jc w:val="center"/>
              <w:rPr>
                <w:sz w:val="20"/>
                <w:szCs w:val="20"/>
              </w:rPr>
            </w:pPr>
            <w:r w:rsidRPr="0085721B">
              <w:rPr>
                <w:sz w:val="20"/>
                <w:szCs w:val="20"/>
              </w:rPr>
              <w:t>г. Липецк, в районе ул. Свиридова</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A944422" w14:textId="29D2E605"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2506D28D" w14:textId="1ACF1676"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11C82AFD" w14:textId="159D7763"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4725F57D" w14:textId="54F9C9DF"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7CE3DBF5"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00B5DB42" w14:textId="688147A4" w:rsidR="00B317F5" w:rsidRPr="00B708EF" w:rsidRDefault="00B317F5" w:rsidP="00B317F5">
            <w:pPr>
              <w:pStyle w:val="aff7"/>
              <w:rPr>
                <w:rFonts w:ascii="Times New Roman" w:hAnsi="Times New Roman"/>
                <w:sz w:val="20"/>
                <w:szCs w:val="20"/>
              </w:rPr>
            </w:pPr>
            <w:r>
              <w:rPr>
                <w:rFonts w:ascii="Times New Roman" w:hAnsi="Times New Roman"/>
                <w:sz w:val="20"/>
                <w:szCs w:val="20"/>
              </w:rPr>
              <w:t>9</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B8ACE29" w14:textId="2E07EA57" w:rsidR="00B317F5" w:rsidRPr="00B708EF" w:rsidRDefault="00B317F5" w:rsidP="00B317F5">
            <w:pPr>
              <w:pStyle w:val="aff7"/>
              <w:rPr>
                <w:rFonts w:ascii="Times New Roman" w:hAnsi="Times New Roman"/>
                <w:sz w:val="20"/>
                <w:szCs w:val="20"/>
              </w:rPr>
            </w:pPr>
            <w:r w:rsidRPr="00B708EF">
              <w:rPr>
                <w:rFonts w:ascii="Times New Roman" w:hAnsi="Times New Roman"/>
                <w:sz w:val="20"/>
                <w:szCs w:val="20"/>
              </w:rPr>
              <w:t>60201080</w:t>
            </w:r>
            <w:r w:rsidRPr="00B708EF">
              <w:rPr>
                <w:rFonts w:ascii="Times New Roman" w:hAnsi="Times New Roman"/>
                <w:sz w:val="20"/>
                <w:szCs w:val="20"/>
                <w:lang w:val="en-US"/>
              </w:rPr>
              <w:t>3</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713FACD" w14:textId="3768CC1F" w:rsidR="00B317F5" w:rsidRPr="00B708EF" w:rsidRDefault="00B317F5" w:rsidP="00B317F5">
            <w:pPr>
              <w:jc w:val="center"/>
              <w:rPr>
                <w:sz w:val="20"/>
                <w:szCs w:val="20"/>
              </w:rPr>
            </w:pPr>
            <w:r w:rsidRPr="00B708EF">
              <w:rPr>
                <w:sz w:val="20"/>
                <w:szCs w:val="20"/>
              </w:rPr>
              <w:t>Объект религиозной организации (объединения)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4894058" w14:textId="4A6B9315" w:rsidR="00B317F5" w:rsidRPr="002E25BD" w:rsidRDefault="00B317F5" w:rsidP="00B317F5">
            <w:pPr>
              <w:jc w:val="center"/>
              <w:rPr>
                <w:sz w:val="20"/>
                <w:szCs w:val="20"/>
              </w:rPr>
            </w:pPr>
            <w:r w:rsidRPr="002E25BD">
              <w:rPr>
                <w:sz w:val="20"/>
                <w:szCs w:val="20"/>
              </w:rPr>
              <w:t>Объект религиозной организации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507660CF" w14:textId="049BA2D4" w:rsidR="00B317F5" w:rsidRPr="002E25BD" w:rsidRDefault="00B317F5" w:rsidP="00B317F5">
            <w:pPr>
              <w:jc w:val="center"/>
              <w:rPr>
                <w:sz w:val="20"/>
                <w:szCs w:val="20"/>
              </w:rPr>
            </w:pPr>
            <w:r w:rsidRPr="002E25BD">
              <w:rPr>
                <w:sz w:val="20"/>
                <w:szCs w:val="20"/>
              </w:rPr>
              <w:t xml:space="preserve">Православный храм в районе памятника </w:t>
            </w:r>
            <w:proofErr w:type="spellStart"/>
            <w:proofErr w:type="gramStart"/>
            <w:r w:rsidRPr="002E25BD">
              <w:rPr>
                <w:sz w:val="20"/>
                <w:szCs w:val="20"/>
              </w:rPr>
              <w:t>свт.Николая</w:t>
            </w:r>
            <w:proofErr w:type="spellEnd"/>
            <w:proofErr w:type="gramEnd"/>
            <w:r w:rsidRPr="002E25BD">
              <w:rPr>
                <w:sz w:val="20"/>
                <w:szCs w:val="20"/>
              </w:rPr>
              <w:t xml:space="preserve"> Чудотворца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86CD451" w14:textId="390A2B9E" w:rsidR="00B317F5" w:rsidRPr="002E25BD" w:rsidRDefault="00B317F5" w:rsidP="00B317F5">
            <w:pPr>
              <w:jc w:val="center"/>
              <w:rPr>
                <w:color w:val="000000" w:themeColor="text1"/>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321A0F94" w14:textId="14B26220" w:rsidR="00B317F5" w:rsidRPr="0085721B" w:rsidRDefault="00B317F5" w:rsidP="00B317F5">
            <w:pPr>
              <w:jc w:val="center"/>
              <w:rPr>
                <w:sz w:val="20"/>
                <w:szCs w:val="20"/>
              </w:rPr>
            </w:pPr>
            <w:r w:rsidRPr="0085721B">
              <w:rPr>
                <w:sz w:val="20"/>
                <w:szCs w:val="20"/>
              </w:rPr>
              <w:t>г. Липецк, ул. Катукова</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2CD466AD" w14:textId="6D46C84E"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6B73C061" w14:textId="4F7F480E"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52A838A8" w14:textId="60FC1454" w:rsidR="00B317F5" w:rsidRPr="00B708EF" w:rsidRDefault="00B317F5" w:rsidP="00B317F5">
            <w:pPr>
              <w:jc w:val="center"/>
              <w:rPr>
                <w:sz w:val="20"/>
                <w:szCs w:val="20"/>
              </w:rPr>
            </w:pPr>
            <w:r w:rsidRPr="00B708EF">
              <w:rPr>
                <w:sz w:val="20"/>
                <w:szCs w:val="20"/>
              </w:rPr>
              <w:t>Зона специализированной общественной застройки</w:t>
            </w:r>
          </w:p>
        </w:tc>
        <w:tc>
          <w:tcPr>
            <w:tcW w:w="609" w:type="pct"/>
            <w:tcBorders>
              <w:top w:val="single" w:sz="4" w:space="0" w:color="auto"/>
              <w:left w:val="single" w:sz="4" w:space="0" w:color="auto"/>
              <w:bottom w:val="single" w:sz="4" w:space="0" w:color="auto"/>
              <w:right w:val="single" w:sz="4" w:space="0" w:color="auto"/>
            </w:tcBorders>
            <w:vAlign w:val="center"/>
          </w:tcPr>
          <w:p w14:paraId="1A9262C5" w14:textId="41A4D327"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1AFD28C"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03B09C42" w14:textId="097E1DAE" w:rsidR="00B317F5" w:rsidRPr="00B708EF" w:rsidRDefault="00B317F5" w:rsidP="00B317F5">
            <w:pPr>
              <w:pStyle w:val="aff7"/>
              <w:rPr>
                <w:rFonts w:ascii="Times New Roman" w:hAnsi="Times New Roman"/>
                <w:sz w:val="20"/>
                <w:szCs w:val="20"/>
              </w:rPr>
            </w:pPr>
            <w:r>
              <w:rPr>
                <w:rFonts w:ascii="Times New Roman" w:hAnsi="Times New Roman"/>
                <w:sz w:val="20"/>
                <w:szCs w:val="20"/>
              </w:rPr>
              <w:lastRenderedPageBreak/>
              <w:t>10</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5C4A30EB" w14:textId="5BA929AC"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602010804</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543840F" w14:textId="68D1A72A" w:rsidR="00B317F5" w:rsidRPr="00B708EF" w:rsidRDefault="00B317F5" w:rsidP="00B317F5">
            <w:pPr>
              <w:jc w:val="center"/>
              <w:rPr>
                <w:sz w:val="20"/>
                <w:szCs w:val="20"/>
              </w:rPr>
            </w:pPr>
            <w:r w:rsidRPr="00B708EF">
              <w:rPr>
                <w:sz w:val="20"/>
                <w:szCs w:val="20"/>
              </w:rPr>
              <w:t>Объекты торговли, общественного питания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A2E0160" w14:textId="26B4E77F" w:rsidR="00B317F5" w:rsidRPr="002E25BD" w:rsidRDefault="00B317F5" w:rsidP="00B317F5">
            <w:pPr>
              <w:jc w:val="center"/>
              <w:rPr>
                <w:sz w:val="20"/>
                <w:szCs w:val="20"/>
              </w:rPr>
            </w:pPr>
            <w:r w:rsidRPr="002E25BD">
              <w:rPr>
                <w:sz w:val="20"/>
                <w:szCs w:val="20"/>
              </w:rPr>
              <w:t>Объекты торговли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1F7961E" w14:textId="360A31C6" w:rsidR="00B317F5" w:rsidRPr="002E25BD" w:rsidRDefault="00B317F5" w:rsidP="00B317F5">
            <w:pPr>
              <w:jc w:val="center"/>
              <w:rPr>
                <w:sz w:val="20"/>
                <w:szCs w:val="20"/>
              </w:rPr>
            </w:pPr>
            <w:r w:rsidRPr="002E25BD">
              <w:rPr>
                <w:sz w:val="20"/>
                <w:szCs w:val="20"/>
              </w:rPr>
              <w:t>Торгово-развлекательный центр</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5246D95C" w14:textId="49480DD5" w:rsidR="00B317F5" w:rsidRPr="002E25BD" w:rsidRDefault="00B317F5" w:rsidP="00B317F5">
            <w:pPr>
              <w:jc w:val="center"/>
              <w:rPr>
                <w:sz w:val="20"/>
                <w:szCs w:val="20"/>
              </w:rPr>
            </w:pPr>
            <w:r w:rsidRPr="002E25BD">
              <w:rPr>
                <w:sz w:val="20"/>
                <w:szCs w:val="20"/>
              </w:rPr>
              <w:t>на 1000 посетителей</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30D7DCF" w14:textId="1CFBE619" w:rsidR="00B317F5" w:rsidRPr="0085721B" w:rsidRDefault="00B317F5" w:rsidP="00B317F5">
            <w:pPr>
              <w:jc w:val="center"/>
              <w:rPr>
                <w:sz w:val="20"/>
                <w:szCs w:val="20"/>
              </w:rPr>
            </w:pPr>
            <w:r w:rsidRPr="0085721B">
              <w:rPr>
                <w:sz w:val="20"/>
                <w:szCs w:val="20"/>
              </w:rPr>
              <w:t xml:space="preserve">г. Липецк, в районе Лебедянского шоссе и а/д Орел-Тамбов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7A02A71" w14:textId="57DA7213"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6890C65" w14:textId="23FCF39B"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22AD32EB" w14:textId="72F4F6EF"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69872BFF" w14:textId="57ECEA76"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862CFC1"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77AAE0CB" w14:textId="69AAA027" w:rsidR="00B317F5" w:rsidRPr="00B708EF" w:rsidRDefault="00B317F5" w:rsidP="00B317F5">
            <w:pPr>
              <w:pStyle w:val="aff7"/>
              <w:rPr>
                <w:rFonts w:ascii="Times New Roman" w:hAnsi="Times New Roman"/>
                <w:sz w:val="20"/>
                <w:szCs w:val="20"/>
              </w:rPr>
            </w:pPr>
            <w:r>
              <w:rPr>
                <w:rFonts w:ascii="Times New Roman" w:hAnsi="Times New Roman"/>
                <w:sz w:val="20"/>
                <w:szCs w:val="20"/>
              </w:rPr>
              <w:t>11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B1AE85D" w14:textId="296736B7"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602010804</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2510D34" w14:textId="5F89BF0B" w:rsidR="00B317F5" w:rsidRPr="00B708EF" w:rsidRDefault="00B317F5" w:rsidP="00B317F5">
            <w:pPr>
              <w:jc w:val="center"/>
              <w:rPr>
                <w:sz w:val="20"/>
                <w:szCs w:val="20"/>
              </w:rPr>
            </w:pPr>
            <w:r w:rsidRPr="00B708EF">
              <w:rPr>
                <w:sz w:val="20"/>
                <w:szCs w:val="20"/>
              </w:rPr>
              <w:t>Объекты торговли, общественного питания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A74606D" w14:textId="77777777" w:rsidR="00B317F5" w:rsidRPr="002E25BD" w:rsidRDefault="00B317F5" w:rsidP="00B317F5">
            <w:pPr>
              <w:jc w:val="center"/>
              <w:rPr>
                <w:sz w:val="20"/>
                <w:szCs w:val="20"/>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1DA41BF4" w14:textId="40244F19" w:rsidR="00B317F5" w:rsidRPr="002E25BD" w:rsidRDefault="00B317F5" w:rsidP="00B317F5">
            <w:pPr>
              <w:jc w:val="center"/>
              <w:rPr>
                <w:sz w:val="20"/>
                <w:szCs w:val="20"/>
              </w:rPr>
            </w:pPr>
            <w:r w:rsidRPr="002E25BD">
              <w:rPr>
                <w:sz w:val="20"/>
                <w:szCs w:val="20"/>
              </w:rPr>
              <w:t>Развлекательный центр</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3BD117C3" w14:textId="0271AED3" w:rsidR="00B317F5" w:rsidRPr="002E25BD" w:rsidRDefault="00B317F5" w:rsidP="00B317F5">
            <w:pPr>
              <w:jc w:val="center"/>
              <w:rPr>
                <w:sz w:val="20"/>
                <w:szCs w:val="20"/>
              </w:rPr>
            </w:pPr>
            <w:r w:rsidRPr="002E25BD">
              <w:rPr>
                <w:sz w:val="20"/>
                <w:szCs w:val="20"/>
              </w:rPr>
              <w:t>на 1275 мест</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F896F8D" w14:textId="37F324B9" w:rsidR="00B317F5" w:rsidRPr="0085721B" w:rsidRDefault="00B317F5" w:rsidP="00B317F5">
            <w:pPr>
              <w:jc w:val="center"/>
              <w:rPr>
                <w:sz w:val="20"/>
                <w:szCs w:val="20"/>
              </w:rPr>
            </w:pPr>
            <w:r w:rsidRPr="0085721B">
              <w:rPr>
                <w:sz w:val="20"/>
                <w:szCs w:val="20"/>
              </w:rPr>
              <w:t>г. Липецк, в районе Лебедянского шоссе и а/д Орел-Тамбов</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36895AA7" w14:textId="41A67905"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4E6777C2" w14:textId="3A1A4C2A"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726A2511" w14:textId="049DA678"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6D1CE3FA" w14:textId="61C1B9B1"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3309AB22"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29D2EA79" w14:textId="0B5A8EDA" w:rsidR="00B317F5" w:rsidRPr="00B708EF" w:rsidRDefault="00B317F5" w:rsidP="00B317F5">
            <w:pPr>
              <w:pStyle w:val="aff7"/>
              <w:rPr>
                <w:rFonts w:ascii="Times New Roman" w:hAnsi="Times New Roman"/>
                <w:sz w:val="20"/>
                <w:szCs w:val="20"/>
              </w:rPr>
            </w:pPr>
            <w:r>
              <w:rPr>
                <w:rFonts w:ascii="Times New Roman" w:hAnsi="Times New Roman"/>
                <w:sz w:val="20"/>
                <w:szCs w:val="20"/>
              </w:rPr>
              <w:t>12</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6EAF0B2F" w14:textId="717ED589"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602010804</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C4D0C73" w14:textId="365B21C9" w:rsidR="00B317F5" w:rsidRPr="00B708EF" w:rsidRDefault="00B317F5" w:rsidP="00B317F5">
            <w:pPr>
              <w:jc w:val="center"/>
              <w:rPr>
                <w:sz w:val="20"/>
                <w:szCs w:val="20"/>
              </w:rPr>
            </w:pPr>
            <w:r w:rsidRPr="00B708EF">
              <w:rPr>
                <w:sz w:val="20"/>
                <w:szCs w:val="20"/>
              </w:rPr>
              <w:t>Объекты торговли, общественного питания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2E373B7" w14:textId="1447EF52" w:rsidR="00B317F5" w:rsidRPr="002E25BD" w:rsidRDefault="00B317F5" w:rsidP="00B317F5">
            <w:pPr>
              <w:jc w:val="center"/>
              <w:rPr>
                <w:sz w:val="20"/>
                <w:szCs w:val="20"/>
              </w:rPr>
            </w:pPr>
            <w:r w:rsidRPr="002E25BD">
              <w:rPr>
                <w:sz w:val="20"/>
                <w:szCs w:val="20"/>
              </w:rPr>
              <w:t>Объекты торговли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2ADB0873" w14:textId="25B30BEC" w:rsidR="00B317F5" w:rsidRPr="002E25BD" w:rsidRDefault="00B317F5" w:rsidP="00B317F5">
            <w:pPr>
              <w:jc w:val="center"/>
              <w:rPr>
                <w:sz w:val="20"/>
                <w:szCs w:val="20"/>
              </w:rPr>
            </w:pPr>
            <w:r w:rsidRPr="002E25BD">
              <w:rPr>
                <w:sz w:val="20"/>
                <w:szCs w:val="20"/>
              </w:rPr>
              <w:t>Объект торговли</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FDFFCDE" w14:textId="71F171F2"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3EF4A95D" w14:textId="480E2091" w:rsidR="00B317F5" w:rsidRPr="0085721B" w:rsidRDefault="00B317F5" w:rsidP="00B317F5">
            <w:pPr>
              <w:jc w:val="center"/>
              <w:rPr>
                <w:sz w:val="20"/>
                <w:szCs w:val="20"/>
              </w:rPr>
            </w:pPr>
            <w:r w:rsidRPr="0085721B">
              <w:rPr>
                <w:sz w:val="20"/>
                <w:szCs w:val="20"/>
              </w:rPr>
              <w:t xml:space="preserve">г. Липецк, Желтые Пески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4B123106" w14:textId="477FAA93"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3EF7DA9" w14:textId="1DE8AC58"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65B48500" w14:textId="157F2541"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595F2B36" w14:textId="5CA9B336"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143DDAFA"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2EB77310" w14:textId="6E964FDE" w:rsidR="00B317F5" w:rsidRPr="00B708EF" w:rsidRDefault="00B317F5" w:rsidP="00B317F5">
            <w:pPr>
              <w:pStyle w:val="aff7"/>
              <w:rPr>
                <w:rFonts w:ascii="Times New Roman" w:hAnsi="Times New Roman"/>
                <w:sz w:val="20"/>
                <w:szCs w:val="20"/>
              </w:rPr>
            </w:pPr>
            <w:r>
              <w:rPr>
                <w:rFonts w:ascii="Times New Roman" w:hAnsi="Times New Roman"/>
                <w:sz w:val="20"/>
                <w:szCs w:val="20"/>
              </w:rPr>
              <w:t>13</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E356747" w14:textId="1B79E79F"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602010804</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1C7DF1F" w14:textId="67A90649" w:rsidR="00B317F5" w:rsidRPr="00B708EF" w:rsidRDefault="00B317F5" w:rsidP="00B317F5">
            <w:pPr>
              <w:jc w:val="center"/>
              <w:rPr>
                <w:sz w:val="20"/>
                <w:szCs w:val="20"/>
              </w:rPr>
            </w:pPr>
            <w:r w:rsidRPr="00B708EF">
              <w:rPr>
                <w:sz w:val="20"/>
                <w:szCs w:val="20"/>
              </w:rPr>
              <w:t>Объекты торговли, общественного питания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BC750F2" w14:textId="71CFC820" w:rsidR="00B317F5" w:rsidRPr="002E25BD" w:rsidRDefault="00B317F5" w:rsidP="00B317F5">
            <w:pPr>
              <w:jc w:val="center"/>
              <w:rPr>
                <w:sz w:val="20"/>
                <w:szCs w:val="20"/>
              </w:rPr>
            </w:pPr>
            <w:r w:rsidRPr="002E25BD">
              <w:rPr>
                <w:sz w:val="20"/>
                <w:szCs w:val="20"/>
              </w:rPr>
              <w:t>Объекты торговли</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587945F5" w14:textId="4BFB4793" w:rsidR="00B317F5" w:rsidRPr="002E25BD" w:rsidRDefault="00B317F5" w:rsidP="00B317F5">
            <w:pPr>
              <w:jc w:val="center"/>
              <w:rPr>
                <w:sz w:val="20"/>
                <w:szCs w:val="20"/>
              </w:rPr>
            </w:pPr>
            <w:r w:rsidRPr="002E25BD">
              <w:rPr>
                <w:sz w:val="20"/>
                <w:szCs w:val="20"/>
              </w:rPr>
              <w:t>Автоцентр</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3F7DA417" w14:textId="56AD3817"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20CE943" w14:textId="7C78D9ED" w:rsidR="00B317F5" w:rsidRPr="0085721B" w:rsidRDefault="00B317F5" w:rsidP="00B317F5">
            <w:pPr>
              <w:jc w:val="center"/>
              <w:rPr>
                <w:sz w:val="20"/>
                <w:szCs w:val="20"/>
              </w:rPr>
            </w:pPr>
            <w:r w:rsidRPr="0085721B">
              <w:rPr>
                <w:sz w:val="20"/>
                <w:szCs w:val="20"/>
              </w:rPr>
              <w:t xml:space="preserve">г. Липецк, квартал, ограниченный улицами Леонтия Кривенкова, Минская, Московская, Свиридова И.В.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545D8030" w14:textId="09608C80"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220B8AE7" w14:textId="02287195"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2FDC951D" w14:textId="70CBEC81"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3C51412B" w14:textId="4B503D68"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0434C71E"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1CBDD491" w14:textId="152C263A" w:rsidR="00B317F5" w:rsidRPr="00B708EF" w:rsidRDefault="00B317F5" w:rsidP="00B317F5">
            <w:pPr>
              <w:pStyle w:val="aff7"/>
              <w:rPr>
                <w:rFonts w:ascii="Times New Roman" w:hAnsi="Times New Roman"/>
                <w:sz w:val="20"/>
                <w:szCs w:val="20"/>
              </w:rPr>
            </w:pPr>
            <w:r>
              <w:rPr>
                <w:rFonts w:ascii="Times New Roman" w:hAnsi="Times New Roman"/>
                <w:sz w:val="20"/>
                <w:szCs w:val="20"/>
              </w:rPr>
              <w:t>14</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0178A1F7" w14:textId="4EC5FE69" w:rsidR="00B317F5" w:rsidRPr="00B708EF" w:rsidRDefault="00B317F5" w:rsidP="00B317F5">
            <w:pPr>
              <w:pStyle w:val="aff7"/>
              <w:rPr>
                <w:rFonts w:ascii="Times New Roman" w:hAnsi="Times New Roman"/>
                <w:sz w:val="20"/>
                <w:szCs w:val="20"/>
                <w:lang w:eastAsia="ar-SA"/>
              </w:rPr>
            </w:pPr>
            <w:r w:rsidRPr="00B708EF">
              <w:rPr>
                <w:rFonts w:ascii="Times New Roman" w:hAnsi="Times New Roman"/>
                <w:sz w:val="20"/>
                <w:szCs w:val="20"/>
              </w:rPr>
              <w:t>602010804</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BEA3602" w14:textId="00AE961C" w:rsidR="00B317F5" w:rsidRPr="00B708EF" w:rsidRDefault="00B317F5" w:rsidP="00B317F5">
            <w:pPr>
              <w:jc w:val="center"/>
              <w:rPr>
                <w:sz w:val="20"/>
                <w:szCs w:val="20"/>
              </w:rPr>
            </w:pPr>
            <w:r w:rsidRPr="00B708EF">
              <w:rPr>
                <w:sz w:val="20"/>
                <w:szCs w:val="20"/>
              </w:rPr>
              <w:t>Объекты торговли, общественного питания</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326A3D3" w14:textId="0BACFDF7" w:rsidR="00B317F5" w:rsidRPr="002E25BD" w:rsidRDefault="00B317F5" w:rsidP="00B317F5">
            <w:pPr>
              <w:jc w:val="center"/>
              <w:rPr>
                <w:sz w:val="20"/>
                <w:szCs w:val="20"/>
              </w:rPr>
            </w:pPr>
            <w:r w:rsidRPr="002E25BD">
              <w:rPr>
                <w:sz w:val="20"/>
                <w:szCs w:val="20"/>
              </w:rPr>
              <w:t>Объект питания</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6C67A45D" w14:textId="01F5B5E9" w:rsidR="00B317F5" w:rsidRPr="002E25BD" w:rsidRDefault="00B317F5" w:rsidP="00B317F5">
            <w:pPr>
              <w:jc w:val="center"/>
              <w:rPr>
                <w:sz w:val="20"/>
                <w:szCs w:val="20"/>
              </w:rPr>
            </w:pPr>
            <w:r w:rsidRPr="002E25BD">
              <w:rPr>
                <w:sz w:val="20"/>
                <w:szCs w:val="20"/>
              </w:rPr>
              <w:t>Ресторан</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5F1969A6" w14:textId="4E4DA8D7" w:rsidR="00B317F5" w:rsidRPr="002E25BD" w:rsidRDefault="00B317F5" w:rsidP="00B317F5">
            <w:pPr>
              <w:jc w:val="center"/>
              <w:rPr>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CF6F013" w14:textId="0B5BDA38" w:rsidR="00B317F5" w:rsidRPr="0085721B" w:rsidRDefault="00B317F5" w:rsidP="00B317F5">
            <w:pPr>
              <w:jc w:val="center"/>
              <w:rPr>
                <w:sz w:val="20"/>
                <w:szCs w:val="20"/>
              </w:rPr>
            </w:pPr>
            <w:r w:rsidRPr="0085721B">
              <w:rPr>
                <w:sz w:val="20"/>
                <w:szCs w:val="20"/>
              </w:rPr>
              <w:t xml:space="preserve">г. Липецк, в районе улиц Железнякова-Ботаническая </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586502E2" w14:textId="7C8BA8CB"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62C8D37" w14:textId="649A0ACA"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66324D25" w14:textId="4F2C13AC" w:rsidR="00B317F5" w:rsidRPr="00B708EF" w:rsidRDefault="00B317F5" w:rsidP="00B317F5">
            <w:pPr>
              <w:jc w:val="center"/>
              <w:rPr>
                <w:sz w:val="20"/>
                <w:szCs w:val="20"/>
              </w:rPr>
            </w:pPr>
            <w:r w:rsidRPr="00B708EF">
              <w:rPr>
                <w:sz w:val="20"/>
                <w:szCs w:val="20"/>
              </w:rPr>
              <w:t>Многофункциональная общественно-деловая зона</w:t>
            </w:r>
          </w:p>
        </w:tc>
        <w:tc>
          <w:tcPr>
            <w:tcW w:w="609" w:type="pct"/>
            <w:tcBorders>
              <w:top w:val="single" w:sz="4" w:space="0" w:color="auto"/>
              <w:left w:val="single" w:sz="4" w:space="0" w:color="auto"/>
              <w:bottom w:val="single" w:sz="4" w:space="0" w:color="auto"/>
              <w:right w:val="single" w:sz="4" w:space="0" w:color="auto"/>
            </w:tcBorders>
            <w:vAlign w:val="center"/>
          </w:tcPr>
          <w:p w14:paraId="32C6804D" w14:textId="7529A103" w:rsidR="00B317F5" w:rsidRPr="00B708EF" w:rsidRDefault="00B317F5" w:rsidP="00B317F5">
            <w:pPr>
              <w:jc w:val="center"/>
              <w:rPr>
                <w:sz w:val="20"/>
                <w:szCs w:val="20"/>
              </w:rPr>
            </w:pPr>
            <w:r w:rsidRPr="00B708EF">
              <w:rPr>
                <w:sz w:val="20"/>
                <w:szCs w:val="20"/>
              </w:rPr>
              <w:t>Не устанавливается</w:t>
            </w:r>
          </w:p>
        </w:tc>
      </w:tr>
      <w:tr w:rsidR="00B317F5" w:rsidRPr="00B708EF" w14:paraId="34F7A88D" w14:textId="77777777" w:rsidTr="00627A3E">
        <w:trPr>
          <w:jc w:val="center"/>
        </w:trPr>
        <w:tc>
          <w:tcPr>
            <w:tcW w:w="308" w:type="pct"/>
            <w:tcBorders>
              <w:top w:val="single" w:sz="4" w:space="0" w:color="auto"/>
              <w:left w:val="single" w:sz="4" w:space="0" w:color="auto"/>
              <w:bottom w:val="single" w:sz="4" w:space="0" w:color="auto"/>
              <w:right w:val="single" w:sz="4" w:space="0" w:color="auto"/>
            </w:tcBorders>
            <w:vAlign w:val="center"/>
          </w:tcPr>
          <w:p w14:paraId="7A185E8E" w14:textId="2FF59C5A" w:rsidR="00B317F5" w:rsidRPr="00B91CD6" w:rsidRDefault="00B317F5" w:rsidP="00B317F5">
            <w:pPr>
              <w:pStyle w:val="aff7"/>
              <w:rPr>
                <w:rFonts w:ascii="Times New Roman" w:hAnsi="Times New Roman"/>
                <w:sz w:val="20"/>
                <w:szCs w:val="20"/>
              </w:rPr>
            </w:pPr>
            <w:r>
              <w:rPr>
                <w:rFonts w:ascii="Times New Roman" w:hAnsi="Times New Roman"/>
                <w:sz w:val="20"/>
                <w:szCs w:val="20"/>
              </w:rPr>
              <w:lastRenderedPageBreak/>
              <w:t>15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6762D04" w14:textId="39909106" w:rsidR="00B317F5" w:rsidRPr="00B708EF" w:rsidRDefault="00B317F5" w:rsidP="00B317F5">
            <w:pPr>
              <w:pStyle w:val="aff7"/>
              <w:rPr>
                <w:rFonts w:ascii="Times New Roman" w:hAnsi="Times New Roman"/>
                <w:sz w:val="20"/>
                <w:szCs w:val="20"/>
              </w:rPr>
            </w:pPr>
            <w:r w:rsidRPr="00B91CD6">
              <w:rPr>
                <w:rFonts w:ascii="Times New Roman" w:hAnsi="Times New Roman"/>
                <w:sz w:val="20"/>
                <w:szCs w:val="20"/>
              </w:rPr>
              <w:t>602010802</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EA9BB35" w14:textId="2E0B55FA" w:rsidR="00B317F5" w:rsidRPr="00B708EF" w:rsidRDefault="00B317F5" w:rsidP="00B317F5">
            <w:pPr>
              <w:jc w:val="center"/>
              <w:rPr>
                <w:sz w:val="20"/>
                <w:szCs w:val="20"/>
              </w:rPr>
            </w:pPr>
            <w:r w:rsidRPr="00B91CD6">
              <w:rPr>
                <w:sz w:val="20"/>
                <w:szCs w:val="20"/>
              </w:rPr>
              <w:t>Объект проведения гражданских обрядов</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07FC867" w14:textId="7394FC42" w:rsidR="00B317F5" w:rsidRPr="002E25BD" w:rsidRDefault="00B317F5" w:rsidP="00B317F5">
            <w:pPr>
              <w:jc w:val="center"/>
              <w:rPr>
                <w:sz w:val="20"/>
                <w:szCs w:val="20"/>
              </w:rPr>
            </w:pPr>
            <w:r w:rsidRPr="00B91CD6">
              <w:rPr>
                <w:sz w:val="20"/>
                <w:szCs w:val="20"/>
              </w:rPr>
              <w:t>Дома и дворцы бракосочетаний, отделы записи актов гражданского состояния</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213803B1" w14:textId="3B47DF32" w:rsidR="00B317F5" w:rsidRPr="002E25BD" w:rsidRDefault="00B317F5" w:rsidP="00B317F5">
            <w:pPr>
              <w:jc w:val="center"/>
              <w:rPr>
                <w:sz w:val="20"/>
                <w:szCs w:val="20"/>
              </w:rPr>
            </w:pPr>
            <w:r>
              <w:rPr>
                <w:sz w:val="20"/>
                <w:szCs w:val="20"/>
              </w:rPr>
              <w:t>ЗАГС</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7CF262D5" w14:textId="35B7DE3F" w:rsidR="00B317F5" w:rsidRPr="002E25BD" w:rsidRDefault="00B317F5" w:rsidP="00B317F5">
            <w:pPr>
              <w:jc w:val="center"/>
              <w:rPr>
                <w:color w:val="000000" w:themeColor="text1"/>
                <w:sz w:val="20"/>
                <w:szCs w:val="20"/>
              </w:rPr>
            </w:pPr>
            <w:r w:rsidRPr="002E25BD">
              <w:rPr>
                <w:color w:val="000000" w:themeColor="text1"/>
                <w:sz w:val="20"/>
                <w:szCs w:val="20"/>
              </w:rPr>
              <w:t>не определено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79C674CB" w14:textId="77100F46" w:rsidR="00B317F5" w:rsidRPr="0085721B" w:rsidRDefault="00B317F5" w:rsidP="00B317F5">
            <w:pPr>
              <w:jc w:val="center"/>
              <w:rPr>
                <w:sz w:val="20"/>
                <w:szCs w:val="20"/>
              </w:rPr>
            </w:pPr>
            <w:r w:rsidRPr="0085721B">
              <w:rPr>
                <w:sz w:val="20"/>
                <w:szCs w:val="20"/>
              </w:rPr>
              <w:t>г. Липецк, территория на пересечении ул. Стаханова и Воронежского шоссе</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4D7B93D8" w14:textId="586B7909" w:rsidR="00B317F5" w:rsidRPr="00B708EF" w:rsidRDefault="00B317F5" w:rsidP="00B317F5">
            <w:pPr>
              <w:jc w:val="center"/>
              <w:rPr>
                <w:sz w:val="20"/>
                <w:szCs w:val="20"/>
              </w:rPr>
            </w:pPr>
            <w:r w:rsidRPr="00B708EF">
              <w:rPr>
                <w:sz w:val="20"/>
                <w:szCs w:val="20"/>
              </w:rPr>
              <w:t>Планируемый к размещению</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8E3A84D" w14:textId="2E0F299C" w:rsidR="00B317F5" w:rsidRPr="00B708EF" w:rsidRDefault="00B317F5" w:rsidP="00B317F5">
            <w:pPr>
              <w:jc w:val="center"/>
              <w:rPr>
                <w:sz w:val="20"/>
                <w:szCs w:val="20"/>
              </w:rPr>
            </w:pPr>
            <w:r w:rsidRPr="00B708EF">
              <w:rPr>
                <w:sz w:val="20"/>
                <w:szCs w:val="20"/>
              </w:rPr>
              <w:t>Расчетный срок</w:t>
            </w:r>
          </w:p>
        </w:tc>
        <w:tc>
          <w:tcPr>
            <w:tcW w:w="598" w:type="pct"/>
            <w:tcBorders>
              <w:top w:val="single" w:sz="4" w:space="0" w:color="auto"/>
              <w:left w:val="single" w:sz="4" w:space="0" w:color="auto"/>
              <w:bottom w:val="single" w:sz="4" w:space="0" w:color="auto"/>
              <w:right w:val="single" w:sz="4" w:space="0" w:color="auto"/>
            </w:tcBorders>
            <w:vAlign w:val="center"/>
          </w:tcPr>
          <w:p w14:paraId="70BC5BD9" w14:textId="41542ADA" w:rsidR="00B317F5" w:rsidRPr="00B708EF" w:rsidRDefault="00B317F5" w:rsidP="00B317F5">
            <w:pPr>
              <w:jc w:val="center"/>
              <w:rPr>
                <w:sz w:val="20"/>
                <w:szCs w:val="20"/>
              </w:rPr>
            </w:pPr>
            <w:r w:rsidRPr="00B91CD6">
              <w:rPr>
                <w:sz w:val="20"/>
                <w:szCs w:val="20"/>
              </w:rPr>
              <w:t>Зона застройки многоэтажными жилыми домами (9 этажей и более)</w:t>
            </w:r>
          </w:p>
        </w:tc>
        <w:tc>
          <w:tcPr>
            <w:tcW w:w="609" w:type="pct"/>
            <w:tcBorders>
              <w:top w:val="single" w:sz="4" w:space="0" w:color="auto"/>
              <w:left w:val="single" w:sz="4" w:space="0" w:color="auto"/>
              <w:bottom w:val="single" w:sz="4" w:space="0" w:color="auto"/>
              <w:right w:val="single" w:sz="4" w:space="0" w:color="auto"/>
            </w:tcBorders>
            <w:vAlign w:val="center"/>
          </w:tcPr>
          <w:p w14:paraId="051C97C9" w14:textId="46BBFCAC" w:rsidR="00B317F5" w:rsidRPr="00B708EF" w:rsidRDefault="00B317F5" w:rsidP="00B317F5">
            <w:pPr>
              <w:jc w:val="center"/>
              <w:rPr>
                <w:sz w:val="20"/>
                <w:szCs w:val="20"/>
              </w:rPr>
            </w:pPr>
            <w:r w:rsidRPr="00B708EF">
              <w:rPr>
                <w:sz w:val="20"/>
                <w:szCs w:val="20"/>
              </w:rPr>
              <w:t>Не устанавливается</w:t>
            </w:r>
          </w:p>
        </w:tc>
      </w:tr>
    </w:tbl>
    <w:p w14:paraId="00BCCA09" w14:textId="77777777" w:rsidR="005357D7" w:rsidRDefault="005357D7" w:rsidP="001D26E3">
      <w:pPr>
        <w:sectPr w:rsidR="005357D7" w:rsidSect="005D7F42">
          <w:pgSz w:w="16838" w:h="11906" w:orient="landscape" w:code="9"/>
          <w:pgMar w:top="1134" w:right="1134" w:bottom="1418" w:left="1134" w:header="709" w:footer="737" w:gutter="0"/>
          <w:cols w:space="708"/>
          <w:docGrid w:linePitch="381"/>
        </w:sectPr>
      </w:pPr>
    </w:p>
    <w:p w14:paraId="5B8A2A22" w14:textId="5B4D99FD" w:rsidR="001D26E3" w:rsidRDefault="001D26E3" w:rsidP="001D26E3">
      <w:pPr>
        <w:pStyle w:val="21"/>
        <w:ind w:left="709" w:hanging="709"/>
        <w:rPr>
          <w:rFonts w:ascii="Times New Roman" w:hAnsi="Times New Roman" w:cs="Times New Roman"/>
        </w:rPr>
      </w:pPr>
      <w:bookmarkStart w:id="13" w:name="_Toc87268224"/>
      <w:r w:rsidRPr="00493BF9">
        <w:rPr>
          <w:rFonts w:ascii="Times New Roman" w:hAnsi="Times New Roman" w:cs="Times New Roman"/>
        </w:rPr>
        <w:lastRenderedPageBreak/>
        <w:t>Сведения о планируемых объект</w:t>
      </w:r>
      <w:r w:rsidR="00D9392B">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общественных пространств</w:t>
      </w:r>
      <w:bookmarkEnd w:id="13"/>
    </w:p>
    <w:tbl>
      <w:tblPr>
        <w:tblW w:w="5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1558"/>
        <w:gridCol w:w="1418"/>
        <w:gridCol w:w="1558"/>
        <w:gridCol w:w="1701"/>
        <w:gridCol w:w="1506"/>
        <w:gridCol w:w="1408"/>
        <w:gridCol w:w="1092"/>
        <w:gridCol w:w="1239"/>
        <w:gridCol w:w="1637"/>
        <w:gridCol w:w="1952"/>
      </w:tblGrid>
      <w:tr w:rsidR="00627A3E" w:rsidRPr="00B708EF" w14:paraId="454CBC42" w14:textId="77777777" w:rsidTr="00627A3E">
        <w:trPr>
          <w:trHeight w:val="70"/>
          <w:tblHeader/>
          <w:jc w:val="center"/>
        </w:trPr>
        <w:tc>
          <w:tcPr>
            <w:tcW w:w="268" w:type="pct"/>
            <w:shd w:val="clear" w:color="auto" w:fill="BFBFBF" w:themeFill="background1" w:themeFillShade="BF"/>
            <w:vAlign w:val="center"/>
          </w:tcPr>
          <w:p w14:paraId="59F0BA9E" w14:textId="48AA3475" w:rsidR="00627A3E" w:rsidRPr="00B708EF" w:rsidRDefault="00627A3E" w:rsidP="00934D56">
            <w:pPr>
              <w:suppressAutoHyphens/>
              <w:jc w:val="center"/>
              <w:rPr>
                <w:b/>
                <w:sz w:val="20"/>
                <w:szCs w:val="20"/>
                <w:lang w:eastAsia="ar-SA"/>
              </w:rPr>
            </w:pPr>
            <w:r>
              <w:rPr>
                <w:b/>
                <w:sz w:val="20"/>
                <w:szCs w:val="20"/>
                <w:lang w:eastAsia="ar-SA"/>
              </w:rPr>
              <w:t>№</w:t>
            </w:r>
          </w:p>
        </w:tc>
        <w:tc>
          <w:tcPr>
            <w:tcW w:w="489" w:type="pct"/>
            <w:shd w:val="clear" w:color="auto" w:fill="BFBFBF" w:themeFill="background1" w:themeFillShade="BF"/>
            <w:vAlign w:val="center"/>
            <w:hideMark/>
          </w:tcPr>
          <w:p w14:paraId="542618D1" w14:textId="6629500C" w:rsidR="00627A3E" w:rsidRPr="00B708EF" w:rsidRDefault="00627A3E" w:rsidP="00934D56">
            <w:pPr>
              <w:suppressAutoHyphens/>
              <w:jc w:val="center"/>
              <w:rPr>
                <w:b/>
                <w:sz w:val="20"/>
                <w:szCs w:val="20"/>
                <w:lang w:eastAsia="ar-SA"/>
              </w:rPr>
            </w:pPr>
            <w:r w:rsidRPr="00B708EF">
              <w:rPr>
                <w:b/>
                <w:sz w:val="20"/>
                <w:szCs w:val="20"/>
                <w:lang w:eastAsia="ar-SA"/>
              </w:rPr>
              <w:t>Код объекта</w:t>
            </w:r>
          </w:p>
        </w:tc>
        <w:tc>
          <w:tcPr>
            <w:tcW w:w="445" w:type="pct"/>
            <w:shd w:val="clear" w:color="auto" w:fill="BFBFBF" w:themeFill="background1" w:themeFillShade="BF"/>
            <w:vAlign w:val="center"/>
            <w:hideMark/>
          </w:tcPr>
          <w:p w14:paraId="5492E543" w14:textId="571889F8" w:rsidR="00627A3E" w:rsidRPr="00B708EF" w:rsidRDefault="00627A3E" w:rsidP="00934D56">
            <w:pPr>
              <w:suppressAutoHyphens/>
              <w:jc w:val="center"/>
              <w:rPr>
                <w:b/>
                <w:sz w:val="20"/>
                <w:szCs w:val="20"/>
                <w:lang w:eastAsia="ar-SA"/>
              </w:rPr>
            </w:pPr>
            <w:r w:rsidRPr="00B708EF">
              <w:rPr>
                <w:b/>
                <w:sz w:val="20"/>
                <w:szCs w:val="20"/>
                <w:lang w:eastAsia="ar-SA"/>
              </w:rPr>
              <w:t>Вид объекта</w:t>
            </w:r>
          </w:p>
        </w:tc>
        <w:tc>
          <w:tcPr>
            <w:tcW w:w="489" w:type="pct"/>
            <w:shd w:val="clear" w:color="auto" w:fill="BFBFBF" w:themeFill="background1" w:themeFillShade="BF"/>
            <w:vAlign w:val="center"/>
            <w:hideMark/>
          </w:tcPr>
          <w:p w14:paraId="2272254A" w14:textId="77777777" w:rsidR="00627A3E" w:rsidRPr="00B708EF" w:rsidRDefault="00627A3E" w:rsidP="00934D56">
            <w:pPr>
              <w:suppressAutoHyphens/>
              <w:jc w:val="center"/>
              <w:rPr>
                <w:b/>
                <w:sz w:val="20"/>
                <w:szCs w:val="20"/>
                <w:lang w:eastAsia="ar-SA"/>
              </w:rPr>
            </w:pPr>
            <w:r w:rsidRPr="00B708EF">
              <w:rPr>
                <w:b/>
                <w:sz w:val="20"/>
                <w:szCs w:val="20"/>
                <w:lang w:eastAsia="ar-SA"/>
              </w:rPr>
              <w:t>Назначение объекта</w:t>
            </w:r>
          </w:p>
        </w:tc>
        <w:tc>
          <w:tcPr>
            <w:tcW w:w="534" w:type="pct"/>
            <w:shd w:val="clear" w:color="auto" w:fill="BFBFBF" w:themeFill="background1" w:themeFillShade="BF"/>
            <w:vAlign w:val="center"/>
            <w:hideMark/>
          </w:tcPr>
          <w:p w14:paraId="100D5B95" w14:textId="77777777" w:rsidR="00627A3E" w:rsidRPr="00B708EF" w:rsidRDefault="00627A3E" w:rsidP="00934D56">
            <w:pPr>
              <w:suppressAutoHyphens/>
              <w:jc w:val="center"/>
              <w:rPr>
                <w:b/>
                <w:sz w:val="20"/>
                <w:szCs w:val="20"/>
                <w:lang w:eastAsia="ar-SA"/>
              </w:rPr>
            </w:pPr>
            <w:r w:rsidRPr="00B708EF">
              <w:rPr>
                <w:b/>
                <w:sz w:val="20"/>
                <w:szCs w:val="20"/>
                <w:lang w:eastAsia="ar-SA"/>
              </w:rPr>
              <w:t>Наименование объекта</w:t>
            </w:r>
          </w:p>
        </w:tc>
        <w:tc>
          <w:tcPr>
            <w:tcW w:w="473" w:type="pct"/>
            <w:shd w:val="clear" w:color="auto" w:fill="BFBFBF" w:themeFill="background1" w:themeFillShade="BF"/>
            <w:vAlign w:val="center"/>
            <w:hideMark/>
          </w:tcPr>
          <w:p w14:paraId="6B7F127B" w14:textId="77777777" w:rsidR="00627A3E" w:rsidRPr="00B708EF" w:rsidRDefault="00627A3E" w:rsidP="00934D56">
            <w:pPr>
              <w:suppressAutoHyphens/>
              <w:jc w:val="center"/>
              <w:rPr>
                <w:b/>
                <w:sz w:val="20"/>
                <w:szCs w:val="20"/>
                <w:lang w:eastAsia="ar-SA"/>
              </w:rPr>
            </w:pPr>
            <w:r w:rsidRPr="00B708EF">
              <w:rPr>
                <w:b/>
                <w:sz w:val="20"/>
                <w:szCs w:val="20"/>
                <w:lang w:eastAsia="ar-SA"/>
              </w:rPr>
              <w:t>Основные характеристики</w:t>
            </w:r>
          </w:p>
        </w:tc>
        <w:tc>
          <w:tcPr>
            <w:tcW w:w="442" w:type="pct"/>
            <w:shd w:val="clear" w:color="auto" w:fill="BFBFBF" w:themeFill="background1" w:themeFillShade="BF"/>
            <w:vAlign w:val="center"/>
          </w:tcPr>
          <w:p w14:paraId="04F4F119" w14:textId="77777777" w:rsidR="00627A3E" w:rsidRPr="00B708EF" w:rsidRDefault="00627A3E" w:rsidP="00934D56">
            <w:pPr>
              <w:suppressAutoHyphens/>
              <w:jc w:val="center"/>
              <w:rPr>
                <w:b/>
                <w:sz w:val="20"/>
                <w:szCs w:val="20"/>
                <w:lang w:eastAsia="ar-SA"/>
              </w:rPr>
            </w:pPr>
            <w:r w:rsidRPr="00B708EF">
              <w:rPr>
                <w:b/>
                <w:sz w:val="20"/>
                <w:szCs w:val="20"/>
                <w:lang w:eastAsia="ar-SA"/>
              </w:rPr>
              <w:t>Местоположение</w:t>
            </w:r>
          </w:p>
        </w:tc>
        <w:tc>
          <w:tcPr>
            <w:tcW w:w="343" w:type="pct"/>
            <w:shd w:val="clear" w:color="auto" w:fill="BFBFBF" w:themeFill="background1" w:themeFillShade="BF"/>
            <w:vAlign w:val="center"/>
            <w:hideMark/>
          </w:tcPr>
          <w:p w14:paraId="43D1FBA9" w14:textId="77777777" w:rsidR="00627A3E" w:rsidRPr="00B708EF" w:rsidRDefault="00627A3E" w:rsidP="00934D56">
            <w:pPr>
              <w:suppressAutoHyphens/>
              <w:jc w:val="center"/>
              <w:rPr>
                <w:b/>
                <w:sz w:val="20"/>
                <w:szCs w:val="20"/>
                <w:lang w:eastAsia="ar-SA"/>
              </w:rPr>
            </w:pPr>
            <w:r w:rsidRPr="00B708EF">
              <w:rPr>
                <w:b/>
                <w:sz w:val="20"/>
                <w:szCs w:val="20"/>
                <w:lang w:eastAsia="ar-SA"/>
              </w:rPr>
              <w:t>Планируемые мероприятия по объекту</w:t>
            </w:r>
          </w:p>
        </w:tc>
        <w:tc>
          <w:tcPr>
            <w:tcW w:w="389" w:type="pct"/>
            <w:shd w:val="clear" w:color="auto" w:fill="BFBFBF" w:themeFill="background1" w:themeFillShade="BF"/>
            <w:vAlign w:val="center"/>
          </w:tcPr>
          <w:p w14:paraId="69B06958" w14:textId="77777777" w:rsidR="00627A3E" w:rsidRPr="00B708EF" w:rsidRDefault="00627A3E" w:rsidP="00934D56">
            <w:pPr>
              <w:suppressAutoHyphens/>
              <w:jc w:val="center"/>
              <w:rPr>
                <w:b/>
                <w:sz w:val="20"/>
                <w:szCs w:val="20"/>
                <w:lang w:eastAsia="ar-SA"/>
              </w:rPr>
            </w:pPr>
            <w:r w:rsidRPr="00B708EF">
              <w:rPr>
                <w:b/>
                <w:sz w:val="20"/>
                <w:szCs w:val="20"/>
                <w:lang w:eastAsia="ar-SA"/>
              </w:rPr>
              <w:t>Срок реализации</w:t>
            </w:r>
          </w:p>
        </w:tc>
        <w:tc>
          <w:tcPr>
            <w:tcW w:w="514" w:type="pct"/>
            <w:shd w:val="clear" w:color="auto" w:fill="BFBFBF" w:themeFill="background1" w:themeFillShade="BF"/>
            <w:vAlign w:val="center"/>
          </w:tcPr>
          <w:p w14:paraId="2FC644D7" w14:textId="77777777" w:rsidR="00627A3E" w:rsidRPr="00B708EF" w:rsidRDefault="00627A3E" w:rsidP="00934D56">
            <w:pPr>
              <w:suppressAutoHyphens/>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613" w:type="pct"/>
            <w:shd w:val="clear" w:color="auto" w:fill="BFBFBF" w:themeFill="background1" w:themeFillShade="BF"/>
            <w:vAlign w:val="center"/>
          </w:tcPr>
          <w:p w14:paraId="644BA6D9" w14:textId="77777777" w:rsidR="00627A3E" w:rsidRPr="00B708EF" w:rsidRDefault="00627A3E" w:rsidP="00934D56">
            <w:pPr>
              <w:suppressAutoHyphens/>
              <w:jc w:val="center"/>
              <w:rPr>
                <w:b/>
                <w:sz w:val="20"/>
                <w:szCs w:val="20"/>
                <w:lang w:eastAsia="ar-SA"/>
              </w:rPr>
            </w:pPr>
            <w:r w:rsidRPr="00B708EF">
              <w:rPr>
                <w:b/>
                <w:sz w:val="20"/>
                <w:szCs w:val="20"/>
                <w:lang w:eastAsia="ar-SA"/>
              </w:rPr>
              <w:t>Характеристика зон с особыми условиями использования территории</w:t>
            </w:r>
          </w:p>
        </w:tc>
      </w:tr>
      <w:tr w:rsidR="00627A3E" w:rsidRPr="00B708EF" w14:paraId="44716099" w14:textId="77777777" w:rsidTr="00627A3E">
        <w:trPr>
          <w:trHeight w:val="70"/>
          <w:tblHeader/>
          <w:jc w:val="center"/>
        </w:trPr>
        <w:tc>
          <w:tcPr>
            <w:tcW w:w="268" w:type="pct"/>
            <w:shd w:val="clear" w:color="auto" w:fill="BFBFBF" w:themeFill="background1" w:themeFillShade="BF"/>
            <w:vAlign w:val="center"/>
          </w:tcPr>
          <w:p w14:paraId="039EA978" w14:textId="6F9D6B49" w:rsidR="00627A3E" w:rsidRPr="00B708EF" w:rsidRDefault="00627A3E" w:rsidP="00627A3E">
            <w:pPr>
              <w:suppressAutoHyphens/>
              <w:jc w:val="center"/>
              <w:rPr>
                <w:b/>
                <w:sz w:val="20"/>
                <w:szCs w:val="20"/>
                <w:lang w:eastAsia="ar-SA"/>
              </w:rPr>
            </w:pPr>
            <w:r w:rsidRPr="00B708EF">
              <w:rPr>
                <w:b/>
                <w:sz w:val="20"/>
                <w:szCs w:val="20"/>
                <w:lang w:eastAsia="ar-SA"/>
              </w:rPr>
              <w:t>1</w:t>
            </w:r>
          </w:p>
        </w:tc>
        <w:tc>
          <w:tcPr>
            <w:tcW w:w="489" w:type="pct"/>
            <w:shd w:val="clear" w:color="auto" w:fill="BFBFBF" w:themeFill="background1" w:themeFillShade="BF"/>
            <w:vAlign w:val="center"/>
          </w:tcPr>
          <w:p w14:paraId="2BDEF942" w14:textId="2B419583" w:rsidR="00627A3E" w:rsidRPr="00B708EF" w:rsidRDefault="00627A3E" w:rsidP="00627A3E">
            <w:pPr>
              <w:suppressAutoHyphens/>
              <w:jc w:val="center"/>
              <w:rPr>
                <w:b/>
                <w:sz w:val="20"/>
                <w:szCs w:val="20"/>
                <w:lang w:eastAsia="ar-SA"/>
              </w:rPr>
            </w:pPr>
            <w:r w:rsidRPr="00B708EF">
              <w:rPr>
                <w:b/>
                <w:sz w:val="20"/>
                <w:szCs w:val="20"/>
                <w:lang w:eastAsia="ar-SA"/>
              </w:rPr>
              <w:t>2</w:t>
            </w:r>
          </w:p>
        </w:tc>
        <w:tc>
          <w:tcPr>
            <w:tcW w:w="445" w:type="pct"/>
            <w:shd w:val="clear" w:color="auto" w:fill="BFBFBF" w:themeFill="background1" w:themeFillShade="BF"/>
            <w:vAlign w:val="center"/>
          </w:tcPr>
          <w:p w14:paraId="240D252E" w14:textId="516C3F02" w:rsidR="00627A3E" w:rsidRPr="00B708EF" w:rsidRDefault="00627A3E" w:rsidP="00627A3E">
            <w:pPr>
              <w:suppressAutoHyphens/>
              <w:jc w:val="center"/>
              <w:rPr>
                <w:b/>
                <w:sz w:val="20"/>
                <w:szCs w:val="20"/>
                <w:lang w:eastAsia="ar-SA"/>
              </w:rPr>
            </w:pPr>
            <w:r w:rsidRPr="00B708EF">
              <w:rPr>
                <w:b/>
                <w:sz w:val="20"/>
                <w:szCs w:val="20"/>
                <w:lang w:eastAsia="ar-SA"/>
              </w:rPr>
              <w:t>3</w:t>
            </w:r>
          </w:p>
        </w:tc>
        <w:tc>
          <w:tcPr>
            <w:tcW w:w="489" w:type="pct"/>
            <w:shd w:val="clear" w:color="auto" w:fill="BFBFBF" w:themeFill="background1" w:themeFillShade="BF"/>
            <w:vAlign w:val="center"/>
          </w:tcPr>
          <w:p w14:paraId="27582523" w14:textId="3C3EAF26" w:rsidR="00627A3E" w:rsidRPr="00B708EF" w:rsidRDefault="00627A3E" w:rsidP="00627A3E">
            <w:pPr>
              <w:suppressAutoHyphens/>
              <w:jc w:val="center"/>
              <w:rPr>
                <w:b/>
                <w:sz w:val="20"/>
                <w:szCs w:val="20"/>
                <w:lang w:eastAsia="ar-SA"/>
              </w:rPr>
            </w:pPr>
            <w:r w:rsidRPr="00B708EF">
              <w:rPr>
                <w:b/>
                <w:sz w:val="20"/>
                <w:szCs w:val="20"/>
                <w:lang w:eastAsia="ar-SA"/>
              </w:rPr>
              <w:t>4</w:t>
            </w:r>
          </w:p>
        </w:tc>
        <w:tc>
          <w:tcPr>
            <w:tcW w:w="534" w:type="pct"/>
            <w:shd w:val="clear" w:color="auto" w:fill="BFBFBF" w:themeFill="background1" w:themeFillShade="BF"/>
            <w:vAlign w:val="center"/>
          </w:tcPr>
          <w:p w14:paraId="7B9577DE" w14:textId="57DD06E1" w:rsidR="00627A3E" w:rsidRPr="00B708EF" w:rsidRDefault="00627A3E" w:rsidP="00627A3E">
            <w:pPr>
              <w:suppressAutoHyphens/>
              <w:jc w:val="center"/>
              <w:rPr>
                <w:b/>
                <w:sz w:val="20"/>
                <w:szCs w:val="20"/>
                <w:lang w:eastAsia="ar-SA"/>
              </w:rPr>
            </w:pPr>
            <w:r w:rsidRPr="00B708EF">
              <w:rPr>
                <w:b/>
                <w:sz w:val="20"/>
                <w:szCs w:val="20"/>
                <w:lang w:eastAsia="ar-SA"/>
              </w:rPr>
              <w:t>5</w:t>
            </w:r>
          </w:p>
        </w:tc>
        <w:tc>
          <w:tcPr>
            <w:tcW w:w="473" w:type="pct"/>
            <w:shd w:val="clear" w:color="auto" w:fill="BFBFBF" w:themeFill="background1" w:themeFillShade="BF"/>
            <w:vAlign w:val="center"/>
          </w:tcPr>
          <w:p w14:paraId="30247CC8" w14:textId="08F5BDA8" w:rsidR="00627A3E" w:rsidRPr="00B708EF" w:rsidRDefault="00627A3E" w:rsidP="00627A3E">
            <w:pPr>
              <w:suppressAutoHyphens/>
              <w:jc w:val="center"/>
              <w:rPr>
                <w:b/>
                <w:sz w:val="20"/>
                <w:szCs w:val="20"/>
                <w:lang w:eastAsia="ar-SA"/>
              </w:rPr>
            </w:pPr>
            <w:r w:rsidRPr="00B708EF">
              <w:rPr>
                <w:b/>
                <w:sz w:val="20"/>
                <w:szCs w:val="20"/>
                <w:lang w:eastAsia="ar-SA"/>
              </w:rPr>
              <w:t>6</w:t>
            </w:r>
          </w:p>
        </w:tc>
        <w:tc>
          <w:tcPr>
            <w:tcW w:w="442" w:type="pct"/>
            <w:shd w:val="clear" w:color="auto" w:fill="BFBFBF" w:themeFill="background1" w:themeFillShade="BF"/>
            <w:vAlign w:val="center"/>
          </w:tcPr>
          <w:p w14:paraId="02D3C553" w14:textId="0FB130FF" w:rsidR="00627A3E" w:rsidRPr="00B708EF" w:rsidRDefault="00627A3E" w:rsidP="00627A3E">
            <w:pPr>
              <w:suppressAutoHyphens/>
              <w:jc w:val="center"/>
              <w:rPr>
                <w:b/>
                <w:sz w:val="20"/>
                <w:szCs w:val="20"/>
                <w:lang w:eastAsia="ar-SA"/>
              </w:rPr>
            </w:pPr>
            <w:r w:rsidRPr="00B708EF">
              <w:rPr>
                <w:b/>
                <w:sz w:val="20"/>
                <w:szCs w:val="20"/>
                <w:lang w:eastAsia="ar-SA"/>
              </w:rPr>
              <w:t>7</w:t>
            </w:r>
          </w:p>
        </w:tc>
        <w:tc>
          <w:tcPr>
            <w:tcW w:w="343" w:type="pct"/>
            <w:shd w:val="clear" w:color="auto" w:fill="BFBFBF" w:themeFill="background1" w:themeFillShade="BF"/>
            <w:vAlign w:val="center"/>
          </w:tcPr>
          <w:p w14:paraId="1145AB44" w14:textId="7F36AC8E" w:rsidR="00627A3E" w:rsidRPr="00B708EF" w:rsidRDefault="00627A3E" w:rsidP="00627A3E">
            <w:pPr>
              <w:suppressAutoHyphens/>
              <w:jc w:val="center"/>
              <w:rPr>
                <w:b/>
                <w:sz w:val="20"/>
                <w:szCs w:val="20"/>
                <w:lang w:eastAsia="ar-SA"/>
              </w:rPr>
            </w:pPr>
            <w:r w:rsidRPr="00B708EF">
              <w:rPr>
                <w:b/>
                <w:sz w:val="20"/>
                <w:szCs w:val="20"/>
                <w:lang w:eastAsia="ar-SA"/>
              </w:rPr>
              <w:t>8</w:t>
            </w:r>
          </w:p>
        </w:tc>
        <w:tc>
          <w:tcPr>
            <w:tcW w:w="389" w:type="pct"/>
            <w:shd w:val="clear" w:color="auto" w:fill="BFBFBF" w:themeFill="background1" w:themeFillShade="BF"/>
            <w:vAlign w:val="center"/>
          </w:tcPr>
          <w:p w14:paraId="38C80654" w14:textId="20038EDA" w:rsidR="00627A3E" w:rsidRPr="00B708EF" w:rsidRDefault="00627A3E" w:rsidP="00627A3E">
            <w:pPr>
              <w:suppressAutoHyphens/>
              <w:jc w:val="center"/>
              <w:rPr>
                <w:b/>
                <w:sz w:val="20"/>
                <w:szCs w:val="20"/>
                <w:lang w:eastAsia="ar-SA"/>
              </w:rPr>
            </w:pPr>
            <w:r w:rsidRPr="00B708EF">
              <w:rPr>
                <w:b/>
                <w:sz w:val="20"/>
                <w:szCs w:val="20"/>
                <w:lang w:eastAsia="ar-SA"/>
              </w:rPr>
              <w:t>9</w:t>
            </w:r>
          </w:p>
        </w:tc>
        <w:tc>
          <w:tcPr>
            <w:tcW w:w="514" w:type="pct"/>
            <w:shd w:val="clear" w:color="auto" w:fill="BFBFBF" w:themeFill="background1" w:themeFillShade="BF"/>
            <w:vAlign w:val="center"/>
          </w:tcPr>
          <w:p w14:paraId="6CA79EF4" w14:textId="7055012E" w:rsidR="00627A3E" w:rsidRPr="00B708EF" w:rsidRDefault="00627A3E" w:rsidP="00627A3E">
            <w:pPr>
              <w:suppressAutoHyphens/>
              <w:jc w:val="center"/>
              <w:rPr>
                <w:b/>
                <w:sz w:val="20"/>
                <w:szCs w:val="20"/>
                <w:lang w:eastAsia="ar-SA"/>
              </w:rPr>
            </w:pPr>
            <w:r w:rsidRPr="00B708EF">
              <w:rPr>
                <w:b/>
                <w:sz w:val="20"/>
                <w:szCs w:val="20"/>
                <w:lang w:eastAsia="ar-SA"/>
              </w:rPr>
              <w:t>10</w:t>
            </w:r>
          </w:p>
        </w:tc>
        <w:tc>
          <w:tcPr>
            <w:tcW w:w="613" w:type="pct"/>
            <w:shd w:val="clear" w:color="auto" w:fill="BFBFBF" w:themeFill="background1" w:themeFillShade="BF"/>
            <w:vAlign w:val="center"/>
          </w:tcPr>
          <w:p w14:paraId="7589D9B1" w14:textId="18C23F80" w:rsidR="00627A3E" w:rsidRPr="00B708EF" w:rsidRDefault="00627A3E" w:rsidP="00627A3E">
            <w:pPr>
              <w:suppressAutoHyphens/>
              <w:jc w:val="center"/>
              <w:rPr>
                <w:b/>
                <w:sz w:val="20"/>
                <w:szCs w:val="20"/>
                <w:lang w:eastAsia="ar-SA"/>
              </w:rPr>
            </w:pPr>
            <w:r w:rsidRPr="00B708EF">
              <w:rPr>
                <w:b/>
                <w:sz w:val="20"/>
                <w:szCs w:val="20"/>
                <w:lang w:eastAsia="ar-SA"/>
              </w:rPr>
              <w:t>1</w:t>
            </w:r>
            <w:r>
              <w:rPr>
                <w:b/>
                <w:sz w:val="20"/>
                <w:szCs w:val="20"/>
                <w:lang w:eastAsia="ar-SA"/>
              </w:rPr>
              <w:t>1</w:t>
            </w:r>
          </w:p>
        </w:tc>
      </w:tr>
      <w:tr w:rsidR="00354706" w:rsidRPr="00B708EF" w14:paraId="6251BEDA"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16194D1A" w14:textId="6F0AC340" w:rsidR="00354706" w:rsidRPr="00B708EF" w:rsidRDefault="00354706" w:rsidP="00354706">
            <w:pPr>
              <w:pStyle w:val="aff7"/>
              <w:rPr>
                <w:rFonts w:ascii="Times New Roman" w:hAnsi="Times New Roman"/>
                <w:sz w:val="20"/>
                <w:szCs w:val="20"/>
              </w:rPr>
            </w:pPr>
            <w:r>
              <w:rPr>
                <w:rFonts w:ascii="Times New Roman" w:hAnsi="Times New Roman"/>
                <w:sz w:val="20"/>
                <w:szCs w:val="20"/>
              </w:rPr>
              <w:t>1</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4C93ACD1" w14:textId="78D81E8F"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859A298" w14:textId="7627A048"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1BF84CD" w14:textId="2114FDF1"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B566F4F" w14:textId="40F1F295" w:rsidR="00354706" w:rsidRPr="00B708EF" w:rsidRDefault="00354706" w:rsidP="00354706">
            <w:pPr>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DF90471" w14:textId="25AEEA30" w:rsidR="00354706" w:rsidRPr="00B708EF" w:rsidRDefault="00354706" w:rsidP="00354706">
            <w:pPr>
              <w:spacing w:after="0"/>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52C2C41" w14:textId="7443DA30" w:rsidR="00354706" w:rsidRPr="00F74C80" w:rsidRDefault="00354706" w:rsidP="00354706">
            <w:pPr>
              <w:jc w:val="center"/>
              <w:rPr>
                <w:sz w:val="20"/>
                <w:szCs w:val="20"/>
              </w:rPr>
            </w:pPr>
            <w:r w:rsidRPr="00F74C80">
              <w:rPr>
                <w:sz w:val="20"/>
                <w:szCs w:val="20"/>
              </w:rPr>
              <w:t>г. Липецк, набережная левого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4AAAA536" w14:textId="2E769E70"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F90DC2A" w14:textId="149188F9" w:rsidR="00354706" w:rsidRPr="00B708EF" w:rsidRDefault="00354706" w:rsidP="00354706">
            <w:pPr>
              <w:jc w:val="center"/>
              <w:rPr>
                <w:sz w:val="20"/>
                <w:szCs w:val="20"/>
              </w:rPr>
            </w:pPr>
            <w:r w:rsidRPr="00C910F6">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435AFF0A" w14:textId="7F23FC4D"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14F6FCED" w14:textId="5843541D"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0EFFD935" w14:textId="77777777" w:rsidTr="00627A3E">
        <w:trPr>
          <w:trHeight w:val="197"/>
          <w:jc w:val="center"/>
        </w:trPr>
        <w:tc>
          <w:tcPr>
            <w:tcW w:w="268" w:type="pct"/>
            <w:tcBorders>
              <w:top w:val="single" w:sz="4" w:space="0" w:color="auto"/>
              <w:left w:val="single" w:sz="4" w:space="0" w:color="auto"/>
              <w:bottom w:val="single" w:sz="4" w:space="0" w:color="auto"/>
              <w:right w:val="single" w:sz="4" w:space="0" w:color="auto"/>
            </w:tcBorders>
            <w:vAlign w:val="center"/>
          </w:tcPr>
          <w:p w14:paraId="634F8774" w14:textId="0AF15F78" w:rsidR="00354706" w:rsidRPr="00B708EF" w:rsidRDefault="00354706" w:rsidP="00354706">
            <w:pPr>
              <w:pStyle w:val="aff7"/>
              <w:rPr>
                <w:rFonts w:ascii="Times New Roman" w:hAnsi="Times New Roman"/>
                <w:sz w:val="20"/>
                <w:szCs w:val="20"/>
              </w:rPr>
            </w:pPr>
            <w:r>
              <w:rPr>
                <w:rFonts w:ascii="Times New Roman" w:hAnsi="Times New Roman"/>
                <w:sz w:val="20"/>
                <w:szCs w:val="20"/>
              </w:rPr>
              <w:t>2</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5139838" w14:textId="63AF9E0F"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C3932F" w14:textId="20A4802D"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8F228D8" w14:textId="41F0D1D5"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D15DE35" w14:textId="6D56C234" w:rsidR="00354706" w:rsidRPr="00B708EF" w:rsidRDefault="00354706" w:rsidP="00354706">
            <w:pPr>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AFA54C5" w14:textId="425AE796"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092E847" w14:textId="7835B988" w:rsidR="00354706" w:rsidRPr="00F74C80" w:rsidRDefault="00354706" w:rsidP="00354706">
            <w:pPr>
              <w:jc w:val="center"/>
              <w:rPr>
                <w:sz w:val="20"/>
                <w:szCs w:val="20"/>
              </w:rPr>
            </w:pPr>
            <w:r w:rsidRPr="00F74C80">
              <w:rPr>
                <w:sz w:val="20"/>
                <w:szCs w:val="20"/>
              </w:rPr>
              <w:t>г. Липецк, набережная левого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EE5B60D" w14:textId="0B15A813"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D85C46D" w14:textId="790EFAC5" w:rsidR="00354706" w:rsidRPr="00B708EF" w:rsidRDefault="00354706" w:rsidP="00354706">
            <w:pPr>
              <w:jc w:val="center"/>
              <w:rPr>
                <w:sz w:val="20"/>
                <w:szCs w:val="20"/>
              </w:rPr>
            </w:pPr>
            <w:r w:rsidRPr="00C910F6">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2FCD49D0" w14:textId="1E8C1A15" w:rsidR="00354706" w:rsidRPr="00B708EF" w:rsidRDefault="00354706" w:rsidP="00354706">
            <w:pPr>
              <w:jc w:val="center"/>
              <w:rPr>
                <w:sz w:val="20"/>
                <w:szCs w:val="20"/>
              </w:rPr>
            </w:pPr>
            <w:r w:rsidRPr="00B708EF">
              <w:rPr>
                <w:sz w:val="20"/>
                <w:szCs w:val="20"/>
              </w:rPr>
              <w:t>Зона отдыха</w:t>
            </w:r>
          </w:p>
        </w:tc>
        <w:tc>
          <w:tcPr>
            <w:tcW w:w="613" w:type="pct"/>
            <w:tcBorders>
              <w:top w:val="single" w:sz="4" w:space="0" w:color="auto"/>
              <w:left w:val="single" w:sz="4" w:space="0" w:color="auto"/>
              <w:bottom w:val="single" w:sz="4" w:space="0" w:color="auto"/>
              <w:right w:val="single" w:sz="4" w:space="0" w:color="auto"/>
            </w:tcBorders>
            <w:vAlign w:val="center"/>
          </w:tcPr>
          <w:p w14:paraId="71957D96" w14:textId="29FED2D9"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45F09289" w14:textId="77777777" w:rsidTr="00627A3E">
        <w:trPr>
          <w:trHeight w:val="1431"/>
          <w:jc w:val="center"/>
        </w:trPr>
        <w:tc>
          <w:tcPr>
            <w:tcW w:w="268" w:type="pct"/>
            <w:tcBorders>
              <w:top w:val="single" w:sz="4" w:space="0" w:color="auto"/>
              <w:left w:val="single" w:sz="4" w:space="0" w:color="auto"/>
              <w:bottom w:val="single" w:sz="4" w:space="0" w:color="auto"/>
              <w:right w:val="single" w:sz="4" w:space="0" w:color="auto"/>
            </w:tcBorders>
            <w:vAlign w:val="center"/>
          </w:tcPr>
          <w:p w14:paraId="5E6A360E" w14:textId="68E843C0" w:rsidR="00354706" w:rsidRPr="00B708EF" w:rsidRDefault="00354706" w:rsidP="00354706">
            <w:pPr>
              <w:pStyle w:val="aff7"/>
              <w:rPr>
                <w:rFonts w:ascii="Times New Roman" w:hAnsi="Times New Roman"/>
                <w:sz w:val="20"/>
                <w:szCs w:val="20"/>
              </w:rPr>
            </w:pPr>
            <w:r>
              <w:rPr>
                <w:rFonts w:ascii="Times New Roman" w:hAnsi="Times New Roman"/>
                <w:sz w:val="20"/>
                <w:szCs w:val="20"/>
              </w:rPr>
              <w:t>3</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83C8785" w14:textId="7D0C5D74"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27B4D0" w14:textId="5A949D8C"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2F504B95" w14:textId="69F8A874"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6705990" w14:textId="478A5051" w:rsidR="00354706" w:rsidRPr="00B708EF" w:rsidRDefault="00354706" w:rsidP="00354706">
            <w:pPr>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0F28B944" w14:textId="75BBEDCB"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85811EA" w14:textId="7BE3E235" w:rsidR="00354706" w:rsidRPr="00F74C80" w:rsidRDefault="00354706" w:rsidP="00354706">
            <w:pPr>
              <w:jc w:val="center"/>
              <w:rPr>
                <w:sz w:val="20"/>
                <w:szCs w:val="20"/>
              </w:rPr>
            </w:pPr>
            <w:r w:rsidRPr="00F74C80">
              <w:rPr>
                <w:sz w:val="20"/>
                <w:szCs w:val="20"/>
              </w:rPr>
              <w:t>г. Липецк, набережная правого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5B3F7ED" w14:textId="519746E4"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43B2898" w14:textId="673F59E3" w:rsidR="00354706" w:rsidRPr="00B708EF" w:rsidRDefault="00354706" w:rsidP="00354706">
            <w:pPr>
              <w:jc w:val="center"/>
              <w:rPr>
                <w:sz w:val="20"/>
                <w:szCs w:val="20"/>
              </w:rPr>
            </w:pPr>
            <w:r w:rsidRPr="00C910F6">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1C9145D5" w14:textId="4FA03FCA"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0C30C48A" w14:textId="2FEBA168"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3BFD00E4"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01337314" w14:textId="317C0FB1" w:rsidR="00354706" w:rsidRPr="00B708EF" w:rsidRDefault="00354706" w:rsidP="00354706">
            <w:pPr>
              <w:pStyle w:val="aff7"/>
              <w:rPr>
                <w:rFonts w:ascii="Times New Roman" w:hAnsi="Times New Roman"/>
                <w:sz w:val="20"/>
                <w:szCs w:val="20"/>
              </w:rPr>
            </w:pPr>
            <w:r>
              <w:rPr>
                <w:rFonts w:ascii="Times New Roman" w:hAnsi="Times New Roman"/>
                <w:sz w:val="20"/>
                <w:szCs w:val="20"/>
              </w:rPr>
              <w:t>4</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93278A6" w14:textId="2BA8AE4C"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4B3AD7" w14:textId="4B1FF761"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411D2F55" w14:textId="39263E0C"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17ADB8EE" w14:textId="2038155C" w:rsidR="00354706" w:rsidRPr="00B708EF" w:rsidRDefault="00354706" w:rsidP="00354706">
            <w:pPr>
              <w:spacing w:after="0"/>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E9C4F42" w14:textId="459E767D"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D999E26" w14:textId="2FAAF4CD" w:rsidR="00354706" w:rsidRPr="00F74C80" w:rsidRDefault="00354706" w:rsidP="00354706">
            <w:pPr>
              <w:jc w:val="center"/>
              <w:rPr>
                <w:sz w:val="20"/>
                <w:szCs w:val="20"/>
              </w:rPr>
            </w:pPr>
            <w:r w:rsidRPr="00F74C80">
              <w:rPr>
                <w:sz w:val="20"/>
                <w:szCs w:val="20"/>
              </w:rPr>
              <w:t xml:space="preserve">г. Липецк, набережная правого </w:t>
            </w:r>
            <w:r w:rsidRPr="00F74C80">
              <w:rPr>
                <w:sz w:val="20"/>
                <w:szCs w:val="20"/>
              </w:rPr>
              <w:lastRenderedPageBreak/>
              <w:t>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954E55C" w14:textId="2F0D7CD1" w:rsidR="00354706" w:rsidRPr="00B708EF" w:rsidRDefault="00354706" w:rsidP="00354706">
            <w:pPr>
              <w:jc w:val="center"/>
              <w:rPr>
                <w:sz w:val="20"/>
                <w:szCs w:val="20"/>
              </w:rPr>
            </w:pPr>
            <w:r w:rsidRPr="00B708EF">
              <w:rPr>
                <w:sz w:val="20"/>
                <w:szCs w:val="20"/>
              </w:rPr>
              <w:lastRenderedPageBreak/>
              <w:t xml:space="preserve">Планируемый к </w:t>
            </w:r>
            <w:r w:rsidRPr="00B708EF">
              <w:rPr>
                <w:sz w:val="20"/>
                <w:szCs w:val="20"/>
              </w:rPr>
              <w:lastRenderedPageBreak/>
              <w:t>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8EFADD2" w14:textId="2CC1664B" w:rsidR="00354706" w:rsidRPr="00B708EF" w:rsidRDefault="00354706" w:rsidP="00354706">
            <w:pPr>
              <w:jc w:val="center"/>
              <w:rPr>
                <w:sz w:val="20"/>
                <w:szCs w:val="20"/>
              </w:rPr>
            </w:pPr>
            <w:r w:rsidRPr="00C910F6">
              <w:rPr>
                <w:sz w:val="20"/>
                <w:szCs w:val="20"/>
              </w:rPr>
              <w:lastRenderedPageBreak/>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4DEC425B" w14:textId="11EEB59C" w:rsidR="00354706" w:rsidRPr="00B708EF" w:rsidRDefault="00354706" w:rsidP="00354706">
            <w:pPr>
              <w:jc w:val="center"/>
              <w:rPr>
                <w:sz w:val="20"/>
                <w:szCs w:val="20"/>
              </w:rPr>
            </w:pPr>
            <w:r w:rsidRPr="00B708EF">
              <w:rPr>
                <w:sz w:val="20"/>
                <w:szCs w:val="20"/>
              </w:rPr>
              <w:t>Иные зоны</w:t>
            </w:r>
          </w:p>
        </w:tc>
        <w:tc>
          <w:tcPr>
            <w:tcW w:w="613" w:type="pct"/>
            <w:tcBorders>
              <w:top w:val="single" w:sz="4" w:space="0" w:color="auto"/>
              <w:left w:val="single" w:sz="4" w:space="0" w:color="auto"/>
              <w:bottom w:val="single" w:sz="4" w:space="0" w:color="auto"/>
              <w:right w:val="single" w:sz="4" w:space="0" w:color="auto"/>
            </w:tcBorders>
            <w:vAlign w:val="center"/>
          </w:tcPr>
          <w:p w14:paraId="7BBA7A91" w14:textId="7D9BCCB3"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52C5BE58"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7DE307B6" w14:textId="7F72C533" w:rsidR="00354706" w:rsidRPr="00B708EF" w:rsidRDefault="00354706" w:rsidP="00354706">
            <w:pPr>
              <w:pStyle w:val="aff7"/>
              <w:rPr>
                <w:rFonts w:ascii="Times New Roman" w:hAnsi="Times New Roman"/>
                <w:sz w:val="20"/>
                <w:szCs w:val="20"/>
              </w:rPr>
            </w:pPr>
            <w:r>
              <w:rPr>
                <w:rFonts w:ascii="Times New Roman" w:hAnsi="Times New Roman"/>
                <w:sz w:val="20"/>
                <w:szCs w:val="20"/>
              </w:rPr>
              <w:t>5</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F152717" w14:textId="2DD27519" w:rsidR="00354706" w:rsidRPr="00B708EF" w:rsidRDefault="00354706" w:rsidP="00354706">
            <w:pPr>
              <w:pStyle w:val="aff7"/>
              <w:rPr>
                <w:rFonts w:ascii="Times New Roman" w:hAnsi="Times New Roman"/>
                <w:sz w:val="20"/>
                <w:szCs w:val="20"/>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897AF1" w14:textId="5B11FF89"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A3E445F" w14:textId="5C8511B8" w:rsidR="00354706" w:rsidRPr="00B708EF" w:rsidRDefault="00354706" w:rsidP="00354706">
            <w:pPr>
              <w:jc w:val="center"/>
              <w:rPr>
                <w:color w:val="000000" w:themeColor="text1"/>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01D1BBAB" w14:textId="7805AFB5" w:rsidR="00354706" w:rsidRPr="00B708EF" w:rsidRDefault="00354706" w:rsidP="00354706">
            <w:pPr>
              <w:spacing w:after="0"/>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61949B7" w14:textId="0D32BA3A" w:rsidR="00354706" w:rsidRPr="00B708EF" w:rsidRDefault="00354706" w:rsidP="00354706">
            <w:pPr>
              <w:jc w:val="center"/>
              <w:rPr>
                <w:color w:val="000000" w:themeColor="text1"/>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32DCCF8" w14:textId="1EA087A3" w:rsidR="00354706" w:rsidRPr="00F74C80" w:rsidRDefault="00354706" w:rsidP="00354706">
            <w:pPr>
              <w:jc w:val="center"/>
              <w:rPr>
                <w:sz w:val="20"/>
                <w:szCs w:val="20"/>
              </w:rPr>
            </w:pPr>
            <w:r w:rsidRPr="00F74C80">
              <w:rPr>
                <w:sz w:val="20"/>
                <w:szCs w:val="20"/>
              </w:rPr>
              <w:t>г. Липецк, набережная правого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F1D2E9E" w14:textId="373B0FA2"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D924C39" w14:textId="6FD38633" w:rsidR="00354706" w:rsidRPr="00C910F6" w:rsidRDefault="00354706" w:rsidP="00354706">
            <w:pPr>
              <w:jc w:val="center"/>
              <w:rPr>
                <w:sz w:val="20"/>
                <w:szCs w:val="20"/>
              </w:rPr>
            </w:pPr>
            <w:r w:rsidRPr="00C910F6">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508304F7" w14:textId="5986FBE6"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4D6264E7" w14:textId="7389BBAD"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1723E48B"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1F3DDC01" w14:textId="710435CD" w:rsidR="00354706" w:rsidRPr="00B708EF" w:rsidRDefault="00354706" w:rsidP="00354706">
            <w:pPr>
              <w:pStyle w:val="aff7"/>
              <w:rPr>
                <w:rFonts w:ascii="Times New Roman" w:hAnsi="Times New Roman"/>
                <w:sz w:val="20"/>
                <w:szCs w:val="20"/>
              </w:rPr>
            </w:pPr>
            <w:r>
              <w:rPr>
                <w:rFonts w:ascii="Times New Roman" w:hAnsi="Times New Roman"/>
                <w:sz w:val="20"/>
                <w:szCs w:val="20"/>
              </w:rPr>
              <w:t>6</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417FA2D" w14:textId="09ABCF56"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6E577E6" w14:textId="4CED1AA4" w:rsidR="00354706" w:rsidRPr="00B708EF" w:rsidRDefault="00354706" w:rsidP="00354706">
            <w:pPr>
              <w:jc w:val="center"/>
              <w:rPr>
                <w:sz w:val="20"/>
                <w:szCs w:val="20"/>
              </w:rPr>
            </w:pPr>
            <w:r w:rsidRPr="00B708EF">
              <w:rPr>
                <w:sz w:val="20"/>
                <w:szCs w:val="20"/>
              </w:rPr>
              <w:t>Пешеходная зона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C358D98" w14:textId="04AE06AE"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6D85CE4B" w14:textId="06193590" w:rsidR="00354706" w:rsidRPr="00B708EF" w:rsidRDefault="00354706" w:rsidP="00354706">
            <w:pPr>
              <w:jc w:val="center"/>
              <w:rPr>
                <w:sz w:val="20"/>
                <w:szCs w:val="20"/>
              </w:rPr>
            </w:pPr>
            <w:r w:rsidRPr="00B708EF">
              <w:rPr>
                <w:sz w:val="20"/>
                <w:szCs w:val="20"/>
              </w:rPr>
              <w:t>Набережная</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147F76D" w14:textId="6B34690E"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0EBE4E5" w14:textId="4501A0FD" w:rsidR="00354706" w:rsidRPr="00F74C80" w:rsidRDefault="00354706" w:rsidP="00354706">
            <w:pPr>
              <w:jc w:val="center"/>
              <w:rPr>
                <w:sz w:val="20"/>
                <w:szCs w:val="20"/>
              </w:rPr>
            </w:pPr>
            <w:r w:rsidRPr="00F74C80">
              <w:rPr>
                <w:sz w:val="20"/>
                <w:szCs w:val="20"/>
              </w:rPr>
              <w:t>г. Липецк, набережная правого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B8E5ED" w14:textId="3533813E"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459B2E7" w14:textId="0AD7C063" w:rsidR="00354706" w:rsidRPr="00B708EF" w:rsidRDefault="00354706" w:rsidP="00354706">
            <w:pPr>
              <w:jc w:val="center"/>
              <w:rPr>
                <w:sz w:val="20"/>
                <w:szCs w:val="20"/>
              </w:rPr>
            </w:pPr>
            <w:r w:rsidRPr="00C910F6">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30312C66" w14:textId="57101197"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69810EDB" w14:textId="5D08D886"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4A2775DF"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2EA9B3AA" w14:textId="4990F87A" w:rsidR="00354706" w:rsidRPr="00E330FD" w:rsidRDefault="00354706" w:rsidP="00354706">
            <w:pPr>
              <w:pStyle w:val="aff7"/>
              <w:rPr>
                <w:rFonts w:ascii="Times New Roman" w:hAnsi="Times New Roman"/>
                <w:sz w:val="20"/>
                <w:szCs w:val="20"/>
              </w:rPr>
            </w:pPr>
            <w:r>
              <w:rPr>
                <w:rFonts w:ascii="Times New Roman" w:hAnsi="Times New Roman"/>
                <w:sz w:val="20"/>
                <w:szCs w:val="20"/>
              </w:rPr>
              <w:t>7</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7035B12" w14:textId="232DC9F6" w:rsidR="00354706" w:rsidRPr="00E330FD" w:rsidRDefault="00354706" w:rsidP="00354706">
            <w:pPr>
              <w:pStyle w:val="aff7"/>
              <w:rPr>
                <w:rFonts w:ascii="Times New Roman" w:hAnsi="Times New Roman"/>
                <w:sz w:val="20"/>
                <w:szCs w:val="20"/>
                <w:lang w:eastAsia="ar-SA"/>
              </w:rPr>
            </w:pPr>
            <w:r w:rsidRPr="00E330FD">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C9B2AF" w14:textId="03E9501B" w:rsidR="00354706" w:rsidRPr="00E330FD" w:rsidRDefault="00354706" w:rsidP="00354706">
            <w:pPr>
              <w:jc w:val="center"/>
              <w:rPr>
                <w:sz w:val="20"/>
                <w:szCs w:val="20"/>
              </w:rPr>
            </w:pPr>
            <w:r w:rsidRPr="00E330FD">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2D8A1B0" w14:textId="2BB4FC5E" w:rsidR="00354706" w:rsidRPr="00E330FD" w:rsidRDefault="00354706" w:rsidP="00354706">
            <w:pPr>
              <w:jc w:val="center"/>
              <w:rPr>
                <w:sz w:val="20"/>
                <w:szCs w:val="20"/>
              </w:rPr>
            </w:pPr>
            <w:r w:rsidRPr="00E330FD">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7BBFCD07" w14:textId="17FB4F3E" w:rsidR="00354706" w:rsidRPr="00E330FD" w:rsidRDefault="00354706" w:rsidP="00354706">
            <w:pPr>
              <w:jc w:val="center"/>
              <w:rPr>
                <w:sz w:val="20"/>
                <w:szCs w:val="20"/>
              </w:rPr>
            </w:pPr>
            <w:r w:rsidRPr="00E330FD">
              <w:rPr>
                <w:sz w:val="20"/>
                <w:szCs w:val="20"/>
              </w:rPr>
              <w:t>Благоустройство территории Нижнего парка</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08297B8F" w14:textId="54AF4182" w:rsidR="00354706" w:rsidRPr="00E330FD" w:rsidRDefault="00354706" w:rsidP="00354706">
            <w:pPr>
              <w:jc w:val="center"/>
              <w:rPr>
                <w:sz w:val="20"/>
                <w:szCs w:val="20"/>
              </w:rPr>
            </w:pPr>
            <w:r w:rsidRPr="00E330FD">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A75D3B9" w14:textId="4560A087" w:rsidR="00354706" w:rsidRPr="00F74C80" w:rsidRDefault="00354706" w:rsidP="00354706">
            <w:pPr>
              <w:jc w:val="center"/>
              <w:rPr>
                <w:sz w:val="20"/>
                <w:szCs w:val="20"/>
              </w:rPr>
            </w:pPr>
            <w:r w:rsidRPr="00F74C80">
              <w:rPr>
                <w:sz w:val="20"/>
                <w:szCs w:val="20"/>
              </w:rPr>
              <w:t>г. Липецк, набережная правого берега р. Воронеж</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5483194" w14:textId="619CE4F9" w:rsidR="00354706" w:rsidRPr="00E330FD" w:rsidRDefault="00354706" w:rsidP="00354706">
            <w:pPr>
              <w:jc w:val="center"/>
              <w:rPr>
                <w:sz w:val="20"/>
                <w:szCs w:val="20"/>
              </w:rPr>
            </w:pPr>
            <w:r w:rsidRPr="00E330FD">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DA2DEA5" w14:textId="2122594D" w:rsidR="00354706" w:rsidRPr="00B708EF"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7C443EA6" w14:textId="5FB41D2A" w:rsidR="00354706" w:rsidRPr="00B708EF" w:rsidRDefault="00354706" w:rsidP="00354706">
            <w:pPr>
              <w:jc w:val="center"/>
              <w:rPr>
                <w:sz w:val="20"/>
                <w:szCs w:val="20"/>
              </w:rPr>
            </w:pPr>
            <w:r w:rsidRPr="00B708EF">
              <w:rPr>
                <w:sz w:val="20"/>
                <w:szCs w:val="20"/>
              </w:rPr>
              <w:t xml:space="preserve">Зона озелененных территорий общего пользования (лесопарки, парки, сады, скверы, </w:t>
            </w:r>
            <w:r w:rsidRPr="00B708EF">
              <w:rPr>
                <w:sz w:val="20"/>
                <w:szCs w:val="20"/>
              </w:rPr>
              <w:lastRenderedPageBreak/>
              <w:t>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612456EC" w14:textId="3767834B" w:rsidR="00354706" w:rsidRPr="00B708EF" w:rsidRDefault="00354706" w:rsidP="00354706">
            <w:pPr>
              <w:jc w:val="center"/>
              <w:rPr>
                <w:sz w:val="20"/>
                <w:szCs w:val="20"/>
              </w:rPr>
            </w:pPr>
            <w:r w:rsidRPr="00B708EF">
              <w:rPr>
                <w:sz w:val="20"/>
                <w:szCs w:val="20"/>
              </w:rPr>
              <w:lastRenderedPageBreak/>
              <w:t>Не устанавливается</w:t>
            </w:r>
          </w:p>
        </w:tc>
      </w:tr>
      <w:tr w:rsidR="00354706" w:rsidRPr="00B708EF" w14:paraId="53A823E6"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223C4BF4" w14:textId="599935AA" w:rsidR="00354706" w:rsidRPr="00B708EF" w:rsidRDefault="00354706" w:rsidP="00354706">
            <w:pPr>
              <w:pStyle w:val="aff7"/>
              <w:rPr>
                <w:rFonts w:ascii="Times New Roman" w:hAnsi="Times New Roman"/>
                <w:sz w:val="20"/>
                <w:szCs w:val="20"/>
              </w:rPr>
            </w:pPr>
            <w:r>
              <w:rPr>
                <w:rFonts w:ascii="Times New Roman" w:hAnsi="Times New Roman"/>
                <w:sz w:val="20"/>
                <w:szCs w:val="20"/>
              </w:rPr>
              <w:t>8</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00A49FA" w14:textId="3F5E5DAB" w:rsidR="00354706" w:rsidRPr="00B708EF" w:rsidRDefault="00354706" w:rsidP="00354706">
            <w:pPr>
              <w:pStyle w:val="aff7"/>
              <w:rPr>
                <w:rFonts w:ascii="Times New Roman" w:hAnsi="Times New Roman"/>
                <w:sz w:val="20"/>
                <w:szCs w:val="20"/>
              </w:rPr>
            </w:pPr>
            <w:r w:rsidRPr="00B708EF">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C4CD6C" w14:textId="2DC7C313" w:rsidR="00354706" w:rsidRPr="00B708EF" w:rsidRDefault="00354706" w:rsidP="00354706">
            <w:pPr>
              <w:jc w:val="center"/>
              <w:rPr>
                <w:sz w:val="20"/>
                <w:szCs w:val="20"/>
              </w:rPr>
            </w:pPr>
            <w:r w:rsidRPr="00B708EF">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A09544B" w14:textId="6393743C" w:rsidR="00354706" w:rsidRPr="00B708EF" w:rsidRDefault="00354706" w:rsidP="00354706">
            <w:pPr>
              <w:jc w:val="center"/>
              <w:rPr>
                <w:color w:val="000000" w:themeColor="text1"/>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12F39398" w14:textId="25F40AC5" w:rsidR="00354706" w:rsidRPr="00B708EF" w:rsidRDefault="00354706" w:rsidP="00354706">
            <w:pPr>
              <w:jc w:val="center"/>
              <w:rPr>
                <w:sz w:val="20"/>
                <w:szCs w:val="20"/>
              </w:rPr>
            </w:pPr>
            <w:r w:rsidRPr="007B2850">
              <w:rPr>
                <w:sz w:val="20"/>
                <w:szCs w:val="20"/>
              </w:rPr>
              <w:t>парк Авиаторов</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571F999" w14:textId="607506CF" w:rsidR="00354706" w:rsidRPr="00B708EF" w:rsidRDefault="00354706" w:rsidP="00354706">
            <w:pPr>
              <w:jc w:val="center"/>
              <w:rPr>
                <w:color w:val="000000" w:themeColor="text1"/>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0813215" w14:textId="0E50D1F7" w:rsidR="00354706" w:rsidRPr="00F74C80" w:rsidRDefault="00354706" w:rsidP="00354706">
            <w:pPr>
              <w:jc w:val="center"/>
              <w:rPr>
                <w:sz w:val="20"/>
                <w:szCs w:val="20"/>
              </w:rPr>
            </w:pPr>
            <w:r w:rsidRPr="00F74C80">
              <w:rPr>
                <w:sz w:val="20"/>
                <w:szCs w:val="20"/>
              </w:rPr>
              <w:t xml:space="preserve">г. Липецк, </w:t>
            </w:r>
            <w:proofErr w:type="spellStart"/>
            <w:r w:rsidRPr="00F74C80">
              <w:rPr>
                <w:sz w:val="20"/>
                <w:szCs w:val="20"/>
              </w:rPr>
              <w:t>мкр</w:t>
            </w:r>
            <w:proofErr w:type="spellEnd"/>
            <w:r w:rsidRPr="00F74C80">
              <w:rPr>
                <w:sz w:val="20"/>
                <w:szCs w:val="20"/>
              </w:rPr>
              <w:t>. Елецкий</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76B1EC2" w14:textId="7C210BC1"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387A4C3" w14:textId="1ACCD584" w:rsidR="00354706" w:rsidRPr="00E82B9A"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05C88DBB" w14:textId="73730356"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79F1FDF2" w14:textId="76D8BE49"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09825E1F"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292060E7" w14:textId="65AC9053" w:rsidR="00354706" w:rsidRPr="00B708EF" w:rsidRDefault="00354706" w:rsidP="00354706">
            <w:pPr>
              <w:pStyle w:val="aff7"/>
              <w:rPr>
                <w:rFonts w:ascii="Times New Roman" w:hAnsi="Times New Roman"/>
                <w:sz w:val="20"/>
                <w:szCs w:val="20"/>
              </w:rPr>
            </w:pPr>
            <w:r>
              <w:rPr>
                <w:rFonts w:ascii="Times New Roman" w:hAnsi="Times New Roman"/>
                <w:sz w:val="20"/>
                <w:szCs w:val="20"/>
              </w:rPr>
              <w:t>9</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ACD5D35" w14:textId="7E3A9984"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7D7F43" w14:textId="32A506A5" w:rsidR="00354706" w:rsidRPr="00B708EF" w:rsidRDefault="00354706" w:rsidP="00354706">
            <w:pPr>
              <w:jc w:val="center"/>
              <w:rPr>
                <w:sz w:val="20"/>
                <w:szCs w:val="20"/>
              </w:rPr>
            </w:pPr>
            <w:r w:rsidRPr="00B708EF">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0881258" w14:textId="567B0B1F"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6F348E1C" w14:textId="6119E924" w:rsidR="00354706" w:rsidRPr="00B708EF" w:rsidRDefault="00354706" w:rsidP="00354706">
            <w:pPr>
              <w:jc w:val="center"/>
              <w:rPr>
                <w:sz w:val="20"/>
                <w:szCs w:val="20"/>
              </w:rPr>
            </w:pPr>
            <w:r w:rsidRPr="00B708EF">
              <w:rPr>
                <w:sz w:val="20"/>
                <w:szCs w:val="20"/>
              </w:rPr>
              <w:t>Парк культуры и отдыха в г. Липецке</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E3CC7B3" w14:textId="2578A004"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CC5FDDD" w14:textId="36D836DB" w:rsidR="00354706" w:rsidRPr="00F74C80" w:rsidRDefault="00354706" w:rsidP="00354706">
            <w:pPr>
              <w:jc w:val="center"/>
              <w:rPr>
                <w:sz w:val="20"/>
                <w:szCs w:val="20"/>
              </w:rPr>
            </w:pPr>
            <w:r w:rsidRPr="00F74C80">
              <w:rPr>
                <w:sz w:val="20"/>
                <w:szCs w:val="20"/>
              </w:rPr>
              <w:t>г. Липецк, Желтые пески</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22A8C6FA" w14:textId="0C339DB8"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FE6276F" w14:textId="527359C7" w:rsidR="00354706" w:rsidRPr="00B708EF"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7B839327" w14:textId="512F5B12"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01B14A77" w14:textId="2C8E1251"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00F395C4"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579FC7AF" w14:textId="61839A3C" w:rsidR="00354706" w:rsidRPr="00B708EF" w:rsidRDefault="00354706" w:rsidP="00354706">
            <w:pPr>
              <w:pStyle w:val="aff7"/>
              <w:rPr>
                <w:rFonts w:ascii="Times New Roman" w:hAnsi="Times New Roman"/>
                <w:sz w:val="20"/>
                <w:szCs w:val="20"/>
              </w:rPr>
            </w:pPr>
            <w:r>
              <w:rPr>
                <w:rFonts w:ascii="Times New Roman" w:hAnsi="Times New Roman"/>
                <w:sz w:val="20"/>
                <w:szCs w:val="20"/>
              </w:rPr>
              <w:t>10</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9ECC515" w14:textId="5A3252CF"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B518CA5" w14:textId="6EBC7A6D" w:rsidR="00354706" w:rsidRPr="00B708EF" w:rsidRDefault="00354706" w:rsidP="00354706">
            <w:pPr>
              <w:jc w:val="center"/>
              <w:rPr>
                <w:sz w:val="20"/>
                <w:szCs w:val="20"/>
              </w:rPr>
            </w:pPr>
            <w:r w:rsidRPr="00B708EF">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28D83DD" w14:textId="0F3AC323"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7A087ABE" w14:textId="5572E5AF" w:rsidR="00354706" w:rsidRPr="00B708EF" w:rsidRDefault="00354706" w:rsidP="00354706">
            <w:pPr>
              <w:jc w:val="center"/>
              <w:rPr>
                <w:sz w:val="20"/>
                <w:szCs w:val="20"/>
              </w:rPr>
            </w:pPr>
            <w:r w:rsidRPr="00B708EF">
              <w:rPr>
                <w:sz w:val="20"/>
                <w:szCs w:val="20"/>
              </w:rPr>
              <w:t>Парк культуры и отдыха в г. Липецке</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259B37A" w14:textId="1F9F8F8C"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6470AE4" w14:textId="37F58AEC" w:rsidR="00354706" w:rsidRPr="00F74C80" w:rsidRDefault="00354706" w:rsidP="00354706">
            <w:pPr>
              <w:jc w:val="center"/>
              <w:rPr>
                <w:sz w:val="20"/>
                <w:szCs w:val="20"/>
              </w:rPr>
            </w:pPr>
            <w:r w:rsidRPr="00F74C80">
              <w:rPr>
                <w:sz w:val="20"/>
                <w:szCs w:val="20"/>
              </w:rPr>
              <w:t>г. Липецк, Желтые пески</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E798FD0" w14:textId="09D5C12E"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88F073C" w14:textId="1AED4C33" w:rsidR="00354706" w:rsidRPr="00B708EF"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22157F7C" w14:textId="17F66A39" w:rsidR="00354706" w:rsidRPr="00B708EF" w:rsidRDefault="00354706" w:rsidP="00354706">
            <w:pPr>
              <w:jc w:val="center"/>
              <w:rPr>
                <w:sz w:val="20"/>
                <w:szCs w:val="20"/>
              </w:rPr>
            </w:pPr>
            <w:r w:rsidRPr="00B708EF">
              <w:rPr>
                <w:sz w:val="20"/>
                <w:szCs w:val="20"/>
              </w:rPr>
              <w:t xml:space="preserve">Зона озелененных территорий общего пользования (лесопарки, парки, сады, скверы, </w:t>
            </w:r>
            <w:r w:rsidRPr="00B708EF">
              <w:rPr>
                <w:sz w:val="20"/>
                <w:szCs w:val="20"/>
              </w:rPr>
              <w:lastRenderedPageBreak/>
              <w:t>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2DC88719" w14:textId="6161720F" w:rsidR="00354706" w:rsidRPr="00B708EF" w:rsidRDefault="00354706" w:rsidP="00354706">
            <w:pPr>
              <w:jc w:val="center"/>
              <w:rPr>
                <w:sz w:val="20"/>
                <w:szCs w:val="20"/>
              </w:rPr>
            </w:pPr>
            <w:r w:rsidRPr="00B708EF">
              <w:rPr>
                <w:sz w:val="20"/>
                <w:szCs w:val="20"/>
              </w:rPr>
              <w:lastRenderedPageBreak/>
              <w:t>Не устанавливается</w:t>
            </w:r>
          </w:p>
        </w:tc>
      </w:tr>
      <w:tr w:rsidR="00354706" w:rsidRPr="00B708EF" w14:paraId="63B48AB1"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00F1D503" w14:textId="4FD33A93" w:rsidR="00354706" w:rsidRPr="00B708EF" w:rsidRDefault="00354706" w:rsidP="00354706">
            <w:pPr>
              <w:pStyle w:val="aff7"/>
              <w:rPr>
                <w:rFonts w:ascii="Times New Roman" w:hAnsi="Times New Roman"/>
                <w:sz w:val="20"/>
                <w:szCs w:val="20"/>
              </w:rPr>
            </w:pPr>
            <w:r>
              <w:rPr>
                <w:rFonts w:ascii="Times New Roman" w:hAnsi="Times New Roman"/>
                <w:sz w:val="20"/>
                <w:szCs w:val="20"/>
              </w:rPr>
              <w:t>11</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EEEC536" w14:textId="27BC616A" w:rsidR="00354706" w:rsidRPr="00B708EF" w:rsidRDefault="00354706" w:rsidP="00354706">
            <w:pPr>
              <w:pStyle w:val="aff7"/>
              <w:rPr>
                <w:rFonts w:ascii="Times New Roman" w:hAnsi="Times New Roman"/>
                <w:sz w:val="20"/>
                <w:szCs w:val="20"/>
              </w:rPr>
            </w:pPr>
            <w:r w:rsidRPr="00B708EF">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105738" w14:textId="0AEDF26C" w:rsidR="00354706" w:rsidRPr="00B708EF" w:rsidRDefault="00354706" w:rsidP="00354706">
            <w:pPr>
              <w:jc w:val="center"/>
              <w:rPr>
                <w:sz w:val="20"/>
                <w:szCs w:val="20"/>
              </w:rPr>
            </w:pPr>
            <w:r w:rsidRPr="00B708EF">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2EEFECD" w14:textId="6579C48A" w:rsidR="00354706" w:rsidRPr="00B708EF" w:rsidRDefault="00354706" w:rsidP="00354706">
            <w:pPr>
              <w:jc w:val="center"/>
              <w:rPr>
                <w:color w:val="000000" w:themeColor="text1"/>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5B1B0E7" w14:textId="0EFFC875" w:rsidR="00354706" w:rsidRPr="00B708EF" w:rsidRDefault="00354706" w:rsidP="00354706">
            <w:pPr>
              <w:jc w:val="center"/>
              <w:rPr>
                <w:sz w:val="20"/>
                <w:szCs w:val="20"/>
              </w:rPr>
            </w:pPr>
            <w:r w:rsidRPr="00B708EF">
              <w:rPr>
                <w:sz w:val="20"/>
                <w:szCs w:val="20"/>
              </w:rPr>
              <w:t>Парк культуры и отдыха в г. Липецке</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CDC4AC3" w14:textId="44678FB1" w:rsidR="00354706" w:rsidRPr="00B708EF" w:rsidRDefault="00354706" w:rsidP="00354706">
            <w:pPr>
              <w:jc w:val="center"/>
              <w:rPr>
                <w:color w:val="000000" w:themeColor="text1"/>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A2CF834" w14:textId="4FB8B6DE" w:rsidR="00354706" w:rsidRPr="00F74C80" w:rsidRDefault="00354706" w:rsidP="00354706">
            <w:pPr>
              <w:jc w:val="center"/>
              <w:rPr>
                <w:sz w:val="20"/>
                <w:szCs w:val="20"/>
              </w:rPr>
            </w:pPr>
            <w:r w:rsidRPr="00F74C80">
              <w:rPr>
                <w:sz w:val="20"/>
                <w:szCs w:val="20"/>
              </w:rPr>
              <w:t>г. Липецк, Желтые пески</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4A3AA2CE" w14:textId="2965F611"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84905A" w14:textId="479DA4B2" w:rsidR="00354706" w:rsidRPr="00E82B9A"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66A2AC87" w14:textId="05C41530"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09C19D19" w14:textId="4E6D81B7"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2FCF1AF9"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13E86BC9" w14:textId="0A481263" w:rsidR="00354706" w:rsidRPr="00B708EF" w:rsidRDefault="00354706" w:rsidP="00354706">
            <w:pPr>
              <w:pStyle w:val="aff7"/>
              <w:rPr>
                <w:rFonts w:ascii="Times New Roman" w:hAnsi="Times New Roman"/>
                <w:sz w:val="20"/>
                <w:szCs w:val="20"/>
              </w:rPr>
            </w:pPr>
            <w:r>
              <w:rPr>
                <w:rFonts w:ascii="Times New Roman" w:hAnsi="Times New Roman"/>
                <w:sz w:val="20"/>
                <w:szCs w:val="20"/>
              </w:rPr>
              <w:t>12</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723FD67" w14:textId="58857BBA" w:rsidR="00354706" w:rsidRPr="00B708EF" w:rsidRDefault="00354706" w:rsidP="00354706">
            <w:pPr>
              <w:pStyle w:val="aff7"/>
              <w:rPr>
                <w:rFonts w:ascii="Times New Roman" w:hAnsi="Times New Roman"/>
                <w:sz w:val="20"/>
                <w:szCs w:val="20"/>
              </w:rPr>
            </w:pPr>
            <w:r w:rsidRPr="00B708EF">
              <w:rPr>
                <w:rFonts w:ascii="Times New Roman" w:hAnsi="Times New Roman"/>
                <w:sz w:val="20"/>
                <w:szCs w:val="20"/>
              </w:rPr>
              <w:t>602010902</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ABD6296" w14:textId="4B8BC6A0" w:rsidR="00354706" w:rsidRPr="00B708EF" w:rsidRDefault="00354706" w:rsidP="00354706">
            <w:pPr>
              <w:jc w:val="center"/>
              <w:rPr>
                <w:sz w:val="20"/>
                <w:szCs w:val="20"/>
              </w:rPr>
            </w:pPr>
            <w:r w:rsidRPr="00B708EF">
              <w:rPr>
                <w:sz w:val="20"/>
                <w:szCs w:val="20"/>
              </w:rPr>
              <w:t>Парк культуры и отдыха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E7BEC3D" w14:textId="4C4FB5FA" w:rsidR="00354706" w:rsidRPr="00B708EF" w:rsidRDefault="00354706" w:rsidP="00354706">
            <w:pPr>
              <w:jc w:val="center"/>
              <w:rPr>
                <w:color w:val="000000" w:themeColor="text1"/>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4322882C" w14:textId="04FB9AB7" w:rsidR="00354706" w:rsidRPr="00B708EF" w:rsidRDefault="00354706" w:rsidP="00354706">
            <w:pPr>
              <w:jc w:val="center"/>
              <w:rPr>
                <w:sz w:val="20"/>
                <w:szCs w:val="20"/>
              </w:rPr>
            </w:pPr>
            <w:r w:rsidRPr="00B708EF">
              <w:rPr>
                <w:sz w:val="20"/>
                <w:szCs w:val="20"/>
              </w:rPr>
              <w:t>Парк культуры и отдыха в г. Липецке</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ECED9AD" w14:textId="40EE044D" w:rsidR="00354706" w:rsidRPr="00B708EF" w:rsidRDefault="00354706" w:rsidP="00354706">
            <w:pPr>
              <w:jc w:val="center"/>
              <w:rPr>
                <w:color w:val="000000" w:themeColor="text1"/>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0818596" w14:textId="156885B0" w:rsidR="00354706" w:rsidRPr="00F74C80" w:rsidRDefault="00354706" w:rsidP="00354706">
            <w:pPr>
              <w:jc w:val="center"/>
              <w:rPr>
                <w:sz w:val="20"/>
                <w:szCs w:val="20"/>
              </w:rPr>
            </w:pPr>
            <w:r w:rsidRPr="00F74C80">
              <w:rPr>
                <w:sz w:val="20"/>
                <w:szCs w:val="20"/>
              </w:rPr>
              <w:t>г. Липецк, Желтые пески</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3EE86C4" w14:textId="42556F50"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0B4B450" w14:textId="629C19A4" w:rsidR="00354706" w:rsidRPr="00E82B9A" w:rsidRDefault="00354706" w:rsidP="00354706">
            <w:pPr>
              <w:jc w:val="center"/>
              <w:rPr>
                <w:sz w:val="20"/>
                <w:szCs w:val="20"/>
              </w:rPr>
            </w:pPr>
            <w:r w:rsidRPr="00E82B9A">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5F7665B7" w14:textId="199090A8" w:rsidR="00354706" w:rsidRPr="00B708EF" w:rsidRDefault="00354706" w:rsidP="00354706">
            <w:pPr>
              <w:jc w:val="center"/>
              <w:rPr>
                <w:sz w:val="20"/>
                <w:szCs w:val="20"/>
              </w:rPr>
            </w:pPr>
            <w:r w:rsidRPr="00B708EF">
              <w:rPr>
                <w:sz w:val="20"/>
                <w:szCs w:val="20"/>
              </w:rPr>
              <w:t>Зона озелененных территорий общего пользования (лесопарки, парки, сады, скверы, бульвары, городские леса)</w:t>
            </w:r>
          </w:p>
        </w:tc>
        <w:tc>
          <w:tcPr>
            <w:tcW w:w="613" w:type="pct"/>
            <w:tcBorders>
              <w:top w:val="single" w:sz="4" w:space="0" w:color="auto"/>
              <w:left w:val="single" w:sz="4" w:space="0" w:color="auto"/>
              <w:bottom w:val="single" w:sz="4" w:space="0" w:color="auto"/>
              <w:right w:val="single" w:sz="4" w:space="0" w:color="auto"/>
            </w:tcBorders>
            <w:vAlign w:val="center"/>
          </w:tcPr>
          <w:p w14:paraId="5C2919C9" w14:textId="5A0A3BF8"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192E1836"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63D3759B" w14:textId="4077262C" w:rsidR="00354706" w:rsidRPr="00B708EF" w:rsidRDefault="00354706" w:rsidP="00354706">
            <w:pPr>
              <w:pStyle w:val="aff7"/>
              <w:rPr>
                <w:rFonts w:ascii="Times New Roman" w:hAnsi="Times New Roman"/>
                <w:sz w:val="20"/>
                <w:szCs w:val="20"/>
              </w:rPr>
            </w:pPr>
            <w:r>
              <w:rPr>
                <w:rFonts w:ascii="Times New Roman" w:hAnsi="Times New Roman"/>
                <w:sz w:val="20"/>
                <w:szCs w:val="20"/>
              </w:rPr>
              <w:t>13</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27D14C64" w14:textId="567BBB76"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602010904</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36C6A3A" w14:textId="30CA259D" w:rsidR="00354706" w:rsidRPr="00B708EF" w:rsidRDefault="00354706" w:rsidP="00354706">
            <w:pPr>
              <w:jc w:val="center"/>
              <w:rPr>
                <w:sz w:val="20"/>
                <w:szCs w:val="20"/>
              </w:rPr>
            </w:pPr>
            <w:r w:rsidRPr="00B708EF">
              <w:rPr>
                <w:sz w:val="20"/>
                <w:szCs w:val="20"/>
              </w:rPr>
              <w:t>Благоустроенный пляж, место массовой околоводной рекреации</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1133FB01" w14:textId="16A5D6E3"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1231173A" w14:textId="3FA41AA0" w:rsidR="00354706" w:rsidRPr="00B708EF" w:rsidRDefault="00354706" w:rsidP="00354706">
            <w:pPr>
              <w:jc w:val="center"/>
              <w:rPr>
                <w:sz w:val="20"/>
                <w:szCs w:val="20"/>
              </w:rPr>
            </w:pPr>
            <w:r w:rsidRPr="00B708EF">
              <w:rPr>
                <w:sz w:val="20"/>
                <w:szCs w:val="20"/>
              </w:rPr>
              <w:t>Устройства пляжа, спортивных и игровых площадок</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0054D8F3" w14:textId="4752BC62"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5213A3B0" w14:textId="78AA1074" w:rsidR="00354706" w:rsidRPr="00F74C80" w:rsidRDefault="00354706" w:rsidP="00354706">
            <w:pPr>
              <w:jc w:val="center"/>
              <w:rPr>
                <w:sz w:val="20"/>
                <w:szCs w:val="20"/>
              </w:rPr>
            </w:pPr>
            <w:r w:rsidRPr="00F74C80">
              <w:rPr>
                <w:sz w:val="20"/>
                <w:szCs w:val="20"/>
              </w:rPr>
              <w:t xml:space="preserve">г. Липецк, </w:t>
            </w:r>
            <w:proofErr w:type="spellStart"/>
            <w:r w:rsidRPr="00F74C80">
              <w:rPr>
                <w:sz w:val="20"/>
                <w:szCs w:val="20"/>
              </w:rPr>
              <w:t>Сселки</w:t>
            </w:r>
            <w:proofErr w:type="spellEnd"/>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67B86BB" w14:textId="2AA5D921"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BEC9C75" w14:textId="1187AAB9" w:rsidR="00354706" w:rsidRPr="00B708EF" w:rsidRDefault="00354706" w:rsidP="00354706">
            <w:pPr>
              <w:jc w:val="center"/>
              <w:rPr>
                <w:sz w:val="20"/>
                <w:szCs w:val="20"/>
              </w:rPr>
            </w:pPr>
            <w:r w:rsidRPr="00AF2DFB">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1F3B1D42" w14:textId="187041FC" w:rsidR="00354706" w:rsidRPr="00B708EF" w:rsidRDefault="00354706" w:rsidP="00354706">
            <w:pPr>
              <w:jc w:val="center"/>
              <w:rPr>
                <w:sz w:val="20"/>
                <w:szCs w:val="20"/>
              </w:rPr>
            </w:pPr>
            <w:r w:rsidRPr="00B708EF">
              <w:rPr>
                <w:sz w:val="20"/>
                <w:szCs w:val="20"/>
              </w:rPr>
              <w:t>Зона отдыха</w:t>
            </w:r>
          </w:p>
        </w:tc>
        <w:tc>
          <w:tcPr>
            <w:tcW w:w="613" w:type="pct"/>
            <w:tcBorders>
              <w:top w:val="single" w:sz="4" w:space="0" w:color="auto"/>
              <w:left w:val="single" w:sz="4" w:space="0" w:color="auto"/>
              <w:bottom w:val="single" w:sz="4" w:space="0" w:color="auto"/>
              <w:right w:val="single" w:sz="4" w:space="0" w:color="auto"/>
            </w:tcBorders>
            <w:vAlign w:val="center"/>
          </w:tcPr>
          <w:p w14:paraId="39DE1DE8" w14:textId="726191F9" w:rsidR="00354706" w:rsidRPr="00B708EF" w:rsidRDefault="00354706" w:rsidP="00354706">
            <w:pPr>
              <w:jc w:val="center"/>
              <w:rPr>
                <w:sz w:val="20"/>
                <w:szCs w:val="20"/>
              </w:rPr>
            </w:pPr>
            <w:r w:rsidRPr="00B708EF">
              <w:rPr>
                <w:sz w:val="20"/>
                <w:szCs w:val="20"/>
              </w:rPr>
              <w:t>Не устанавливается</w:t>
            </w:r>
          </w:p>
        </w:tc>
      </w:tr>
      <w:tr w:rsidR="00354706" w:rsidRPr="00B708EF" w14:paraId="7165B3D1" w14:textId="77777777" w:rsidTr="00627A3E">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1F95960D" w14:textId="40E2A73E" w:rsidR="00354706" w:rsidRPr="00B708EF" w:rsidRDefault="00354706" w:rsidP="00354706">
            <w:pPr>
              <w:pStyle w:val="aff7"/>
              <w:rPr>
                <w:rFonts w:ascii="Times New Roman" w:hAnsi="Times New Roman"/>
                <w:sz w:val="20"/>
                <w:szCs w:val="20"/>
              </w:rPr>
            </w:pPr>
            <w:r>
              <w:rPr>
                <w:rFonts w:ascii="Times New Roman" w:hAnsi="Times New Roman"/>
                <w:sz w:val="20"/>
                <w:szCs w:val="20"/>
              </w:rPr>
              <w:lastRenderedPageBreak/>
              <w:t>14</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E36A032" w14:textId="4253B00C" w:rsidR="00354706" w:rsidRPr="00B708EF" w:rsidRDefault="00354706" w:rsidP="00354706">
            <w:pPr>
              <w:pStyle w:val="aff7"/>
              <w:rPr>
                <w:rFonts w:ascii="Times New Roman" w:hAnsi="Times New Roman"/>
                <w:sz w:val="20"/>
                <w:szCs w:val="20"/>
                <w:lang w:eastAsia="ar-SA"/>
              </w:rPr>
            </w:pPr>
            <w:r w:rsidRPr="00B708EF">
              <w:rPr>
                <w:rFonts w:ascii="Times New Roman" w:hAnsi="Times New Roman"/>
                <w:sz w:val="20"/>
                <w:szCs w:val="20"/>
              </w:rPr>
              <w:t>602010904</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AC790D" w14:textId="764A3CBE" w:rsidR="00354706" w:rsidRPr="00B708EF" w:rsidRDefault="00354706" w:rsidP="00354706">
            <w:pPr>
              <w:jc w:val="center"/>
              <w:rPr>
                <w:sz w:val="20"/>
                <w:szCs w:val="20"/>
              </w:rPr>
            </w:pPr>
            <w:r w:rsidRPr="00B708EF">
              <w:rPr>
                <w:sz w:val="20"/>
                <w:szCs w:val="20"/>
              </w:rPr>
              <w:t>Благоустроенный пляж, место массовой околоводной рекреации</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23ACCE3A" w14:textId="4B964D3A" w:rsidR="00354706" w:rsidRPr="00B708EF" w:rsidRDefault="00354706" w:rsidP="00354706">
            <w:pPr>
              <w:jc w:val="center"/>
              <w:rPr>
                <w:sz w:val="20"/>
                <w:szCs w:val="20"/>
              </w:rPr>
            </w:pPr>
            <w:r w:rsidRPr="00B708EF">
              <w:rPr>
                <w:color w:val="000000" w:themeColor="text1"/>
                <w:sz w:val="20"/>
                <w:szCs w:val="20"/>
              </w:rPr>
              <w:t>Развитие общественных пространств</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7704D21" w14:textId="5D462CE1" w:rsidR="00354706" w:rsidRPr="00B708EF" w:rsidRDefault="00354706" w:rsidP="00354706">
            <w:pPr>
              <w:jc w:val="center"/>
              <w:rPr>
                <w:sz w:val="20"/>
                <w:szCs w:val="20"/>
              </w:rPr>
            </w:pPr>
            <w:r w:rsidRPr="00B708EF">
              <w:rPr>
                <w:sz w:val="20"/>
                <w:szCs w:val="20"/>
              </w:rPr>
              <w:t>Устройства пляжа, спортивных и игровых площадок</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A4BBE75" w14:textId="4C11E33A" w:rsidR="00354706" w:rsidRPr="00B708EF" w:rsidRDefault="00354706" w:rsidP="00354706">
            <w:pPr>
              <w:jc w:val="center"/>
              <w:rPr>
                <w:sz w:val="20"/>
                <w:szCs w:val="20"/>
              </w:rPr>
            </w:pPr>
            <w:r w:rsidRPr="00B708EF">
              <w:rPr>
                <w:color w:val="000000" w:themeColor="text1"/>
                <w:sz w:val="20"/>
                <w:szCs w:val="20"/>
              </w:rPr>
              <w:t>не определено</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6D675AD" w14:textId="323CF4C5" w:rsidR="00354706" w:rsidRPr="00354706" w:rsidRDefault="00354706" w:rsidP="00354706">
            <w:pPr>
              <w:jc w:val="center"/>
              <w:rPr>
                <w:sz w:val="20"/>
                <w:szCs w:val="20"/>
                <w:highlight w:val="yellow"/>
              </w:rPr>
            </w:pPr>
            <w:r w:rsidRPr="00F74C80">
              <w:rPr>
                <w:sz w:val="20"/>
                <w:szCs w:val="20"/>
              </w:rPr>
              <w:t>г. Липецк, пойма реки Воронеж в районе Сокольского моста</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C6D72A0" w14:textId="2F4D7218" w:rsidR="00354706" w:rsidRPr="00B708EF" w:rsidRDefault="00354706" w:rsidP="00354706">
            <w:pPr>
              <w:jc w:val="center"/>
              <w:rPr>
                <w:sz w:val="20"/>
                <w:szCs w:val="20"/>
              </w:rPr>
            </w:pPr>
            <w:r w:rsidRPr="00B708EF">
              <w:rPr>
                <w:sz w:val="20"/>
                <w:szCs w:val="20"/>
              </w:rPr>
              <w:t>Планируемый к размещению</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DD31282" w14:textId="3E9676B3" w:rsidR="00354706" w:rsidRPr="00B708EF" w:rsidRDefault="00354706" w:rsidP="00354706">
            <w:pPr>
              <w:jc w:val="center"/>
              <w:rPr>
                <w:sz w:val="20"/>
                <w:szCs w:val="20"/>
              </w:rPr>
            </w:pPr>
            <w:r w:rsidRPr="00AF2DFB">
              <w:rPr>
                <w:sz w:val="20"/>
                <w:szCs w:val="20"/>
              </w:rPr>
              <w:t>Расчетный срок</w:t>
            </w:r>
          </w:p>
        </w:tc>
        <w:tc>
          <w:tcPr>
            <w:tcW w:w="514" w:type="pct"/>
            <w:tcBorders>
              <w:top w:val="single" w:sz="4" w:space="0" w:color="auto"/>
              <w:left w:val="single" w:sz="4" w:space="0" w:color="auto"/>
              <w:bottom w:val="single" w:sz="4" w:space="0" w:color="auto"/>
              <w:right w:val="single" w:sz="4" w:space="0" w:color="auto"/>
            </w:tcBorders>
            <w:vAlign w:val="center"/>
          </w:tcPr>
          <w:p w14:paraId="1579C96A" w14:textId="4F8B24DC" w:rsidR="00354706" w:rsidRPr="00B708EF" w:rsidRDefault="00354706" w:rsidP="00354706">
            <w:pPr>
              <w:jc w:val="center"/>
              <w:rPr>
                <w:sz w:val="20"/>
                <w:szCs w:val="20"/>
              </w:rPr>
            </w:pPr>
            <w:r w:rsidRPr="00B708EF">
              <w:rPr>
                <w:sz w:val="20"/>
                <w:szCs w:val="20"/>
              </w:rPr>
              <w:t>Иные рекреационные зоны</w:t>
            </w:r>
          </w:p>
        </w:tc>
        <w:tc>
          <w:tcPr>
            <w:tcW w:w="613" w:type="pct"/>
            <w:tcBorders>
              <w:top w:val="single" w:sz="4" w:space="0" w:color="auto"/>
              <w:left w:val="single" w:sz="4" w:space="0" w:color="auto"/>
              <w:bottom w:val="single" w:sz="4" w:space="0" w:color="auto"/>
              <w:right w:val="single" w:sz="4" w:space="0" w:color="auto"/>
            </w:tcBorders>
            <w:vAlign w:val="center"/>
          </w:tcPr>
          <w:p w14:paraId="7C30A638" w14:textId="2429E635" w:rsidR="00354706" w:rsidRPr="00B708EF" w:rsidRDefault="00354706" w:rsidP="00354706">
            <w:pPr>
              <w:jc w:val="center"/>
              <w:rPr>
                <w:sz w:val="20"/>
                <w:szCs w:val="20"/>
              </w:rPr>
            </w:pPr>
            <w:r w:rsidRPr="00B708EF">
              <w:rPr>
                <w:sz w:val="20"/>
                <w:szCs w:val="20"/>
              </w:rPr>
              <w:t>Не устанавливается</w:t>
            </w:r>
          </w:p>
        </w:tc>
      </w:tr>
    </w:tbl>
    <w:p w14:paraId="2FD9657F" w14:textId="77777777" w:rsidR="005357D7" w:rsidRDefault="005357D7" w:rsidP="001D26E3">
      <w:pPr>
        <w:sectPr w:rsidR="005357D7" w:rsidSect="005D7F42">
          <w:pgSz w:w="16838" w:h="11906" w:orient="landscape" w:code="9"/>
          <w:pgMar w:top="1134" w:right="1134" w:bottom="1418" w:left="1134" w:header="709" w:footer="737" w:gutter="0"/>
          <w:cols w:space="708"/>
          <w:docGrid w:linePitch="381"/>
        </w:sectPr>
      </w:pPr>
    </w:p>
    <w:p w14:paraId="3058B9DA" w14:textId="36CADD04" w:rsidR="00354BC9" w:rsidRDefault="00354BC9" w:rsidP="007339E4">
      <w:pPr>
        <w:pStyle w:val="21"/>
        <w:ind w:left="709" w:hanging="709"/>
        <w:rPr>
          <w:rFonts w:ascii="Times New Roman" w:hAnsi="Times New Roman" w:cs="Times New Roman"/>
        </w:rPr>
      </w:pPr>
      <w:bookmarkStart w:id="14" w:name="_Toc87268225"/>
      <w:r w:rsidRPr="00354BC9">
        <w:rPr>
          <w:rFonts w:ascii="Times New Roman" w:hAnsi="Times New Roman" w:cs="Times New Roman"/>
        </w:rPr>
        <w:lastRenderedPageBreak/>
        <w:t>Сведения о планируемых предприятиях промышленности, сельского и лесного хозяйства, объекты утилизации и переработки отходов производства и потребления</w:t>
      </w:r>
      <w:bookmarkEnd w:id="14"/>
    </w:p>
    <w:p w14:paraId="1F8DAE0F" w14:textId="771F842E" w:rsidR="00354BC9" w:rsidRPr="00354BC9" w:rsidRDefault="00354BC9" w:rsidP="00354BC9">
      <w:r>
        <w:t>Объекты отсутствуют</w:t>
      </w:r>
    </w:p>
    <w:p w14:paraId="6E730BFF" w14:textId="25DD281D" w:rsidR="007339E4" w:rsidRPr="007339E4" w:rsidRDefault="007339E4" w:rsidP="007339E4">
      <w:pPr>
        <w:pStyle w:val="21"/>
        <w:ind w:left="709" w:hanging="709"/>
        <w:rPr>
          <w:rFonts w:ascii="Times New Roman" w:hAnsi="Times New Roman" w:cs="Times New Roman"/>
        </w:rPr>
      </w:pPr>
      <w:bookmarkStart w:id="15" w:name="_Toc87268226"/>
      <w:r w:rsidRPr="007339E4">
        <w:rPr>
          <w:rFonts w:ascii="Times New Roman" w:hAnsi="Times New Roman" w:cs="Times New Roman"/>
        </w:rPr>
        <w:t>Сведения о планируемых объектах утилизации, обезвреживания, размещения отходов производства и потребления</w:t>
      </w:r>
      <w:bookmarkEnd w:id="15"/>
    </w:p>
    <w:p w14:paraId="32CF24F3" w14:textId="0DE0761A" w:rsidR="007339E4" w:rsidRDefault="00AE387E" w:rsidP="004B07E6">
      <w:r>
        <w:t>Объекты отсутствуют</w:t>
      </w:r>
    </w:p>
    <w:p w14:paraId="332E9CC0" w14:textId="70E48716" w:rsidR="00F53A6C" w:rsidRPr="007339E4" w:rsidRDefault="00F53A6C" w:rsidP="00F53A6C">
      <w:pPr>
        <w:pStyle w:val="21"/>
        <w:ind w:left="709" w:hanging="709"/>
        <w:rPr>
          <w:rFonts w:ascii="Times New Roman" w:hAnsi="Times New Roman" w:cs="Times New Roman"/>
        </w:rPr>
      </w:pPr>
      <w:bookmarkStart w:id="16" w:name="_Toc87268227"/>
      <w:r w:rsidRPr="007339E4">
        <w:rPr>
          <w:rFonts w:ascii="Times New Roman" w:hAnsi="Times New Roman" w:cs="Times New Roman"/>
        </w:rPr>
        <w:t xml:space="preserve">Сведения о планируемых объектах </w:t>
      </w:r>
      <w:r>
        <w:rPr>
          <w:rFonts w:ascii="Times New Roman" w:hAnsi="Times New Roman" w:cs="Times New Roman"/>
        </w:rPr>
        <w:t xml:space="preserve">охраны окружающей среды. </w:t>
      </w:r>
      <w:r w:rsidRPr="00F53A6C">
        <w:rPr>
          <w:rFonts w:ascii="Times New Roman" w:hAnsi="Times New Roman" w:cs="Times New Roman"/>
        </w:rPr>
        <w:t>Объекты накопленного вреда окружающей среде, водные объекты, подлежащие реабилитации</w:t>
      </w:r>
      <w:bookmarkEnd w:id="16"/>
    </w:p>
    <w:tbl>
      <w:tblPr>
        <w:tblW w:w="5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2"/>
        <w:gridCol w:w="1420"/>
        <w:gridCol w:w="1135"/>
        <w:gridCol w:w="1983"/>
        <w:gridCol w:w="1417"/>
        <w:gridCol w:w="1923"/>
        <w:gridCol w:w="1091"/>
        <w:gridCol w:w="1098"/>
        <w:gridCol w:w="1779"/>
        <w:gridCol w:w="1955"/>
      </w:tblGrid>
      <w:tr w:rsidR="00627A3E" w:rsidRPr="009F2BF5" w14:paraId="2C31D734" w14:textId="77777777" w:rsidTr="0091007E">
        <w:trPr>
          <w:trHeight w:val="749"/>
          <w:tblHeader/>
          <w:jc w:val="center"/>
        </w:trPr>
        <w:tc>
          <w:tcPr>
            <w:tcW w:w="225" w:type="pct"/>
            <w:shd w:val="clear" w:color="auto" w:fill="BFBFBF" w:themeFill="background1" w:themeFillShade="BF"/>
            <w:vAlign w:val="center"/>
          </w:tcPr>
          <w:p w14:paraId="0926B7D9" w14:textId="38A0F8F4" w:rsidR="00627A3E" w:rsidRPr="009F2BF5" w:rsidRDefault="00627A3E" w:rsidP="009F3988">
            <w:pPr>
              <w:suppressAutoHyphens/>
              <w:jc w:val="center"/>
              <w:rPr>
                <w:b/>
                <w:sz w:val="20"/>
                <w:szCs w:val="20"/>
                <w:lang w:eastAsia="ar-SA"/>
              </w:rPr>
            </w:pPr>
            <w:r>
              <w:rPr>
                <w:b/>
                <w:sz w:val="20"/>
                <w:szCs w:val="20"/>
                <w:lang w:eastAsia="ar-SA"/>
              </w:rPr>
              <w:t>№</w:t>
            </w:r>
          </w:p>
        </w:tc>
        <w:tc>
          <w:tcPr>
            <w:tcW w:w="362" w:type="pct"/>
            <w:shd w:val="clear" w:color="auto" w:fill="BFBFBF" w:themeFill="background1" w:themeFillShade="BF"/>
            <w:vAlign w:val="center"/>
            <w:hideMark/>
          </w:tcPr>
          <w:p w14:paraId="46892D05" w14:textId="5503AD93" w:rsidR="00627A3E" w:rsidRPr="009F2BF5" w:rsidRDefault="00627A3E" w:rsidP="009F3988">
            <w:pPr>
              <w:suppressAutoHyphens/>
              <w:jc w:val="center"/>
              <w:rPr>
                <w:b/>
                <w:sz w:val="20"/>
                <w:szCs w:val="20"/>
                <w:lang w:eastAsia="ar-SA"/>
              </w:rPr>
            </w:pPr>
            <w:r w:rsidRPr="009F2BF5">
              <w:rPr>
                <w:b/>
                <w:sz w:val="20"/>
                <w:szCs w:val="20"/>
                <w:lang w:eastAsia="ar-SA"/>
              </w:rPr>
              <w:t>Код объекта</w:t>
            </w:r>
          </w:p>
        </w:tc>
        <w:tc>
          <w:tcPr>
            <w:tcW w:w="454" w:type="pct"/>
            <w:shd w:val="clear" w:color="auto" w:fill="BFBFBF" w:themeFill="background1" w:themeFillShade="BF"/>
            <w:vAlign w:val="center"/>
            <w:hideMark/>
          </w:tcPr>
          <w:p w14:paraId="1790F0C9" w14:textId="77777777" w:rsidR="00627A3E" w:rsidRPr="009F2BF5" w:rsidRDefault="00627A3E" w:rsidP="009F3988">
            <w:pPr>
              <w:suppressAutoHyphens/>
              <w:jc w:val="center"/>
              <w:rPr>
                <w:b/>
                <w:sz w:val="20"/>
                <w:szCs w:val="20"/>
                <w:lang w:eastAsia="ar-SA"/>
              </w:rPr>
            </w:pPr>
            <w:r w:rsidRPr="009F2BF5">
              <w:rPr>
                <w:b/>
                <w:sz w:val="20"/>
                <w:szCs w:val="20"/>
                <w:lang w:eastAsia="ar-SA"/>
              </w:rPr>
              <w:t>Вид объекта</w:t>
            </w:r>
          </w:p>
        </w:tc>
        <w:tc>
          <w:tcPr>
            <w:tcW w:w="363" w:type="pct"/>
            <w:shd w:val="clear" w:color="auto" w:fill="BFBFBF" w:themeFill="background1" w:themeFillShade="BF"/>
            <w:vAlign w:val="center"/>
            <w:hideMark/>
          </w:tcPr>
          <w:p w14:paraId="2E721767" w14:textId="77777777" w:rsidR="00627A3E" w:rsidRPr="009F2BF5" w:rsidRDefault="00627A3E" w:rsidP="009F3988">
            <w:pPr>
              <w:suppressAutoHyphens/>
              <w:jc w:val="center"/>
              <w:rPr>
                <w:b/>
                <w:sz w:val="20"/>
                <w:szCs w:val="20"/>
                <w:lang w:eastAsia="ar-SA"/>
              </w:rPr>
            </w:pPr>
            <w:r w:rsidRPr="009F2BF5">
              <w:rPr>
                <w:b/>
                <w:sz w:val="20"/>
                <w:szCs w:val="20"/>
                <w:lang w:eastAsia="ar-SA"/>
              </w:rPr>
              <w:t>Назначение объекта</w:t>
            </w:r>
          </w:p>
        </w:tc>
        <w:tc>
          <w:tcPr>
            <w:tcW w:w="634" w:type="pct"/>
            <w:shd w:val="clear" w:color="auto" w:fill="BFBFBF" w:themeFill="background1" w:themeFillShade="BF"/>
            <w:vAlign w:val="center"/>
            <w:hideMark/>
          </w:tcPr>
          <w:p w14:paraId="69F88FB9" w14:textId="77777777" w:rsidR="00627A3E" w:rsidRPr="009F2BF5" w:rsidRDefault="00627A3E" w:rsidP="009F3988">
            <w:pPr>
              <w:suppressAutoHyphens/>
              <w:jc w:val="center"/>
              <w:rPr>
                <w:b/>
                <w:sz w:val="20"/>
                <w:szCs w:val="20"/>
                <w:lang w:eastAsia="ar-SA"/>
              </w:rPr>
            </w:pPr>
            <w:r w:rsidRPr="009F2BF5">
              <w:rPr>
                <w:b/>
                <w:sz w:val="20"/>
                <w:szCs w:val="20"/>
                <w:lang w:eastAsia="ar-SA"/>
              </w:rPr>
              <w:t>Наименование объекта</w:t>
            </w:r>
          </w:p>
        </w:tc>
        <w:tc>
          <w:tcPr>
            <w:tcW w:w="453" w:type="pct"/>
            <w:shd w:val="clear" w:color="auto" w:fill="BFBFBF" w:themeFill="background1" w:themeFillShade="BF"/>
            <w:vAlign w:val="center"/>
            <w:hideMark/>
          </w:tcPr>
          <w:p w14:paraId="7FAEAD15" w14:textId="77777777" w:rsidR="00627A3E" w:rsidRPr="009F2BF5" w:rsidRDefault="00627A3E" w:rsidP="009F3988">
            <w:pPr>
              <w:suppressAutoHyphens/>
              <w:jc w:val="center"/>
              <w:rPr>
                <w:b/>
                <w:sz w:val="20"/>
                <w:szCs w:val="20"/>
                <w:lang w:eastAsia="ar-SA"/>
              </w:rPr>
            </w:pPr>
            <w:r w:rsidRPr="009F2BF5">
              <w:rPr>
                <w:b/>
                <w:sz w:val="20"/>
                <w:szCs w:val="20"/>
                <w:lang w:eastAsia="ar-SA"/>
              </w:rPr>
              <w:t>Основные характеристики</w:t>
            </w:r>
          </w:p>
        </w:tc>
        <w:tc>
          <w:tcPr>
            <w:tcW w:w="615" w:type="pct"/>
            <w:shd w:val="clear" w:color="auto" w:fill="BFBFBF" w:themeFill="background1" w:themeFillShade="BF"/>
            <w:vAlign w:val="center"/>
          </w:tcPr>
          <w:p w14:paraId="6B32E8A6" w14:textId="77777777" w:rsidR="00627A3E" w:rsidRPr="009F2BF5" w:rsidRDefault="00627A3E" w:rsidP="009F3988">
            <w:pPr>
              <w:suppressAutoHyphens/>
              <w:jc w:val="center"/>
              <w:rPr>
                <w:b/>
                <w:sz w:val="20"/>
                <w:szCs w:val="20"/>
                <w:lang w:eastAsia="ar-SA"/>
              </w:rPr>
            </w:pPr>
            <w:r w:rsidRPr="009F2BF5">
              <w:rPr>
                <w:b/>
                <w:sz w:val="20"/>
                <w:szCs w:val="20"/>
                <w:lang w:eastAsia="ar-SA"/>
              </w:rPr>
              <w:t>Местоположение</w:t>
            </w:r>
          </w:p>
        </w:tc>
        <w:tc>
          <w:tcPr>
            <w:tcW w:w="349" w:type="pct"/>
            <w:shd w:val="clear" w:color="auto" w:fill="BFBFBF" w:themeFill="background1" w:themeFillShade="BF"/>
            <w:vAlign w:val="center"/>
            <w:hideMark/>
          </w:tcPr>
          <w:p w14:paraId="1B142969" w14:textId="77777777" w:rsidR="00627A3E" w:rsidRPr="009F2BF5" w:rsidRDefault="00627A3E" w:rsidP="009F3988">
            <w:pPr>
              <w:suppressAutoHyphens/>
              <w:jc w:val="center"/>
              <w:rPr>
                <w:b/>
                <w:sz w:val="20"/>
                <w:szCs w:val="20"/>
                <w:lang w:eastAsia="ar-SA"/>
              </w:rPr>
            </w:pPr>
            <w:r w:rsidRPr="009F2BF5">
              <w:rPr>
                <w:b/>
                <w:sz w:val="20"/>
                <w:szCs w:val="20"/>
                <w:lang w:eastAsia="ar-SA"/>
              </w:rPr>
              <w:t>Планируемые мероприятия по объекту</w:t>
            </w:r>
          </w:p>
        </w:tc>
        <w:tc>
          <w:tcPr>
            <w:tcW w:w="351" w:type="pct"/>
            <w:shd w:val="clear" w:color="auto" w:fill="BFBFBF" w:themeFill="background1" w:themeFillShade="BF"/>
            <w:vAlign w:val="center"/>
          </w:tcPr>
          <w:p w14:paraId="6F85536B" w14:textId="77777777" w:rsidR="00627A3E" w:rsidRPr="009F2BF5" w:rsidRDefault="00627A3E" w:rsidP="009F3988">
            <w:pPr>
              <w:suppressAutoHyphens/>
              <w:jc w:val="center"/>
              <w:rPr>
                <w:b/>
                <w:sz w:val="20"/>
                <w:szCs w:val="20"/>
                <w:lang w:eastAsia="ar-SA"/>
              </w:rPr>
            </w:pPr>
            <w:r w:rsidRPr="009F2BF5">
              <w:rPr>
                <w:b/>
                <w:sz w:val="20"/>
                <w:szCs w:val="20"/>
                <w:lang w:eastAsia="ar-SA"/>
              </w:rPr>
              <w:t>Срок реализации</w:t>
            </w:r>
          </w:p>
        </w:tc>
        <w:tc>
          <w:tcPr>
            <w:tcW w:w="569" w:type="pct"/>
            <w:shd w:val="clear" w:color="auto" w:fill="BFBFBF" w:themeFill="background1" w:themeFillShade="BF"/>
            <w:vAlign w:val="center"/>
          </w:tcPr>
          <w:p w14:paraId="68DE2B80" w14:textId="77777777" w:rsidR="00627A3E" w:rsidRPr="009F2BF5" w:rsidRDefault="00627A3E" w:rsidP="009F3988">
            <w:pPr>
              <w:suppressAutoHyphens/>
              <w:jc w:val="center"/>
              <w:rPr>
                <w:b/>
                <w:sz w:val="20"/>
                <w:szCs w:val="20"/>
                <w:lang w:eastAsia="ar-SA"/>
              </w:rPr>
            </w:pPr>
            <w:r w:rsidRPr="009F2BF5">
              <w:rPr>
                <w:b/>
                <w:sz w:val="20"/>
                <w:szCs w:val="20"/>
                <w:lang w:eastAsia="ar-SA"/>
              </w:rPr>
              <w:t>Функциональная зона (для объектов, не являющихся линейными объектами)</w:t>
            </w:r>
          </w:p>
        </w:tc>
        <w:tc>
          <w:tcPr>
            <w:tcW w:w="625" w:type="pct"/>
            <w:shd w:val="clear" w:color="auto" w:fill="BFBFBF" w:themeFill="background1" w:themeFillShade="BF"/>
            <w:vAlign w:val="center"/>
          </w:tcPr>
          <w:p w14:paraId="2E37C29D" w14:textId="77777777" w:rsidR="00627A3E" w:rsidRPr="009F2BF5" w:rsidRDefault="00627A3E" w:rsidP="009F3988">
            <w:pPr>
              <w:suppressAutoHyphens/>
              <w:jc w:val="center"/>
              <w:rPr>
                <w:b/>
                <w:sz w:val="20"/>
                <w:szCs w:val="20"/>
                <w:lang w:eastAsia="ar-SA"/>
              </w:rPr>
            </w:pPr>
            <w:r w:rsidRPr="009F2BF5">
              <w:rPr>
                <w:b/>
                <w:sz w:val="20"/>
                <w:szCs w:val="20"/>
                <w:lang w:eastAsia="ar-SA"/>
              </w:rPr>
              <w:t>Характеристика зон с особыми условиями использования территории</w:t>
            </w:r>
          </w:p>
        </w:tc>
      </w:tr>
      <w:tr w:rsidR="00627A3E" w:rsidRPr="009F2BF5" w14:paraId="17C0C5A4" w14:textId="77777777" w:rsidTr="0091007E">
        <w:trPr>
          <w:trHeight w:val="70"/>
          <w:tblHeader/>
          <w:jc w:val="center"/>
        </w:trPr>
        <w:tc>
          <w:tcPr>
            <w:tcW w:w="225" w:type="pct"/>
            <w:shd w:val="clear" w:color="auto" w:fill="BFBFBF" w:themeFill="background1" w:themeFillShade="BF"/>
            <w:vAlign w:val="center"/>
          </w:tcPr>
          <w:p w14:paraId="7E31510C" w14:textId="25AA278F" w:rsidR="00627A3E" w:rsidRPr="009F2BF5" w:rsidRDefault="00627A3E" w:rsidP="00627A3E">
            <w:pPr>
              <w:suppressAutoHyphens/>
              <w:jc w:val="center"/>
              <w:rPr>
                <w:b/>
                <w:sz w:val="20"/>
                <w:szCs w:val="20"/>
                <w:lang w:eastAsia="ar-SA"/>
              </w:rPr>
            </w:pPr>
            <w:r w:rsidRPr="009F2BF5">
              <w:rPr>
                <w:b/>
                <w:sz w:val="20"/>
                <w:szCs w:val="20"/>
                <w:lang w:eastAsia="ar-SA"/>
              </w:rPr>
              <w:t>1</w:t>
            </w:r>
          </w:p>
        </w:tc>
        <w:tc>
          <w:tcPr>
            <w:tcW w:w="362" w:type="pct"/>
            <w:shd w:val="clear" w:color="auto" w:fill="BFBFBF" w:themeFill="background1" w:themeFillShade="BF"/>
            <w:vAlign w:val="center"/>
          </w:tcPr>
          <w:p w14:paraId="0F19BB63" w14:textId="55C3759E" w:rsidR="00627A3E" w:rsidRPr="009F2BF5" w:rsidRDefault="00627A3E" w:rsidP="00627A3E">
            <w:pPr>
              <w:suppressAutoHyphens/>
              <w:jc w:val="center"/>
              <w:rPr>
                <w:b/>
                <w:sz w:val="20"/>
                <w:szCs w:val="20"/>
                <w:lang w:eastAsia="ar-SA"/>
              </w:rPr>
            </w:pPr>
            <w:r w:rsidRPr="009F2BF5">
              <w:rPr>
                <w:b/>
                <w:sz w:val="20"/>
                <w:szCs w:val="20"/>
                <w:lang w:eastAsia="ar-SA"/>
              </w:rPr>
              <w:t>2</w:t>
            </w:r>
          </w:p>
        </w:tc>
        <w:tc>
          <w:tcPr>
            <w:tcW w:w="454" w:type="pct"/>
            <w:shd w:val="clear" w:color="auto" w:fill="BFBFBF" w:themeFill="background1" w:themeFillShade="BF"/>
            <w:vAlign w:val="center"/>
          </w:tcPr>
          <w:p w14:paraId="6936821B" w14:textId="52A1794E" w:rsidR="00627A3E" w:rsidRPr="009F2BF5" w:rsidRDefault="00627A3E" w:rsidP="00627A3E">
            <w:pPr>
              <w:suppressAutoHyphens/>
              <w:jc w:val="center"/>
              <w:rPr>
                <w:b/>
                <w:sz w:val="20"/>
                <w:szCs w:val="20"/>
                <w:lang w:eastAsia="ar-SA"/>
              </w:rPr>
            </w:pPr>
            <w:r w:rsidRPr="009F2BF5">
              <w:rPr>
                <w:b/>
                <w:sz w:val="20"/>
                <w:szCs w:val="20"/>
                <w:lang w:eastAsia="ar-SA"/>
              </w:rPr>
              <w:t>3</w:t>
            </w:r>
          </w:p>
        </w:tc>
        <w:tc>
          <w:tcPr>
            <w:tcW w:w="363" w:type="pct"/>
            <w:shd w:val="clear" w:color="auto" w:fill="BFBFBF" w:themeFill="background1" w:themeFillShade="BF"/>
            <w:vAlign w:val="center"/>
          </w:tcPr>
          <w:p w14:paraId="6B2A280A" w14:textId="76E703E3" w:rsidR="00627A3E" w:rsidRPr="009F2BF5" w:rsidRDefault="00627A3E" w:rsidP="00627A3E">
            <w:pPr>
              <w:suppressAutoHyphens/>
              <w:jc w:val="center"/>
              <w:rPr>
                <w:b/>
                <w:sz w:val="20"/>
                <w:szCs w:val="20"/>
                <w:lang w:eastAsia="ar-SA"/>
              </w:rPr>
            </w:pPr>
            <w:r w:rsidRPr="009F2BF5">
              <w:rPr>
                <w:b/>
                <w:sz w:val="20"/>
                <w:szCs w:val="20"/>
                <w:lang w:eastAsia="ar-SA"/>
              </w:rPr>
              <w:t>4</w:t>
            </w:r>
          </w:p>
        </w:tc>
        <w:tc>
          <w:tcPr>
            <w:tcW w:w="634" w:type="pct"/>
            <w:shd w:val="clear" w:color="auto" w:fill="BFBFBF" w:themeFill="background1" w:themeFillShade="BF"/>
            <w:vAlign w:val="center"/>
          </w:tcPr>
          <w:p w14:paraId="4B4EE67E" w14:textId="1815875B" w:rsidR="00627A3E" w:rsidRPr="009F2BF5" w:rsidRDefault="00627A3E" w:rsidP="00627A3E">
            <w:pPr>
              <w:suppressAutoHyphens/>
              <w:jc w:val="center"/>
              <w:rPr>
                <w:b/>
                <w:sz w:val="20"/>
                <w:szCs w:val="20"/>
                <w:lang w:eastAsia="ar-SA"/>
              </w:rPr>
            </w:pPr>
            <w:r w:rsidRPr="009F2BF5">
              <w:rPr>
                <w:b/>
                <w:sz w:val="20"/>
                <w:szCs w:val="20"/>
                <w:lang w:eastAsia="ar-SA"/>
              </w:rPr>
              <w:t>5</w:t>
            </w:r>
          </w:p>
        </w:tc>
        <w:tc>
          <w:tcPr>
            <w:tcW w:w="453" w:type="pct"/>
            <w:shd w:val="clear" w:color="auto" w:fill="BFBFBF" w:themeFill="background1" w:themeFillShade="BF"/>
            <w:vAlign w:val="center"/>
          </w:tcPr>
          <w:p w14:paraId="2CED481E" w14:textId="6481257F" w:rsidR="00627A3E" w:rsidRPr="009F2BF5" w:rsidRDefault="00627A3E" w:rsidP="00627A3E">
            <w:pPr>
              <w:suppressAutoHyphens/>
              <w:jc w:val="center"/>
              <w:rPr>
                <w:b/>
                <w:sz w:val="20"/>
                <w:szCs w:val="20"/>
                <w:lang w:eastAsia="ar-SA"/>
              </w:rPr>
            </w:pPr>
            <w:r w:rsidRPr="009F2BF5">
              <w:rPr>
                <w:b/>
                <w:sz w:val="20"/>
                <w:szCs w:val="20"/>
                <w:lang w:eastAsia="ar-SA"/>
              </w:rPr>
              <w:t>6</w:t>
            </w:r>
          </w:p>
        </w:tc>
        <w:tc>
          <w:tcPr>
            <w:tcW w:w="615" w:type="pct"/>
            <w:shd w:val="clear" w:color="auto" w:fill="BFBFBF" w:themeFill="background1" w:themeFillShade="BF"/>
            <w:vAlign w:val="center"/>
          </w:tcPr>
          <w:p w14:paraId="25F4604C" w14:textId="132835D7" w:rsidR="00627A3E" w:rsidRPr="009F2BF5" w:rsidRDefault="00627A3E" w:rsidP="00627A3E">
            <w:pPr>
              <w:suppressAutoHyphens/>
              <w:jc w:val="center"/>
              <w:rPr>
                <w:b/>
                <w:sz w:val="20"/>
                <w:szCs w:val="20"/>
                <w:lang w:eastAsia="ar-SA"/>
              </w:rPr>
            </w:pPr>
            <w:r w:rsidRPr="009F2BF5">
              <w:rPr>
                <w:b/>
                <w:sz w:val="20"/>
                <w:szCs w:val="20"/>
                <w:lang w:eastAsia="ar-SA"/>
              </w:rPr>
              <w:t>7</w:t>
            </w:r>
          </w:p>
        </w:tc>
        <w:tc>
          <w:tcPr>
            <w:tcW w:w="349" w:type="pct"/>
            <w:shd w:val="clear" w:color="auto" w:fill="BFBFBF" w:themeFill="background1" w:themeFillShade="BF"/>
            <w:vAlign w:val="center"/>
          </w:tcPr>
          <w:p w14:paraId="2B1EFC55" w14:textId="6D871994" w:rsidR="00627A3E" w:rsidRPr="009F2BF5" w:rsidRDefault="00627A3E" w:rsidP="00627A3E">
            <w:pPr>
              <w:suppressAutoHyphens/>
              <w:jc w:val="center"/>
              <w:rPr>
                <w:b/>
                <w:sz w:val="20"/>
                <w:szCs w:val="20"/>
                <w:lang w:eastAsia="ar-SA"/>
              </w:rPr>
            </w:pPr>
            <w:r w:rsidRPr="009F2BF5">
              <w:rPr>
                <w:b/>
                <w:sz w:val="20"/>
                <w:szCs w:val="20"/>
                <w:lang w:eastAsia="ar-SA"/>
              </w:rPr>
              <w:t>8</w:t>
            </w:r>
          </w:p>
        </w:tc>
        <w:tc>
          <w:tcPr>
            <w:tcW w:w="351" w:type="pct"/>
            <w:shd w:val="clear" w:color="auto" w:fill="BFBFBF" w:themeFill="background1" w:themeFillShade="BF"/>
            <w:vAlign w:val="center"/>
          </w:tcPr>
          <w:p w14:paraId="5EC30F9C" w14:textId="10C4F193" w:rsidR="00627A3E" w:rsidRPr="009F2BF5" w:rsidRDefault="00627A3E" w:rsidP="00627A3E">
            <w:pPr>
              <w:suppressAutoHyphens/>
              <w:jc w:val="center"/>
              <w:rPr>
                <w:b/>
                <w:sz w:val="20"/>
                <w:szCs w:val="20"/>
                <w:lang w:eastAsia="ar-SA"/>
              </w:rPr>
            </w:pPr>
            <w:r w:rsidRPr="009F2BF5">
              <w:rPr>
                <w:b/>
                <w:sz w:val="20"/>
                <w:szCs w:val="20"/>
                <w:lang w:eastAsia="ar-SA"/>
              </w:rPr>
              <w:t>9</w:t>
            </w:r>
          </w:p>
        </w:tc>
        <w:tc>
          <w:tcPr>
            <w:tcW w:w="569" w:type="pct"/>
            <w:shd w:val="clear" w:color="auto" w:fill="BFBFBF" w:themeFill="background1" w:themeFillShade="BF"/>
            <w:vAlign w:val="center"/>
          </w:tcPr>
          <w:p w14:paraId="7C3ABF7E" w14:textId="7E74CEB7" w:rsidR="00627A3E" w:rsidRPr="009F2BF5" w:rsidRDefault="00627A3E" w:rsidP="00627A3E">
            <w:pPr>
              <w:suppressAutoHyphens/>
              <w:jc w:val="center"/>
              <w:rPr>
                <w:b/>
                <w:sz w:val="20"/>
                <w:szCs w:val="20"/>
                <w:lang w:eastAsia="ar-SA"/>
              </w:rPr>
            </w:pPr>
            <w:r w:rsidRPr="009F2BF5">
              <w:rPr>
                <w:b/>
                <w:sz w:val="20"/>
                <w:szCs w:val="20"/>
                <w:lang w:eastAsia="ar-SA"/>
              </w:rPr>
              <w:t>10</w:t>
            </w:r>
          </w:p>
        </w:tc>
        <w:tc>
          <w:tcPr>
            <w:tcW w:w="625" w:type="pct"/>
            <w:shd w:val="clear" w:color="auto" w:fill="BFBFBF" w:themeFill="background1" w:themeFillShade="BF"/>
            <w:vAlign w:val="center"/>
          </w:tcPr>
          <w:p w14:paraId="74D12D38" w14:textId="3230F3BC" w:rsidR="00627A3E" w:rsidRPr="009F2BF5" w:rsidRDefault="00627A3E" w:rsidP="00627A3E">
            <w:pPr>
              <w:suppressAutoHyphens/>
              <w:jc w:val="center"/>
              <w:rPr>
                <w:b/>
                <w:sz w:val="20"/>
                <w:szCs w:val="20"/>
                <w:lang w:eastAsia="ar-SA"/>
              </w:rPr>
            </w:pPr>
            <w:r w:rsidRPr="009F2BF5">
              <w:rPr>
                <w:b/>
                <w:sz w:val="20"/>
                <w:szCs w:val="20"/>
                <w:lang w:eastAsia="ar-SA"/>
              </w:rPr>
              <w:t>1</w:t>
            </w:r>
            <w:r>
              <w:rPr>
                <w:b/>
                <w:sz w:val="20"/>
                <w:szCs w:val="20"/>
                <w:lang w:eastAsia="ar-SA"/>
              </w:rPr>
              <w:t>1</w:t>
            </w:r>
          </w:p>
        </w:tc>
      </w:tr>
      <w:tr w:rsidR="00627A3E" w:rsidRPr="009F2BF5" w14:paraId="4CB79C3E" w14:textId="77777777" w:rsidTr="0091007E">
        <w:trPr>
          <w:jc w:val="center"/>
        </w:trPr>
        <w:tc>
          <w:tcPr>
            <w:tcW w:w="225" w:type="pct"/>
            <w:tcBorders>
              <w:top w:val="single" w:sz="4" w:space="0" w:color="auto"/>
              <w:left w:val="single" w:sz="4" w:space="0" w:color="auto"/>
              <w:bottom w:val="single" w:sz="4" w:space="0" w:color="auto"/>
              <w:right w:val="single" w:sz="4" w:space="0" w:color="auto"/>
            </w:tcBorders>
            <w:vAlign w:val="center"/>
          </w:tcPr>
          <w:p w14:paraId="10866183" w14:textId="127B7BE4" w:rsidR="00627A3E" w:rsidRPr="00F53A6C" w:rsidRDefault="00627A3E" w:rsidP="008D6A4B">
            <w:pPr>
              <w:pStyle w:val="aff7"/>
              <w:rPr>
                <w:rFonts w:ascii="Times New Roman" w:hAnsi="Times New Roman"/>
                <w:sz w:val="20"/>
                <w:szCs w:val="20"/>
              </w:rPr>
            </w:pPr>
            <w:r>
              <w:rPr>
                <w:rFonts w:ascii="Times New Roman" w:hAnsi="Times New Roman"/>
                <w:sz w:val="20"/>
                <w:szCs w:val="20"/>
              </w:rPr>
              <w:t>1</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14:paraId="596AE7A3" w14:textId="44FF4853" w:rsidR="00627A3E" w:rsidRPr="00F53A6C" w:rsidRDefault="00627A3E" w:rsidP="008D6A4B">
            <w:pPr>
              <w:pStyle w:val="aff7"/>
              <w:rPr>
                <w:rFonts w:ascii="Times New Roman" w:hAnsi="Times New Roman"/>
                <w:sz w:val="20"/>
                <w:szCs w:val="20"/>
                <w:lang w:eastAsia="ar-SA"/>
              </w:rPr>
            </w:pPr>
            <w:r w:rsidRPr="00F53A6C">
              <w:rPr>
                <w:rFonts w:ascii="Times New Roman" w:hAnsi="Times New Roman"/>
                <w:sz w:val="20"/>
                <w:szCs w:val="20"/>
              </w:rPr>
              <w:t>705030</w:t>
            </w:r>
            <w:r w:rsidRPr="00F53A6C">
              <w:rPr>
                <w:rFonts w:ascii="Times New Roman" w:hAnsi="Times New Roman"/>
                <w:sz w:val="20"/>
                <w:szCs w:val="20"/>
                <w:lang w:val="en-US"/>
              </w:rPr>
              <w:t>1</w:t>
            </w:r>
            <w:r w:rsidRPr="00F53A6C">
              <w:rPr>
                <w:rFonts w:ascii="Times New Roman" w:hAnsi="Times New Roman"/>
                <w:sz w:val="20"/>
                <w:szCs w:val="20"/>
              </w:rPr>
              <w:t>0</w:t>
            </w:r>
            <w:r w:rsidRPr="00F53A6C">
              <w:rPr>
                <w:rFonts w:ascii="Times New Roman" w:hAnsi="Times New Roman"/>
                <w:sz w:val="20"/>
                <w:szCs w:val="20"/>
                <w:lang w:val="en-US"/>
              </w:rPr>
              <w:t>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54547DB" w14:textId="4E0DF2E2" w:rsidR="00627A3E" w:rsidRPr="00F53A6C" w:rsidRDefault="00627A3E" w:rsidP="008D6A4B">
            <w:pPr>
              <w:jc w:val="center"/>
              <w:rPr>
                <w:sz w:val="20"/>
                <w:szCs w:val="20"/>
              </w:rPr>
            </w:pPr>
            <w:r w:rsidRPr="00F53A6C">
              <w:rPr>
                <w:sz w:val="20"/>
                <w:szCs w:val="20"/>
              </w:rPr>
              <w:t>Объекты накопленного вреда окружающей среде</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DE28F1F" w14:textId="3A86C5EF" w:rsidR="00627A3E" w:rsidRPr="00F53A6C" w:rsidRDefault="008D1C3C" w:rsidP="008D6A4B">
            <w:pPr>
              <w:jc w:val="center"/>
              <w:rPr>
                <w:sz w:val="20"/>
                <w:szCs w:val="20"/>
              </w:rPr>
            </w:pPr>
            <w:r>
              <w:rPr>
                <w:sz w:val="20"/>
                <w:szCs w:val="20"/>
              </w:rPr>
              <w:t>П</w:t>
            </w:r>
            <w:r w:rsidR="00627A3E" w:rsidRPr="00F53A6C">
              <w:rPr>
                <w:sz w:val="20"/>
                <w:szCs w:val="20"/>
              </w:rPr>
              <w:t>олигон</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14:paraId="77998E1F" w14:textId="584B4601" w:rsidR="00627A3E" w:rsidRPr="00F53A6C" w:rsidRDefault="00627A3E" w:rsidP="008D6A4B">
            <w:pPr>
              <w:jc w:val="center"/>
              <w:rPr>
                <w:sz w:val="20"/>
                <w:szCs w:val="20"/>
              </w:rPr>
            </w:pPr>
            <w:r w:rsidRPr="00F53A6C">
              <w:rPr>
                <w:sz w:val="20"/>
                <w:szCs w:val="20"/>
              </w:rPr>
              <w:t>полигон ТБО «Венера»</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8EE30D3" w14:textId="3A8569A5" w:rsidR="00627A3E" w:rsidRPr="00F53A6C" w:rsidRDefault="00627A3E" w:rsidP="008D6A4B">
            <w:pPr>
              <w:spacing w:after="0"/>
              <w:jc w:val="center"/>
              <w:rPr>
                <w:sz w:val="20"/>
                <w:szCs w:val="20"/>
              </w:rPr>
            </w:pPr>
            <w:r w:rsidRPr="00F53A6C">
              <w:rPr>
                <w:sz w:val="20"/>
                <w:szCs w:val="20"/>
              </w:rPr>
              <w:t>Площадь объекта 22,3 га</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44D3E857" w14:textId="5B911A65" w:rsidR="00627A3E" w:rsidRPr="00F53A6C" w:rsidRDefault="00627A3E" w:rsidP="008D6A4B">
            <w:pPr>
              <w:jc w:val="center"/>
              <w:rPr>
                <w:sz w:val="20"/>
                <w:szCs w:val="20"/>
              </w:rPr>
            </w:pPr>
            <w:r w:rsidRPr="00F53A6C">
              <w:rPr>
                <w:sz w:val="20"/>
                <w:szCs w:val="20"/>
              </w:rPr>
              <w:t>Городской округ город Липецк, п. Венера, пр. Универсальный, з/у 111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0853BB5" w14:textId="77342109" w:rsidR="00627A3E" w:rsidRPr="008D6A4B" w:rsidRDefault="00627A3E" w:rsidP="008D6A4B">
            <w:pPr>
              <w:jc w:val="center"/>
              <w:rPr>
                <w:sz w:val="20"/>
                <w:szCs w:val="20"/>
              </w:rPr>
            </w:pPr>
            <w:r w:rsidRPr="008D6A4B">
              <w:rPr>
                <w:sz w:val="20"/>
                <w:szCs w:val="20"/>
              </w:rPr>
              <w:t xml:space="preserve">Планируемые к рекультивации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495A8" w14:textId="2C0F2595" w:rsidR="00627A3E" w:rsidRPr="00F53A6C" w:rsidRDefault="00627A3E" w:rsidP="008D6A4B">
            <w:pPr>
              <w:spacing w:after="0"/>
              <w:jc w:val="center"/>
              <w:rPr>
                <w:sz w:val="20"/>
                <w:szCs w:val="20"/>
              </w:rPr>
            </w:pPr>
            <w:r w:rsidRPr="00F53A6C">
              <w:rPr>
                <w:sz w:val="20"/>
                <w:szCs w:val="20"/>
                <w:lang w:val="en-US"/>
              </w:rPr>
              <w:t>I</w:t>
            </w:r>
            <w:r w:rsidRPr="00F53A6C">
              <w:rPr>
                <w:sz w:val="20"/>
                <w:szCs w:val="20"/>
              </w:rPr>
              <w:t xml:space="preserve"> очередь</w:t>
            </w:r>
          </w:p>
        </w:tc>
        <w:tc>
          <w:tcPr>
            <w:tcW w:w="569" w:type="pct"/>
            <w:tcBorders>
              <w:top w:val="single" w:sz="4" w:space="0" w:color="auto"/>
              <w:left w:val="single" w:sz="4" w:space="0" w:color="auto"/>
              <w:bottom w:val="single" w:sz="4" w:space="0" w:color="auto"/>
              <w:right w:val="single" w:sz="4" w:space="0" w:color="auto"/>
            </w:tcBorders>
            <w:vAlign w:val="center"/>
          </w:tcPr>
          <w:p w14:paraId="255E20D4" w14:textId="610C03D4" w:rsidR="00627A3E" w:rsidRPr="00F53A6C" w:rsidRDefault="00627A3E" w:rsidP="008D6A4B">
            <w:pPr>
              <w:jc w:val="center"/>
              <w:rPr>
                <w:sz w:val="20"/>
                <w:szCs w:val="20"/>
              </w:rPr>
            </w:pPr>
            <w:r w:rsidRPr="00F53A6C">
              <w:rPr>
                <w:sz w:val="20"/>
                <w:szCs w:val="20"/>
              </w:rPr>
              <w:t>Иные зоны</w:t>
            </w:r>
          </w:p>
        </w:tc>
        <w:tc>
          <w:tcPr>
            <w:tcW w:w="625" w:type="pct"/>
            <w:tcBorders>
              <w:top w:val="single" w:sz="4" w:space="0" w:color="auto"/>
              <w:left w:val="single" w:sz="4" w:space="0" w:color="auto"/>
              <w:bottom w:val="single" w:sz="4" w:space="0" w:color="auto"/>
              <w:right w:val="single" w:sz="4" w:space="0" w:color="auto"/>
            </w:tcBorders>
            <w:vAlign w:val="center"/>
          </w:tcPr>
          <w:p w14:paraId="271E33D8" w14:textId="64FBD201" w:rsidR="00627A3E" w:rsidRPr="00F53A6C" w:rsidRDefault="00627A3E" w:rsidP="008D6A4B">
            <w:pPr>
              <w:jc w:val="center"/>
              <w:rPr>
                <w:sz w:val="20"/>
                <w:szCs w:val="20"/>
              </w:rPr>
            </w:pPr>
            <w:r w:rsidRPr="00F53A6C">
              <w:rPr>
                <w:sz w:val="20"/>
                <w:szCs w:val="20"/>
              </w:rPr>
              <w:t>Санитарно-защитная зона в соответствии с СанПиН 2.2.1/2.1.1.1200-03</w:t>
            </w:r>
          </w:p>
        </w:tc>
      </w:tr>
      <w:tr w:rsidR="00627A3E" w:rsidRPr="009F2BF5" w14:paraId="62AB1978" w14:textId="77777777" w:rsidTr="0091007E">
        <w:trPr>
          <w:jc w:val="center"/>
        </w:trPr>
        <w:tc>
          <w:tcPr>
            <w:tcW w:w="225" w:type="pct"/>
            <w:tcBorders>
              <w:top w:val="single" w:sz="4" w:space="0" w:color="auto"/>
              <w:left w:val="single" w:sz="4" w:space="0" w:color="auto"/>
              <w:bottom w:val="single" w:sz="4" w:space="0" w:color="auto"/>
              <w:right w:val="single" w:sz="4" w:space="0" w:color="auto"/>
            </w:tcBorders>
            <w:vAlign w:val="center"/>
          </w:tcPr>
          <w:p w14:paraId="4F8B935B" w14:textId="264C85BD" w:rsidR="00627A3E" w:rsidRPr="00F53A6C" w:rsidRDefault="00627A3E" w:rsidP="008D6A4B">
            <w:pPr>
              <w:pStyle w:val="aff7"/>
              <w:rPr>
                <w:rFonts w:ascii="Times New Roman" w:hAnsi="Times New Roman"/>
                <w:sz w:val="20"/>
                <w:szCs w:val="20"/>
              </w:rPr>
            </w:pPr>
            <w:r>
              <w:rPr>
                <w:rFonts w:ascii="Times New Roman" w:hAnsi="Times New Roman"/>
                <w:sz w:val="20"/>
                <w:szCs w:val="20"/>
              </w:rPr>
              <w:t>2</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14:paraId="4980CABC" w14:textId="0E578B66" w:rsidR="00627A3E" w:rsidRPr="00F53A6C" w:rsidRDefault="00627A3E" w:rsidP="008D6A4B">
            <w:pPr>
              <w:pStyle w:val="aff7"/>
              <w:rPr>
                <w:rFonts w:ascii="Times New Roman" w:hAnsi="Times New Roman"/>
                <w:sz w:val="20"/>
                <w:szCs w:val="20"/>
              </w:rPr>
            </w:pPr>
            <w:r w:rsidRPr="00F53A6C">
              <w:rPr>
                <w:rFonts w:ascii="Times New Roman" w:hAnsi="Times New Roman"/>
                <w:sz w:val="20"/>
                <w:szCs w:val="20"/>
              </w:rPr>
              <w:t>705030</w:t>
            </w:r>
            <w:r w:rsidRPr="00F53A6C">
              <w:rPr>
                <w:rFonts w:ascii="Times New Roman" w:hAnsi="Times New Roman"/>
                <w:sz w:val="20"/>
                <w:szCs w:val="20"/>
                <w:lang w:val="en-US"/>
              </w:rPr>
              <w:t>1</w:t>
            </w:r>
            <w:r w:rsidRPr="00F53A6C">
              <w:rPr>
                <w:rFonts w:ascii="Times New Roman" w:hAnsi="Times New Roman"/>
                <w:sz w:val="20"/>
                <w:szCs w:val="20"/>
              </w:rPr>
              <w:t>0</w:t>
            </w:r>
            <w:r w:rsidRPr="00F53A6C">
              <w:rPr>
                <w:rFonts w:ascii="Times New Roman" w:hAnsi="Times New Roman"/>
                <w:sz w:val="20"/>
                <w:szCs w:val="20"/>
                <w:lang w:val="en-US"/>
              </w:rPr>
              <w:t>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CEE5FE4" w14:textId="31376535" w:rsidR="00627A3E" w:rsidRPr="00F53A6C" w:rsidRDefault="00627A3E" w:rsidP="008D6A4B">
            <w:pPr>
              <w:jc w:val="center"/>
              <w:rPr>
                <w:sz w:val="20"/>
                <w:szCs w:val="20"/>
              </w:rPr>
            </w:pPr>
            <w:r w:rsidRPr="00F53A6C">
              <w:rPr>
                <w:sz w:val="20"/>
                <w:szCs w:val="20"/>
              </w:rPr>
              <w:t>Объекты накопленного вреда окружающей среде</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FE1A69E" w14:textId="6E87A30F" w:rsidR="00627A3E" w:rsidRPr="00F53A6C" w:rsidRDefault="008D1C3C" w:rsidP="008D6A4B">
            <w:pPr>
              <w:jc w:val="center"/>
              <w:rPr>
                <w:sz w:val="20"/>
                <w:szCs w:val="20"/>
              </w:rPr>
            </w:pPr>
            <w:r>
              <w:rPr>
                <w:sz w:val="20"/>
                <w:szCs w:val="20"/>
              </w:rPr>
              <w:t>П</w:t>
            </w:r>
            <w:r w:rsidR="00627A3E" w:rsidRPr="00F53A6C">
              <w:rPr>
                <w:sz w:val="20"/>
                <w:szCs w:val="20"/>
              </w:rPr>
              <w:t>олигон</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14:paraId="5EC1A761" w14:textId="5AC97CE3" w:rsidR="00627A3E" w:rsidRPr="00F53A6C" w:rsidRDefault="00627A3E" w:rsidP="008D6A4B">
            <w:pPr>
              <w:jc w:val="center"/>
              <w:rPr>
                <w:sz w:val="20"/>
                <w:szCs w:val="20"/>
              </w:rPr>
            </w:pPr>
            <w:r w:rsidRPr="00F53A6C">
              <w:rPr>
                <w:sz w:val="20"/>
                <w:szCs w:val="20"/>
              </w:rPr>
              <w:t>полигон строительных и промышленных отходов «Орлиный лог»</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63F25FB" w14:textId="4A8B1645" w:rsidR="00627A3E" w:rsidRPr="00F53A6C" w:rsidRDefault="00627A3E" w:rsidP="008D6A4B">
            <w:pPr>
              <w:spacing w:after="0"/>
              <w:jc w:val="center"/>
              <w:rPr>
                <w:sz w:val="20"/>
                <w:szCs w:val="20"/>
              </w:rPr>
            </w:pPr>
            <w:r w:rsidRPr="00F53A6C">
              <w:rPr>
                <w:sz w:val="20"/>
                <w:szCs w:val="20"/>
              </w:rPr>
              <w:t>Площадь объекта 26,636 га</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FA0DDAE" w14:textId="0B6BEB89" w:rsidR="00627A3E" w:rsidRPr="00F53A6C" w:rsidRDefault="00627A3E" w:rsidP="008D6A4B">
            <w:pPr>
              <w:jc w:val="center"/>
              <w:rPr>
                <w:sz w:val="20"/>
                <w:szCs w:val="20"/>
              </w:rPr>
            </w:pPr>
            <w:r w:rsidRPr="00F53A6C">
              <w:rPr>
                <w:sz w:val="20"/>
                <w:szCs w:val="20"/>
              </w:rPr>
              <w:t>Городской округ город Липецк, пр. Промышленный, урочище «Орлиный Лог»</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96551B3" w14:textId="25E45BDE" w:rsidR="00627A3E" w:rsidRPr="008D6A4B" w:rsidRDefault="00627A3E" w:rsidP="008D6A4B">
            <w:pPr>
              <w:jc w:val="center"/>
              <w:rPr>
                <w:sz w:val="20"/>
                <w:szCs w:val="20"/>
              </w:rPr>
            </w:pPr>
            <w:r w:rsidRPr="008D6A4B">
              <w:rPr>
                <w:sz w:val="20"/>
                <w:szCs w:val="20"/>
              </w:rPr>
              <w:t xml:space="preserve">Планируемые к рекультивации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FC12AD" w14:textId="3ED92938" w:rsidR="00627A3E" w:rsidRPr="00F53A6C" w:rsidRDefault="00627A3E" w:rsidP="008D6A4B">
            <w:pPr>
              <w:spacing w:after="0"/>
              <w:jc w:val="center"/>
              <w:rPr>
                <w:sz w:val="20"/>
                <w:szCs w:val="20"/>
              </w:rPr>
            </w:pPr>
            <w:r w:rsidRPr="00F53A6C">
              <w:rPr>
                <w:sz w:val="20"/>
                <w:szCs w:val="20"/>
                <w:lang w:val="en-US"/>
              </w:rPr>
              <w:t>I</w:t>
            </w:r>
            <w:r w:rsidRPr="00F53A6C">
              <w:rPr>
                <w:sz w:val="20"/>
                <w:szCs w:val="20"/>
              </w:rPr>
              <w:t xml:space="preserve"> очередь</w:t>
            </w:r>
          </w:p>
        </w:tc>
        <w:tc>
          <w:tcPr>
            <w:tcW w:w="569" w:type="pct"/>
            <w:tcBorders>
              <w:top w:val="single" w:sz="4" w:space="0" w:color="auto"/>
              <w:left w:val="single" w:sz="4" w:space="0" w:color="auto"/>
              <w:bottom w:val="single" w:sz="4" w:space="0" w:color="auto"/>
              <w:right w:val="single" w:sz="4" w:space="0" w:color="auto"/>
            </w:tcBorders>
            <w:vAlign w:val="center"/>
          </w:tcPr>
          <w:p w14:paraId="476537BC" w14:textId="686DD95D" w:rsidR="00627A3E" w:rsidRPr="00F53A6C" w:rsidRDefault="00627A3E" w:rsidP="008D6A4B">
            <w:pPr>
              <w:jc w:val="center"/>
              <w:rPr>
                <w:sz w:val="20"/>
                <w:szCs w:val="20"/>
              </w:rPr>
            </w:pPr>
            <w:r w:rsidRPr="00F53A6C">
              <w:rPr>
                <w:sz w:val="20"/>
                <w:szCs w:val="20"/>
              </w:rPr>
              <w:t>Иные зоны</w:t>
            </w:r>
          </w:p>
        </w:tc>
        <w:tc>
          <w:tcPr>
            <w:tcW w:w="625" w:type="pct"/>
            <w:tcBorders>
              <w:top w:val="single" w:sz="4" w:space="0" w:color="auto"/>
              <w:left w:val="single" w:sz="4" w:space="0" w:color="auto"/>
              <w:bottom w:val="single" w:sz="4" w:space="0" w:color="auto"/>
              <w:right w:val="single" w:sz="4" w:space="0" w:color="auto"/>
            </w:tcBorders>
            <w:vAlign w:val="center"/>
          </w:tcPr>
          <w:p w14:paraId="11180CAE" w14:textId="71531D37" w:rsidR="00627A3E" w:rsidRPr="00F53A6C" w:rsidRDefault="00627A3E" w:rsidP="008D6A4B">
            <w:pPr>
              <w:jc w:val="center"/>
              <w:rPr>
                <w:sz w:val="20"/>
                <w:szCs w:val="20"/>
              </w:rPr>
            </w:pPr>
            <w:r w:rsidRPr="00F53A6C">
              <w:rPr>
                <w:sz w:val="20"/>
                <w:szCs w:val="20"/>
              </w:rPr>
              <w:t>Санитарно-защитная зона в соответствии с СанПиН 2.2.1/2.1.1.1200-03</w:t>
            </w:r>
          </w:p>
        </w:tc>
      </w:tr>
      <w:tr w:rsidR="00384BBD" w:rsidRPr="009F2BF5" w14:paraId="3C4A7071" w14:textId="77777777" w:rsidTr="0091007E">
        <w:trPr>
          <w:jc w:val="center"/>
        </w:trPr>
        <w:tc>
          <w:tcPr>
            <w:tcW w:w="225" w:type="pct"/>
            <w:tcBorders>
              <w:top w:val="single" w:sz="4" w:space="0" w:color="auto"/>
              <w:left w:val="single" w:sz="4" w:space="0" w:color="auto"/>
              <w:bottom w:val="single" w:sz="4" w:space="0" w:color="auto"/>
              <w:right w:val="single" w:sz="4" w:space="0" w:color="auto"/>
            </w:tcBorders>
            <w:vAlign w:val="center"/>
          </w:tcPr>
          <w:p w14:paraId="3FA33AE8" w14:textId="35B10222" w:rsidR="00384BBD" w:rsidRPr="00D36666" w:rsidRDefault="00384BBD" w:rsidP="00384BBD">
            <w:pPr>
              <w:pStyle w:val="aff7"/>
              <w:rPr>
                <w:rFonts w:ascii="Times New Roman" w:hAnsi="Times New Roman"/>
                <w:sz w:val="20"/>
                <w:szCs w:val="20"/>
              </w:rPr>
            </w:pPr>
            <w:r w:rsidRPr="00D36666">
              <w:rPr>
                <w:rFonts w:ascii="Times New Roman" w:hAnsi="Times New Roman"/>
                <w:sz w:val="20"/>
                <w:szCs w:val="20"/>
              </w:rPr>
              <w:t>3</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14:paraId="7417B3B7" w14:textId="62ABAFEF" w:rsidR="00384BBD" w:rsidRPr="00D36666" w:rsidRDefault="00384BBD" w:rsidP="00384BBD">
            <w:pPr>
              <w:pStyle w:val="aff7"/>
              <w:rPr>
                <w:rFonts w:ascii="Times New Roman" w:hAnsi="Times New Roman"/>
                <w:sz w:val="20"/>
                <w:szCs w:val="20"/>
              </w:rPr>
            </w:pPr>
            <w:r w:rsidRPr="00D36666">
              <w:rPr>
                <w:rFonts w:ascii="Times New Roman" w:hAnsi="Times New Roman"/>
                <w:sz w:val="20"/>
                <w:szCs w:val="20"/>
              </w:rPr>
              <w:t>705030100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C5660BA" w14:textId="6F895F01" w:rsidR="00384BBD" w:rsidRPr="00D36666" w:rsidRDefault="00384BBD" w:rsidP="00384BBD">
            <w:pPr>
              <w:jc w:val="center"/>
              <w:rPr>
                <w:sz w:val="20"/>
                <w:szCs w:val="20"/>
              </w:rPr>
            </w:pPr>
            <w:r w:rsidRPr="00D36666">
              <w:rPr>
                <w:sz w:val="20"/>
                <w:szCs w:val="20"/>
              </w:rPr>
              <w:t>Объекты</w:t>
            </w:r>
            <w:r w:rsidRPr="00D36666">
              <w:rPr>
                <w:spacing w:val="1"/>
                <w:sz w:val="20"/>
                <w:szCs w:val="20"/>
              </w:rPr>
              <w:t xml:space="preserve"> </w:t>
            </w:r>
            <w:r w:rsidRPr="00D36666">
              <w:rPr>
                <w:sz w:val="20"/>
                <w:szCs w:val="20"/>
              </w:rPr>
              <w:t>накопленного</w:t>
            </w:r>
            <w:r w:rsidRPr="00D36666">
              <w:rPr>
                <w:spacing w:val="1"/>
                <w:sz w:val="20"/>
                <w:szCs w:val="20"/>
              </w:rPr>
              <w:t xml:space="preserve"> </w:t>
            </w:r>
            <w:r w:rsidRPr="00D36666">
              <w:rPr>
                <w:spacing w:val="-1"/>
                <w:sz w:val="20"/>
                <w:szCs w:val="20"/>
              </w:rPr>
              <w:t xml:space="preserve">вреда </w:t>
            </w:r>
            <w:r w:rsidRPr="00D36666">
              <w:rPr>
                <w:sz w:val="20"/>
                <w:szCs w:val="20"/>
              </w:rPr>
              <w:t>окружающей</w:t>
            </w:r>
            <w:r w:rsidRPr="00D36666">
              <w:rPr>
                <w:spacing w:val="-42"/>
                <w:sz w:val="20"/>
                <w:szCs w:val="20"/>
              </w:rPr>
              <w:t xml:space="preserve"> </w:t>
            </w:r>
            <w:r w:rsidRPr="00D36666">
              <w:rPr>
                <w:sz w:val="20"/>
                <w:szCs w:val="20"/>
              </w:rPr>
              <w:t>среде</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8C9931E" w14:textId="6CD172EA" w:rsidR="00384BBD" w:rsidRPr="00D36666" w:rsidRDefault="008C1165" w:rsidP="00384BBD">
            <w:pPr>
              <w:jc w:val="center"/>
              <w:rPr>
                <w:sz w:val="20"/>
                <w:szCs w:val="20"/>
              </w:rPr>
            </w:pPr>
            <w:r w:rsidRPr="00D36666">
              <w:rPr>
                <w:sz w:val="20"/>
                <w:szCs w:val="20"/>
              </w:rPr>
              <w:t>Открытая площадка</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F588AC5" w14:textId="32A987B8" w:rsidR="00384BBD" w:rsidRPr="00D36666" w:rsidRDefault="003C70D5" w:rsidP="00384BBD">
            <w:pPr>
              <w:pStyle w:val="TableParagraph"/>
              <w:spacing w:line="240" w:lineRule="auto"/>
              <w:ind w:left="115" w:right="103"/>
              <w:jc w:val="center"/>
              <w:rPr>
                <w:sz w:val="20"/>
                <w:szCs w:val="20"/>
              </w:rPr>
            </w:pPr>
            <w:r w:rsidRPr="00D36666">
              <w:rPr>
                <w:sz w:val="20"/>
                <w:szCs w:val="20"/>
              </w:rPr>
              <w:t>открытая площадка</w:t>
            </w:r>
            <w:r w:rsidR="00384BBD" w:rsidRPr="00D36666">
              <w:rPr>
                <w:sz w:val="20"/>
                <w:szCs w:val="20"/>
              </w:rPr>
              <w:t xml:space="preserve"> в п. Северный Рудник владение 1Б</w:t>
            </w:r>
          </w:p>
          <w:p w14:paraId="581DADAE" w14:textId="42D08A06" w:rsidR="00384BBD" w:rsidRPr="00D36666" w:rsidRDefault="00384BBD" w:rsidP="00384BBD">
            <w:pPr>
              <w:jc w:val="center"/>
              <w:rPr>
                <w:sz w:val="20"/>
                <w:szCs w:val="20"/>
              </w:rPr>
            </w:pPr>
            <w:r w:rsidRPr="00D36666">
              <w:rPr>
                <w:sz w:val="20"/>
                <w:szCs w:val="20"/>
              </w:rPr>
              <w:t xml:space="preserve"> г. Липецк</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59CC681" w14:textId="554BD594" w:rsidR="00384BBD" w:rsidRPr="00D36666" w:rsidRDefault="00384BBD" w:rsidP="00384BBD">
            <w:pPr>
              <w:spacing w:after="0"/>
              <w:jc w:val="center"/>
              <w:rPr>
                <w:sz w:val="20"/>
                <w:szCs w:val="20"/>
              </w:rPr>
            </w:pPr>
            <w:r w:rsidRPr="00D36666">
              <w:rPr>
                <w:sz w:val="20"/>
                <w:szCs w:val="20"/>
              </w:rPr>
              <w:t>Площадь объекта 2,2 га</w:t>
            </w: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6A77F19E" w14:textId="594D80F5" w:rsidR="00384BBD" w:rsidRPr="00D36666" w:rsidRDefault="00384BBD" w:rsidP="00384BBD">
            <w:pPr>
              <w:jc w:val="center"/>
              <w:rPr>
                <w:sz w:val="20"/>
                <w:szCs w:val="20"/>
              </w:rPr>
            </w:pPr>
            <w:r w:rsidRPr="00D36666">
              <w:rPr>
                <w:sz w:val="20"/>
                <w:szCs w:val="20"/>
              </w:rPr>
              <w:t>Городской округ г. Липецк, п. Северный рудник владение 1Б</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67D216D" w14:textId="3467C57E" w:rsidR="00384BBD" w:rsidRPr="00D36666" w:rsidRDefault="00A464CD" w:rsidP="00384BBD">
            <w:pPr>
              <w:jc w:val="center"/>
              <w:rPr>
                <w:sz w:val="20"/>
                <w:szCs w:val="20"/>
              </w:rPr>
            </w:pPr>
            <w:r w:rsidRPr="00D36666">
              <w:rPr>
                <w:sz w:val="20"/>
                <w:szCs w:val="20"/>
              </w:rPr>
              <w:t>Планируемые к рекультивации</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BDF8C0A" w14:textId="77777777" w:rsidR="00384BBD" w:rsidRPr="00D36666" w:rsidRDefault="00384BBD" w:rsidP="00384BBD">
            <w:pPr>
              <w:pStyle w:val="TableParagraph"/>
              <w:spacing w:line="240" w:lineRule="auto"/>
              <w:rPr>
                <w:sz w:val="20"/>
                <w:szCs w:val="20"/>
              </w:rPr>
            </w:pPr>
          </w:p>
          <w:p w14:paraId="3A0C3087" w14:textId="77777777" w:rsidR="00384BBD" w:rsidRPr="00D36666" w:rsidRDefault="00384BBD" w:rsidP="00384BBD">
            <w:pPr>
              <w:pStyle w:val="TableParagraph"/>
              <w:spacing w:before="2" w:line="240" w:lineRule="auto"/>
              <w:rPr>
                <w:sz w:val="20"/>
                <w:szCs w:val="20"/>
              </w:rPr>
            </w:pPr>
          </w:p>
          <w:p w14:paraId="59782312" w14:textId="00AE7D2B" w:rsidR="00384BBD" w:rsidRPr="00D36666" w:rsidRDefault="00384BBD" w:rsidP="00384BBD">
            <w:pPr>
              <w:spacing w:after="0"/>
              <w:jc w:val="center"/>
              <w:rPr>
                <w:sz w:val="20"/>
                <w:szCs w:val="20"/>
              </w:rPr>
            </w:pPr>
            <w:r w:rsidRPr="00D36666">
              <w:rPr>
                <w:sz w:val="20"/>
                <w:szCs w:val="20"/>
                <w:lang w:val="en-US"/>
              </w:rPr>
              <w:t>I</w:t>
            </w:r>
            <w:r w:rsidRPr="00D36666">
              <w:rPr>
                <w:spacing w:val="-1"/>
                <w:sz w:val="20"/>
                <w:szCs w:val="20"/>
              </w:rPr>
              <w:t xml:space="preserve"> </w:t>
            </w:r>
            <w:r w:rsidRPr="00D36666">
              <w:rPr>
                <w:sz w:val="20"/>
                <w:szCs w:val="20"/>
              </w:rPr>
              <w:t>очередь</w:t>
            </w:r>
          </w:p>
        </w:tc>
        <w:tc>
          <w:tcPr>
            <w:tcW w:w="569" w:type="pct"/>
            <w:tcBorders>
              <w:top w:val="single" w:sz="4" w:space="0" w:color="auto"/>
              <w:left w:val="single" w:sz="4" w:space="0" w:color="auto"/>
              <w:bottom w:val="single" w:sz="4" w:space="0" w:color="auto"/>
              <w:right w:val="single" w:sz="4" w:space="0" w:color="auto"/>
            </w:tcBorders>
          </w:tcPr>
          <w:p w14:paraId="41049118" w14:textId="77777777" w:rsidR="00384BBD" w:rsidRPr="00D36666" w:rsidRDefault="00384BBD" w:rsidP="00384BBD">
            <w:pPr>
              <w:pStyle w:val="TableParagraph"/>
              <w:spacing w:line="240" w:lineRule="auto"/>
              <w:rPr>
                <w:sz w:val="20"/>
                <w:szCs w:val="20"/>
              </w:rPr>
            </w:pPr>
          </w:p>
          <w:p w14:paraId="673F2194" w14:textId="77777777" w:rsidR="00384BBD" w:rsidRPr="00D36666" w:rsidRDefault="00384BBD" w:rsidP="00384BBD">
            <w:pPr>
              <w:pStyle w:val="TableParagraph"/>
              <w:spacing w:before="11" w:line="240" w:lineRule="auto"/>
              <w:rPr>
                <w:sz w:val="20"/>
                <w:szCs w:val="20"/>
              </w:rPr>
            </w:pPr>
          </w:p>
          <w:p w14:paraId="70E64686" w14:textId="7BF82A97" w:rsidR="00384BBD" w:rsidRPr="00D36666" w:rsidRDefault="00384BBD" w:rsidP="00384BBD">
            <w:pPr>
              <w:jc w:val="center"/>
              <w:rPr>
                <w:sz w:val="20"/>
                <w:szCs w:val="20"/>
              </w:rPr>
            </w:pPr>
            <w:r w:rsidRPr="00D36666">
              <w:rPr>
                <w:sz w:val="20"/>
                <w:szCs w:val="20"/>
              </w:rPr>
              <w:t>Иные</w:t>
            </w:r>
            <w:r w:rsidRPr="00D36666">
              <w:rPr>
                <w:spacing w:val="-3"/>
                <w:sz w:val="20"/>
                <w:szCs w:val="20"/>
              </w:rPr>
              <w:t xml:space="preserve"> </w:t>
            </w:r>
            <w:r w:rsidRPr="00D36666">
              <w:rPr>
                <w:sz w:val="20"/>
                <w:szCs w:val="20"/>
              </w:rPr>
              <w:t>зоны</w:t>
            </w:r>
          </w:p>
        </w:tc>
        <w:tc>
          <w:tcPr>
            <w:tcW w:w="625" w:type="pct"/>
            <w:tcBorders>
              <w:top w:val="single" w:sz="4" w:space="0" w:color="auto"/>
              <w:left w:val="single" w:sz="4" w:space="0" w:color="auto"/>
              <w:bottom w:val="single" w:sz="4" w:space="0" w:color="auto"/>
              <w:right w:val="single" w:sz="4" w:space="0" w:color="auto"/>
            </w:tcBorders>
          </w:tcPr>
          <w:p w14:paraId="4D2C6C7A" w14:textId="7A86DE69" w:rsidR="00384BBD" w:rsidRPr="00D36666" w:rsidRDefault="00384BBD" w:rsidP="00384BBD">
            <w:pPr>
              <w:jc w:val="center"/>
              <w:rPr>
                <w:sz w:val="20"/>
                <w:szCs w:val="20"/>
              </w:rPr>
            </w:pPr>
            <w:r w:rsidRPr="00D36666">
              <w:rPr>
                <w:sz w:val="20"/>
                <w:szCs w:val="20"/>
              </w:rPr>
              <w:t>Санитарно-защитная</w:t>
            </w:r>
            <w:r w:rsidRPr="00D36666">
              <w:rPr>
                <w:spacing w:val="1"/>
                <w:sz w:val="20"/>
                <w:szCs w:val="20"/>
              </w:rPr>
              <w:t xml:space="preserve"> </w:t>
            </w:r>
            <w:r w:rsidRPr="00D36666">
              <w:rPr>
                <w:sz w:val="20"/>
                <w:szCs w:val="20"/>
              </w:rPr>
              <w:t>зона в соответствии с</w:t>
            </w:r>
            <w:r w:rsidRPr="00D36666">
              <w:rPr>
                <w:spacing w:val="-42"/>
                <w:sz w:val="20"/>
                <w:szCs w:val="20"/>
              </w:rPr>
              <w:t xml:space="preserve"> </w:t>
            </w:r>
            <w:r w:rsidRPr="00D36666">
              <w:rPr>
                <w:sz w:val="20"/>
                <w:szCs w:val="20"/>
              </w:rPr>
              <w:t>СанПиН</w:t>
            </w:r>
            <w:r w:rsidRPr="00D36666">
              <w:rPr>
                <w:spacing w:val="1"/>
                <w:sz w:val="20"/>
                <w:szCs w:val="20"/>
              </w:rPr>
              <w:t xml:space="preserve"> </w:t>
            </w:r>
            <w:r w:rsidRPr="00D36666">
              <w:rPr>
                <w:sz w:val="20"/>
                <w:szCs w:val="20"/>
              </w:rPr>
              <w:t>2.2.1/2.1.1.1200-03</w:t>
            </w:r>
          </w:p>
        </w:tc>
      </w:tr>
    </w:tbl>
    <w:p w14:paraId="19E1FB5D" w14:textId="40A91D20" w:rsidR="007339E4" w:rsidRDefault="007339E4" w:rsidP="004B07E6">
      <w:pPr>
        <w:sectPr w:rsidR="007339E4" w:rsidSect="005D7F42">
          <w:pgSz w:w="16838" w:h="11906" w:orient="landscape" w:code="9"/>
          <w:pgMar w:top="1134" w:right="1134" w:bottom="1418" w:left="1134" w:header="709" w:footer="737" w:gutter="0"/>
          <w:cols w:space="708"/>
          <w:docGrid w:linePitch="381"/>
        </w:sectPr>
      </w:pPr>
    </w:p>
    <w:p w14:paraId="6B514C42" w14:textId="471892E9" w:rsidR="001D26E3" w:rsidRDefault="001D26E3" w:rsidP="001D26E3">
      <w:pPr>
        <w:pStyle w:val="21"/>
        <w:ind w:left="709" w:hanging="709"/>
        <w:rPr>
          <w:rFonts w:ascii="Times New Roman" w:hAnsi="Times New Roman" w:cs="Times New Roman"/>
        </w:rPr>
      </w:pPr>
      <w:bookmarkStart w:id="17" w:name="_Toc87268228"/>
      <w:bookmarkEnd w:id="8"/>
      <w:r w:rsidRPr="00493BF9">
        <w:rPr>
          <w:rFonts w:ascii="Times New Roman" w:hAnsi="Times New Roman" w:cs="Times New Roman"/>
        </w:rPr>
        <w:lastRenderedPageBreak/>
        <w:t>Сведения о планируемых объект</w:t>
      </w:r>
      <w:r w:rsidR="00D9392B">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транспорта</w:t>
      </w:r>
      <w:bookmarkEnd w:id="17"/>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136"/>
        <w:gridCol w:w="1417"/>
        <w:gridCol w:w="1559"/>
        <w:gridCol w:w="2411"/>
        <w:gridCol w:w="1366"/>
        <w:gridCol w:w="1407"/>
        <w:gridCol w:w="1092"/>
        <w:gridCol w:w="918"/>
        <w:gridCol w:w="1960"/>
        <w:gridCol w:w="1950"/>
      </w:tblGrid>
      <w:tr w:rsidR="00627A3E" w:rsidRPr="00B708EF" w14:paraId="1B721CC4" w14:textId="77777777" w:rsidTr="00635C1A">
        <w:trPr>
          <w:trHeight w:val="70"/>
          <w:tblHeader/>
          <w:jc w:val="center"/>
        </w:trPr>
        <w:tc>
          <w:tcPr>
            <w:tcW w:w="178" w:type="pct"/>
            <w:shd w:val="clear" w:color="auto" w:fill="BFBFBF" w:themeFill="background1" w:themeFillShade="BF"/>
            <w:vAlign w:val="center"/>
          </w:tcPr>
          <w:p w14:paraId="7AF94474" w14:textId="77F40467" w:rsidR="00627A3E" w:rsidRPr="00B708EF" w:rsidRDefault="00627A3E" w:rsidP="00934D56">
            <w:pPr>
              <w:suppressAutoHyphens/>
              <w:jc w:val="center"/>
              <w:rPr>
                <w:b/>
                <w:sz w:val="20"/>
                <w:szCs w:val="20"/>
                <w:lang w:eastAsia="ar-SA"/>
              </w:rPr>
            </w:pPr>
            <w:r>
              <w:rPr>
                <w:b/>
                <w:sz w:val="20"/>
                <w:szCs w:val="20"/>
                <w:lang w:eastAsia="ar-SA"/>
              </w:rPr>
              <w:t>№</w:t>
            </w:r>
          </w:p>
        </w:tc>
        <w:tc>
          <w:tcPr>
            <w:tcW w:w="360" w:type="pct"/>
            <w:shd w:val="clear" w:color="auto" w:fill="BFBFBF" w:themeFill="background1" w:themeFillShade="BF"/>
            <w:vAlign w:val="center"/>
            <w:hideMark/>
          </w:tcPr>
          <w:p w14:paraId="3CDDE7DC" w14:textId="2C921340" w:rsidR="00627A3E" w:rsidRPr="00B708EF" w:rsidRDefault="00627A3E" w:rsidP="00934D56">
            <w:pPr>
              <w:suppressAutoHyphens/>
              <w:jc w:val="center"/>
              <w:rPr>
                <w:b/>
                <w:sz w:val="20"/>
                <w:szCs w:val="20"/>
                <w:lang w:eastAsia="ar-SA"/>
              </w:rPr>
            </w:pPr>
            <w:r w:rsidRPr="00B708EF">
              <w:rPr>
                <w:b/>
                <w:sz w:val="20"/>
                <w:szCs w:val="20"/>
                <w:lang w:eastAsia="ar-SA"/>
              </w:rPr>
              <w:t>Код объекта</w:t>
            </w:r>
          </w:p>
        </w:tc>
        <w:tc>
          <w:tcPr>
            <w:tcW w:w="449" w:type="pct"/>
            <w:shd w:val="clear" w:color="auto" w:fill="BFBFBF" w:themeFill="background1" w:themeFillShade="BF"/>
            <w:vAlign w:val="center"/>
            <w:hideMark/>
          </w:tcPr>
          <w:p w14:paraId="2814C036" w14:textId="0E4E6D3C" w:rsidR="00627A3E" w:rsidRPr="00B708EF" w:rsidRDefault="00627A3E" w:rsidP="00934D56">
            <w:pPr>
              <w:suppressAutoHyphens/>
              <w:jc w:val="center"/>
              <w:rPr>
                <w:b/>
                <w:sz w:val="20"/>
                <w:szCs w:val="20"/>
                <w:lang w:eastAsia="ar-SA"/>
              </w:rPr>
            </w:pPr>
            <w:r w:rsidRPr="00B708EF">
              <w:rPr>
                <w:b/>
                <w:sz w:val="20"/>
                <w:szCs w:val="20"/>
                <w:lang w:eastAsia="ar-SA"/>
              </w:rPr>
              <w:t>Вид объекта</w:t>
            </w:r>
          </w:p>
        </w:tc>
        <w:tc>
          <w:tcPr>
            <w:tcW w:w="494" w:type="pct"/>
            <w:shd w:val="clear" w:color="auto" w:fill="BFBFBF" w:themeFill="background1" w:themeFillShade="BF"/>
            <w:vAlign w:val="center"/>
            <w:hideMark/>
          </w:tcPr>
          <w:p w14:paraId="3F1E9090" w14:textId="77777777" w:rsidR="00627A3E" w:rsidRPr="00B708EF" w:rsidRDefault="00627A3E" w:rsidP="00934D56">
            <w:pPr>
              <w:suppressAutoHyphens/>
              <w:jc w:val="center"/>
              <w:rPr>
                <w:b/>
                <w:sz w:val="20"/>
                <w:szCs w:val="20"/>
                <w:lang w:eastAsia="ar-SA"/>
              </w:rPr>
            </w:pPr>
            <w:r w:rsidRPr="00B708EF">
              <w:rPr>
                <w:b/>
                <w:sz w:val="20"/>
                <w:szCs w:val="20"/>
                <w:lang w:eastAsia="ar-SA"/>
              </w:rPr>
              <w:t>Назначение объекта</w:t>
            </w:r>
          </w:p>
        </w:tc>
        <w:tc>
          <w:tcPr>
            <w:tcW w:w="764" w:type="pct"/>
            <w:shd w:val="clear" w:color="auto" w:fill="BFBFBF" w:themeFill="background1" w:themeFillShade="BF"/>
            <w:vAlign w:val="center"/>
            <w:hideMark/>
          </w:tcPr>
          <w:p w14:paraId="129CBFF4" w14:textId="77777777" w:rsidR="00627A3E" w:rsidRPr="00B708EF" w:rsidRDefault="00627A3E" w:rsidP="00934D56">
            <w:pPr>
              <w:suppressAutoHyphens/>
              <w:jc w:val="center"/>
              <w:rPr>
                <w:b/>
                <w:sz w:val="20"/>
                <w:szCs w:val="20"/>
                <w:lang w:eastAsia="ar-SA"/>
              </w:rPr>
            </w:pPr>
            <w:r w:rsidRPr="00B708EF">
              <w:rPr>
                <w:b/>
                <w:sz w:val="20"/>
                <w:szCs w:val="20"/>
                <w:lang w:eastAsia="ar-SA"/>
              </w:rPr>
              <w:t>Наименование объекта</w:t>
            </w:r>
          </w:p>
        </w:tc>
        <w:tc>
          <w:tcPr>
            <w:tcW w:w="433" w:type="pct"/>
            <w:shd w:val="clear" w:color="auto" w:fill="BFBFBF" w:themeFill="background1" w:themeFillShade="BF"/>
            <w:vAlign w:val="center"/>
            <w:hideMark/>
          </w:tcPr>
          <w:p w14:paraId="227CACBD" w14:textId="77777777" w:rsidR="00627A3E" w:rsidRPr="00B708EF" w:rsidRDefault="00627A3E" w:rsidP="00934D56">
            <w:pPr>
              <w:suppressAutoHyphens/>
              <w:jc w:val="center"/>
              <w:rPr>
                <w:b/>
                <w:sz w:val="20"/>
                <w:szCs w:val="20"/>
                <w:lang w:eastAsia="ar-SA"/>
              </w:rPr>
            </w:pPr>
            <w:r w:rsidRPr="00B708EF">
              <w:rPr>
                <w:b/>
                <w:sz w:val="20"/>
                <w:szCs w:val="20"/>
                <w:lang w:eastAsia="ar-SA"/>
              </w:rPr>
              <w:t>Основные характеристики</w:t>
            </w:r>
          </w:p>
        </w:tc>
        <w:tc>
          <w:tcPr>
            <w:tcW w:w="446" w:type="pct"/>
            <w:shd w:val="clear" w:color="auto" w:fill="BFBFBF" w:themeFill="background1" w:themeFillShade="BF"/>
            <w:vAlign w:val="center"/>
          </w:tcPr>
          <w:p w14:paraId="23FB91DF" w14:textId="77777777" w:rsidR="00627A3E" w:rsidRPr="00B708EF" w:rsidRDefault="00627A3E" w:rsidP="00934D56">
            <w:pPr>
              <w:suppressAutoHyphens/>
              <w:jc w:val="center"/>
              <w:rPr>
                <w:b/>
                <w:sz w:val="20"/>
                <w:szCs w:val="20"/>
                <w:lang w:eastAsia="ar-SA"/>
              </w:rPr>
            </w:pPr>
            <w:r w:rsidRPr="00B708EF">
              <w:rPr>
                <w:b/>
                <w:sz w:val="20"/>
                <w:szCs w:val="20"/>
                <w:lang w:eastAsia="ar-SA"/>
              </w:rPr>
              <w:t>Местоположение</w:t>
            </w:r>
          </w:p>
        </w:tc>
        <w:tc>
          <w:tcPr>
            <w:tcW w:w="346" w:type="pct"/>
            <w:shd w:val="clear" w:color="auto" w:fill="BFBFBF" w:themeFill="background1" w:themeFillShade="BF"/>
            <w:vAlign w:val="center"/>
            <w:hideMark/>
          </w:tcPr>
          <w:p w14:paraId="0517EF3B" w14:textId="77777777" w:rsidR="00627A3E" w:rsidRPr="00B708EF" w:rsidRDefault="00627A3E" w:rsidP="00934D56">
            <w:pPr>
              <w:suppressAutoHyphens/>
              <w:jc w:val="center"/>
              <w:rPr>
                <w:b/>
                <w:sz w:val="20"/>
                <w:szCs w:val="20"/>
                <w:lang w:eastAsia="ar-SA"/>
              </w:rPr>
            </w:pPr>
            <w:r w:rsidRPr="00B708EF">
              <w:rPr>
                <w:b/>
                <w:sz w:val="20"/>
                <w:szCs w:val="20"/>
                <w:lang w:eastAsia="ar-SA"/>
              </w:rPr>
              <w:t>Планируемые мероприятия по объекту</w:t>
            </w:r>
          </w:p>
        </w:tc>
        <w:tc>
          <w:tcPr>
            <w:tcW w:w="291" w:type="pct"/>
            <w:shd w:val="clear" w:color="auto" w:fill="BFBFBF" w:themeFill="background1" w:themeFillShade="BF"/>
            <w:vAlign w:val="center"/>
          </w:tcPr>
          <w:p w14:paraId="02416E66" w14:textId="77777777" w:rsidR="00627A3E" w:rsidRPr="00B708EF" w:rsidRDefault="00627A3E" w:rsidP="00934D56">
            <w:pPr>
              <w:suppressAutoHyphens/>
              <w:jc w:val="center"/>
              <w:rPr>
                <w:b/>
                <w:sz w:val="20"/>
                <w:szCs w:val="20"/>
                <w:lang w:eastAsia="ar-SA"/>
              </w:rPr>
            </w:pPr>
            <w:r w:rsidRPr="00B708EF">
              <w:rPr>
                <w:b/>
                <w:sz w:val="20"/>
                <w:szCs w:val="20"/>
                <w:lang w:eastAsia="ar-SA"/>
              </w:rPr>
              <w:t>Срок реализации</w:t>
            </w:r>
          </w:p>
        </w:tc>
        <w:tc>
          <w:tcPr>
            <w:tcW w:w="621" w:type="pct"/>
            <w:shd w:val="clear" w:color="auto" w:fill="BFBFBF" w:themeFill="background1" w:themeFillShade="BF"/>
            <w:vAlign w:val="center"/>
          </w:tcPr>
          <w:p w14:paraId="2334E8DE" w14:textId="77777777" w:rsidR="00627A3E" w:rsidRPr="00B708EF" w:rsidRDefault="00627A3E" w:rsidP="00934D56">
            <w:pPr>
              <w:suppressAutoHyphens/>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618" w:type="pct"/>
            <w:shd w:val="clear" w:color="auto" w:fill="BFBFBF" w:themeFill="background1" w:themeFillShade="BF"/>
            <w:vAlign w:val="center"/>
          </w:tcPr>
          <w:p w14:paraId="3FD64DC4" w14:textId="77777777" w:rsidR="00627A3E" w:rsidRPr="00B708EF" w:rsidRDefault="00627A3E" w:rsidP="00934D56">
            <w:pPr>
              <w:suppressAutoHyphens/>
              <w:jc w:val="center"/>
              <w:rPr>
                <w:b/>
                <w:sz w:val="20"/>
                <w:szCs w:val="20"/>
                <w:lang w:eastAsia="ar-SA"/>
              </w:rPr>
            </w:pPr>
            <w:r w:rsidRPr="00B708EF">
              <w:rPr>
                <w:b/>
                <w:sz w:val="20"/>
                <w:szCs w:val="20"/>
                <w:lang w:eastAsia="ar-SA"/>
              </w:rPr>
              <w:t>Характеристика зон с особыми условиями использования территории</w:t>
            </w:r>
          </w:p>
        </w:tc>
      </w:tr>
      <w:tr w:rsidR="00627A3E" w:rsidRPr="00B708EF" w14:paraId="06377FA7" w14:textId="77777777" w:rsidTr="00635C1A">
        <w:trPr>
          <w:trHeight w:val="70"/>
          <w:tblHeader/>
          <w:jc w:val="center"/>
        </w:trPr>
        <w:tc>
          <w:tcPr>
            <w:tcW w:w="178" w:type="pct"/>
            <w:shd w:val="clear" w:color="auto" w:fill="BFBFBF" w:themeFill="background1" w:themeFillShade="BF"/>
            <w:vAlign w:val="center"/>
          </w:tcPr>
          <w:p w14:paraId="49BC5294" w14:textId="3E996D87" w:rsidR="00627A3E" w:rsidRPr="00B708EF" w:rsidRDefault="00627A3E" w:rsidP="00627A3E">
            <w:pPr>
              <w:suppressAutoHyphens/>
              <w:jc w:val="center"/>
              <w:rPr>
                <w:b/>
                <w:sz w:val="20"/>
                <w:szCs w:val="20"/>
                <w:lang w:eastAsia="ar-SA"/>
              </w:rPr>
            </w:pPr>
            <w:r w:rsidRPr="00B708EF">
              <w:rPr>
                <w:b/>
                <w:sz w:val="20"/>
                <w:szCs w:val="20"/>
                <w:lang w:eastAsia="ar-SA"/>
              </w:rPr>
              <w:t>1</w:t>
            </w:r>
          </w:p>
        </w:tc>
        <w:tc>
          <w:tcPr>
            <w:tcW w:w="360" w:type="pct"/>
            <w:shd w:val="clear" w:color="auto" w:fill="BFBFBF" w:themeFill="background1" w:themeFillShade="BF"/>
            <w:vAlign w:val="center"/>
          </w:tcPr>
          <w:p w14:paraId="03C64667" w14:textId="1F0EDDC8" w:rsidR="00627A3E" w:rsidRPr="00B708EF" w:rsidRDefault="00627A3E" w:rsidP="00627A3E">
            <w:pPr>
              <w:suppressAutoHyphens/>
              <w:jc w:val="center"/>
              <w:rPr>
                <w:b/>
                <w:sz w:val="20"/>
                <w:szCs w:val="20"/>
                <w:lang w:eastAsia="ar-SA"/>
              </w:rPr>
            </w:pPr>
            <w:r w:rsidRPr="00B708EF">
              <w:rPr>
                <w:b/>
                <w:sz w:val="20"/>
                <w:szCs w:val="20"/>
                <w:lang w:eastAsia="ar-SA"/>
              </w:rPr>
              <w:t>2</w:t>
            </w:r>
          </w:p>
        </w:tc>
        <w:tc>
          <w:tcPr>
            <w:tcW w:w="449" w:type="pct"/>
            <w:shd w:val="clear" w:color="auto" w:fill="BFBFBF" w:themeFill="background1" w:themeFillShade="BF"/>
            <w:vAlign w:val="center"/>
          </w:tcPr>
          <w:p w14:paraId="68877D8F" w14:textId="12DCD241" w:rsidR="00627A3E" w:rsidRPr="00B708EF" w:rsidRDefault="00627A3E" w:rsidP="00627A3E">
            <w:pPr>
              <w:suppressAutoHyphens/>
              <w:jc w:val="center"/>
              <w:rPr>
                <w:b/>
                <w:sz w:val="20"/>
                <w:szCs w:val="20"/>
                <w:lang w:eastAsia="ar-SA"/>
              </w:rPr>
            </w:pPr>
            <w:r w:rsidRPr="00B708EF">
              <w:rPr>
                <w:b/>
                <w:sz w:val="20"/>
                <w:szCs w:val="20"/>
                <w:lang w:eastAsia="ar-SA"/>
              </w:rPr>
              <w:t>3</w:t>
            </w:r>
          </w:p>
        </w:tc>
        <w:tc>
          <w:tcPr>
            <w:tcW w:w="494" w:type="pct"/>
            <w:shd w:val="clear" w:color="auto" w:fill="BFBFBF" w:themeFill="background1" w:themeFillShade="BF"/>
            <w:vAlign w:val="center"/>
          </w:tcPr>
          <w:p w14:paraId="30E8D43B" w14:textId="4A6E1E47" w:rsidR="00627A3E" w:rsidRPr="00B708EF" w:rsidRDefault="00627A3E" w:rsidP="00627A3E">
            <w:pPr>
              <w:suppressAutoHyphens/>
              <w:jc w:val="center"/>
              <w:rPr>
                <w:b/>
                <w:sz w:val="20"/>
                <w:szCs w:val="20"/>
                <w:lang w:eastAsia="ar-SA"/>
              </w:rPr>
            </w:pPr>
            <w:r w:rsidRPr="00B708EF">
              <w:rPr>
                <w:b/>
                <w:sz w:val="20"/>
                <w:szCs w:val="20"/>
                <w:lang w:eastAsia="ar-SA"/>
              </w:rPr>
              <w:t>4</w:t>
            </w:r>
          </w:p>
        </w:tc>
        <w:tc>
          <w:tcPr>
            <w:tcW w:w="764" w:type="pct"/>
            <w:shd w:val="clear" w:color="auto" w:fill="BFBFBF" w:themeFill="background1" w:themeFillShade="BF"/>
            <w:vAlign w:val="center"/>
          </w:tcPr>
          <w:p w14:paraId="6F22A9E2" w14:textId="0FC29969" w:rsidR="00627A3E" w:rsidRPr="00B708EF" w:rsidRDefault="00627A3E" w:rsidP="00627A3E">
            <w:pPr>
              <w:suppressAutoHyphens/>
              <w:jc w:val="center"/>
              <w:rPr>
                <w:b/>
                <w:sz w:val="20"/>
                <w:szCs w:val="20"/>
                <w:lang w:eastAsia="ar-SA"/>
              </w:rPr>
            </w:pPr>
            <w:r w:rsidRPr="00B708EF">
              <w:rPr>
                <w:b/>
                <w:sz w:val="20"/>
                <w:szCs w:val="20"/>
                <w:lang w:eastAsia="ar-SA"/>
              </w:rPr>
              <w:t>5</w:t>
            </w:r>
          </w:p>
        </w:tc>
        <w:tc>
          <w:tcPr>
            <w:tcW w:w="433" w:type="pct"/>
            <w:shd w:val="clear" w:color="auto" w:fill="BFBFBF" w:themeFill="background1" w:themeFillShade="BF"/>
            <w:vAlign w:val="center"/>
          </w:tcPr>
          <w:p w14:paraId="1FDC23C3" w14:textId="6244304E" w:rsidR="00627A3E" w:rsidRPr="00B708EF" w:rsidRDefault="00627A3E" w:rsidP="00627A3E">
            <w:pPr>
              <w:suppressAutoHyphens/>
              <w:jc w:val="center"/>
              <w:rPr>
                <w:b/>
                <w:sz w:val="20"/>
                <w:szCs w:val="20"/>
                <w:lang w:eastAsia="ar-SA"/>
              </w:rPr>
            </w:pPr>
            <w:r w:rsidRPr="00B708EF">
              <w:rPr>
                <w:b/>
                <w:sz w:val="20"/>
                <w:szCs w:val="20"/>
                <w:lang w:eastAsia="ar-SA"/>
              </w:rPr>
              <w:t>6</w:t>
            </w:r>
          </w:p>
        </w:tc>
        <w:tc>
          <w:tcPr>
            <w:tcW w:w="446" w:type="pct"/>
            <w:shd w:val="clear" w:color="auto" w:fill="BFBFBF" w:themeFill="background1" w:themeFillShade="BF"/>
            <w:vAlign w:val="center"/>
          </w:tcPr>
          <w:p w14:paraId="5B54AF9A" w14:textId="6B362B2F" w:rsidR="00627A3E" w:rsidRPr="00B708EF" w:rsidRDefault="00627A3E" w:rsidP="00627A3E">
            <w:pPr>
              <w:suppressAutoHyphens/>
              <w:jc w:val="center"/>
              <w:rPr>
                <w:b/>
                <w:sz w:val="20"/>
                <w:szCs w:val="20"/>
                <w:lang w:eastAsia="ar-SA"/>
              </w:rPr>
            </w:pPr>
            <w:r w:rsidRPr="00B708EF">
              <w:rPr>
                <w:b/>
                <w:sz w:val="20"/>
                <w:szCs w:val="20"/>
                <w:lang w:eastAsia="ar-SA"/>
              </w:rPr>
              <w:t>7</w:t>
            </w:r>
          </w:p>
        </w:tc>
        <w:tc>
          <w:tcPr>
            <w:tcW w:w="346" w:type="pct"/>
            <w:shd w:val="clear" w:color="auto" w:fill="BFBFBF" w:themeFill="background1" w:themeFillShade="BF"/>
            <w:vAlign w:val="center"/>
          </w:tcPr>
          <w:p w14:paraId="5AE196E3" w14:textId="2817DC45" w:rsidR="00627A3E" w:rsidRPr="00B708EF" w:rsidRDefault="00627A3E" w:rsidP="00627A3E">
            <w:pPr>
              <w:suppressAutoHyphens/>
              <w:jc w:val="center"/>
              <w:rPr>
                <w:b/>
                <w:sz w:val="20"/>
                <w:szCs w:val="20"/>
                <w:lang w:eastAsia="ar-SA"/>
              </w:rPr>
            </w:pPr>
            <w:r w:rsidRPr="00B708EF">
              <w:rPr>
                <w:b/>
                <w:sz w:val="20"/>
                <w:szCs w:val="20"/>
                <w:lang w:eastAsia="ar-SA"/>
              </w:rPr>
              <w:t>8</w:t>
            </w:r>
          </w:p>
        </w:tc>
        <w:tc>
          <w:tcPr>
            <w:tcW w:w="291" w:type="pct"/>
            <w:shd w:val="clear" w:color="auto" w:fill="BFBFBF" w:themeFill="background1" w:themeFillShade="BF"/>
            <w:vAlign w:val="center"/>
          </w:tcPr>
          <w:p w14:paraId="1B666A8B" w14:textId="1E09774B" w:rsidR="00627A3E" w:rsidRPr="00B708EF" w:rsidRDefault="00627A3E" w:rsidP="00627A3E">
            <w:pPr>
              <w:suppressAutoHyphens/>
              <w:jc w:val="center"/>
              <w:rPr>
                <w:b/>
                <w:sz w:val="20"/>
                <w:szCs w:val="20"/>
                <w:lang w:eastAsia="ar-SA"/>
              </w:rPr>
            </w:pPr>
            <w:r w:rsidRPr="00B708EF">
              <w:rPr>
                <w:b/>
                <w:sz w:val="20"/>
                <w:szCs w:val="20"/>
                <w:lang w:eastAsia="ar-SA"/>
              </w:rPr>
              <w:t>9</w:t>
            </w:r>
          </w:p>
        </w:tc>
        <w:tc>
          <w:tcPr>
            <w:tcW w:w="621" w:type="pct"/>
            <w:shd w:val="clear" w:color="auto" w:fill="BFBFBF" w:themeFill="background1" w:themeFillShade="BF"/>
            <w:vAlign w:val="center"/>
          </w:tcPr>
          <w:p w14:paraId="43121570" w14:textId="5FDD5AAC" w:rsidR="00627A3E" w:rsidRPr="00B708EF" w:rsidRDefault="00627A3E" w:rsidP="00627A3E">
            <w:pPr>
              <w:suppressAutoHyphens/>
              <w:jc w:val="center"/>
              <w:rPr>
                <w:b/>
                <w:sz w:val="20"/>
                <w:szCs w:val="20"/>
                <w:lang w:eastAsia="ar-SA"/>
              </w:rPr>
            </w:pPr>
            <w:r w:rsidRPr="00B708EF">
              <w:rPr>
                <w:b/>
                <w:sz w:val="20"/>
                <w:szCs w:val="20"/>
                <w:lang w:eastAsia="ar-SA"/>
              </w:rPr>
              <w:t>10</w:t>
            </w:r>
          </w:p>
        </w:tc>
        <w:tc>
          <w:tcPr>
            <w:tcW w:w="618" w:type="pct"/>
            <w:shd w:val="clear" w:color="auto" w:fill="BFBFBF" w:themeFill="background1" w:themeFillShade="BF"/>
            <w:vAlign w:val="center"/>
          </w:tcPr>
          <w:p w14:paraId="27CD3358" w14:textId="0E9CD819" w:rsidR="00627A3E" w:rsidRPr="00B708EF" w:rsidRDefault="00627A3E" w:rsidP="00627A3E">
            <w:pPr>
              <w:suppressAutoHyphens/>
              <w:jc w:val="center"/>
              <w:rPr>
                <w:b/>
                <w:sz w:val="20"/>
                <w:szCs w:val="20"/>
                <w:lang w:eastAsia="ar-SA"/>
              </w:rPr>
            </w:pPr>
            <w:r w:rsidRPr="00B708EF">
              <w:rPr>
                <w:b/>
                <w:sz w:val="20"/>
                <w:szCs w:val="20"/>
                <w:lang w:eastAsia="ar-SA"/>
              </w:rPr>
              <w:t>1</w:t>
            </w:r>
            <w:r>
              <w:rPr>
                <w:b/>
                <w:sz w:val="20"/>
                <w:szCs w:val="20"/>
                <w:lang w:eastAsia="ar-SA"/>
              </w:rPr>
              <w:t>1</w:t>
            </w:r>
          </w:p>
        </w:tc>
      </w:tr>
      <w:tr w:rsidR="00627A3E" w:rsidRPr="00B708EF" w14:paraId="588AAD5B"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61A0FCC" w14:textId="378ED4DA"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A28E47D" w14:textId="58B8D6EC"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602030404</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DD25971"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9BE0935"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A742933"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 в продолжении ул. 50 лет НЛМК к 3-ему мостовому переходу и далее с выходом к Октябрьскому мосту</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255D2F38" w14:textId="77777777" w:rsidR="00627A3E" w:rsidRPr="00B708EF" w:rsidRDefault="00627A3E" w:rsidP="00934D56">
            <w:pPr>
              <w:spacing w:after="0"/>
              <w:jc w:val="center"/>
              <w:rPr>
                <w:sz w:val="20"/>
                <w:szCs w:val="20"/>
              </w:rPr>
            </w:pPr>
            <w:r w:rsidRPr="00B708EF">
              <w:rPr>
                <w:sz w:val="20"/>
                <w:szCs w:val="20"/>
              </w:rPr>
              <w:t>3,1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2E938D6" w14:textId="10738DEE"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83613C7"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DA18F50"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1A03CEA0" w14:textId="5E8D0B80"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1F1A8C72"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7C87927" w14:textId="77777777" w:rsidTr="00635C1A">
        <w:trPr>
          <w:trHeight w:val="197"/>
          <w:jc w:val="center"/>
        </w:trPr>
        <w:tc>
          <w:tcPr>
            <w:tcW w:w="178" w:type="pct"/>
            <w:tcBorders>
              <w:top w:val="single" w:sz="4" w:space="0" w:color="auto"/>
              <w:left w:val="single" w:sz="4" w:space="0" w:color="auto"/>
              <w:bottom w:val="single" w:sz="4" w:space="0" w:color="auto"/>
              <w:right w:val="single" w:sz="4" w:space="0" w:color="auto"/>
            </w:tcBorders>
            <w:vAlign w:val="center"/>
          </w:tcPr>
          <w:p w14:paraId="6675AA06" w14:textId="7D8882A9"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B2961E3" w14:textId="70DCECCF"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602030404</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D9D1588"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E4FFAF7"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D5BB98A" w14:textId="71C15343"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 в створе ул. Водопьянова с пересечением р. Воронеж и примыканием к кольцевой развязке улиц Металлургов и 9 Мая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2E99483" w14:textId="77777777" w:rsidR="00627A3E" w:rsidRPr="00B708EF" w:rsidRDefault="00627A3E" w:rsidP="00934D56">
            <w:pPr>
              <w:jc w:val="center"/>
              <w:rPr>
                <w:sz w:val="20"/>
                <w:szCs w:val="20"/>
              </w:rPr>
            </w:pPr>
            <w:r w:rsidRPr="00B708EF">
              <w:rPr>
                <w:sz w:val="20"/>
                <w:szCs w:val="20"/>
              </w:rPr>
              <w:t>3,8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25F333F7" w14:textId="14FD66DA"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E1D646B"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8A246F8"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148979BA" w14:textId="220D5FAE"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790FA20B"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EB654D8" w14:textId="77777777" w:rsidTr="00635C1A">
        <w:trPr>
          <w:trHeight w:val="197"/>
          <w:jc w:val="center"/>
        </w:trPr>
        <w:tc>
          <w:tcPr>
            <w:tcW w:w="178" w:type="pct"/>
            <w:tcBorders>
              <w:top w:val="single" w:sz="4" w:space="0" w:color="auto"/>
              <w:left w:val="single" w:sz="4" w:space="0" w:color="auto"/>
              <w:bottom w:val="single" w:sz="4" w:space="0" w:color="auto"/>
              <w:right w:val="single" w:sz="4" w:space="0" w:color="auto"/>
            </w:tcBorders>
            <w:vAlign w:val="center"/>
          </w:tcPr>
          <w:p w14:paraId="211D43BB" w14:textId="79099AEE"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0DCC26F" w14:textId="4B088684"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01BDA12"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7898B6D"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2B6B8DB" w14:textId="77777777" w:rsidR="00627A3E" w:rsidRPr="00B708EF" w:rsidRDefault="00627A3E" w:rsidP="00934D56">
            <w:pPr>
              <w:jc w:val="center"/>
              <w:rPr>
                <w:sz w:val="20"/>
                <w:szCs w:val="20"/>
              </w:rPr>
            </w:pPr>
            <w:r w:rsidRPr="00B708EF">
              <w:rPr>
                <w:sz w:val="20"/>
                <w:szCs w:val="20"/>
              </w:rPr>
              <w:t>Магистральная улица районного значения в створе проезда Боевой до ул. Гагарина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6DE6CC5" w14:textId="77777777" w:rsidR="00627A3E" w:rsidRPr="00B708EF" w:rsidRDefault="00627A3E" w:rsidP="00934D56">
            <w:pPr>
              <w:jc w:val="center"/>
              <w:rPr>
                <w:sz w:val="20"/>
                <w:szCs w:val="20"/>
              </w:rPr>
            </w:pPr>
            <w:r w:rsidRPr="00B708EF">
              <w:rPr>
                <w:sz w:val="20"/>
                <w:szCs w:val="20"/>
              </w:rPr>
              <w:t>0,75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DFF98CA" w14:textId="5EC200B3"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19531FC"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73AB57A7"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0F4E89F9" w14:textId="761C49E9"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530FC2F0"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5BFB3733" w14:textId="77777777" w:rsidTr="00635C1A">
        <w:trPr>
          <w:trHeight w:val="1431"/>
          <w:jc w:val="center"/>
        </w:trPr>
        <w:tc>
          <w:tcPr>
            <w:tcW w:w="178" w:type="pct"/>
            <w:tcBorders>
              <w:top w:val="single" w:sz="4" w:space="0" w:color="auto"/>
              <w:left w:val="single" w:sz="4" w:space="0" w:color="auto"/>
              <w:bottom w:val="single" w:sz="4" w:space="0" w:color="auto"/>
              <w:right w:val="single" w:sz="4" w:space="0" w:color="auto"/>
            </w:tcBorders>
            <w:vAlign w:val="center"/>
          </w:tcPr>
          <w:p w14:paraId="1EED79DE" w14:textId="0089A150"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lastRenderedPageBreak/>
              <w:t>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3E1AC46" w14:textId="7ABC253C"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39AD00D"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52C354D"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7C0595BF" w14:textId="77777777" w:rsidR="00627A3E" w:rsidRPr="00B708EF" w:rsidRDefault="00627A3E" w:rsidP="00934D56">
            <w:pPr>
              <w:jc w:val="center"/>
              <w:rPr>
                <w:sz w:val="20"/>
                <w:szCs w:val="20"/>
              </w:rPr>
            </w:pPr>
            <w:r w:rsidRPr="00B708EF">
              <w:rPr>
                <w:sz w:val="20"/>
                <w:szCs w:val="20"/>
              </w:rPr>
              <w:t xml:space="preserve">Магистральная улица районного значения в створе ул. </w:t>
            </w:r>
            <w:proofErr w:type="spellStart"/>
            <w:r w:rsidRPr="00B708EF">
              <w:rPr>
                <w:sz w:val="20"/>
                <w:szCs w:val="20"/>
              </w:rPr>
              <w:t>Балмочных</w:t>
            </w:r>
            <w:proofErr w:type="spellEnd"/>
            <w:r w:rsidRPr="00B708EF">
              <w:rPr>
                <w:sz w:val="20"/>
                <w:szCs w:val="20"/>
              </w:rPr>
              <w:t xml:space="preserve"> от ул. Гагарина до проезда Промышленного</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D4ECB3A" w14:textId="77777777" w:rsidR="00627A3E" w:rsidRPr="00B708EF" w:rsidRDefault="00627A3E" w:rsidP="00934D56">
            <w:pPr>
              <w:jc w:val="center"/>
              <w:rPr>
                <w:sz w:val="20"/>
                <w:szCs w:val="20"/>
              </w:rPr>
            </w:pPr>
            <w:r w:rsidRPr="00B708EF">
              <w:rPr>
                <w:sz w:val="20"/>
                <w:szCs w:val="20"/>
              </w:rPr>
              <w:t>4,9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2D7603D" w14:textId="7ECA574A"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B93DADB"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23FBD1A"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42467B77" w14:textId="364C5639"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4FB6916"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E9D0A6B"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3015AE05" w14:textId="3AFE2F7D"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F8180EF" w14:textId="1768F1EC"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63C2FC2"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E0104A3"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81BAEEA" w14:textId="77777777" w:rsidR="00627A3E" w:rsidRPr="00B708EF" w:rsidRDefault="00627A3E" w:rsidP="00934D56">
            <w:pPr>
              <w:spacing w:after="0"/>
              <w:jc w:val="center"/>
              <w:rPr>
                <w:sz w:val="20"/>
                <w:szCs w:val="20"/>
              </w:rPr>
            </w:pPr>
            <w:r w:rsidRPr="00B708EF">
              <w:rPr>
                <w:sz w:val="20"/>
                <w:szCs w:val="20"/>
              </w:rPr>
              <w:t>Магистральная улица районного значения ул. М. Горького от ул. 8 Марта до ул. Игнатьева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9122EB5" w14:textId="77777777" w:rsidR="00627A3E" w:rsidRPr="00B708EF" w:rsidRDefault="00627A3E" w:rsidP="00934D56">
            <w:pPr>
              <w:jc w:val="center"/>
              <w:rPr>
                <w:sz w:val="20"/>
                <w:szCs w:val="20"/>
              </w:rPr>
            </w:pPr>
            <w:r w:rsidRPr="00B708EF">
              <w:rPr>
                <w:sz w:val="20"/>
                <w:szCs w:val="20"/>
              </w:rPr>
              <w:t>0,64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996BE93" w14:textId="5BAA8676"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71A1207"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E325D80"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5D39D1DD" w14:textId="299495CF"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0E34E760"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01BF717D"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08EEEA35" w14:textId="44709572"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6</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9A57BB9" w14:textId="4AC1D400"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C881B4F"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C8C7AE4"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4536AD3" w14:textId="77777777" w:rsidR="00627A3E" w:rsidRPr="00B708EF" w:rsidRDefault="00627A3E" w:rsidP="00934D56">
            <w:pPr>
              <w:jc w:val="center"/>
              <w:rPr>
                <w:sz w:val="20"/>
                <w:szCs w:val="20"/>
              </w:rPr>
            </w:pPr>
            <w:r w:rsidRPr="00B708EF">
              <w:rPr>
                <w:sz w:val="20"/>
                <w:szCs w:val="20"/>
              </w:rPr>
              <w:t>Магистральная улица районного значения от ул. Доватора до ул. Филипченко</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F35ED00" w14:textId="77777777" w:rsidR="00627A3E" w:rsidRPr="00B708EF" w:rsidRDefault="00627A3E" w:rsidP="00934D56">
            <w:pPr>
              <w:jc w:val="center"/>
              <w:rPr>
                <w:sz w:val="20"/>
                <w:szCs w:val="20"/>
              </w:rPr>
            </w:pPr>
            <w:r w:rsidRPr="00B708EF">
              <w:rPr>
                <w:sz w:val="20"/>
                <w:szCs w:val="20"/>
              </w:rPr>
              <w:t>0,3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2D21CB9" w14:textId="59E979C1"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1A4CBA2"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A24EB4F"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4563E6ED" w14:textId="4443FC84"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49EF8E7"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CC87BF6"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CF3B5A3" w14:textId="2E21FCD9" w:rsidR="00627A3E" w:rsidRPr="00B708EF" w:rsidRDefault="00627A3E" w:rsidP="00934D56">
            <w:pPr>
              <w:pStyle w:val="aff7"/>
              <w:rPr>
                <w:rFonts w:ascii="Times New Roman" w:hAnsi="Times New Roman"/>
                <w:sz w:val="20"/>
                <w:szCs w:val="20"/>
                <w:lang w:eastAsia="ar-SA"/>
              </w:rPr>
            </w:pPr>
            <w:r>
              <w:rPr>
                <w:rFonts w:ascii="Times New Roman" w:hAnsi="Times New Roman"/>
                <w:sz w:val="20"/>
                <w:szCs w:val="20"/>
                <w:lang w:eastAsia="ar-SA"/>
              </w:rPr>
              <w:t>7</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8718B66" w14:textId="509B9D70"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6FD8A5F"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7B21F79"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76E514E" w14:textId="77777777" w:rsidR="00627A3E" w:rsidRPr="00B708EF" w:rsidRDefault="00627A3E" w:rsidP="00934D56">
            <w:pPr>
              <w:ind w:left="-57" w:right="-57"/>
              <w:jc w:val="center"/>
              <w:rPr>
                <w:sz w:val="20"/>
                <w:szCs w:val="20"/>
              </w:rPr>
            </w:pPr>
            <w:r w:rsidRPr="00B708EF">
              <w:rPr>
                <w:sz w:val="20"/>
                <w:szCs w:val="20"/>
              </w:rPr>
              <w:t>Магистральная улица районного значения в створе ул. Юных Натуралистов от ул. Папина до ул. Циолковского</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E31E9D7" w14:textId="77777777" w:rsidR="00627A3E" w:rsidRPr="00B708EF" w:rsidRDefault="00627A3E" w:rsidP="00934D56">
            <w:pPr>
              <w:jc w:val="center"/>
              <w:rPr>
                <w:sz w:val="20"/>
                <w:szCs w:val="20"/>
              </w:rPr>
            </w:pPr>
            <w:r w:rsidRPr="00B708EF">
              <w:rPr>
                <w:sz w:val="20"/>
                <w:szCs w:val="20"/>
              </w:rPr>
              <w:t>1,6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BE4A209" w14:textId="6C99B948"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D2937AC"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1497377"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79DF559F" w14:textId="7F3B3761"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07E4BA37"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48826C4C"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6BEA59D" w14:textId="4B27C268"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27CFE3B" w14:textId="1677387C"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03203A3"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9C254C4"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1F3AA0CC" w14:textId="77777777" w:rsidR="00627A3E" w:rsidRPr="00B708EF" w:rsidRDefault="00627A3E" w:rsidP="00934D56">
            <w:pPr>
              <w:jc w:val="center"/>
              <w:rPr>
                <w:sz w:val="20"/>
                <w:szCs w:val="20"/>
              </w:rPr>
            </w:pPr>
            <w:r w:rsidRPr="00B708EF">
              <w:rPr>
                <w:sz w:val="20"/>
                <w:szCs w:val="20"/>
              </w:rPr>
              <w:t>Магистральная улица районного значения в продолжении ул. Звездной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2737716D" w14:textId="77777777" w:rsidR="00627A3E" w:rsidRPr="00B708EF" w:rsidRDefault="00627A3E" w:rsidP="00934D56">
            <w:pPr>
              <w:jc w:val="center"/>
              <w:rPr>
                <w:sz w:val="20"/>
                <w:szCs w:val="20"/>
              </w:rPr>
            </w:pPr>
            <w:r w:rsidRPr="00B708EF">
              <w:rPr>
                <w:sz w:val="20"/>
                <w:szCs w:val="20"/>
              </w:rPr>
              <w:t>0,3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50728BC" w14:textId="146B9270"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EB2685F"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D5AE792"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13728477" w14:textId="30C4526B"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B507417"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3681C15"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AB1A4CC" w14:textId="46087A15"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E81868F" w14:textId="0AE47D90"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A140BD1" w14:textId="77777777" w:rsidR="00627A3E" w:rsidRPr="00B708EF" w:rsidRDefault="00627A3E" w:rsidP="00934D56">
            <w:pPr>
              <w:jc w:val="center"/>
              <w:rPr>
                <w:sz w:val="20"/>
                <w:szCs w:val="20"/>
              </w:rPr>
            </w:pPr>
            <w:r w:rsidRPr="00B708EF">
              <w:rPr>
                <w:sz w:val="20"/>
                <w:szCs w:val="20"/>
              </w:rPr>
              <w:t xml:space="preserve">Магистральная улица </w:t>
            </w:r>
            <w:r w:rsidRPr="00B708EF">
              <w:rPr>
                <w:sz w:val="20"/>
                <w:szCs w:val="20"/>
              </w:rPr>
              <w:lastRenderedPageBreak/>
              <w:t>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E163208" w14:textId="77777777" w:rsidR="00627A3E" w:rsidRPr="00B708EF" w:rsidRDefault="00627A3E" w:rsidP="00934D56">
            <w:pPr>
              <w:jc w:val="center"/>
              <w:rPr>
                <w:sz w:val="20"/>
                <w:szCs w:val="20"/>
              </w:rPr>
            </w:pPr>
            <w:r w:rsidRPr="00B708EF">
              <w:rPr>
                <w:sz w:val="20"/>
                <w:szCs w:val="20"/>
              </w:rPr>
              <w:lastRenderedPageBreak/>
              <w:t>Развитие автомобильног</w:t>
            </w:r>
            <w:r w:rsidRPr="00B708EF">
              <w:rPr>
                <w:sz w:val="20"/>
                <w:szCs w:val="20"/>
              </w:rPr>
              <w:lastRenderedPageBreak/>
              <w:t>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48A4655" w14:textId="77777777" w:rsidR="00627A3E" w:rsidRPr="00B708EF" w:rsidRDefault="00627A3E" w:rsidP="00934D56">
            <w:pPr>
              <w:jc w:val="center"/>
              <w:rPr>
                <w:sz w:val="20"/>
                <w:szCs w:val="20"/>
              </w:rPr>
            </w:pPr>
            <w:r w:rsidRPr="00B708EF">
              <w:rPr>
                <w:sz w:val="20"/>
                <w:szCs w:val="20"/>
              </w:rPr>
              <w:lastRenderedPageBreak/>
              <w:t xml:space="preserve">Магистральная улица районного значения в </w:t>
            </w:r>
            <w:r w:rsidRPr="00B708EF">
              <w:rPr>
                <w:sz w:val="20"/>
                <w:szCs w:val="20"/>
              </w:rPr>
              <w:lastRenderedPageBreak/>
              <w:t xml:space="preserve">районе Нижнего парка от Петровского моста до ул. </w:t>
            </w:r>
            <w:proofErr w:type="spellStart"/>
            <w:r w:rsidRPr="00B708EF">
              <w:rPr>
                <w:sz w:val="20"/>
                <w:szCs w:val="20"/>
              </w:rPr>
              <w:t>Студеновской</w:t>
            </w:r>
            <w:proofErr w:type="spellEnd"/>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7B8F42A" w14:textId="77777777" w:rsidR="00627A3E" w:rsidRPr="00B708EF" w:rsidRDefault="00627A3E" w:rsidP="00934D56">
            <w:pPr>
              <w:jc w:val="center"/>
              <w:rPr>
                <w:sz w:val="20"/>
                <w:szCs w:val="20"/>
              </w:rPr>
            </w:pPr>
            <w:r w:rsidRPr="00B708EF">
              <w:rPr>
                <w:sz w:val="20"/>
                <w:szCs w:val="20"/>
              </w:rPr>
              <w:lastRenderedPageBreak/>
              <w:t>0,8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D7B9518" w14:textId="3836F67F"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913AF81" w14:textId="77777777" w:rsidR="00627A3E" w:rsidRPr="00B708EF" w:rsidRDefault="00627A3E" w:rsidP="00934D56">
            <w:pPr>
              <w:jc w:val="center"/>
              <w:rPr>
                <w:sz w:val="20"/>
                <w:szCs w:val="20"/>
              </w:rPr>
            </w:pPr>
            <w:r w:rsidRPr="00B708EF">
              <w:rPr>
                <w:sz w:val="20"/>
                <w:szCs w:val="20"/>
              </w:rPr>
              <w:t xml:space="preserve">Планируемый к </w:t>
            </w:r>
            <w:r w:rsidRPr="00B708EF">
              <w:rPr>
                <w:sz w:val="20"/>
                <w:szCs w:val="20"/>
              </w:rPr>
              <w:lastRenderedPageBreak/>
              <w:t>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340D662" w14:textId="77777777" w:rsidR="00627A3E" w:rsidRPr="00B708EF" w:rsidRDefault="00627A3E" w:rsidP="00934D56">
            <w:pPr>
              <w:jc w:val="center"/>
              <w:rPr>
                <w:sz w:val="20"/>
                <w:szCs w:val="20"/>
              </w:rPr>
            </w:pPr>
            <w:r w:rsidRPr="00B708EF">
              <w:rPr>
                <w:sz w:val="20"/>
                <w:szCs w:val="20"/>
              </w:rPr>
              <w:lastRenderedPageBreak/>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596D445E" w14:textId="769A924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4FE4B106"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E692D0B"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7914F1E" w14:textId="5F1536DB"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C0A107F" w14:textId="0C0C1BC0"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9279AD3"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F6B5D75"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4ED0BF3" w14:textId="77777777" w:rsidR="00627A3E" w:rsidRPr="00B708EF" w:rsidRDefault="00627A3E" w:rsidP="00934D56">
            <w:pPr>
              <w:jc w:val="center"/>
              <w:rPr>
                <w:sz w:val="20"/>
                <w:szCs w:val="20"/>
              </w:rPr>
            </w:pPr>
            <w:r w:rsidRPr="00B708EF">
              <w:rPr>
                <w:sz w:val="20"/>
                <w:szCs w:val="20"/>
              </w:rPr>
              <w:t>Магистральная улица районного значения в продолжении ул. Звездной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4F036D4" w14:textId="77777777" w:rsidR="00627A3E" w:rsidRPr="00B708EF" w:rsidRDefault="00627A3E" w:rsidP="00934D56">
            <w:pPr>
              <w:jc w:val="center"/>
              <w:rPr>
                <w:sz w:val="20"/>
                <w:szCs w:val="20"/>
              </w:rPr>
            </w:pPr>
            <w:r w:rsidRPr="00B708EF">
              <w:rPr>
                <w:sz w:val="20"/>
                <w:szCs w:val="20"/>
              </w:rPr>
              <w:t>0,3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E743CC7" w14:textId="72092A74"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C4C8F5C"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0249A02"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0735138D" w14:textId="22E9E171"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1A3BAD04"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0C20CECE"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6FCD225A" w14:textId="677FACC0"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3F200D9" w14:textId="2C951ED8"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617566F"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85B8C63"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B255DF4" w14:textId="77777777" w:rsidR="00627A3E" w:rsidRPr="00B708EF" w:rsidRDefault="00627A3E" w:rsidP="00934D56">
            <w:pPr>
              <w:jc w:val="center"/>
              <w:rPr>
                <w:sz w:val="20"/>
                <w:szCs w:val="20"/>
              </w:rPr>
            </w:pPr>
            <w:r w:rsidRPr="00B708EF">
              <w:rPr>
                <w:sz w:val="20"/>
                <w:szCs w:val="20"/>
              </w:rPr>
              <w:t>Сеть магистральных улиц районного значения в районе Опытной Станции</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391FEA8" w14:textId="77777777" w:rsidR="00627A3E" w:rsidRPr="00B708EF" w:rsidRDefault="00627A3E" w:rsidP="00934D56">
            <w:pPr>
              <w:jc w:val="center"/>
              <w:rPr>
                <w:sz w:val="20"/>
                <w:szCs w:val="20"/>
              </w:rPr>
            </w:pPr>
            <w:r w:rsidRPr="00B708EF">
              <w:rPr>
                <w:sz w:val="20"/>
                <w:szCs w:val="20"/>
              </w:rPr>
              <w:t>6,6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2E34289" w14:textId="1BA14D2F"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37C2A87"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D78760E"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0155CEFB" w14:textId="017A827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53F22922"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5921ED7"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80D01FE" w14:textId="1968F850"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1AA5E6B" w14:textId="2BABC764"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FF527CE"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B04EA1E"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6966A65" w14:textId="77777777" w:rsidR="00627A3E" w:rsidRPr="00B708EF" w:rsidRDefault="00627A3E" w:rsidP="00934D56">
            <w:pPr>
              <w:jc w:val="center"/>
              <w:rPr>
                <w:sz w:val="20"/>
                <w:szCs w:val="20"/>
              </w:rPr>
            </w:pPr>
            <w:r w:rsidRPr="00B708EF">
              <w:rPr>
                <w:sz w:val="20"/>
                <w:szCs w:val="20"/>
              </w:rPr>
              <w:t xml:space="preserve">Магистральная улица районного значения от ул. Просторной по территории </w:t>
            </w:r>
            <w:proofErr w:type="spellStart"/>
            <w:r w:rsidRPr="00B708EF">
              <w:rPr>
                <w:sz w:val="20"/>
                <w:szCs w:val="20"/>
              </w:rPr>
              <w:t>Завокзального</w:t>
            </w:r>
            <w:proofErr w:type="spellEnd"/>
            <w:r w:rsidRPr="00B708EF">
              <w:rPr>
                <w:sz w:val="20"/>
                <w:szCs w:val="20"/>
              </w:rPr>
              <w:t xml:space="preserve"> района с пересечением федеральной автодороги «Орел – Тамбов» до ул. Баумана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37C9B4E" w14:textId="77777777" w:rsidR="00627A3E" w:rsidRPr="00B708EF" w:rsidRDefault="00627A3E" w:rsidP="00934D56">
            <w:pPr>
              <w:jc w:val="center"/>
              <w:rPr>
                <w:sz w:val="20"/>
                <w:szCs w:val="20"/>
              </w:rPr>
            </w:pPr>
            <w:r w:rsidRPr="00B708EF">
              <w:rPr>
                <w:sz w:val="20"/>
                <w:szCs w:val="20"/>
              </w:rPr>
              <w:t>8,1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E5EC76B" w14:textId="1A764898"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51523AC"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706421F"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0623616D" w14:textId="53EB1373"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165D54FD"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76682E0"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2D494445" w14:textId="7B1C089F"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1B5E909" w14:textId="26127618"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AB9CA52"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49393A4"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C93CAFA" w14:textId="77777777" w:rsidR="00627A3E" w:rsidRPr="00B708EF" w:rsidRDefault="00627A3E" w:rsidP="00934D56">
            <w:pPr>
              <w:jc w:val="center"/>
              <w:rPr>
                <w:sz w:val="20"/>
                <w:szCs w:val="20"/>
              </w:rPr>
            </w:pPr>
            <w:r w:rsidRPr="00B708EF">
              <w:rPr>
                <w:sz w:val="20"/>
                <w:szCs w:val="20"/>
              </w:rPr>
              <w:t xml:space="preserve">Сеть магистральных улиц районного значения для связи жилых кварталов левобережья в районах </w:t>
            </w:r>
            <w:proofErr w:type="spellStart"/>
            <w:r w:rsidRPr="00B708EF">
              <w:rPr>
                <w:sz w:val="20"/>
                <w:szCs w:val="20"/>
              </w:rPr>
              <w:t>Ссёлки</w:t>
            </w:r>
            <w:proofErr w:type="spellEnd"/>
            <w:r w:rsidRPr="00B708EF">
              <w:rPr>
                <w:sz w:val="20"/>
                <w:szCs w:val="20"/>
              </w:rPr>
              <w:t xml:space="preserve"> и Желтые пески с выходом на Чаплыгинское шоссе</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CDEAED6" w14:textId="77777777" w:rsidR="00627A3E" w:rsidRPr="00B708EF" w:rsidRDefault="00627A3E" w:rsidP="00934D56">
            <w:pPr>
              <w:jc w:val="center"/>
              <w:rPr>
                <w:sz w:val="20"/>
                <w:szCs w:val="20"/>
              </w:rPr>
            </w:pPr>
            <w:r w:rsidRPr="00B708EF">
              <w:rPr>
                <w:sz w:val="20"/>
                <w:szCs w:val="20"/>
              </w:rPr>
              <w:t>7,3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5E635A9" w14:textId="1088D1AC"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BA58024"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731C690"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3B9B41DA" w14:textId="7C55F9EB"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4E3A233C"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C496DD5"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5738A15" w14:textId="2CDAC97A"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lastRenderedPageBreak/>
              <w:t>14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2B78931" w14:textId="6ECCE4D4"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602030404</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616F104"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9292CF2"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BAE41EA"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 ул. Московская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7238D78" w14:textId="77777777" w:rsidR="00627A3E" w:rsidRPr="00B708EF" w:rsidRDefault="00627A3E" w:rsidP="00934D56">
            <w:pPr>
              <w:jc w:val="center"/>
              <w:rPr>
                <w:sz w:val="20"/>
                <w:szCs w:val="20"/>
              </w:rPr>
            </w:pPr>
            <w:r w:rsidRPr="00B708EF">
              <w:rPr>
                <w:sz w:val="20"/>
                <w:szCs w:val="20"/>
              </w:rPr>
              <w:t>3,9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9F6F7F4" w14:textId="1A1A25B5"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29330CC" w14:textId="77777777" w:rsidR="00627A3E" w:rsidRPr="00B708EF" w:rsidRDefault="00627A3E" w:rsidP="00934D56">
            <w:pPr>
              <w:jc w:val="center"/>
              <w:rPr>
                <w:sz w:val="20"/>
                <w:szCs w:val="20"/>
              </w:rPr>
            </w:pPr>
            <w:r w:rsidRPr="00B708EF">
              <w:rPr>
                <w:sz w:val="20"/>
                <w:szCs w:val="20"/>
              </w:rPr>
              <w:t>Планируемый к реконструкции с демонтажем существующего железнодорожного пути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3C3BDD5"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07563EF1" w14:textId="09619B3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12B95DA0"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082927F8"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1AF183CD" w14:textId="3C4DBC2B"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80772BF" w14:textId="7C852536"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602030404</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0C9F8A8"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F5514C1"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E0A1425"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 ул. Московская до ул. Ударников</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3B395BA" w14:textId="77777777" w:rsidR="00627A3E" w:rsidRPr="00B708EF" w:rsidRDefault="00627A3E" w:rsidP="00934D56">
            <w:pPr>
              <w:jc w:val="center"/>
              <w:rPr>
                <w:sz w:val="20"/>
                <w:szCs w:val="20"/>
              </w:rPr>
            </w:pPr>
            <w:r w:rsidRPr="00B708EF">
              <w:rPr>
                <w:sz w:val="20"/>
                <w:szCs w:val="20"/>
              </w:rPr>
              <w:t>2,7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B83C296" w14:textId="49CB50B1"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8CCA8F1"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E7A0516"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6A21E72B" w14:textId="008B7328"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31AE5615"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A361383"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21BC4D16" w14:textId="73B7E104"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16</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DEEFB62" w14:textId="3E5A1AA0"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42EB179"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E5B44C0"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1E6952C4" w14:textId="77777777" w:rsidR="00627A3E" w:rsidRPr="00B708EF" w:rsidRDefault="00627A3E" w:rsidP="00934D56">
            <w:pPr>
              <w:jc w:val="center"/>
              <w:rPr>
                <w:sz w:val="20"/>
                <w:szCs w:val="20"/>
              </w:rPr>
            </w:pPr>
            <w:r w:rsidRPr="00B708EF">
              <w:rPr>
                <w:sz w:val="20"/>
                <w:szCs w:val="20"/>
              </w:rPr>
              <w:t>Магистральная улица районного значения ул. Свиридова до ул. Московская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4998FAF3" w14:textId="77777777" w:rsidR="00627A3E" w:rsidRPr="00B708EF" w:rsidRDefault="00627A3E" w:rsidP="00934D56">
            <w:pPr>
              <w:jc w:val="center"/>
              <w:rPr>
                <w:sz w:val="20"/>
                <w:szCs w:val="20"/>
              </w:rPr>
            </w:pPr>
            <w:r w:rsidRPr="00B708EF">
              <w:rPr>
                <w:sz w:val="20"/>
                <w:szCs w:val="20"/>
              </w:rPr>
              <w:t>0,7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CE01CA3" w14:textId="097A7BF7"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CB76353"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726A0CEA"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697E5BD3" w14:textId="00CD7C88"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F95A05E"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1D68DECB"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4B9226C" w14:textId="6BD5BE4D" w:rsidR="00627A3E" w:rsidRPr="00787ADC" w:rsidRDefault="00787ADC" w:rsidP="00934D56">
            <w:pPr>
              <w:pStyle w:val="aff7"/>
              <w:rPr>
                <w:rFonts w:ascii="Times New Roman" w:hAnsi="Times New Roman"/>
                <w:sz w:val="20"/>
                <w:szCs w:val="20"/>
                <w:lang w:val="en-US" w:eastAsia="ar-SA"/>
              </w:rPr>
            </w:pPr>
            <w:r>
              <w:rPr>
                <w:rFonts w:ascii="Times New Roman" w:hAnsi="Times New Roman"/>
                <w:sz w:val="20"/>
                <w:szCs w:val="20"/>
                <w:lang w:val="en-US" w:eastAsia="ar-SA"/>
              </w:rPr>
              <w:t>17</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7974881" w14:textId="4FE5FA1E"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1C55460"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A42ED12"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48DB1AB" w14:textId="77777777" w:rsidR="00627A3E" w:rsidRPr="00B708EF" w:rsidRDefault="00627A3E" w:rsidP="00934D56">
            <w:pPr>
              <w:ind w:left="-57" w:right="-57"/>
              <w:jc w:val="center"/>
              <w:rPr>
                <w:sz w:val="20"/>
                <w:szCs w:val="20"/>
              </w:rPr>
            </w:pPr>
            <w:r w:rsidRPr="00B708EF">
              <w:rPr>
                <w:sz w:val="20"/>
                <w:szCs w:val="20"/>
              </w:rPr>
              <w:t xml:space="preserve">Магистральная улица районного значения ул. Водопьянова в северном направлении до ул. </w:t>
            </w:r>
            <w:proofErr w:type="spellStart"/>
            <w:r w:rsidRPr="00B708EF">
              <w:rPr>
                <w:sz w:val="20"/>
                <w:szCs w:val="20"/>
              </w:rPr>
              <w:t>Вермишева</w:t>
            </w:r>
            <w:proofErr w:type="spellEnd"/>
            <w:r w:rsidRPr="00B708EF">
              <w:rPr>
                <w:sz w:val="20"/>
                <w:szCs w:val="20"/>
              </w:rPr>
              <w:t xml:space="preserve"> и ул. Полиграфическая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AE5B6B4" w14:textId="77777777" w:rsidR="00627A3E" w:rsidRPr="00B708EF" w:rsidRDefault="00627A3E" w:rsidP="00934D56">
            <w:pPr>
              <w:jc w:val="center"/>
              <w:rPr>
                <w:sz w:val="20"/>
                <w:szCs w:val="20"/>
              </w:rPr>
            </w:pPr>
            <w:r w:rsidRPr="00B708EF">
              <w:rPr>
                <w:sz w:val="20"/>
                <w:szCs w:val="20"/>
              </w:rPr>
              <w:t>1,5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99ED91B" w14:textId="7E032B0C"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FB9FBF"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92C5268"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74622889" w14:textId="662F2D5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74B9F7EB"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6122161"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A14DC0A" w14:textId="31BC9EBF" w:rsidR="00627A3E" w:rsidRPr="00787ADC"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lastRenderedPageBreak/>
              <w:t>18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AFFB388" w14:textId="7EDEF2C8"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E975FFD"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04A6937"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1B34A03" w14:textId="77777777" w:rsidR="00627A3E" w:rsidRPr="00B708EF" w:rsidRDefault="00627A3E" w:rsidP="00934D56">
            <w:pPr>
              <w:jc w:val="center"/>
              <w:rPr>
                <w:sz w:val="20"/>
                <w:szCs w:val="20"/>
              </w:rPr>
            </w:pPr>
            <w:r w:rsidRPr="00B708EF">
              <w:rPr>
                <w:sz w:val="20"/>
                <w:szCs w:val="20"/>
              </w:rPr>
              <w:t>Магистральная улица районного значения, связывающая пос. Сырский и микрорайон Елецкий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62AFF33" w14:textId="77777777" w:rsidR="00627A3E" w:rsidRPr="00B708EF" w:rsidRDefault="00627A3E" w:rsidP="00934D56">
            <w:pPr>
              <w:jc w:val="center"/>
              <w:rPr>
                <w:sz w:val="20"/>
                <w:szCs w:val="20"/>
              </w:rPr>
            </w:pPr>
            <w:r w:rsidRPr="00B708EF">
              <w:rPr>
                <w:sz w:val="20"/>
                <w:szCs w:val="20"/>
              </w:rPr>
              <w:t>0,9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A8D2484" w14:textId="2D6F1F03"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3BEB665"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667FD62"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3E707763" w14:textId="521C075A"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7BA0E22F"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619E044"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6D3738F" w14:textId="37803994" w:rsidR="00627A3E" w:rsidRPr="00787ADC"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19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0976D43" w14:textId="1D4A4F5D"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C479A2D"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1F28D55"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124DFAD" w14:textId="77777777" w:rsidR="00627A3E" w:rsidRPr="00B708EF" w:rsidRDefault="00627A3E" w:rsidP="00934D56">
            <w:pPr>
              <w:spacing w:after="0"/>
              <w:ind w:left="-57" w:right="-57"/>
              <w:jc w:val="center"/>
              <w:rPr>
                <w:sz w:val="20"/>
                <w:szCs w:val="20"/>
              </w:rPr>
            </w:pPr>
            <w:r w:rsidRPr="00B708EF">
              <w:rPr>
                <w:sz w:val="20"/>
                <w:szCs w:val="20"/>
              </w:rPr>
              <w:t>Сеть магистральных улиц районного значения в районе застройки территорий завода «Свободный Сокол»</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EA5DBF8" w14:textId="77777777" w:rsidR="00627A3E" w:rsidRPr="00B708EF" w:rsidRDefault="00627A3E" w:rsidP="00934D56">
            <w:pPr>
              <w:jc w:val="center"/>
              <w:rPr>
                <w:sz w:val="20"/>
                <w:szCs w:val="20"/>
              </w:rPr>
            </w:pPr>
            <w:r w:rsidRPr="00B708EF">
              <w:rPr>
                <w:sz w:val="20"/>
                <w:szCs w:val="20"/>
              </w:rPr>
              <w:t>11,6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BF4970E" w14:textId="3DAC2370"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53C563"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5C81D83"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79210D6B" w14:textId="1852E788"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040CB21E"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E45EAAC"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10FB79BB" w14:textId="48B77360"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9BD99D2" w14:textId="39050772"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9C2F6B6"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77F93C3"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4546C0A" w14:textId="77777777" w:rsidR="00627A3E" w:rsidRPr="00B708EF" w:rsidRDefault="00627A3E" w:rsidP="00934D56">
            <w:pPr>
              <w:ind w:left="-57" w:right="-57"/>
              <w:jc w:val="center"/>
              <w:rPr>
                <w:sz w:val="20"/>
                <w:szCs w:val="20"/>
              </w:rPr>
            </w:pPr>
            <w:r w:rsidRPr="00B708EF">
              <w:rPr>
                <w:sz w:val="20"/>
                <w:szCs w:val="20"/>
              </w:rPr>
              <w:t>Сеть магистральных улиц районного значения на территориях планируемой застройки северо-западнее микрорайона Университетский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5C1B16C" w14:textId="77777777" w:rsidR="00627A3E" w:rsidRPr="00B708EF" w:rsidRDefault="00627A3E" w:rsidP="00934D56">
            <w:pPr>
              <w:jc w:val="center"/>
              <w:rPr>
                <w:sz w:val="20"/>
                <w:szCs w:val="20"/>
              </w:rPr>
            </w:pPr>
            <w:r w:rsidRPr="00B708EF">
              <w:rPr>
                <w:sz w:val="20"/>
                <w:szCs w:val="20"/>
              </w:rPr>
              <w:t>8,1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2C04464" w14:textId="7917CB69"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50C8718"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CA78A99"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327CD21F" w14:textId="3F890C18"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7995AE20"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307981D0"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C1BA1AD" w14:textId="23902079"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B48BBCC" w14:textId="1A79C231"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0596FEE"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227C9BD"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B732E0D" w14:textId="77777777" w:rsidR="00627A3E" w:rsidRPr="00B708EF" w:rsidRDefault="00627A3E" w:rsidP="00934D56">
            <w:pPr>
              <w:ind w:left="-57" w:right="-57"/>
              <w:jc w:val="center"/>
              <w:rPr>
                <w:sz w:val="20"/>
                <w:szCs w:val="20"/>
              </w:rPr>
            </w:pPr>
            <w:r w:rsidRPr="00B708EF">
              <w:rPr>
                <w:sz w:val="20"/>
                <w:szCs w:val="20"/>
              </w:rPr>
              <w:t>Магистральная улица районного значения от микрорайона Университетский до старого Елецкого шоссе</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CBA931E" w14:textId="77777777" w:rsidR="00627A3E" w:rsidRPr="00B708EF" w:rsidRDefault="00627A3E" w:rsidP="00934D56">
            <w:pPr>
              <w:jc w:val="center"/>
              <w:rPr>
                <w:sz w:val="20"/>
                <w:szCs w:val="20"/>
              </w:rPr>
            </w:pPr>
            <w:r w:rsidRPr="00B708EF">
              <w:rPr>
                <w:sz w:val="20"/>
                <w:szCs w:val="20"/>
              </w:rPr>
              <w:t>0,4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CAAE367" w14:textId="5241F42E"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2E2C9D9"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1666518"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30412CB3" w14:textId="07A1DDB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4F5CA6D8"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069E263D"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E0D612E" w14:textId="38969499"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075DE22" w14:textId="5B163573"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4D78277"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AB4C6FA"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442440D" w14:textId="77777777" w:rsidR="00627A3E" w:rsidRPr="00B708EF" w:rsidRDefault="00627A3E" w:rsidP="00934D56">
            <w:pPr>
              <w:ind w:left="-57" w:right="-57"/>
              <w:jc w:val="center"/>
              <w:rPr>
                <w:sz w:val="20"/>
                <w:szCs w:val="20"/>
              </w:rPr>
            </w:pPr>
            <w:r w:rsidRPr="00B708EF">
              <w:rPr>
                <w:sz w:val="20"/>
                <w:szCs w:val="20"/>
              </w:rPr>
              <w:t xml:space="preserve">Магистральная улица районного значения в створе </w:t>
            </w:r>
            <w:proofErr w:type="spellStart"/>
            <w:r w:rsidRPr="00B708EF">
              <w:rPr>
                <w:sz w:val="20"/>
                <w:szCs w:val="20"/>
              </w:rPr>
              <w:t>пр</w:t>
            </w:r>
            <w:proofErr w:type="spellEnd"/>
            <w:r w:rsidRPr="00B708EF">
              <w:rPr>
                <w:sz w:val="20"/>
                <w:szCs w:val="20"/>
              </w:rPr>
              <w:t>-да Потапова от ул. Юных Натуралистов до дороги через Каменный лог</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D39A1C1" w14:textId="77777777" w:rsidR="00627A3E" w:rsidRPr="00B708EF" w:rsidRDefault="00627A3E" w:rsidP="00934D56">
            <w:pPr>
              <w:jc w:val="center"/>
              <w:rPr>
                <w:sz w:val="20"/>
                <w:szCs w:val="20"/>
              </w:rPr>
            </w:pPr>
            <w:r w:rsidRPr="00B708EF">
              <w:rPr>
                <w:sz w:val="20"/>
                <w:szCs w:val="20"/>
              </w:rPr>
              <w:t>0,9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6FF4CB2" w14:textId="31BF34C9"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B2E0B81"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07C083E"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3154E4BA" w14:textId="67C2BB7F"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0D781E0"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91104E8"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19EA8797" w14:textId="157A25E2"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C2DA24C" w14:textId="62560AD5"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DB845A3" w14:textId="77777777" w:rsidR="00627A3E" w:rsidRPr="00B708EF" w:rsidRDefault="00627A3E" w:rsidP="00934D56">
            <w:pPr>
              <w:jc w:val="center"/>
              <w:rPr>
                <w:sz w:val="20"/>
                <w:szCs w:val="20"/>
              </w:rPr>
            </w:pPr>
            <w:r w:rsidRPr="00B708EF">
              <w:rPr>
                <w:sz w:val="20"/>
                <w:szCs w:val="20"/>
              </w:rPr>
              <w:t xml:space="preserve">Магистральная улица </w:t>
            </w:r>
            <w:r w:rsidRPr="00B708EF">
              <w:rPr>
                <w:sz w:val="20"/>
                <w:szCs w:val="20"/>
              </w:rPr>
              <w:lastRenderedPageBreak/>
              <w:t>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15488C2" w14:textId="77777777" w:rsidR="00627A3E" w:rsidRPr="00B708EF" w:rsidRDefault="00627A3E" w:rsidP="00934D56">
            <w:pPr>
              <w:jc w:val="center"/>
              <w:rPr>
                <w:sz w:val="20"/>
                <w:szCs w:val="20"/>
              </w:rPr>
            </w:pPr>
            <w:r w:rsidRPr="00B708EF">
              <w:rPr>
                <w:sz w:val="20"/>
                <w:szCs w:val="20"/>
              </w:rPr>
              <w:lastRenderedPageBreak/>
              <w:t>Развитие автомобильног</w:t>
            </w:r>
            <w:r w:rsidRPr="00B708EF">
              <w:rPr>
                <w:sz w:val="20"/>
                <w:szCs w:val="20"/>
              </w:rPr>
              <w:lastRenderedPageBreak/>
              <w:t>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30F4EC5" w14:textId="20A42196" w:rsidR="00627A3E" w:rsidRPr="00B708EF" w:rsidRDefault="00627A3E" w:rsidP="00934D56">
            <w:pPr>
              <w:ind w:left="-57" w:right="-57"/>
              <w:jc w:val="center"/>
              <w:rPr>
                <w:sz w:val="20"/>
                <w:szCs w:val="20"/>
              </w:rPr>
            </w:pPr>
            <w:r w:rsidRPr="00B708EF">
              <w:rPr>
                <w:sz w:val="20"/>
                <w:szCs w:val="20"/>
              </w:rPr>
              <w:lastRenderedPageBreak/>
              <w:t xml:space="preserve">Магистральная улица районного значения на </w:t>
            </w:r>
            <w:r w:rsidRPr="00B708EF">
              <w:rPr>
                <w:sz w:val="20"/>
                <w:szCs w:val="20"/>
              </w:rPr>
              <w:lastRenderedPageBreak/>
              <w:t xml:space="preserve">территориях планируемой застройки восточнее </w:t>
            </w:r>
            <w:proofErr w:type="gramStart"/>
            <w:r w:rsidRPr="00B708EF">
              <w:rPr>
                <w:sz w:val="20"/>
                <w:szCs w:val="20"/>
              </w:rPr>
              <w:t>м-она</w:t>
            </w:r>
            <w:proofErr w:type="gramEnd"/>
            <w:r w:rsidRPr="00B708EF">
              <w:rPr>
                <w:sz w:val="20"/>
                <w:szCs w:val="20"/>
              </w:rPr>
              <w:t xml:space="preserve"> 10-я Шахта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D4DC2AB" w14:textId="77777777" w:rsidR="00627A3E" w:rsidRPr="00B708EF" w:rsidRDefault="00627A3E" w:rsidP="00934D56">
            <w:pPr>
              <w:jc w:val="center"/>
              <w:rPr>
                <w:sz w:val="20"/>
                <w:szCs w:val="20"/>
              </w:rPr>
            </w:pPr>
            <w:r w:rsidRPr="00B708EF">
              <w:rPr>
                <w:sz w:val="20"/>
                <w:szCs w:val="20"/>
              </w:rPr>
              <w:lastRenderedPageBreak/>
              <w:t>2,7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B31F18F" w14:textId="5C7A33FC"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60CFA2D" w14:textId="77777777" w:rsidR="00627A3E" w:rsidRPr="00B708EF" w:rsidRDefault="00627A3E" w:rsidP="00934D56">
            <w:pPr>
              <w:jc w:val="center"/>
              <w:rPr>
                <w:sz w:val="20"/>
                <w:szCs w:val="20"/>
              </w:rPr>
            </w:pPr>
            <w:r w:rsidRPr="00B708EF">
              <w:rPr>
                <w:sz w:val="20"/>
                <w:szCs w:val="20"/>
              </w:rPr>
              <w:t xml:space="preserve">Планируемый к </w:t>
            </w:r>
            <w:r w:rsidRPr="00B708EF">
              <w:rPr>
                <w:sz w:val="20"/>
                <w:szCs w:val="20"/>
              </w:rPr>
              <w:lastRenderedPageBreak/>
              <w:t>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AE67AAB" w14:textId="77777777" w:rsidR="00627A3E" w:rsidRPr="00B708EF" w:rsidRDefault="00627A3E" w:rsidP="00934D56">
            <w:pPr>
              <w:jc w:val="center"/>
              <w:rPr>
                <w:sz w:val="20"/>
                <w:szCs w:val="20"/>
              </w:rPr>
            </w:pPr>
            <w:r w:rsidRPr="00B708EF">
              <w:rPr>
                <w:sz w:val="20"/>
                <w:szCs w:val="20"/>
              </w:rPr>
              <w:lastRenderedPageBreak/>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26FCE8BC" w14:textId="349FDC11"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4F793C74"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334DBFC"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6EAEA09B" w14:textId="1507EC0C"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CF61F29" w14:textId="55606925"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9162A82"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269830F"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4D5BB61" w14:textId="77777777" w:rsidR="00627A3E" w:rsidRPr="00B708EF" w:rsidRDefault="00627A3E" w:rsidP="00934D56">
            <w:pPr>
              <w:ind w:left="-57" w:right="-57"/>
              <w:jc w:val="center"/>
              <w:rPr>
                <w:sz w:val="20"/>
                <w:szCs w:val="20"/>
              </w:rPr>
            </w:pPr>
            <w:r w:rsidRPr="00B708EF">
              <w:rPr>
                <w:sz w:val="20"/>
                <w:szCs w:val="20"/>
              </w:rPr>
              <w:t>Магистральная улица районного значения ул. Папина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682456B" w14:textId="77777777" w:rsidR="00627A3E" w:rsidRPr="00B708EF" w:rsidRDefault="00627A3E" w:rsidP="00934D56">
            <w:pPr>
              <w:jc w:val="center"/>
              <w:rPr>
                <w:sz w:val="20"/>
                <w:szCs w:val="20"/>
              </w:rPr>
            </w:pPr>
            <w:r w:rsidRPr="00B708EF">
              <w:rPr>
                <w:sz w:val="20"/>
                <w:szCs w:val="20"/>
              </w:rPr>
              <w:t>2,2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EADD0CB" w14:textId="61BBCC3F"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2FDB0D"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FF383B9"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2C112FBE" w14:textId="73CA4559"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A615634"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50D5DA65"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0AA58AD4" w14:textId="203599C5"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DE83D3F" w14:textId="3C54574A"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1826689"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2A48F00" w14:textId="77777777" w:rsidR="00627A3E" w:rsidRPr="00B708EF" w:rsidRDefault="00627A3E" w:rsidP="00934D56">
            <w:pPr>
              <w:spacing w:after="0"/>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E0EEF28" w14:textId="77777777" w:rsidR="00627A3E" w:rsidRPr="00B708EF" w:rsidRDefault="00627A3E" w:rsidP="00934D56">
            <w:pPr>
              <w:jc w:val="center"/>
              <w:rPr>
                <w:sz w:val="20"/>
                <w:szCs w:val="20"/>
              </w:rPr>
            </w:pPr>
            <w:r w:rsidRPr="00B708EF">
              <w:rPr>
                <w:sz w:val="20"/>
                <w:szCs w:val="20"/>
              </w:rPr>
              <w:t>Магистральная улица районного значения ул. Индустриальная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DF9AA8B" w14:textId="77777777" w:rsidR="00627A3E" w:rsidRPr="00B708EF" w:rsidRDefault="00627A3E" w:rsidP="00934D56">
            <w:pPr>
              <w:jc w:val="center"/>
              <w:rPr>
                <w:sz w:val="20"/>
                <w:szCs w:val="20"/>
              </w:rPr>
            </w:pPr>
            <w:r w:rsidRPr="00B708EF">
              <w:rPr>
                <w:sz w:val="20"/>
                <w:szCs w:val="20"/>
              </w:rPr>
              <w:t>2,1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E108E9B" w14:textId="587A91A9"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C3BB0BF"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8F83A2B"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15DC78F6" w14:textId="31D36AFB"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46193A14"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05EB8982"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1AB0DF71" w14:textId="68C3F848"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26</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7283952" w14:textId="0BCB8B6F"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D2BD675"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5CF0DE9"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3558174" w14:textId="77777777" w:rsidR="00627A3E" w:rsidRPr="00B708EF" w:rsidRDefault="00627A3E" w:rsidP="00934D56">
            <w:pPr>
              <w:ind w:left="-57" w:right="-57"/>
              <w:jc w:val="center"/>
              <w:rPr>
                <w:sz w:val="20"/>
                <w:szCs w:val="20"/>
              </w:rPr>
            </w:pPr>
            <w:r w:rsidRPr="00B708EF">
              <w:rPr>
                <w:sz w:val="20"/>
                <w:szCs w:val="20"/>
              </w:rPr>
              <w:t>Магистральная улица районного значения ул. Полиграфическая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25428DD" w14:textId="77777777" w:rsidR="00627A3E" w:rsidRPr="00B708EF" w:rsidRDefault="00627A3E" w:rsidP="00934D56">
            <w:pPr>
              <w:jc w:val="center"/>
              <w:rPr>
                <w:sz w:val="20"/>
                <w:szCs w:val="20"/>
              </w:rPr>
            </w:pPr>
            <w:r w:rsidRPr="00B708EF">
              <w:rPr>
                <w:sz w:val="20"/>
                <w:szCs w:val="20"/>
              </w:rPr>
              <w:t>1,4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1B08B70" w14:textId="4B015265"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CE229C4"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B693B7E"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5F1C0AD7" w14:textId="16BBFE92"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51D8D18A"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9E960A3"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8C8B74E" w14:textId="164322E2"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27</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806E2B2" w14:textId="0E78BBC9"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602030404</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B338F6B" w14:textId="77777777" w:rsidR="00627A3E" w:rsidRPr="00B708EF" w:rsidRDefault="00627A3E" w:rsidP="00934D56">
            <w:pPr>
              <w:jc w:val="center"/>
              <w:rPr>
                <w:sz w:val="20"/>
                <w:szCs w:val="20"/>
              </w:rPr>
            </w:pPr>
            <w:r w:rsidRPr="00B708EF">
              <w:rPr>
                <w:sz w:val="20"/>
                <w:szCs w:val="20"/>
              </w:rPr>
              <w:t>Магистральная улица общегородского значения регулируемого движения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411E407"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D65803D" w14:textId="77777777" w:rsidR="00627A3E" w:rsidRPr="00B708EF" w:rsidRDefault="00627A3E" w:rsidP="00934D56">
            <w:pPr>
              <w:spacing w:after="0"/>
              <w:ind w:left="-57" w:right="-57"/>
              <w:jc w:val="center"/>
              <w:rPr>
                <w:sz w:val="20"/>
                <w:szCs w:val="20"/>
              </w:rPr>
            </w:pPr>
            <w:r w:rsidRPr="00B708EF">
              <w:rPr>
                <w:sz w:val="20"/>
                <w:szCs w:val="20"/>
              </w:rPr>
              <w:t>Магистральные улицы общегородского значения регулируемого движения ул. З. Космодемьянской и Грязинское шоссе</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9F577A1" w14:textId="77777777" w:rsidR="00627A3E" w:rsidRPr="00B708EF" w:rsidRDefault="00627A3E" w:rsidP="00934D56">
            <w:pPr>
              <w:jc w:val="center"/>
              <w:rPr>
                <w:sz w:val="20"/>
                <w:szCs w:val="20"/>
              </w:rPr>
            </w:pPr>
            <w:r w:rsidRPr="00B708EF">
              <w:rPr>
                <w:sz w:val="20"/>
                <w:szCs w:val="20"/>
              </w:rPr>
              <w:t>8,2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8FB42AA" w14:textId="26A62852"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A39523E"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414F03C"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72511439" w14:textId="4521E348"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B81B429"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49374D96"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5A7FB75" w14:textId="36F91BD5" w:rsidR="00627A3E" w:rsidRPr="00787ADC"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28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92D1B96" w14:textId="572D0865"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288498B" w14:textId="77777777" w:rsidR="00627A3E" w:rsidRPr="00B708EF" w:rsidRDefault="00627A3E" w:rsidP="00934D56">
            <w:pPr>
              <w:jc w:val="center"/>
              <w:rPr>
                <w:sz w:val="20"/>
                <w:szCs w:val="20"/>
              </w:rPr>
            </w:pPr>
            <w:r w:rsidRPr="00B708EF">
              <w:rPr>
                <w:sz w:val="20"/>
                <w:szCs w:val="20"/>
              </w:rPr>
              <w:t>Магистральная улица районного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17A43AB"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A82DFB8" w14:textId="53A92EDD" w:rsidR="00627A3E" w:rsidRPr="00B708EF" w:rsidRDefault="00627A3E" w:rsidP="00934D56">
            <w:pPr>
              <w:jc w:val="center"/>
              <w:rPr>
                <w:sz w:val="20"/>
                <w:szCs w:val="20"/>
              </w:rPr>
            </w:pPr>
            <w:r w:rsidRPr="00B708EF">
              <w:rPr>
                <w:sz w:val="20"/>
                <w:szCs w:val="20"/>
              </w:rPr>
              <w:t xml:space="preserve">Магистральные улицы районного значения ул. Опытная, </w:t>
            </w:r>
            <w:proofErr w:type="spellStart"/>
            <w:r w:rsidRPr="00B708EF">
              <w:rPr>
                <w:sz w:val="20"/>
                <w:szCs w:val="20"/>
              </w:rPr>
              <w:t>пр</w:t>
            </w:r>
            <w:proofErr w:type="spellEnd"/>
            <w:r w:rsidRPr="00B708EF">
              <w:rPr>
                <w:sz w:val="20"/>
                <w:szCs w:val="20"/>
              </w:rPr>
              <w:t>-д Боевой, ул. Железнякова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9CD858F" w14:textId="77777777" w:rsidR="00627A3E" w:rsidRPr="00B708EF" w:rsidRDefault="00627A3E" w:rsidP="00934D56">
            <w:pPr>
              <w:jc w:val="center"/>
              <w:rPr>
                <w:sz w:val="20"/>
                <w:szCs w:val="20"/>
              </w:rPr>
            </w:pPr>
            <w:r w:rsidRPr="00B708EF">
              <w:rPr>
                <w:sz w:val="20"/>
                <w:szCs w:val="20"/>
              </w:rPr>
              <w:t>2,5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C89B87D" w14:textId="0A7BD0E8"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A77385A"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AB99D39"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6DD18D50" w14:textId="40191C7F"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1B272EB3"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8000724"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2401F633" w14:textId="4FE5028A" w:rsidR="00627A3E" w:rsidRPr="00787ADC"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lastRenderedPageBreak/>
              <w:t>29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9A8550C" w14:textId="48669F81"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602030406</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9D39A3A" w14:textId="77777777" w:rsidR="00627A3E" w:rsidRPr="00B708EF" w:rsidRDefault="00627A3E" w:rsidP="00934D56">
            <w:pPr>
              <w:jc w:val="center"/>
              <w:rPr>
                <w:sz w:val="20"/>
                <w:szCs w:val="20"/>
              </w:rPr>
            </w:pPr>
            <w:r w:rsidRPr="00B708EF">
              <w:rPr>
                <w:sz w:val="20"/>
                <w:szCs w:val="20"/>
              </w:rPr>
              <w:t>Улицы и дороги местного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5D0A05A"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FA46B25" w14:textId="77777777" w:rsidR="00627A3E" w:rsidRPr="00B708EF" w:rsidRDefault="00627A3E" w:rsidP="00934D56">
            <w:pPr>
              <w:jc w:val="center"/>
              <w:rPr>
                <w:sz w:val="20"/>
                <w:szCs w:val="20"/>
              </w:rPr>
            </w:pPr>
            <w:r w:rsidRPr="00B708EF">
              <w:rPr>
                <w:sz w:val="20"/>
                <w:szCs w:val="20"/>
              </w:rPr>
              <w:t>Улица местного значения ул. Юношеская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1AF4B1A" w14:textId="77777777" w:rsidR="00627A3E" w:rsidRPr="00B708EF" w:rsidRDefault="00627A3E" w:rsidP="00934D56">
            <w:pPr>
              <w:jc w:val="center"/>
              <w:rPr>
                <w:sz w:val="20"/>
                <w:szCs w:val="20"/>
              </w:rPr>
            </w:pPr>
            <w:r w:rsidRPr="00B708EF">
              <w:rPr>
                <w:sz w:val="20"/>
                <w:szCs w:val="20"/>
              </w:rPr>
              <w:t>0,6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CE0E436" w14:textId="598AFE26"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A9FB533" w14:textId="77777777" w:rsidR="00627A3E" w:rsidRPr="00B708EF" w:rsidRDefault="00627A3E" w:rsidP="00934D56">
            <w:pPr>
              <w:jc w:val="center"/>
              <w:rPr>
                <w:sz w:val="20"/>
                <w:szCs w:val="20"/>
              </w:rPr>
            </w:pPr>
            <w:r w:rsidRPr="00B708EF">
              <w:rPr>
                <w:sz w:val="20"/>
                <w:szCs w:val="20"/>
              </w:rPr>
              <w:t>Планируемый к реконструкции</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BF7273D"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63A93476" w14:textId="1E66F7B9"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6D4E82E2"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0592B5A"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3C9A08A4" w14:textId="333955DC"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41EF7C6" w14:textId="7A4ED04D"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602030406</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3143EF9" w14:textId="77777777" w:rsidR="00627A3E" w:rsidRPr="00B708EF" w:rsidRDefault="00627A3E" w:rsidP="00934D56">
            <w:pPr>
              <w:jc w:val="center"/>
              <w:rPr>
                <w:sz w:val="20"/>
                <w:szCs w:val="20"/>
              </w:rPr>
            </w:pPr>
            <w:r w:rsidRPr="00B708EF">
              <w:rPr>
                <w:sz w:val="20"/>
                <w:szCs w:val="20"/>
              </w:rPr>
              <w:t>Улицы и дороги местного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AC09A57"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9EDEB2D" w14:textId="77777777" w:rsidR="00627A3E" w:rsidRPr="00B708EF" w:rsidRDefault="00627A3E" w:rsidP="00934D56">
            <w:pPr>
              <w:jc w:val="center"/>
              <w:rPr>
                <w:sz w:val="20"/>
                <w:szCs w:val="20"/>
              </w:rPr>
            </w:pPr>
            <w:r w:rsidRPr="00B708EF">
              <w:rPr>
                <w:sz w:val="20"/>
                <w:szCs w:val="20"/>
              </w:rPr>
              <w:t>Сеть улиц местного значения на территориях планируемой застройки</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2763E295" w14:textId="77777777" w:rsidR="00627A3E" w:rsidRPr="00B708EF" w:rsidRDefault="00627A3E" w:rsidP="00934D56">
            <w:pPr>
              <w:jc w:val="center"/>
              <w:rPr>
                <w:sz w:val="20"/>
                <w:szCs w:val="20"/>
              </w:rPr>
            </w:pPr>
            <w:r w:rsidRPr="00B708EF">
              <w:rPr>
                <w:sz w:val="20"/>
                <w:szCs w:val="20"/>
              </w:rPr>
              <w:t>14,1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3DF841AD" w14:textId="21C09ADF"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7FC51A0"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5D467C7"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609E127C" w14:textId="6F3A47E6"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2B380D0B"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352C937"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C5F68A9" w14:textId="1DE82F47"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7E0D2B2" w14:textId="7C4A605A"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602030406</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6FFB694" w14:textId="77777777" w:rsidR="00627A3E" w:rsidRPr="00B708EF" w:rsidRDefault="00627A3E" w:rsidP="00934D56">
            <w:pPr>
              <w:jc w:val="center"/>
              <w:rPr>
                <w:sz w:val="20"/>
                <w:szCs w:val="20"/>
              </w:rPr>
            </w:pPr>
            <w:r w:rsidRPr="00B708EF">
              <w:rPr>
                <w:sz w:val="20"/>
                <w:szCs w:val="20"/>
              </w:rPr>
              <w:t>Улицы и дороги местного значения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B0C2348"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BB260FD" w14:textId="77777777" w:rsidR="00627A3E" w:rsidRPr="00B708EF" w:rsidRDefault="00627A3E" w:rsidP="00934D56">
            <w:pPr>
              <w:jc w:val="center"/>
              <w:rPr>
                <w:sz w:val="20"/>
                <w:szCs w:val="20"/>
              </w:rPr>
            </w:pPr>
            <w:r w:rsidRPr="00B708EF">
              <w:rPr>
                <w:sz w:val="20"/>
                <w:szCs w:val="20"/>
              </w:rPr>
              <w:t>Сеть улиц местного значения на территориях планируемой застройки</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53FAFF6" w14:textId="77777777" w:rsidR="00627A3E" w:rsidRPr="00B708EF" w:rsidRDefault="00627A3E" w:rsidP="00934D56">
            <w:pPr>
              <w:jc w:val="center"/>
              <w:rPr>
                <w:sz w:val="20"/>
                <w:szCs w:val="20"/>
              </w:rPr>
            </w:pPr>
            <w:r w:rsidRPr="00B708EF">
              <w:rPr>
                <w:sz w:val="20"/>
                <w:szCs w:val="20"/>
              </w:rPr>
              <w:t>13,7 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74E5957" w14:textId="6CDD4A75"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3C64ACD"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19307F67"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74945FAB" w14:textId="29E53EA3"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7B27075F"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42898927"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23133C4C" w14:textId="10A22AA6"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9FE06A4" w14:textId="033F00ED"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1519C3D"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2E3C820"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vAlign w:val="center"/>
          </w:tcPr>
          <w:p w14:paraId="47811FAF" w14:textId="77777777" w:rsidR="00627A3E" w:rsidRPr="00B708EF" w:rsidRDefault="00627A3E" w:rsidP="00934D56">
            <w:pPr>
              <w:jc w:val="center"/>
              <w:rPr>
                <w:sz w:val="20"/>
                <w:szCs w:val="20"/>
              </w:rPr>
            </w:pPr>
            <w:r w:rsidRPr="00B708EF">
              <w:rPr>
                <w:sz w:val="20"/>
                <w:szCs w:val="20"/>
              </w:rPr>
              <w:t>Мостовое сооружение через р. Воронеж</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FA94EEC"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D457F1C" w14:textId="0A13130F"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E2A4B09"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78D6765"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16C46057"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06B0AA7F"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3FC1400A"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08F3DC69" w14:textId="34137FB7"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15F6DCB" w14:textId="33FCEBEE"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503C94E"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D4E96E4"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7AFF95B2" w14:textId="77777777" w:rsidR="00627A3E" w:rsidRPr="00B708EF" w:rsidRDefault="00627A3E" w:rsidP="00934D56">
            <w:pPr>
              <w:jc w:val="center"/>
              <w:rPr>
                <w:sz w:val="20"/>
                <w:szCs w:val="20"/>
              </w:rPr>
            </w:pPr>
            <w:proofErr w:type="spellStart"/>
            <w:r w:rsidRPr="00B708EF">
              <w:rPr>
                <w:sz w:val="20"/>
                <w:szCs w:val="20"/>
              </w:rPr>
              <w:t>Пешеходно</w:t>
            </w:r>
            <w:proofErr w:type="spellEnd"/>
            <w:r w:rsidRPr="00B708EF">
              <w:rPr>
                <w:sz w:val="20"/>
                <w:szCs w:val="20"/>
              </w:rPr>
              <w:t>-транспортный мост от Нижнего парка на остров Зеленый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A1ECB05"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A5F544F" w14:textId="54BBBD0D"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6323E34"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10893320"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7A7B0B1E"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5D667C73"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D66E5CC"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6246CF63" w14:textId="083A8756"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3C28790" w14:textId="0E5B5E8C"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8D7878B"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F778615" w14:textId="77777777" w:rsidR="00627A3E" w:rsidRPr="00B708EF" w:rsidRDefault="00627A3E" w:rsidP="00934D56">
            <w:pPr>
              <w:jc w:val="center"/>
              <w:rPr>
                <w:sz w:val="20"/>
                <w:szCs w:val="20"/>
              </w:rPr>
            </w:pPr>
            <w:r w:rsidRPr="00B708EF">
              <w:rPr>
                <w:sz w:val="20"/>
                <w:szCs w:val="20"/>
              </w:rPr>
              <w:t xml:space="preserve">Развитие автомобильного транспорта </w:t>
            </w:r>
            <w:r w:rsidRPr="00B708EF">
              <w:rPr>
                <w:sz w:val="20"/>
                <w:szCs w:val="20"/>
              </w:rPr>
              <w:lastRenderedPageBreak/>
              <w:t>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75FC260" w14:textId="77777777" w:rsidR="00627A3E" w:rsidRPr="00B708EF" w:rsidRDefault="00627A3E" w:rsidP="00934D56">
            <w:pPr>
              <w:jc w:val="center"/>
              <w:rPr>
                <w:sz w:val="20"/>
                <w:szCs w:val="20"/>
              </w:rPr>
            </w:pPr>
            <w:r w:rsidRPr="00B708EF">
              <w:rPr>
                <w:sz w:val="20"/>
                <w:szCs w:val="20"/>
              </w:rPr>
              <w:lastRenderedPageBreak/>
              <w:t>Три мостовых сооружения через р. Липовка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FB0A22E"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64ABF96" w14:textId="49293AF3"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CA4C784"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886ED9E"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2B5697FF"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3411E40F"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770A3951"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7637759C" w14:textId="61C6AD85"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F8A8E7C" w14:textId="518F0173"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18920E8"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4C059C4"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240AD36" w14:textId="77777777" w:rsidR="00627A3E" w:rsidRPr="00B708EF" w:rsidRDefault="00627A3E" w:rsidP="00934D56">
            <w:pPr>
              <w:spacing w:after="0"/>
              <w:ind w:left="-57" w:right="-57"/>
              <w:jc w:val="center"/>
              <w:rPr>
                <w:sz w:val="20"/>
                <w:szCs w:val="20"/>
              </w:rPr>
            </w:pPr>
            <w:r w:rsidRPr="00B708EF">
              <w:rPr>
                <w:sz w:val="20"/>
                <w:szCs w:val="20"/>
              </w:rPr>
              <w:t>Путепровод через железнодорожные пути в створе проезда Боевой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4641D7DE"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7034506" w14:textId="712EA65D"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37BEE2B"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46CAC2E" w14:textId="77777777" w:rsidR="00627A3E" w:rsidRPr="00B708EF" w:rsidRDefault="00627A3E" w:rsidP="00934D56">
            <w:pPr>
              <w:jc w:val="center"/>
              <w:rPr>
                <w:sz w:val="20"/>
                <w:szCs w:val="20"/>
              </w:rPr>
            </w:pPr>
            <w:r w:rsidRPr="00B708EF">
              <w:rPr>
                <w:sz w:val="20"/>
                <w:szCs w:val="20"/>
              </w:rPr>
              <w:t>1 очередь</w:t>
            </w:r>
          </w:p>
        </w:tc>
        <w:tc>
          <w:tcPr>
            <w:tcW w:w="621" w:type="pct"/>
            <w:tcBorders>
              <w:top w:val="single" w:sz="4" w:space="0" w:color="auto"/>
              <w:left w:val="single" w:sz="4" w:space="0" w:color="auto"/>
              <w:bottom w:val="single" w:sz="4" w:space="0" w:color="auto"/>
              <w:right w:val="single" w:sz="4" w:space="0" w:color="auto"/>
            </w:tcBorders>
            <w:vAlign w:val="center"/>
          </w:tcPr>
          <w:p w14:paraId="18164245"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28F91793"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7E0EB69"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6BDEBCB4" w14:textId="7183642E"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36</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E45CD3D" w14:textId="48A7E3E6"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6DF7DE5"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6ED80C6"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07209D0" w14:textId="77777777" w:rsidR="00627A3E" w:rsidRPr="00B708EF" w:rsidRDefault="00627A3E" w:rsidP="00934D56">
            <w:pPr>
              <w:spacing w:after="0"/>
              <w:ind w:left="-57" w:right="-57"/>
              <w:jc w:val="center"/>
              <w:rPr>
                <w:sz w:val="20"/>
                <w:szCs w:val="20"/>
              </w:rPr>
            </w:pPr>
            <w:r w:rsidRPr="00B708EF">
              <w:rPr>
                <w:sz w:val="20"/>
                <w:szCs w:val="20"/>
              </w:rPr>
              <w:t xml:space="preserve">Два путепровода через железнодорожные пути в створе ул. </w:t>
            </w:r>
            <w:proofErr w:type="spellStart"/>
            <w:r w:rsidRPr="00B708EF">
              <w:rPr>
                <w:sz w:val="20"/>
                <w:szCs w:val="20"/>
              </w:rPr>
              <w:t>Балмочной</w:t>
            </w:r>
            <w:proofErr w:type="spellEnd"/>
            <w:r w:rsidRPr="00B708EF">
              <w:rPr>
                <w:sz w:val="20"/>
                <w:szCs w:val="20"/>
              </w:rPr>
              <w:t xml:space="preserve"> и ул. Орловской</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41EF6141"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772DBA6" w14:textId="1A39B4F4"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C612B66"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6CAB575"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49A01555"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1D5F30D4"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2A5F5B24"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4B24EE61" w14:textId="63164BDF" w:rsidR="00627A3E" w:rsidRPr="00267155"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37</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AB41667" w14:textId="5AFA3089"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9CC3F8B" w14:textId="77777777" w:rsidR="00627A3E" w:rsidRPr="00B708EF" w:rsidRDefault="00627A3E" w:rsidP="00934D56">
            <w:pPr>
              <w:jc w:val="center"/>
              <w:rPr>
                <w:sz w:val="20"/>
                <w:szCs w:val="20"/>
              </w:rPr>
            </w:pPr>
            <w:r w:rsidRPr="00B708EF">
              <w:rPr>
                <w:sz w:val="20"/>
                <w:szCs w:val="20"/>
              </w:rPr>
              <w:t>Мостовое сооружение</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BAE6DF9"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DBD9EF6" w14:textId="77777777" w:rsidR="00627A3E" w:rsidRPr="00B708EF" w:rsidRDefault="00627A3E" w:rsidP="00934D56">
            <w:pPr>
              <w:jc w:val="center"/>
              <w:rPr>
                <w:sz w:val="20"/>
                <w:szCs w:val="20"/>
              </w:rPr>
            </w:pPr>
            <w:r w:rsidRPr="00B708EF">
              <w:rPr>
                <w:sz w:val="20"/>
                <w:szCs w:val="20"/>
              </w:rPr>
              <w:t>Два путепровода по Лебедянскому шоссе и на обходе г. Липецка</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E87EB01"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F4F6292" w14:textId="4D4F09E2"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38579BF"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29C4DDB"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5163B09C"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787B39A5"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6836C2FD" w14:textId="77777777" w:rsidTr="00635C1A">
        <w:trPr>
          <w:jc w:val="center"/>
        </w:trPr>
        <w:tc>
          <w:tcPr>
            <w:tcW w:w="178" w:type="pct"/>
            <w:tcBorders>
              <w:top w:val="single" w:sz="4" w:space="0" w:color="auto"/>
              <w:left w:val="single" w:sz="4" w:space="0" w:color="auto"/>
              <w:bottom w:val="single" w:sz="4" w:space="0" w:color="auto"/>
              <w:right w:val="single" w:sz="4" w:space="0" w:color="auto"/>
            </w:tcBorders>
            <w:vAlign w:val="center"/>
          </w:tcPr>
          <w:p w14:paraId="5D80225F" w14:textId="0B49DB0E" w:rsidR="00627A3E" w:rsidRPr="00787ADC" w:rsidRDefault="00267155" w:rsidP="00934D56">
            <w:pPr>
              <w:pStyle w:val="aff7"/>
              <w:rPr>
                <w:rFonts w:ascii="Times New Roman" w:hAnsi="Times New Roman"/>
                <w:sz w:val="20"/>
                <w:szCs w:val="20"/>
                <w:lang w:val="en-US" w:eastAsia="ar-SA"/>
              </w:rPr>
            </w:pPr>
            <w:r>
              <w:rPr>
                <w:rFonts w:ascii="Times New Roman" w:hAnsi="Times New Roman"/>
                <w:sz w:val="20"/>
                <w:szCs w:val="20"/>
                <w:lang w:val="en-US" w:eastAsia="ar-SA"/>
              </w:rPr>
              <w:t>38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73832A5" w14:textId="62D9EDAE"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lang w:eastAsia="ar-SA"/>
              </w:rPr>
              <w:t>602031602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1FBB11E" w14:textId="77777777" w:rsidR="00627A3E" w:rsidRPr="00B708EF" w:rsidRDefault="00627A3E" w:rsidP="00934D56">
            <w:pPr>
              <w:jc w:val="center"/>
              <w:rPr>
                <w:sz w:val="20"/>
                <w:szCs w:val="20"/>
              </w:rPr>
            </w:pPr>
            <w:r w:rsidRPr="00B708EF">
              <w:rPr>
                <w:sz w:val="20"/>
                <w:szCs w:val="20"/>
              </w:rPr>
              <w:t>Транспортная развязка в разных уровнях</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FC6A930" w14:textId="77777777" w:rsidR="00627A3E" w:rsidRPr="00B708EF" w:rsidRDefault="00627A3E" w:rsidP="00934D56">
            <w:pPr>
              <w:jc w:val="center"/>
              <w:rPr>
                <w:sz w:val="20"/>
                <w:szCs w:val="20"/>
              </w:rPr>
            </w:pPr>
            <w:r w:rsidRPr="00B708EF">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3554F63" w14:textId="77777777" w:rsidR="00627A3E" w:rsidRPr="00B708EF" w:rsidRDefault="00627A3E" w:rsidP="00934D56">
            <w:pPr>
              <w:ind w:left="-57" w:right="-57"/>
              <w:jc w:val="center"/>
              <w:rPr>
                <w:sz w:val="20"/>
                <w:szCs w:val="20"/>
              </w:rPr>
            </w:pPr>
            <w:r w:rsidRPr="00B708EF">
              <w:rPr>
                <w:sz w:val="20"/>
                <w:szCs w:val="20"/>
              </w:rPr>
              <w:t xml:space="preserve">10 автотранспортных развязок в разных уровнях: по ул. Московской -2 шт., ул. Катукова - пр. Победы, обход г. Липецка - ул. Юношеская, на пересечениях дороги Р119 «Орел-Тамбов» с планируемыми магистральными улицами в районе ул. Шоссейной, в районе СНТ «Заря», СНТ </w:t>
            </w:r>
            <w:r w:rsidRPr="00B708EF">
              <w:rPr>
                <w:sz w:val="20"/>
                <w:szCs w:val="20"/>
              </w:rPr>
              <w:lastRenderedPageBreak/>
              <w:t xml:space="preserve">им. Мичурина, новый въезд в район </w:t>
            </w:r>
            <w:proofErr w:type="spellStart"/>
            <w:r w:rsidRPr="00B708EF">
              <w:rPr>
                <w:sz w:val="20"/>
                <w:szCs w:val="20"/>
              </w:rPr>
              <w:t>Сселки</w:t>
            </w:r>
            <w:proofErr w:type="spellEnd"/>
            <w:r w:rsidRPr="00B708EF">
              <w:rPr>
                <w:sz w:val="20"/>
                <w:szCs w:val="20"/>
              </w:rPr>
              <w:t xml:space="preserve">, </w:t>
            </w:r>
            <w:r w:rsidRPr="00B708EF">
              <w:rPr>
                <w:sz w:val="20"/>
                <w:szCs w:val="20"/>
              </w:rPr>
              <w:tab/>
              <w:t>на подходах к 3 мостовому переходу при пересечении с ул. 50 лет НЛМК и с ул. 9-го Мая.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AD33E3E" w14:textId="77777777" w:rsidR="00627A3E" w:rsidRPr="00B708EF" w:rsidRDefault="00627A3E" w:rsidP="00934D56">
            <w:pPr>
              <w:jc w:val="center"/>
              <w:rPr>
                <w:sz w:val="20"/>
                <w:szCs w:val="20"/>
              </w:rPr>
            </w:pPr>
            <w:r w:rsidRPr="00B708EF">
              <w:rPr>
                <w:sz w:val="20"/>
                <w:szCs w:val="20"/>
              </w:rPr>
              <w:lastRenderedPageBreak/>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3507899F" w14:textId="2F3A0D63"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375BF8"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4FD036AC"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01CE4ED0"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62B22B5F"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303023FD" w14:textId="77777777" w:rsidTr="00635C1A">
        <w:trPr>
          <w:jc w:val="center"/>
        </w:trPr>
        <w:tc>
          <w:tcPr>
            <w:tcW w:w="178" w:type="pct"/>
            <w:shd w:val="clear" w:color="auto" w:fill="FFFEFF"/>
            <w:vAlign w:val="center"/>
          </w:tcPr>
          <w:p w14:paraId="5C7C40C0" w14:textId="026F79E7" w:rsidR="00627A3E" w:rsidRPr="00267155" w:rsidRDefault="00267155" w:rsidP="00934D56">
            <w:pPr>
              <w:pStyle w:val="aff7"/>
              <w:rPr>
                <w:rFonts w:ascii="Times New Roman" w:hAnsi="Times New Roman"/>
                <w:sz w:val="20"/>
                <w:szCs w:val="20"/>
                <w:lang w:val="en-US"/>
              </w:rPr>
            </w:pPr>
            <w:r>
              <w:rPr>
                <w:rFonts w:ascii="Times New Roman" w:hAnsi="Times New Roman"/>
                <w:sz w:val="20"/>
                <w:szCs w:val="20"/>
                <w:lang w:val="en-US"/>
              </w:rPr>
              <w:t>39</w:t>
            </w:r>
          </w:p>
        </w:tc>
        <w:tc>
          <w:tcPr>
            <w:tcW w:w="360" w:type="pct"/>
            <w:shd w:val="clear" w:color="auto" w:fill="FFFEFF"/>
            <w:vAlign w:val="center"/>
          </w:tcPr>
          <w:p w14:paraId="17E34ED6" w14:textId="17B38183" w:rsidR="00627A3E" w:rsidRPr="00B708EF" w:rsidRDefault="00627A3E" w:rsidP="00934D56">
            <w:pPr>
              <w:pStyle w:val="aff7"/>
              <w:rPr>
                <w:rFonts w:ascii="Times New Roman" w:hAnsi="Times New Roman"/>
                <w:sz w:val="20"/>
                <w:szCs w:val="20"/>
                <w:lang w:eastAsia="ar-SA"/>
              </w:rPr>
            </w:pPr>
            <w:r w:rsidRPr="00B708EF">
              <w:rPr>
                <w:rFonts w:ascii="Times New Roman" w:hAnsi="Times New Roman"/>
                <w:sz w:val="20"/>
                <w:szCs w:val="20"/>
              </w:rPr>
              <w:t>60203100</w:t>
            </w:r>
            <w:r w:rsidRPr="00B708EF">
              <w:rPr>
                <w:rFonts w:ascii="Times New Roman" w:hAnsi="Times New Roman"/>
                <w:sz w:val="20"/>
                <w:szCs w:val="20"/>
                <w:lang w:val="en-US"/>
              </w:rPr>
              <w:t>6</w:t>
            </w:r>
          </w:p>
        </w:tc>
        <w:tc>
          <w:tcPr>
            <w:tcW w:w="449" w:type="pct"/>
            <w:shd w:val="clear" w:color="auto" w:fill="FFFEFF"/>
            <w:vAlign w:val="center"/>
          </w:tcPr>
          <w:p w14:paraId="065422F0" w14:textId="77777777" w:rsidR="00627A3E" w:rsidRPr="00B708EF" w:rsidRDefault="00627A3E" w:rsidP="00934D56">
            <w:pPr>
              <w:jc w:val="center"/>
              <w:rPr>
                <w:sz w:val="20"/>
                <w:szCs w:val="20"/>
              </w:rPr>
            </w:pPr>
            <w:r w:rsidRPr="00B708EF">
              <w:rPr>
                <w:sz w:val="20"/>
                <w:szCs w:val="20"/>
              </w:rPr>
              <w:t>Трамвайная линия</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4CD17B1" w14:textId="77777777" w:rsidR="00627A3E" w:rsidRPr="00B708EF" w:rsidRDefault="00627A3E" w:rsidP="00934D56">
            <w:pPr>
              <w:jc w:val="center"/>
              <w:rPr>
                <w:sz w:val="20"/>
                <w:szCs w:val="20"/>
              </w:rPr>
            </w:pPr>
            <w:r w:rsidRPr="00B708EF">
              <w:rPr>
                <w:sz w:val="20"/>
                <w:szCs w:val="20"/>
              </w:rPr>
              <w:t>Развитие общественного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B12DE95" w14:textId="77777777" w:rsidR="00627A3E" w:rsidRPr="00B708EF" w:rsidRDefault="00627A3E" w:rsidP="00934D56">
            <w:pPr>
              <w:jc w:val="center"/>
              <w:rPr>
                <w:sz w:val="20"/>
                <w:szCs w:val="20"/>
              </w:rPr>
            </w:pPr>
            <w:r w:rsidRPr="00B708EF">
              <w:rPr>
                <w:sz w:val="20"/>
                <w:szCs w:val="20"/>
              </w:rPr>
              <w:t>Трамвайная линия</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DF1C895" w14:textId="5B3781E3" w:rsidR="00627A3E" w:rsidRPr="00B708EF" w:rsidRDefault="00AC5675" w:rsidP="00934D56">
            <w:pPr>
              <w:jc w:val="center"/>
              <w:rPr>
                <w:sz w:val="20"/>
                <w:szCs w:val="20"/>
              </w:rPr>
            </w:pPr>
            <w:r>
              <w:rPr>
                <w:sz w:val="20"/>
                <w:szCs w:val="20"/>
                <w:lang w:val="en-US"/>
              </w:rPr>
              <w:t xml:space="preserve">9.5 </w:t>
            </w:r>
            <w:r w:rsidRPr="00B708EF">
              <w:rPr>
                <w:sz w:val="20"/>
                <w:szCs w:val="20"/>
              </w:rPr>
              <w:t>км</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FA8B66D" w14:textId="307BD9E0"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66B3336"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998809F"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1A8B4415" w14:textId="5AA0C543" w:rsidR="00627A3E" w:rsidRPr="00B708EF" w:rsidRDefault="00627A3E" w:rsidP="00934D56">
            <w:pPr>
              <w:jc w:val="center"/>
              <w:rPr>
                <w:sz w:val="20"/>
                <w:szCs w:val="20"/>
              </w:rPr>
            </w:pPr>
            <w:r w:rsidRPr="00B708EF">
              <w:rPr>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14:paraId="6BBF97D1" w14:textId="77777777" w:rsidR="00627A3E" w:rsidRPr="00B708EF" w:rsidRDefault="00627A3E" w:rsidP="00934D56">
            <w:pPr>
              <w:jc w:val="center"/>
              <w:rPr>
                <w:sz w:val="20"/>
                <w:szCs w:val="20"/>
              </w:rPr>
            </w:pPr>
            <w:r w:rsidRPr="00B708EF">
              <w:rPr>
                <w:sz w:val="20"/>
                <w:szCs w:val="20"/>
              </w:rPr>
              <w:t>Не устанавливается</w:t>
            </w:r>
          </w:p>
        </w:tc>
      </w:tr>
      <w:tr w:rsidR="00627A3E" w:rsidRPr="00B708EF" w14:paraId="4E25F98D" w14:textId="77777777" w:rsidTr="00635C1A">
        <w:trPr>
          <w:jc w:val="center"/>
        </w:trPr>
        <w:tc>
          <w:tcPr>
            <w:tcW w:w="178" w:type="pct"/>
            <w:shd w:val="clear" w:color="auto" w:fill="FFFEFF"/>
            <w:vAlign w:val="center"/>
          </w:tcPr>
          <w:p w14:paraId="41E67BCB" w14:textId="65563DAA" w:rsidR="00627A3E" w:rsidRPr="00267155" w:rsidRDefault="00267155" w:rsidP="00532455">
            <w:pPr>
              <w:pStyle w:val="aff7"/>
              <w:rPr>
                <w:rFonts w:ascii="Times New Roman" w:hAnsi="Times New Roman"/>
                <w:sz w:val="20"/>
                <w:szCs w:val="20"/>
                <w:lang w:val="en-US"/>
              </w:rPr>
            </w:pPr>
            <w:r>
              <w:rPr>
                <w:rFonts w:ascii="Times New Roman" w:hAnsi="Times New Roman"/>
                <w:sz w:val="20"/>
                <w:szCs w:val="20"/>
                <w:lang w:val="en-US"/>
              </w:rPr>
              <w:t>40</w:t>
            </w:r>
          </w:p>
        </w:tc>
        <w:tc>
          <w:tcPr>
            <w:tcW w:w="360" w:type="pct"/>
            <w:shd w:val="clear" w:color="auto" w:fill="FFFEFF"/>
            <w:vAlign w:val="center"/>
          </w:tcPr>
          <w:p w14:paraId="41E16C83" w14:textId="25CCEE80" w:rsidR="00627A3E" w:rsidRPr="009A04B6" w:rsidRDefault="00627A3E" w:rsidP="00532455">
            <w:pPr>
              <w:pStyle w:val="aff7"/>
              <w:rPr>
                <w:rFonts w:ascii="Times New Roman" w:hAnsi="Times New Roman"/>
                <w:sz w:val="20"/>
                <w:szCs w:val="20"/>
              </w:rPr>
            </w:pPr>
            <w:r w:rsidRPr="009A04B6">
              <w:rPr>
                <w:rFonts w:ascii="Times New Roman" w:hAnsi="Times New Roman"/>
                <w:sz w:val="20"/>
                <w:szCs w:val="20"/>
              </w:rPr>
              <w:t>602030602</w:t>
            </w:r>
          </w:p>
        </w:tc>
        <w:tc>
          <w:tcPr>
            <w:tcW w:w="449" w:type="pct"/>
            <w:shd w:val="clear" w:color="auto" w:fill="FFFEFF"/>
            <w:vAlign w:val="center"/>
          </w:tcPr>
          <w:p w14:paraId="000CC1FF" w14:textId="26E1D9EF" w:rsidR="00627A3E" w:rsidRPr="009A04B6" w:rsidRDefault="00627A3E" w:rsidP="00532455">
            <w:pPr>
              <w:ind w:left="-57" w:right="-57"/>
              <w:jc w:val="center"/>
              <w:rPr>
                <w:sz w:val="20"/>
                <w:szCs w:val="20"/>
              </w:rPr>
            </w:pPr>
            <w:r w:rsidRPr="009A04B6">
              <w:rPr>
                <w:sz w:val="20"/>
                <w:szCs w:val="20"/>
              </w:rPr>
              <w:t>Транспортно-пересадочный узел</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47B1667" w14:textId="5EBE23C4" w:rsidR="00627A3E" w:rsidRPr="009A04B6" w:rsidRDefault="00627A3E" w:rsidP="00532455">
            <w:pPr>
              <w:jc w:val="center"/>
              <w:rPr>
                <w:sz w:val="20"/>
                <w:szCs w:val="20"/>
              </w:rPr>
            </w:pPr>
            <w:r w:rsidRPr="009A04B6">
              <w:rPr>
                <w:sz w:val="20"/>
                <w:szCs w:val="20"/>
              </w:rPr>
              <w:t>Развитие автомобильного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1171AD4" w14:textId="1131006F" w:rsidR="00627A3E" w:rsidRPr="00532455" w:rsidRDefault="00627A3E" w:rsidP="00532455">
            <w:pPr>
              <w:jc w:val="center"/>
              <w:rPr>
                <w:sz w:val="20"/>
                <w:szCs w:val="20"/>
              </w:rPr>
            </w:pPr>
            <w:r w:rsidRPr="00532455">
              <w:rPr>
                <w:sz w:val="20"/>
                <w:szCs w:val="20"/>
              </w:rPr>
              <w:t>Транспортно-пересадочные узлы (ТПУ)</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E6CFAFE" w14:textId="14C11E9B" w:rsidR="00627A3E" w:rsidRPr="009A04B6" w:rsidRDefault="00627A3E" w:rsidP="00532455">
            <w:pPr>
              <w:jc w:val="center"/>
              <w:rPr>
                <w:sz w:val="20"/>
                <w:szCs w:val="20"/>
              </w:rPr>
            </w:pPr>
            <w:r w:rsidRPr="009A04B6">
              <w:rPr>
                <w:sz w:val="20"/>
                <w:szCs w:val="20"/>
              </w:rPr>
              <w:t>12 ТПУ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5E5D0F6" w14:textId="0EADC65D" w:rsidR="00627A3E" w:rsidRPr="009A04B6" w:rsidRDefault="00627A3E" w:rsidP="00532455">
            <w:pPr>
              <w:jc w:val="center"/>
              <w:rPr>
                <w:sz w:val="20"/>
                <w:szCs w:val="20"/>
              </w:rPr>
            </w:pPr>
            <w:r w:rsidRPr="009A04B6">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C8E55BE" w14:textId="76FE61B2" w:rsidR="00627A3E" w:rsidRPr="009A04B6" w:rsidRDefault="00627A3E" w:rsidP="00532455">
            <w:pPr>
              <w:jc w:val="center"/>
              <w:rPr>
                <w:sz w:val="20"/>
                <w:szCs w:val="20"/>
              </w:rPr>
            </w:pPr>
            <w:r w:rsidRPr="009A04B6">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B7C34D6" w14:textId="729FA79F" w:rsidR="00627A3E" w:rsidRPr="009A04B6" w:rsidRDefault="00627A3E" w:rsidP="00532455">
            <w:pPr>
              <w:jc w:val="center"/>
              <w:rPr>
                <w:sz w:val="20"/>
                <w:szCs w:val="20"/>
              </w:rPr>
            </w:pPr>
            <w:r w:rsidRPr="009A04B6">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2703D547" w14:textId="6502817B" w:rsidR="00627A3E" w:rsidRPr="009A04B6" w:rsidRDefault="00627A3E" w:rsidP="00532455">
            <w:pPr>
              <w:jc w:val="center"/>
              <w:rPr>
                <w:sz w:val="20"/>
                <w:szCs w:val="20"/>
              </w:rPr>
            </w:pPr>
            <w:r w:rsidRPr="009A04B6">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5919CEF9" w14:textId="019BD4C5" w:rsidR="00627A3E" w:rsidRPr="009A04B6" w:rsidRDefault="00627A3E" w:rsidP="00532455">
            <w:pPr>
              <w:jc w:val="center"/>
              <w:rPr>
                <w:sz w:val="20"/>
                <w:szCs w:val="20"/>
              </w:rPr>
            </w:pPr>
            <w:r w:rsidRPr="009A04B6">
              <w:rPr>
                <w:sz w:val="20"/>
                <w:szCs w:val="20"/>
              </w:rPr>
              <w:t>Не устанавливается</w:t>
            </w:r>
          </w:p>
        </w:tc>
      </w:tr>
      <w:tr w:rsidR="00627A3E" w:rsidRPr="00B708EF" w14:paraId="023315AD" w14:textId="77777777" w:rsidTr="00635C1A">
        <w:trPr>
          <w:jc w:val="center"/>
        </w:trPr>
        <w:tc>
          <w:tcPr>
            <w:tcW w:w="178" w:type="pct"/>
            <w:shd w:val="clear" w:color="auto" w:fill="FFFEFF"/>
            <w:vAlign w:val="center"/>
          </w:tcPr>
          <w:p w14:paraId="0FA2E9E7" w14:textId="364DFFCD" w:rsidR="00627A3E" w:rsidRPr="00267155" w:rsidRDefault="00267155" w:rsidP="00934D56">
            <w:pPr>
              <w:pStyle w:val="aff7"/>
              <w:rPr>
                <w:rFonts w:ascii="Times New Roman" w:hAnsi="Times New Roman"/>
                <w:sz w:val="20"/>
                <w:szCs w:val="20"/>
                <w:lang w:val="en-US"/>
              </w:rPr>
            </w:pPr>
            <w:r>
              <w:rPr>
                <w:rFonts w:ascii="Times New Roman" w:hAnsi="Times New Roman"/>
                <w:sz w:val="20"/>
                <w:szCs w:val="20"/>
                <w:lang w:val="en-US"/>
              </w:rPr>
              <w:t>41</w:t>
            </w:r>
          </w:p>
        </w:tc>
        <w:tc>
          <w:tcPr>
            <w:tcW w:w="360" w:type="pct"/>
            <w:shd w:val="clear" w:color="auto" w:fill="FFFEFF"/>
            <w:vAlign w:val="center"/>
          </w:tcPr>
          <w:p w14:paraId="21E380EC" w14:textId="4227E5AD" w:rsidR="00627A3E" w:rsidRPr="00B708EF" w:rsidRDefault="00627A3E" w:rsidP="00934D56">
            <w:pPr>
              <w:pStyle w:val="aff7"/>
              <w:rPr>
                <w:rFonts w:ascii="Times New Roman" w:hAnsi="Times New Roman"/>
                <w:sz w:val="20"/>
                <w:szCs w:val="20"/>
              </w:rPr>
            </w:pPr>
            <w:r w:rsidRPr="00B708EF">
              <w:rPr>
                <w:rFonts w:ascii="Times New Roman" w:hAnsi="Times New Roman"/>
                <w:sz w:val="20"/>
                <w:szCs w:val="20"/>
              </w:rPr>
              <w:t>602031305</w:t>
            </w:r>
          </w:p>
        </w:tc>
        <w:tc>
          <w:tcPr>
            <w:tcW w:w="449" w:type="pct"/>
            <w:shd w:val="clear" w:color="auto" w:fill="FFFEFF"/>
            <w:vAlign w:val="center"/>
          </w:tcPr>
          <w:p w14:paraId="2FD5AA63" w14:textId="77777777" w:rsidR="00627A3E" w:rsidRPr="00B708EF" w:rsidRDefault="00627A3E" w:rsidP="00934D56">
            <w:pPr>
              <w:ind w:left="-57" w:right="-57"/>
              <w:jc w:val="center"/>
              <w:rPr>
                <w:sz w:val="20"/>
                <w:szCs w:val="20"/>
              </w:rPr>
            </w:pPr>
            <w:r w:rsidRPr="00B708EF">
              <w:rPr>
                <w:sz w:val="20"/>
                <w:szCs w:val="20"/>
              </w:rPr>
              <w:t>Причал</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2F66AD6" w14:textId="77777777" w:rsidR="00627A3E" w:rsidRPr="00B708EF" w:rsidRDefault="00627A3E" w:rsidP="00934D56">
            <w:pPr>
              <w:jc w:val="center"/>
              <w:rPr>
                <w:sz w:val="20"/>
                <w:szCs w:val="20"/>
              </w:rPr>
            </w:pPr>
            <w:r w:rsidRPr="00B708EF">
              <w:rPr>
                <w:sz w:val="20"/>
                <w:szCs w:val="20"/>
              </w:rPr>
              <w:t>Развитие водного транспорта местного значения</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26D6989" w14:textId="77777777" w:rsidR="00627A3E" w:rsidRPr="00B708EF" w:rsidRDefault="00627A3E" w:rsidP="00934D56">
            <w:pPr>
              <w:jc w:val="center"/>
              <w:rPr>
                <w:sz w:val="20"/>
                <w:szCs w:val="20"/>
              </w:rPr>
            </w:pPr>
            <w:r w:rsidRPr="00B708EF">
              <w:rPr>
                <w:sz w:val="20"/>
                <w:szCs w:val="20"/>
              </w:rPr>
              <w:t>Причалы на р. Воронеж</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2A7685C9" w14:textId="77777777" w:rsidR="00627A3E" w:rsidRPr="00B708EF" w:rsidRDefault="00627A3E" w:rsidP="00934D56">
            <w:pPr>
              <w:jc w:val="center"/>
              <w:rPr>
                <w:sz w:val="20"/>
                <w:szCs w:val="20"/>
              </w:rPr>
            </w:pPr>
            <w:r w:rsidRPr="00B708EF">
              <w:rPr>
                <w:sz w:val="20"/>
                <w:szCs w:val="20"/>
              </w:rPr>
              <w:t>По проекту</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FF741C5" w14:textId="2848D5DB" w:rsidR="00627A3E" w:rsidRPr="00B708EF" w:rsidRDefault="00627A3E" w:rsidP="00934D56">
            <w:pPr>
              <w:jc w:val="center"/>
              <w:rPr>
                <w:sz w:val="20"/>
                <w:szCs w:val="20"/>
              </w:rPr>
            </w:pPr>
            <w:r w:rsidRPr="00B708EF">
              <w:rPr>
                <w:sz w:val="20"/>
                <w:szCs w:val="20"/>
              </w:rPr>
              <w:t>Город Липецк</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BA2DC8F" w14:textId="77777777" w:rsidR="00627A3E" w:rsidRPr="00B708EF" w:rsidRDefault="00627A3E" w:rsidP="00934D56">
            <w:pPr>
              <w:jc w:val="center"/>
              <w:rPr>
                <w:sz w:val="20"/>
                <w:szCs w:val="20"/>
              </w:rPr>
            </w:pPr>
            <w:r w:rsidRPr="00B708EF">
              <w:rPr>
                <w:sz w:val="20"/>
                <w:szCs w:val="20"/>
              </w:rPr>
              <w:t>Планируемый к размещению</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61F44A6A" w14:textId="77777777" w:rsidR="00627A3E" w:rsidRPr="00B708EF" w:rsidRDefault="00627A3E" w:rsidP="00934D56">
            <w:pPr>
              <w:jc w:val="center"/>
              <w:rPr>
                <w:sz w:val="20"/>
                <w:szCs w:val="20"/>
              </w:rPr>
            </w:pPr>
            <w:r w:rsidRPr="00B708EF">
              <w:rPr>
                <w:sz w:val="20"/>
                <w:szCs w:val="20"/>
              </w:rPr>
              <w:t>Расчётный срок</w:t>
            </w:r>
          </w:p>
        </w:tc>
        <w:tc>
          <w:tcPr>
            <w:tcW w:w="621" w:type="pct"/>
            <w:tcBorders>
              <w:top w:val="single" w:sz="4" w:space="0" w:color="auto"/>
              <w:left w:val="single" w:sz="4" w:space="0" w:color="auto"/>
              <w:bottom w:val="single" w:sz="4" w:space="0" w:color="auto"/>
              <w:right w:val="single" w:sz="4" w:space="0" w:color="auto"/>
            </w:tcBorders>
            <w:vAlign w:val="center"/>
          </w:tcPr>
          <w:p w14:paraId="73D7B712" w14:textId="77777777" w:rsidR="00627A3E" w:rsidRPr="00B708EF" w:rsidRDefault="00627A3E" w:rsidP="00934D56">
            <w:pPr>
              <w:jc w:val="center"/>
              <w:rPr>
                <w:sz w:val="20"/>
                <w:szCs w:val="20"/>
              </w:rPr>
            </w:pPr>
            <w:r w:rsidRPr="00B708EF">
              <w:rPr>
                <w:sz w:val="20"/>
                <w:szCs w:val="20"/>
              </w:rPr>
              <w:t>Зона транспортной инфраструктуры</w:t>
            </w:r>
          </w:p>
        </w:tc>
        <w:tc>
          <w:tcPr>
            <w:tcW w:w="618" w:type="pct"/>
            <w:tcBorders>
              <w:top w:val="single" w:sz="4" w:space="0" w:color="auto"/>
              <w:left w:val="single" w:sz="4" w:space="0" w:color="auto"/>
              <w:bottom w:val="single" w:sz="4" w:space="0" w:color="auto"/>
              <w:right w:val="single" w:sz="4" w:space="0" w:color="auto"/>
            </w:tcBorders>
            <w:vAlign w:val="center"/>
          </w:tcPr>
          <w:p w14:paraId="35972354" w14:textId="77777777" w:rsidR="00627A3E" w:rsidRPr="00B708EF" w:rsidRDefault="00627A3E" w:rsidP="00934D56">
            <w:pPr>
              <w:jc w:val="center"/>
              <w:rPr>
                <w:sz w:val="20"/>
                <w:szCs w:val="20"/>
              </w:rPr>
            </w:pPr>
            <w:r w:rsidRPr="00B708EF">
              <w:rPr>
                <w:sz w:val="20"/>
                <w:szCs w:val="20"/>
              </w:rPr>
              <w:t>Не устанавливается</w:t>
            </w:r>
          </w:p>
        </w:tc>
      </w:tr>
    </w:tbl>
    <w:p w14:paraId="7930AD47" w14:textId="77777777" w:rsidR="005357D7" w:rsidRDefault="005357D7" w:rsidP="005B65D6"/>
    <w:p w14:paraId="75D4A573" w14:textId="77777777" w:rsidR="00AA2343" w:rsidRDefault="00AA2343" w:rsidP="005B65D6"/>
    <w:p w14:paraId="55516A68" w14:textId="1D202914" w:rsidR="00AA2343" w:rsidRDefault="00AA2343" w:rsidP="005B65D6">
      <w:pPr>
        <w:sectPr w:rsidR="00AA2343" w:rsidSect="005D7F42">
          <w:pgSz w:w="16838" w:h="11906" w:orient="landscape" w:code="9"/>
          <w:pgMar w:top="1134" w:right="1134" w:bottom="1418" w:left="1134" w:header="709" w:footer="737" w:gutter="0"/>
          <w:cols w:space="708"/>
          <w:docGrid w:linePitch="381"/>
        </w:sectPr>
      </w:pPr>
    </w:p>
    <w:p w14:paraId="28E77EFB" w14:textId="622805E9" w:rsidR="001D26E3" w:rsidRDefault="001D26E3" w:rsidP="001D26E3">
      <w:pPr>
        <w:pStyle w:val="21"/>
        <w:ind w:left="709" w:hanging="709"/>
        <w:rPr>
          <w:rFonts w:ascii="Times New Roman" w:hAnsi="Times New Roman" w:cs="Times New Roman"/>
        </w:rPr>
      </w:pPr>
      <w:bookmarkStart w:id="18" w:name="_Toc87268229"/>
      <w:r w:rsidRPr="00493BF9">
        <w:rPr>
          <w:rFonts w:ascii="Times New Roman" w:hAnsi="Times New Roman" w:cs="Times New Roman"/>
        </w:rPr>
        <w:lastRenderedPageBreak/>
        <w:t xml:space="preserve">Сведения </w:t>
      </w:r>
      <w:r w:rsidR="005B65D6" w:rsidRPr="00493BF9">
        <w:rPr>
          <w:rFonts w:ascii="Times New Roman" w:hAnsi="Times New Roman" w:cs="Times New Roman"/>
        </w:rPr>
        <w:t xml:space="preserve">о планируемых </w:t>
      </w:r>
      <w:r w:rsidR="005B65D6">
        <w:rPr>
          <w:rFonts w:ascii="Times New Roman" w:hAnsi="Times New Roman" w:cs="Times New Roman"/>
        </w:rPr>
        <w:t xml:space="preserve">иных </w:t>
      </w:r>
      <w:r w:rsidR="005B65D6" w:rsidRPr="00493BF9">
        <w:rPr>
          <w:rFonts w:ascii="Times New Roman" w:hAnsi="Times New Roman" w:cs="Times New Roman"/>
        </w:rPr>
        <w:t>объектах</w:t>
      </w:r>
      <w:bookmarkEnd w:id="18"/>
      <w:r w:rsidRPr="00493BF9">
        <w:rPr>
          <w:rFonts w:ascii="Times New Roman" w:hAnsi="Times New Roman" w:cs="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133"/>
        <w:gridCol w:w="1331"/>
        <w:gridCol w:w="1584"/>
        <w:gridCol w:w="1444"/>
        <w:gridCol w:w="1450"/>
        <w:gridCol w:w="1401"/>
        <w:gridCol w:w="1016"/>
        <w:gridCol w:w="888"/>
        <w:gridCol w:w="1788"/>
        <w:gridCol w:w="1820"/>
      </w:tblGrid>
      <w:tr w:rsidR="00D77A64" w:rsidRPr="00B708EF" w14:paraId="4B37D038" w14:textId="65D98112" w:rsidTr="00F65B62">
        <w:trPr>
          <w:trHeight w:val="70"/>
          <w:tblHeader/>
          <w:jc w:val="center"/>
        </w:trPr>
        <w:tc>
          <w:tcPr>
            <w:tcW w:w="242" w:type="pct"/>
            <w:shd w:val="clear" w:color="auto" w:fill="BFBFBF" w:themeFill="background1" w:themeFillShade="BF"/>
            <w:vAlign w:val="center"/>
          </w:tcPr>
          <w:p w14:paraId="22256435" w14:textId="27FA2705" w:rsidR="00D77A64" w:rsidRPr="00B708EF" w:rsidRDefault="00D77A64" w:rsidP="00934D56">
            <w:pPr>
              <w:suppressAutoHyphens/>
              <w:jc w:val="center"/>
              <w:rPr>
                <w:b/>
                <w:sz w:val="20"/>
                <w:szCs w:val="20"/>
                <w:lang w:eastAsia="ar-SA"/>
              </w:rPr>
            </w:pPr>
            <w:r>
              <w:rPr>
                <w:b/>
                <w:sz w:val="20"/>
                <w:szCs w:val="20"/>
                <w:lang w:eastAsia="ar-SA"/>
              </w:rPr>
              <w:t>№</w:t>
            </w:r>
          </w:p>
        </w:tc>
        <w:tc>
          <w:tcPr>
            <w:tcW w:w="389" w:type="pct"/>
            <w:shd w:val="clear" w:color="auto" w:fill="BFBFBF" w:themeFill="background1" w:themeFillShade="BF"/>
            <w:vAlign w:val="center"/>
            <w:hideMark/>
          </w:tcPr>
          <w:p w14:paraId="1F76CD04" w14:textId="3DEF5890" w:rsidR="00D77A64" w:rsidRPr="00B708EF" w:rsidRDefault="00D77A64" w:rsidP="00934D56">
            <w:pPr>
              <w:suppressAutoHyphens/>
              <w:jc w:val="center"/>
              <w:rPr>
                <w:b/>
                <w:sz w:val="20"/>
                <w:szCs w:val="20"/>
                <w:lang w:eastAsia="ar-SA"/>
              </w:rPr>
            </w:pPr>
            <w:r w:rsidRPr="00B708EF">
              <w:rPr>
                <w:b/>
                <w:sz w:val="20"/>
                <w:szCs w:val="20"/>
                <w:lang w:eastAsia="ar-SA"/>
              </w:rPr>
              <w:t>Код объекта</w:t>
            </w:r>
          </w:p>
        </w:tc>
        <w:tc>
          <w:tcPr>
            <w:tcW w:w="457" w:type="pct"/>
            <w:shd w:val="clear" w:color="auto" w:fill="BFBFBF" w:themeFill="background1" w:themeFillShade="BF"/>
            <w:vAlign w:val="center"/>
            <w:hideMark/>
          </w:tcPr>
          <w:p w14:paraId="2BA3E207" w14:textId="37FB1BB2" w:rsidR="00D77A64" w:rsidRPr="00B708EF" w:rsidRDefault="00D77A64" w:rsidP="00934D56">
            <w:pPr>
              <w:suppressAutoHyphens/>
              <w:jc w:val="center"/>
              <w:rPr>
                <w:b/>
                <w:sz w:val="20"/>
                <w:szCs w:val="20"/>
                <w:lang w:eastAsia="ar-SA"/>
              </w:rPr>
            </w:pPr>
            <w:r w:rsidRPr="00B708EF">
              <w:rPr>
                <w:b/>
                <w:sz w:val="20"/>
                <w:szCs w:val="20"/>
                <w:lang w:eastAsia="ar-SA"/>
              </w:rPr>
              <w:t>Вид объекта</w:t>
            </w:r>
          </w:p>
        </w:tc>
        <w:tc>
          <w:tcPr>
            <w:tcW w:w="544" w:type="pct"/>
            <w:shd w:val="clear" w:color="auto" w:fill="BFBFBF" w:themeFill="background1" w:themeFillShade="BF"/>
            <w:vAlign w:val="center"/>
            <w:hideMark/>
          </w:tcPr>
          <w:p w14:paraId="5E42C7BD" w14:textId="57B8C2CA" w:rsidR="00D77A64" w:rsidRPr="00B708EF" w:rsidRDefault="00D77A64" w:rsidP="00934D56">
            <w:pPr>
              <w:suppressAutoHyphens/>
              <w:jc w:val="center"/>
              <w:rPr>
                <w:b/>
                <w:sz w:val="20"/>
                <w:szCs w:val="20"/>
                <w:lang w:eastAsia="ar-SA"/>
              </w:rPr>
            </w:pPr>
            <w:r w:rsidRPr="00B708EF">
              <w:rPr>
                <w:b/>
                <w:sz w:val="20"/>
                <w:szCs w:val="20"/>
                <w:lang w:eastAsia="ar-SA"/>
              </w:rPr>
              <w:t>Назначение объекта</w:t>
            </w:r>
          </w:p>
        </w:tc>
        <w:tc>
          <w:tcPr>
            <w:tcW w:w="496" w:type="pct"/>
            <w:shd w:val="clear" w:color="auto" w:fill="BFBFBF" w:themeFill="background1" w:themeFillShade="BF"/>
            <w:vAlign w:val="center"/>
            <w:hideMark/>
          </w:tcPr>
          <w:p w14:paraId="0CE4FC42" w14:textId="03A84C06" w:rsidR="00D77A64" w:rsidRPr="00B708EF" w:rsidRDefault="00D77A64" w:rsidP="00934D56">
            <w:pPr>
              <w:suppressAutoHyphens/>
              <w:jc w:val="center"/>
              <w:rPr>
                <w:b/>
                <w:sz w:val="20"/>
                <w:szCs w:val="20"/>
                <w:lang w:eastAsia="ar-SA"/>
              </w:rPr>
            </w:pPr>
            <w:r w:rsidRPr="00B708EF">
              <w:rPr>
                <w:b/>
                <w:sz w:val="20"/>
                <w:szCs w:val="20"/>
                <w:lang w:eastAsia="ar-SA"/>
              </w:rPr>
              <w:t>Наименование объекта</w:t>
            </w:r>
          </w:p>
        </w:tc>
        <w:tc>
          <w:tcPr>
            <w:tcW w:w="498" w:type="pct"/>
            <w:shd w:val="clear" w:color="auto" w:fill="BFBFBF" w:themeFill="background1" w:themeFillShade="BF"/>
            <w:vAlign w:val="center"/>
            <w:hideMark/>
          </w:tcPr>
          <w:p w14:paraId="47AE3669" w14:textId="1C6EC8C3" w:rsidR="00D77A64" w:rsidRPr="00B708EF" w:rsidRDefault="00D77A64" w:rsidP="00934D56">
            <w:pPr>
              <w:suppressAutoHyphens/>
              <w:jc w:val="center"/>
              <w:rPr>
                <w:b/>
                <w:sz w:val="20"/>
                <w:szCs w:val="20"/>
                <w:lang w:eastAsia="ar-SA"/>
              </w:rPr>
            </w:pPr>
            <w:r w:rsidRPr="00B708EF">
              <w:rPr>
                <w:b/>
                <w:sz w:val="20"/>
                <w:szCs w:val="20"/>
                <w:lang w:eastAsia="ar-SA"/>
              </w:rPr>
              <w:t>Основные характеристики</w:t>
            </w:r>
          </w:p>
        </w:tc>
        <w:tc>
          <w:tcPr>
            <w:tcW w:w="481" w:type="pct"/>
            <w:shd w:val="clear" w:color="auto" w:fill="BFBFBF" w:themeFill="background1" w:themeFillShade="BF"/>
            <w:vAlign w:val="center"/>
          </w:tcPr>
          <w:p w14:paraId="016A2A19" w14:textId="466FBB0D" w:rsidR="00D77A64" w:rsidRPr="00B708EF" w:rsidRDefault="00D77A64" w:rsidP="00934D56">
            <w:pPr>
              <w:suppressAutoHyphens/>
              <w:jc w:val="center"/>
              <w:rPr>
                <w:b/>
                <w:sz w:val="20"/>
                <w:szCs w:val="20"/>
                <w:lang w:eastAsia="ar-SA"/>
              </w:rPr>
            </w:pPr>
            <w:r w:rsidRPr="00B708EF">
              <w:rPr>
                <w:b/>
                <w:sz w:val="20"/>
                <w:szCs w:val="20"/>
                <w:lang w:eastAsia="ar-SA"/>
              </w:rPr>
              <w:t>Местоположение</w:t>
            </w:r>
          </w:p>
        </w:tc>
        <w:tc>
          <w:tcPr>
            <w:tcW w:w="349" w:type="pct"/>
            <w:shd w:val="clear" w:color="auto" w:fill="BFBFBF" w:themeFill="background1" w:themeFillShade="BF"/>
            <w:vAlign w:val="center"/>
            <w:hideMark/>
          </w:tcPr>
          <w:p w14:paraId="60DDAD4A" w14:textId="60263EF0" w:rsidR="00D77A64" w:rsidRPr="00B708EF" w:rsidRDefault="00D77A64" w:rsidP="00934D56">
            <w:pPr>
              <w:suppressAutoHyphens/>
              <w:jc w:val="center"/>
              <w:rPr>
                <w:b/>
                <w:sz w:val="20"/>
                <w:szCs w:val="20"/>
                <w:lang w:eastAsia="ar-SA"/>
              </w:rPr>
            </w:pPr>
            <w:r w:rsidRPr="00B708EF">
              <w:rPr>
                <w:b/>
                <w:sz w:val="20"/>
                <w:szCs w:val="20"/>
                <w:lang w:eastAsia="ar-SA"/>
              </w:rPr>
              <w:t>Планируемые мероприятия по объекту</w:t>
            </w:r>
          </w:p>
        </w:tc>
        <w:tc>
          <w:tcPr>
            <w:tcW w:w="305" w:type="pct"/>
            <w:shd w:val="clear" w:color="auto" w:fill="BFBFBF" w:themeFill="background1" w:themeFillShade="BF"/>
            <w:vAlign w:val="center"/>
          </w:tcPr>
          <w:p w14:paraId="334DD02B" w14:textId="40A24CE0" w:rsidR="00D77A64" w:rsidRPr="00B708EF" w:rsidRDefault="00D77A64" w:rsidP="00934D56">
            <w:pPr>
              <w:suppressAutoHyphens/>
              <w:jc w:val="center"/>
              <w:rPr>
                <w:b/>
                <w:sz w:val="20"/>
                <w:szCs w:val="20"/>
                <w:lang w:eastAsia="ar-SA"/>
              </w:rPr>
            </w:pPr>
            <w:r w:rsidRPr="00B708EF">
              <w:rPr>
                <w:b/>
                <w:sz w:val="20"/>
                <w:szCs w:val="20"/>
                <w:lang w:eastAsia="ar-SA"/>
              </w:rPr>
              <w:t>Срок реализации</w:t>
            </w:r>
          </w:p>
        </w:tc>
        <w:tc>
          <w:tcPr>
            <w:tcW w:w="614" w:type="pct"/>
            <w:shd w:val="clear" w:color="auto" w:fill="BFBFBF" w:themeFill="background1" w:themeFillShade="BF"/>
            <w:vAlign w:val="center"/>
          </w:tcPr>
          <w:p w14:paraId="0399CC22" w14:textId="5E5FDE68" w:rsidR="00D77A64" w:rsidRPr="00B708EF" w:rsidRDefault="00D77A64" w:rsidP="00934D56">
            <w:pPr>
              <w:suppressAutoHyphens/>
              <w:jc w:val="center"/>
              <w:rPr>
                <w:b/>
                <w:sz w:val="20"/>
                <w:szCs w:val="20"/>
                <w:lang w:eastAsia="ar-SA"/>
              </w:rPr>
            </w:pPr>
            <w:r w:rsidRPr="00B708EF">
              <w:rPr>
                <w:b/>
                <w:sz w:val="20"/>
                <w:szCs w:val="20"/>
                <w:lang w:eastAsia="ar-SA"/>
              </w:rPr>
              <w:t>Функциональная зона (для объектов, не являющихся линейными объектами)</w:t>
            </w:r>
          </w:p>
        </w:tc>
        <w:tc>
          <w:tcPr>
            <w:tcW w:w="625" w:type="pct"/>
            <w:shd w:val="clear" w:color="auto" w:fill="BFBFBF" w:themeFill="background1" w:themeFillShade="BF"/>
            <w:vAlign w:val="center"/>
          </w:tcPr>
          <w:p w14:paraId="64398E77" w14:textId="6F9CD6FD" w:rsidR="00D77A64" w:rsidRPr="00B708EF" w:rsidRDefault="00D77A64" w:rsidP="00934D56">
            <w:pPr>
              <w:suppressAutoHyphens/>
              <w:jc w:val="center"/>
              <w:rPr>
                <w:b/>
                <w:sz w:val="20"/>
                <w:szCs w:val="20"/>
                <w:lang w:eastAsia="ar-SA"/>
              </w:rPr>
            </w:pPr>
            <w:r w:rsidRPr="00B708EF">
              <w:rPr>
                <w:b/>
                <w:sz w:val="20"/>
                <w:szCs w:val="20"/>
                <w:lang w:eastAsia="ar-SA"/>
              </w:rPr>
              <w:t>Характеристика зон с особыми условиями использования территории</w:t>
            </w:r>
          </w:p>
        </w:tc>
      </w:tr>
      <w:tr w:rsidR="00D77A64" w:rsidRPr="00B708EF" w14:paraId="631B9559" w14:textId="0F1B5FE6" w:rsidTr="00F65B62">
        <w:trPr>
          <w:trHeight w:val="70"/>
          <w:tblHeader/>
          <w:jc w:val="center"/>
        </w:trPr>
        <w:tc>
          <w:tcPr>
            <w:tcW w:w="242" w:type="pct"/>
            <w:shd w:val="clear" w:color="auto" w:fill="BFBFBF" w:themeFill="background1" w:themeFillShade="BF"/>
            <w:vAlign w:val="center"/>
          </w:tcPr>
          <w:p w14:paraId="088ECB57" w14:textId="267D213F" w:rsidR="00D77A64" w:rsidRPr="00B708EF" w:rsidRDefault="00D77A64" w:rsidP="00D77A64">
            <w:pPr>
              <w:suppressAutoHyphens/>
              <w:jc w:val="center"/>
              <w:rPr>
                <w:b/>
                <w:sz w:val="20"/>
                <w:szCs w:val="20"/>
                <w:lang w:eastAsia="ar-SA"/>
              </w:rPr>
            </w:pPr>
            <w:r w:rsidRPr="00B708EF">
              <w:rPr>
                <w:b/>
                <w:sz w:val="20"/>
                <w:szCs w:val="20"/>
                <w:lang w:eastAsia="ar-SA"/>
              </w:rPr>
              <w:t>1</w:t>
            </w:r>
          </w:p>
        </w:tc>
        <w:tc>
          <w:tcPr>
            <w:tcW w:w="389" w:type="pct"/>
            <w:shd w:val="clear" w:color="auto" w:fill="BFBFBF" w:themeFill="background1" w:themeFillShade="BF"/>
            <w:vAlign w:val="center"/>
          </w:tcPr>
          <w:p w14:paraId="373BE2F0" w14:textId="7707FCB3" w:rsidR="00D77A64" w:rsidRPr="00B708EF" w:rsidRDefault="00D77A64" w:rsidP="00D77A64">
            <w:pPr>
              <w:suppressAutoHyphens/>
              <w:jc w:val="center"/>
              <w:rPr>
                <w:b/>
                <w:sz w:val="20"/>
                <w:szCs w:val="20"/>
                <w:lang w:eastAsia="ar-SA"/>
              </w:rPr>
            </w:pPr>
            <w:r w:rsidRPr="00B708EF">
              <w:rPr>
                <w:b/>
                <w:sz w:val="20"/>
                <w:szCs w:val="20"/>
                <w:lang w:eastAsia="ar-SA"/>
              </w:rPr>
              <w:t>2</w:t>
            </w:r>
          </w:p>
        </w:tc>
        <w:tc>
          <w:tcPr>
            <w:tcW w:w="457" w:type="pct"/>
            <w:shd w:val="clear" w:color="auto" w:fill="BFBFBF" w:themeFill="background1" w:themeFillShade="BF"/>
            <w:vAlign w:val="center"/>
          </w:tcPr>
          <w:p w14:paraId="0F7DEEED" w14:textId="3FE84F7D" w:rsidR="00D77A64" w:rsidRPr="00B708EF" w:rsidRDefault="00D77A64" w:rsidP="00D77A64">
            <w:pPr>
              <w:suppressAutoHyphens/>
              <w:jc w:val="center"/>
              <w:rPr>
                <w:b/>
                <w:sz w:val="20"/>
                <w:szCs w:val="20"/>
                <w:lang w:eastAsia="ar-SA"/>
              </w:rPr>
            </w:pPr>
            <w:r w:rsidRPr="00B708EF">
              <w:rPr>
                <w:b/>
                <w:sz w:val="20"/>
                <w:szCs w:val="20"/>
                <w:lang w:eastAsia="ar-SA"/>
              </w:rPr>
              <w:t>3</w:t>
            </w:r>
          </w:p>
        </w:tc>
        <w:tc>
          <w:tcPr>
            <w:tcW w:w="544" w:type="pct"/>
            <w:shd w:val="clear" w:color="auto" w:fill="BFBFBF" w:themeFill="background1" w:themeFillShade="BF"/>
            <w:vAlign w:val="center"/>
          </w:tcPr>
          <w:p w14:paraId="6D43B67D" w14:textId="469D2E77" w:rsidR="00D77A64" w:rsidRPr="00B708EF" w:rsidRDefault="00D77A64" w:rsidP="00D77A64">
            <w:pPr>
              <w:suppressAutoHyphens/>
              <w:jc w:val="center"/>
              <w:rPr>
                <w:b/>
                <w:sz w:val="20"/>
                <w:szCs w:val="20"/>
                <w:lang w:eastAsia="ar-SA"/>
              </w:rPr>
            </w:pPr>
            <w:r w:rsidRPr="00B708EF">
              <w:rPr>
                <w:b/>
                <w:sz w:val="20"/>
                <w:szCs w:val="20"/>
                <w:lang w:eastAsia="ar-SA"/>
              </w:rPr>
              <w:t>4</w:t>
            </w:r>
          </w:p>
        </w:tc>
        <w:tc>
          <w:tcPr>
            <w:tcW w:w="496" w:type="pct"/>
            <w:shd w:val="clear" w:color="auto" w:fill="BFBFBF" w:themeFill="background1" w:themeFillShade="BF"/>
            <w:vAlign w:val="center"/>
          </w:tcPr>
          <w:p w14:paraId="59BCC2AF" w14:textId="514098B4" w:rsidR="00D77A64" w:rsidRPr="00B708EF" w:rsidRDefault="00D77A64" w:rsidP="00D77A64">
            <w:pPr>
              <w:suppressAutoHyphens/>
              <w:jc w:val="center"/>
              <w:rPr>
                <w:b/>
                <w:sz w:val="20"/>
                <w:szCs w:val="20"/>
                <w:lang w:eastAsia="ar-SA"/>
              </w:rPr>
            </w:pPr>
            <w:r w:rsidRPr="00B708EF">
              <w:rPr>
                <w:b/>
                <w:sz w:val="20"/>
                <w:szCs w:val="20"/>
                <w:lang w:eastAsia="ar-SA"/>
              </w:rPr>
              <w:t>5</w:t>
            </w:r>
          </w:p>
        </w:tc>
        <w:tc>
          <w:tcPr>
            <w:tcW w:w="498" w:type="pct"/>
            <w:shd w:val="clear" w:color="auto" w:fill="BFBFBF" w:themeFill="background1" w:themeFillShade="BF"/>
            <w:vAlign w:val="center"/>
          </w:tcPr>
          <w:p w14:paraId="3985955B" w14:textId="452ACF7A" w:rsidR="00D77A64" w:rsidRPr="00B708EF" w:rsidRDefault="00D77A64" w:rsidP="00D77A64">
            <w:pPr>
              <w:suppressAutoHyphens/>
              <w:jc w:val="center"/>
              <w:rPr>
                <w:b/>
                <w:sz w:val="20"/>
                <w:szCs w:val="20"/>
                <w:lang w:eastAsia="ar-SA"/>
              </w:rPr>
            </w:pPr>
            <w:r w:rsidRPr="00B708EF">
              <w:rPr>
                <w:b/>
                <w:sz w:val="20"/>
                <w:szCs w:val="20"/>
                <w:lang w:eastAsia="ar-SA"/>
              </w:rPr>
              <w:t>6</w:t>
            </w:r>
          </w:p>
        </w:tc>
        <w:tc>
          <w:tcPr>
            <w:tcW w:w="481" w:type="pct"/>
            <w:shd w:val="clear" w:color="auto" w:fill="BFBFBF" w:themeFill="background1" w:themeFillShade="BF"/>
            <w:vAlign w:val="center"/>
          </w:tcPr>
          <w:p w14:paraId="54BF9F78" w14:textId="6F81B031" w:rsidR="00D77A64" w:rsidRPr="00B708EF" w:rsidRDefault="00D77A64" w:rsidP="00D77A64">
            <w:pPr>
              <w:suppressAutoHyphens/>
              <w:jc w:val="center"/>
              <w:rPr>
                <w:b/>
                <w:sz w:val="20"/>
                <w:szCs w:val="20"/>
                <w:lang w:eastAsia="ar-SA"/>
              </w:rPr>
            </w:pPr>
            <w:r w:rsidRPr="00B708EF">
              <w:rPr>
                <w:b/>
                <w:sz w:val="20"/>
                <w:szCs w:val="20"/>
                <w:lang w:eastAsia="ar-SA"/>
              </w:rPr>
              <w:t>7</w:t>
            </w:r>
          </w:p>
        </w:tc>
        <w:tc>
          <w:tcPr>
            <w:tcW w:w="349" w:type="pct"/>
            <w:shd w:val="clear" w:color="auto" w:fill="BFBFBF" w:themeFill="background1" w:themeFillShade="BF"/>
            <w:vAlign w:val="center"/>
          </w:tcPr>
          <w:p w14:paraId="5655AF82" w14:textId="117DC91D" w:rsidR="00D77A64" w:rsidRPr="00B708EF" w:rsidRDefault="00D77A64" w:rsidP="00D77A64">
            <w:pPr>
              <w:suppressAutoHyphens/>
              <w:jc w:val="center"/>
              <w:rPr>
                <w:b/>
                <w:sz w:val="20"/>
                <w:szCs w:val="20"/>
                <w:lang w:eastAsia="ar-SA"/>
              </w:rPr>
            </w:pPr>
            <w:r w:rsidRPr="00B708EF">
              <w:rPr>
                <w:b/>
                <w:sz w:val="20"/>
                <w:szCs w:val="20"/>
                <w:lang w:eastAsia="ar-SA"/>
              </w:rPr>
              <w:t>8</w:t>
            </w:r>
          </w:p>
        </w:tc>
        <w:tc>
          <w:tcPr>
            <w:tcW w:w="305" w:type="pct"/>
            <w:shd w:val="clear" w:color="auto" w:fill="BFBFBF" w:themeFill="background1" w:themeFillShade="BF"/>
            <w:vAlign w:val="center"/>
          </w:tcPr>
          <w:p w14:paraId="303B042A" w14:textId="06D2A16A" w:rsidR="00D77A64" w:rsidRPr="00B708EF" w:rsidRDefault="00D77A64" w:rsidP="00D77A64">
            <w:pPr>
              <w:suppressAutoHyphens/>
              <w:jc w:val="center"/>
              <w:rPr>
                <w:b/>
                <w:sz w:val="20"/>
                <w:szCs w:val="20"/>
                <w:lang w:eastAsia="ar-SA"/>
              </w:rPr>
            </w:pPr>
            <w:r w:rsidRPr="00B708EF">
              <w:rPr>
                <w:b/>
                <w:sz w:val="20"/>
                <w:szCs w:val="20"/>
                <w:lang w:eastAsia="ar-SA"/>
              </w:rPr>
              <w:t>9</w:t>
            </w:r>
          </w:p>
        </w:tc>
        <w:tc>
          <w:tcPr>
            <w:tcW w:w="614" w:type="pct"/>
            <w:shd w:val="clear" w:color="auto" w:fill="BFBFBF" w:themeFill="background1" w:themeFillShade="BF"/>
            <w:vAlign w:val="center"/>
          </w:tcPr>
          <w:p w14:paraId="2553E205" w14:textId="2DDC0020" w:rsidR="00D77A64" w:rsidRPr="00B708EF" w:rsidRDefault="00D77A64" w:rsidP="00D77A64">
            <w:pPr>
              <w:suppressAutoHyphens/>
              <w:jc w:val="center"/>
              <w:rPr>
                <w:b/>
                <w:sz w:val="20"/>
                <w:szCs w:val="20"/>
                <w:lang w:eastAsia="ar-SA"/>
              </w:rPr>
            </w:pPr>
            <w:r w:rsidRPr="00B708EF">
              <w:rPr>
                <w:b/>
                <w:sz w:val="20"/>
                <w:szCs w:val="20"/>
                <w:lang w:eastAsia="ar-SA"/>
              </w:rPr>
              <w:t>10</w:t>
            </w:r>
          </w:p>
        </w:tc>
        <w:tc>
          <w:tcPr>
            <w:tcW w:w="625" w:type="pct"/>
            <w:shd w:val="clear" w:color="auto" w:fill="BFBFBF" w:themeFill="background1" w:themeFillShade="BF"/>
            <w:vAlign w:val="center"/>
          </w:tcPr>
          <w:p w14:paraId="283AA6EA" w14:textId="7B434919" w:rsidR="00D77A64" w:rsidRPr="00B708EF" w:rsidRDefault="00D77A64" w:rsidP="00D77A64">
            <w:pPr>
              <w:suppressAutoHyphens/>
              <w:jc w:val="center"/>
              <w:rPr>
                <w:b/>
                <w:sz w:val="20"/>
                <w:szCs w:val="20"/>
                <w:lang w:eastAsia="ar-SA"/>
              </w:rPr>
            </w:pPr>
            <w:r w:rsidRPr="00B708EF">
              <w:rPr>
                <w:b/>
                <w:sz w:val="20"/>
                <w:szCs w:val="20"/>
                <w:lang w:eastAsia="ar-SA"/>
              </w:rPr>
              <w:t>1</w:t>
            </w:r>
            <w:r>
              <w:rPr>
                <w:b/>
                <w:sz w:val="20"/>
                <w:szCs w:val="20"/>
                <w:lang w:eastAsia="ar-SA"/>
              </w:rPr>
              <w:t>1</w:t>
            </w:r>
          </w:p>
        </w:tc>
      </w:tr>
      <w:tr w:rsidR="00D36666" w:rsidRPr="00B708EF" w14:paraId="369652C4" w14:textId="0386F216" w:rsidTr="00F65B62">
        <w:trPr>
          <w:trHeight w:val="91"/>
          <w:jc w:val="center"/>
        </w:trPr>
        <w:tc>
          <w:tcPr>
            <w:tcW w:w="242" w:type="pct"/>
            <w:tcBorders>
              <w:top w:val="single" w:sz="4" w:space="0" w:color="auto"/>
              <w:left w:val="single" w:sz="4" w:space="0" w:color="auto"/>
              <w:bottom w:val="single" w:sz="4" w:space="0" w:color="auto"/>
              <w:right w:val="single" w:sz="4" w:space="0" w:color="auto"/>
            </w:tcBorders>
            <w:vAlign w:val="center"/>
          </w:tcPr>
          <w:p w14:paraId="0AA12E0B" w14:textId="092BE68D" w:rsidR="00D36666" w:rsidRPr="00B708EF" w:rsidRDefault="00D36666" w:rsidP="00D36666">
            <w:pPr>
              <w:pStyle w:val="aff7"/>
              <w:rPr>
                <w:rFonts w:ascii="Times New Roman" w:hAnsi="Times New Roman"/>
                <w:sz w:val="20"/>
                <w:szCs w:val="20"/>
              </w:rPr>
            </w:pPr>
            <w:r>
              <w:rPr>
                <w:rFonts w:ascii="Times New Roman" w:hAnsi="Times New Roman"/>
                <w:sz w:val="20"/>
                <w:szCs w:val="20"/>
              </w:rPr>
              <w:t>1</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D4D24AD" w14:textId="6C1F5F8A" w:rsidR="00D36666" w:rsidRPr="00B708EF" w:rsidRDefault="00D36666" w:rsidP="00D36666">
            <w:pPr>
              <w:pStyle w:val="aff7"/>
              <w:rPr>
                <w:rFonts w:ascii="Times New Roman" w:hAnsi="Times New Roman"/>
                <w:sz w:val="20"/>
                <w:szCs w:val="20"/>
                <w:lang w:eastAsia="ar-SA"/>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384D9C9" w14:textId="4EE210CA" w:rsidR="00D36666" w:rsidRPr="00B708EF" w:rsidRDefault="00D36666" w:rsidP="00D3666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AA3E52A" w14:textId="1DEBF173" w:rsidR="00D36666" w:rsidRPr="00B708EF" w:rsidRDefault="00D36666" w:rsidP="00D3666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C9B3A5F" w14:textId="1616A8FB" w:rsidR="00D36666" w:rsidRPr="00B708EF" w:rsidRDefault="00D36666" w:rsidP="00D3666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1A1B3E9B" w14:textId="2C6A4DFA" w:rsidR="00D36666" w:rsidRPr="00B708EF" w:rsidRDefault="00D36666" w:rsidP="00D36666">
            <w:pPr>
              <w:jc w:val="center"/>
              <w:rPr>
                <w:sz w:val="20"/>
                <w:szCs w:val="20"/>
              </w:rPr>
            </w:pPr>
            <w:r w:rsidRPr="00B708EF">
              <w:rPr>
                <w:sz w:val="20"/>
                <w:szCs w:val="20"/>
              </w:rPr>
              <w:t>0,79</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3D8FF6" w14:textId="636BC9AE" w:rsidR="00D36666" w:rsidRPr="00D36666" w:rsidRDefault="00D36666" w:rsidP="00D36666">
            <w:pPr>
              <w:jc w:val="center"/>
              <w:rPr>
                <w:sz w:val="20"/>
                <w:szCs w:val="20"/>
              </w:rPr>
            </w:pPr>
            <w:r w:rsidRPr="00D36666">
              <w:rPr>
                <w:sz w:val="20"/>
                <w:szCs w:val="20"/>
              </w:rPr>
              <w:t>г. Липецк, Окружное шоссе в районе ул. Ковалева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EC88711" w14:textId="3C646006" w:rsidR="00D36666" w:rsidRPr="00B708EF" w:rsidRDefault="00D36666" w:rsidP="00D3666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F26194" w14:textId="399BEFBF" w:rsidR="00D36666" w:rsidRPr="00B708EF" w:rsidRDefault="00D36666" w:rsidP="00D3666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14D6BF19" w14:textId="6880F53B" w:rsidR="00D36666" w:rsidRPr="00B708EF" w:rsidRDefault="00D36666" w:rsidP="00D3666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6B01D8C2" w14:textId="55809963" w:rsidR="00D36666" w:rsidRPr="00B708EF" w:rsidRDefault="00D36666" w:rsidP="00D36666">
            <w:pPr>
              <w:jc w:val="center"/>
              <w:rPr>
                <w:sz w:val="20"/>
                <w:szCs w:val="20"/>
              </w:rPr>
            </w:pPr>
            <w:r w:rsidRPr="00B708EF">
              <w:rPr>
                <w:sz w:val="20"/>
                <w:szCs w:val="20"/>
              </w:rPr>
              <w:t>100</w:t>
            </w:r>
          </w:p>
        </w:tc>
      </w:tr>
      <w:tr w:rsidR="00D36666" w:rsidRPr="00B708EF" w14:paraId="2D3273A3" w14:textId="77777777" w:rsidTr="00F65B62">
        <w:trPr>
          <w:trHeight w:val="91"/>
          <w:jc w:val="center"/>
        </w:trPr>
        <w:tc>
          <w:tcPr>
            <w:tcW w:w="242" w:type="pct"/>
            <w:tcBorders>
              <w:top w:val="single" w:sz="4" w:space="0" w:color="auto"/>
              <w:left w:val="single" w:sz="4" w:space="0" w:color="auto"/>
              <w:bottom w:val="single" w:sz="4" w:space="0" w:color="auto"/>
              <w:right w:val="single" w:sz="4" w:space="0" w:color="auto"/>
            </w:tcBorders>
            <w:vAlign w:val="center"/>
          </w:tcPr>
          <w:p w14:paraId="38E37414" w14:textId="34686518" w:rsidR="00D36666" w:rsidRPr="00B708EF" w:rsidRDefault="00D36666" w:rsidP="00D36666">
            <w:pPr>
              <w:pStyle w:val="aff7"/>
              <w:rPr>
                <w:rFonts w:ascii="Times New Roman" w:hAnsi="Times New Roman"/>
                <w:sz w:val="20"/>
                <w:szCs w:val="20"/>
              </w:rPr>
            </w:pPr>
            <w:r>
              <w:rPr>
                <w:rFonts w:ascii="Times New Roman" w:hAnsi="Times New Roman"/>
                <w:sz w:val="20"/>
                <w:szCs w:val="20"/>
              </w:rPr>
              <w:t>2</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32F81DF" w14:textId="647007AD" w:rsidR="00D36666" w:rsidRPr="00B708EF" w:rsidRDefault="00D36666" w:rsidP="00D36666">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095FF4E" w14:textId="24F14831" w:rsidR="00D36666" w:rsidRPr="00B708EF" w:rsidRDefault="00D36666" w:rsidP="00D3666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4570557D" w14:textId="576B3932" w:rsidR="00D36666" w:rsidRPr="00B708EF" w:rsidRDefault="00D36666" w:rsidP="00D3666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018C6385" w14:textId="477E123F" w:rsidR="00D36666" w:rsidRPr="00B708EF" w:rsidRDefault="00D36666" w:rsidP="00D3666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1D2A742" w14:textId="053E464B" w:rsidR="00D36666" w:rsidRPr="00B708EF" w:rsidRDefault="00D36666" w:rsidP="00D36666">
            <w:pPr>
              <w:jc w:val="center"/>
              <w:rPr>
                <w:sz w:val="20"/>
                <w:szCs w:val="20"/>
              </w:rPr>
            </w:pPr>
            <w:r>
              <w:rPr>
                <w:sz w:val="20"/>
                <w:szCs w:val="20"/>
              </w:rPr>
              <w:t>3</w:t>
            </w:r>
            <w:r w:rsidRPr="00B708EF">
              <w:rPr>
                <w:sz w:val="20"/>
                <w:szCs w:val="20"/>
              </w:rPr>
              <w:t>,</w:t>
            </w:r>
            <w:r>
              <w:rPr>
                <w:sz w:val="20"/>
                <w:szCs w:val="20"/>
              </w:rPr>
              <w:t xml:space="preserve">73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9673C76" w14:textId="5CBF47DB" w:rsidR="00D36666" w:rsidRPr="00D36666" w:rsidRDefault="00D36666" w:rsidP="00D36666">
            <w:pPr>
              <w:jc w:val="center"/>
              <w:rPr>
                <w:sz w:val="20"/>
                <w:szCs w:val="20"/>
              </w:rPr>
            </w:pPr>
            <w:r w:rsidRPr="00D36666">
              <w:rPr>
                <w:sz w:val="20"/>
                <w:szCs w:val="20"/>
              </w:rPr>
              <w:t>г. Липецк, Окружное шоссе в районе ул. Ковалева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88743A8" w14:textId="607D32D0" w:rsidR="00D36666" w:rsidRPr="00B708EF" w:rsidRDefault="00D36666" w:rsidP="00D3666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3B6BDA" w14:textId="3E133758" w:rsidR="00D36666" w:rsidRPr="00B708EF" w:rsidRDefault="00D36666" w:rsidP="00D3666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7AA57989" w14:textId="023F0663" w:rsidR="00D36666" w:rsidRPr="00B708EF" w:rsidRDefault="00D36666" w:rsidP="00D3666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393479D3" w14:textId="46E4A828" w:rsidR="00D36666" w:rsidRPr="00B708EF" w:rsidRDefault="00D36666" w:rsidP="00D36666">
            <w:pPr>
              <w:jc w:val="center"/>
              <w:rPr>
                <w:sz w:val="20"/>
                <w:szCs w:val="20"/>
              </w:rPr>
            </w:pPr>
            <w:r w:rsidRPr="00B708EF">
              <w:rPr>
                <w:sz w:val="20"/>
                <w:szCs w:val="20"/>
              </w:rPr>
              <w:t>100</w:t>
            </w:r>
          </w:p>
        </w:tc>
      </w:tr>
      <w:tr w:rsidR="00D36666" w:rsidRPr="00B708EF" w14:paraId="70C9D659" w14:textId="77777777" w:rsidTr="00F65B62">
        <w:trPr>
          <w:trHeight w:val="91"/>
          <w:jc w:val="center"/>
        </w:trPr>
        <w:tc>
          <w:tcPr>
            <w:tcW w:w="242" w:type="pct"/>
            <w:tcBorders>
              <w:top w:val="single" w:sz="4" w:space="0" w:color="auto"/>
              <w:left w:val="single" w:sz="4" w:space="0" w:color="auto"/>
              <w:bottom w:val="single" w:sz="4" w:space="0" w:color="auto"/>
              <w:right w:val="single" w:sz="4" w:space="0" w:color="auto"/>
            </w:tcBorders>
            <w:vAlign w:val="center"/>
          </w:tcPr>
          <w:p w14:paraId="6E2E7BE0" w14:textId="72F2093E" w:rsidR="00D36666" w:rsidRPr="00B708EF" w:rsidRDefault="00D36666" w:rsidP="00D36666">
            <w:pPr>
              <w:pStyle w:val="aff7"/>
              <w:rPr>
                <w:rFonts w:ascii="Times New Roman" w:hAnsi="Times New Roman"/>
                <w:sz w:val="20"/>
                <w:szCs w:val="20"/>
              </w:rPr>
            </w:pPr>
            <w:r>
              <w:rPr>
                <w:rFonts w:ascii="Times New Roman" w:hAnsi="Times New Roman"/>
                <w:sz w:val="20"/>
                <w:szCs w:val="20"/>
              </w:rPr>
              <w:t>3</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33264DA" w14:textId="08E90341" w:rsidR="00D36666" w:rsidRPr="00B708EF" w:rsidRDefault="00D36666" w:rsidP="00D36666">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F53D9B6" w14:textId="0A92CED9" w:rsidR="00D36666" w:rsidRPr="00B708EF" w:rsidRDefault="00D36666" w:rsidP="00D3666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3ED3DEC7" w14:textId="3D16070A" w:rsidR="00D36666" w:rsidRPr="00B708EF" w:rsidRDefault="00D36666" w:rsidP="00D3666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11652F4" w14:textId="1118EAEB" w:rsidR="00D36666" w:rsidRPr="00B708EF" w:rsidRDefault="00D36666" w:rsidP="00D3666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3079529A" w14:textId="411B66E4" w:rsidR="00D36666" w:rsidRDefault="00D36666" w:rsidP="00D36666">
            <w:pPr>
              <w:jc w:val="center"/>
              <w:rPr>
                <w:sz w:val="20"/>
                <w:szCs w:val="20"/>
              </w:rPr>
            </w:pPr>
            <w:r>
              <w:rPr>
                <w:sz w:val="20"/>
                <w:szCs w:val="20"/>
              </w:rPr>
              <w:t>6</w:t>
            </w:r>
            <w:r w:rsidRPr="00B708EF">
              <w:rPr>
                <w:sz w:val="20"/>
                <w:szCs w:val="20"/>
              </w:rPr>
              <w:t>,</w:t>
            </w:r>
            <w:r>
              <w:rPr>
                <w:sz w:val="20"/>
                <w:szCs w:val="20"/>
              </w:rPr>
              <w:t xml:space="preserve">6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962B05E" w14:textId="448C7A47" w:rsidR="00D36666" w:rsidRPr="00D36666" w:rsidRDefault="00D36666" w:rsidP="00D36666">
            <w:pPr>
              <w:jc w:val="center"/>
              <w:rPr>
                <w:sz w:val="20"/>
                <w:szCs w:val="20"/>
              </w:rPr>
            </w:pPr>
            <w:r w:rsidRPr="00D36666">
              <w:rPr>
                <w:sz w:val="20"/>
                <w:szCs w:val="20"/>
              </w:rPr>
              <w:t>г. Липецк, Окружное шоссе в районе ул. Ковалева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A14D87F" w14:textId="35862B67" w:rsidR="00D36666" w:rsidRPr="00B708EF" w:rsidRDefault="00D36666" w:rsidP="00D3666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C24B84" w14:textId="773BDE37" w:rsidR="00D36666" w:rsidRPr="00B708EF" w:rsidRDefault="00D36666" w:rsidP="00D3666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4D7D674" w14:textId="4EC8E5FB" w:rsidR="00D36666" w:rsidRPr="00B708EF" w:rsidRDefault="00D36666" w:rsidP="00D3666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574AEF44" w14:textId="0C2BADB8" w:rsidR="00D36666" w:rsidRPr="00B708EF" w:rsidRDefault="00D36666" w:rsidP="00D36666">
            <w:pPr>
              <w:jc w:val="center"/>
              <w:rPr>
                <w:sz w:val="20"/>
                <w:szCs w:val="20"/>
              </w:rPr>
            </w:pPr>
            <w:r w:rsidRPr="00B708EF">
              <w:rPr>
                <w:sz w:val="20"/>
                <w:szCs w:val="20"/>
              </w:rPr>
              <w:t>100</w:t>
            </w:r>
          </w:p>
        </w:tc>
      </w:tr>
      <w:tr w:rsidR="00D36666" w:rsidRPr="00B708EF" w14:paraId="63F61CF0" w14:textId="40E56F1B"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7829F5D3" w14:textId="65CC8845" w:rsidR="00D36666" w:rsidRPr="00B708EF" w:rsidRDefault="00D36666" w:rsidP="00D36666">
            <w:pPr>
              <w:pStyle w:val="aff7"/>
              <w:rPr>
                <w:rFonts w:ascii="Times New Roman" w:hAnsi="Times New Roman"/>
                <w:sz w:val="20"/>
                <w:szCs w:val="20"/>
              </w:rPr>
            </w:pPr>
            <w:r>
              <w:rPr>
                <w:rFonts w:ascii="Times New Roman" w:hAnsi="Times New Roman"/>
                <w:sz w:val="20"/>
                <w:szCs w:val="20"/>
              </w:rPr>
              <w:t>4</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FF2078A" w14:textId="0853211C" w:rsidR="00D36666" w:rsidRPr="00B708EF" w:rsidRDefault="00D36666" w:rsidP="00D36666">
            <w:pPr>
              <w:pStyle w:val="aff7"/>
              <w:rPr>
                <w:rFonts w:ascii="Times New Roman" w:hAnsi="Times New Roman"/>
                <w:sz w:val="20"/>
                <w:szCs w:val="20"/>
                <w:lang w:eastAsia="ar-SA"/>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31806E9" w14:textId="51AAF909" w:rsidR="00D36666" w:rsidRPr="00B708EF" w:rsidRDefault="00D36666" w:rsidP="00D3666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BCDE0F4" w14:textId="7D1D15EE" w:rsidR="00D36666" w:rsidRPr="00B708EF" w:rsidRDefault="00D36666" w:rsidP="00D3666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30B4B1D2" w14:textId="2EE765B9" w:rsidR="00D36666" w:rsidRPr="00B708EF" w:rsidRDefault="00D36666" w:rsidP="00D36666">
            <w:pPr>
              <w:spacing w:after="0"/>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1F1688A7" w14:textId="01F1983F" w:rsidR="00D36666" w:rsidRPr="00B708EF" w:rsidRDefault="00D36666" w:rsidP="00D36666">
            <w:pPr>
              <w:jc w:val="center"/>
              <w:rPr>
                <w:sz w:val="20"/>
                <w:szCs w:val="20"/>
              </w:rPr>
            </w:pPr>
            <w:r w:rsidRPr="00B708EF">
              <w:rPr>
                <w:sz w:val="20"/>
                <w:szCs w:val="20"/>
              </w:rPr>
              <w:t>9,96</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E852D75" w14:textId="7F317928" w:rsidR="00D36666" w:rsidRPr="00D36666" w:rsidRDefault="00D36666" w:rsidP="00D36666">
            <w:pPr>
              <w:jc w:val="center"/>
              <w:rPr>
                <w:sz w:val="20"/>
                <w:szCs w:val="20"/>
              </w:rPr>
            </w:pPr>
            <w:r w:rsidRPr="00D36666">
              <w:rPr>
                <w:sz w:val="20"/>
                <w:szCs w:val="20"/>
              </w:rPr>
              <w:t xml:space="preserve">г. Липецк, Желтые Пески, в районе ул. Космонавтов </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62DC397" w14:textId="5B9D575D" w:rsidR="00D36666" w:rsidRPr="00B708EF" w:rsidRDefault="00D36666" w:rsidP="00D3666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B52269" w14:textId="22FD04D8" w:rsidR="00D36666" w:rsidRPr="00B708EF" w:rsidRDefault="00D36666" w:rsidP="00D3666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4C4A223B" w14:textId="076175BB" w:rsidR="00D36666" w:rsidRPr="00B708EF" w:rsidRDefault="00D36666" w:rsidP="00D3666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3CE4368D" w14:textId="78C5415A" w:rsidR="00D36666" w:rsidRPr="00B708EF" w:rsidRDefault="00D36666" w:rsidP="00D36666">
            <w:pPr>
              <w:jc w:val="center"/>
              <w:rPr>
                <w:sz w:val="20"/>
                <w:szCs w:val="20"/>
              </w:rPr>
            </w:pPr>
            <w:r w:rsidRPr="00B708EF">
              <w:rPr>
                <w:sz w:val="20"/>
                <w:szCs w:val="20"/>
              </w:rPr>
              <w:t>100</w:t>
            </w:r>
          </w:p>
        </w:tc>
      </w:tr>
      <w:tr w:rsidR="00D77A64" w:rsidRPr="00B708EF" w14:paraId="0B42AF35" w14:textId="1A0D8D9A"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394FF35F" w14:textId="49EBABC1" w:rsidR="00D77A64" w:rsidRPr="00B708EF" w:rsidRDefault="00512A30" w:rsidP="00934D56">
            <w:pPr>
              <w:pStyle w:val="aff7"/>
              <w:rPr>
                <w:rFonts w:ascii="Times New Roman" w:hAnsi="Times New Roman"/>
                <w:sz w:val="20"/>
                <w:szCs w:val="20"/>
              </w:rPr>
            </w:pPr>
            <w:r>
              <w:rPr>
                <w:rFonts w:ascii="Times New Roman" w:hAnsi="Times New Roman"/>
                <w:sz w:val="20"/>
                <w:szCs w:val="20"/>
              </w:rPr>
              <w:t>5</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3C11AB2" w14:textId="7CC8AADE" w:rsidR="00D77A64" w:rsidRPr="00B708EF" w:rsidRDefault="00D77A64" w:rsidP="00934D56">
            <w:pPr>
              <w:pStyle w:val="aff7"/>
              <w:rPr>
                <w:rFonts w:ascii="Times New Roman" w:hAnsi="Times New Roman"/>
                <w:sz w:val="20"/>
                <w:szCs w:val="20"/>
                <w:lang w:eastAsia="ar-SA"/>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22A1400" w14:textId="2720BE70" w:rsidR="00D77A64" w:rsidRPr="00B708EF" w:rsidRDefault="00D77A64" w:rsidP="00934D5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334E2F39" w14:textId="2D8A0D4F" w:rsidR="00D77A64" w:rsidRPr="00B708EF" w:rsidRDefault="00D77A64" w:rsidP="00934D5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306AAC51" w14:textId="7E5D58CE" w:rsidR="00D77A64" w:rsidRPr="00B708EF" w:rsidRDefault="00D77A64" w:rsidP="00934D5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76177D8" w14:textId="48370618" w:rsidR="00D77A64" w:rsidRPr="00B708EF" w:rsidRDefault="00D77A64" w:rsidP="00934D56">
            <w:pPr>
              <w:jc w:val="center"/>
              <w:rPr>
                <w:sz w:val="20"/>
                <w:szCs w:val="20"/>
              </w:rPr>
            </w:pPr>
            <w:r w:rsidRPr="00B708EF">
              <w:rPr>
                <w:sz w:val="20"/>
                <w:szCs w:val="20"/>
              </w:rPr>
              <w:t>9,9</w:t>
            </w:r>
            <w:r w:rsidR="00D36666">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3F59D5" w14:textId="6ED3D3DB" w:rsidR="00D77A64" w:rsidRPr="00B708EF" w:rsidRDefault="00D77A64" w:rsidP="00934D56">
            <w:pPr>
              <w:jc w:val="center"/>
              <w:rPr>
                <w:sz w:val="20"/>
                <w:szCs w:val="20"/>
              </w:rPr>
            </w:pPr>
            <w:r w:rsidRPr="00B708EF">
              <w:rPr>
                <w:sz w:val="20"/>
                <w:szCs w:val="20"/>
              </w:rPr>
              <w:t>Окружное шоссе</w:t>
            </w:r>
            <w:r>
              <w:rPr>
                <w:sz w:val="20"/>
                <w:szCs w:val="20"/>
              </w:rPr>
              <w:t xml:space="preserve"> (</w:t>
            </w:r>
            <w:r w:rsidRPr="009451C0">
              <w:rPr>
                <w:sz w:val="20"/>
                <w:szCs w:val="20"/>
              </w:rPr>
              <w:t xml:space="preserve">около промзоны по ул. Ковалева, 126 б (на </w:t>
            </w:r>
            <w:r>
              <w:rPr>
                <w:sz w:val="20"/>
                <w:szCs w:val="20"/>
              </w:rPr>
              <w:t>юго-</w:t>
            </w:r>
            <w:r w:rsidRPr="009451C0">
              <w:rPr>
                <w:sz w:val="20"/>
                <w:szCs w:val="20"/>
              </w:rPr>
              <w:t>востоке)</w:t>
            </w:r>
            <w:r>
              <w:rPr>
                <w:sz w:val="20"/>
                <w:szCs w:val="20"/>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6661B58" w14:textId="55EB8CB5" w:rsidR="00D77A64" w:rsidRPr="00B708EF" w:rsidRDefault="00D77A64" w:rsidP="00934D5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33C614" w14:textId="40A7DF29" w:rsidR="00D77A64" w:rsidRPr="00B708EF" w:rsidRDefault="00D77A64" w:rsidP="00934D5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2814BF0C" w14:textId="79C15D21" w:rsidR="00D77A64" w:rsidRPr="00B708EF" w:rsidRDefault="00D77A64" w:rsidP="00934D5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14FE0046" w14:textId="3EB25847" w:rsidR="00D77A64" w:rsidRPr="00B708EF" w:rsidRDefault="00D77A64" w:rsidP="00934D56">
            <w:pPr>
              <w:jc w:val="center"/>
              <w:rPr>
                <w:sz w:val="20"/>
                <w:szCs w:val="20"/>
              </w:rPr>
            </w:pPr>
            <w:r w:rsidRPr="00B708EF">
              <w:rPr>
                <w:sz w:val="20"/>
                <w:szCs w:val="20"/>
              </w:rPr>
              <w:t>100</w:t>
            </w:r>
          </w:p>
        </w:tc>
      </w:tr>
      <w:tr w:rsidR="00D77A64" w:rsidRPr="00B708EF" w14:paraId="0A76C935" w14:textId="6F5D412A"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49DE3456" w14:textId="49D5AB73" w:rsidR="00D77A64" w:rsidRPr="00B708EF" w:rsidRDefault="00512A30" w:rsidP="00934D56">
            <w:pPr>
              <w:pStyle w:val="aff7"/>
              <w:rPr>
                <w:rFonts w:ascii="Times New Roman" w:hAnsi="Times New Roman"/>
                <w:sz w:val="20"/>
                <w:szCs w:val="20"/>
              </w:rPr>
            </w:pPr>
            <w:r>
              <w:rPr>
                <w:rFonts w:ascii="Times New Roman" w:hAnsi="Times New Roman"/>
                <w:sz w:val="20"/>
                <w:szCs w:val="20"/>
              </w:rPr>
              <w:lastRenderedPageBreak/>
              <w:t>6</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84831BD" w14:textId="4B384C91" w:rsidR="00D77A64" w:rsidRPr="00B708EF" w:rsidRDefault="00D77A64" w:rsidP="00934D56">
            <w:pPr>
              <w:pStyle w:val="aff7"/>
              <w:rPr>
                <w:rFonts w:ascii="Times New Roman" w:hAnsi="Times New Roman"/>
                <w:sz w:val="20"/>
                <w:szCs w:val="20"/>
                <w:lang w:eastAsia="ar-SA"/>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4A8DCF4" w14:textId="2E36A54E" w:rsidR="00D77A64" w:rsidRPr="00B708EF" w:rsidRDefault="00D77A64" w:rsidP="00934D5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7D314671" w14:textId="6B56DB2A" w:rsidR="00D77A64" w:rsidRPr="00B708EF" w:rsidRDefault="00D77A64" w:rsidP="00934D5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6685A07" w14:textId="4AE0A645" w:rsidR="00D77A64" w:rsidRPr="00B708EF" w:rsidRDefault="00D77A64" w:rsidP="00934D5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C52BDD9" w14:textId="637D82FE" w:rsidR="00D77A64" w:rsidRPr="00B708EF" w:rsidRDefault="00D77A64" w:rsidP="00934D56">
            <w:pPr>
              <w:jc w:val="center"/>
              <w:rPr>
                <w:sz w:val="20"/>
                <w:szCs w:val="20"/>
              </w:rPr>
            </w:pPr>
            <w:r w:rsidRPr="00B708EF">
              <w:rPr>
                <w:sz w:val="20"/>
                <w:szCs w:val="20"/>
              </w:rPr>
              <w:t>17</w:t>
            </w:r>
            <w:r w:rsidR="00D36666">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49F89D" w14:textId="456440C7" w:rsidR="00D77A64" w:rsidRPr="00B708EF" w:rsidRDefault="00D36666" w:rsidP="00934D56">
            <w:pPr>
              <w:jc w:val="center"/>
              <w:rPr>
                <w:sz w:val="20"/>
                <w:szCs w:val="20"/>
              </w:rPr>
            </w:pPr>
            <w:r>
              <w:rPr>
                <w:sz w:val="18"/>
                <w:szCs w:val="18"/>
              </w:rPr>
              <w:t>г.</w:t>
            </w:r>
            <w:r w:rsidRPr="00C334FB">
              <w:rPr>
                <w:sz w:val="18"/>
                <w:szCs w:val="18"/>
              </w:rPr>
              <w:t xml:space="preserve"> Липецк</w:t>
            </w:r>
            <w:r>
              <w:rPr>
                <w:sz w:val="18"/>
                <w:szCs w:val="18"/>
              </w:rPr>
              <w:t xml:space="preserve">, </w:t>
            </w:r>
            <w:proofErr w:type="spellStart"/>
            <w:r w:rsidRPr="00C334FB">
              <w:rPr>
                <w:sz w:val="18"/>
                <w:szCs w:val="18"/>
              </w:rPr>
              <w:t>Сселки</w:t>
            </w:r>
            <w:proofErr w:type="spellEnd"/>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9D35D27" w14:textId="54E1BEFA" w:rsidR="00D77A64" w:rsidRPr="00B708EF" w:rsidRDefault="00D77A64" w:rsidP="00934D5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A96AE5" w14:textId="02F662B9" w:rsidR="00D77A64" w:rsidRPr="00B708EF" w:rsidRDefault="00D77A64" w:rsidP="00934D5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60F11967" w14:textId="13447AF5" w:rsidR="00D77A64" w:rsidRPr="00B708EF" w:rsidRDefault="00D77A64" w:rsidP="00934D5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6799C9E3" w14:textId="23F5B282" w:rsidR="00D77A64" w:rsidRPr="00B708EF" w:rsidRDefault="00D77A64" w:rsidP="00934D56">
            <w:pPr>
              <w:jc w:val="center"/>
              <w:rPr>
                <w:sz w:val="20"/>
                <w:szCs w:val="20"/>
              </w:rPr>
            </w:pPr>
            <w:r w:rsidRPr="00B708EF">
              <w:rPr>
                <w:sz w:val="20"/>
                <w:szCs w:val="20"/>
              </w:rPr>
              <w:t>300</w:t>
            </w:r>
          </w:p>
        </w:tc>
      </w:tr>
      <w:tr w:rsidR="00AB7E0D" w:rsidRPr="00B708EF" w14:paraId="14A1D138"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D9D30F1" w14:textId="39046524" w:rsidR="00AB7E0D" w:rsidRPr="00B708EF" w:rsidRDefault="00AB7E0D" w:rsidP="00AB7E0D">
            <w:pPr>
              <w:pStyle w:val="aff7"/>
              <w:rPr>
                <w:rFonts w:ascii="Times New Roman" w:hAnsi="Times New Roman"/>
                <w:sz w:val="20"/>
                <w:szCs w:val="20"/>
              </w:rPr>
            </w:pPr>
            <w:r>
              <w:rPr>
                <w:rFonts w:ascii="Times New Roman" w:hAnsi="Times New Roman"/>
                <w:sz w:val="20"/>
                <w:szCs w:val="20"/>
              </w:rPr>
              <w:t>7</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B3F0553" w14:textId="6C8AA307"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BBC23AF" w14:textId="01707A48"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BB1C4F2" w14:textId="0055B6C5"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3DDD3F9F" w14:textId="5E24DCCE"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BDE8A14" w14:textId="61173BCA" w:rsidR="00AB7E0D" w:rsidRPr="00B708EF" w:rsidRDefault="00AB7E0D" w:rsidP="00AB7E0D">
            <w:pPr>
              <w:jc w:val="center"/>
              <w:rPr>
                <w:sz w:val="20"/>
                <w:szCs w:val="20"/>
              </w:rPr>
            </w:pPr>
            <w:r w:rsidRPr="00B708EF">
              <w:rPr>
                <w:sz w:val="20"/>
                <w:szCs w:val="20"/>
              </w:rPr>
              <w:t>3,16</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6420DE" w14:textId="176D76DE" w:rsidR="00AB7E0D" w:rsidRPr="00AB7E0D" w:rsidRDefault="00AB7E0D" w:rsidP="00AB7E0D">
            <w:pPr>
              <w:jc w:val="center"/>
              <w:rPr>
                <w:sz w:val="20"/>
                <w:szCs w:val="20"/>
              </w:rPr>
            </w:pPr>
            <w:r w:rsidRPr="00AB7E0D">
              <w:rPr>
                <w:sz w:val="20"/>
                <w:szCs w:val="20"/>
              </w:rPr>
              <w:t>г. Липецк, Окружное шоссе в районе ул. Ковалева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34DCB60" w14:textId="7B990C57"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7FFCD7" w14:textId="27F982BD"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B138B37" w14:textId="7AA03465"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7D07EEA" w14:textId="15EAFE8F" w:rsidR="00AB7E0D" w:rsidRPr="00B708EF" w:rsidRDefault="00AB7E0D" w:rsidP="00AB7E0D">
            <w:pPr>
              <w:jc w:val="center"/>
              <w:rPr>
                <w:sz w:val="20"/>
                <w:szCs w:val="20"/>
              </w:rPr>
            </w:pPr>
            <w:r w:rsidRPr="00B708EF">
              <w:rPr>
                <w:sz w:val="20"/>
                <w:szCs w:val="20"/>
              </w:rPr>
              <w:t>100</w:t>
            </w:r>
          </w:p>
        </w:tc>
      </w:tr>
      <w:tr w:rsidR="00AB7E0D" w:rsidRPr="00B708EF" w14:paraId="0E810AC4"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58C9EE48" w14:textId="0259AF72" w:rsidR="00AB7E0D" w:rsidRPr="00B708EF" w:rsidRDefault="00AB7E0D" w:rsidP="00AB7E0D">
            <w:pPr>
              <w:pStyle w:val="aff7"/>
              <w:rPr>
                <w:rFonts w:ascii="Times New Roman" w:hAnsi="Times New Roman"/>
                <w:sz w:val="20"/>
                <w:szCs w:val="20"/>
              </w:rPr>
            </w:pPr>
            <w:r>
              <w:rPr>
                <w:rFonts w:ascii="Times New Roman" w:hAnsi="Times New Roman"/>
                <w:sz w:val="20"/>
                <w:szCs w:val="20"/>
              </w:rPr>
              <w:t>8</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26230CF" w14:textId="326B4885"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BF72E5F" w14:textId="530FC092"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4BABCB2" w14:textId="60B27A51"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AE5BC64" w14:textId="4737C259"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A791AB6" w14:textId="534702C8" w:rsidR="00AB7E0D" w:rsidRPr="00B708EF" w:rsidRDefault="00AB7E0D" w:rsidP="00AB7E0D">
            <w:pPr>
              <w:jc w:val="center"/>
              <w:rPr>
                <w:sz w:val="20"/>
                <w:szCs w:val="20"/>
              </w:rPr>
            </w:pPr>
            <w:r w:rsidRPr="00B708EF">
              <w:rPr>
                <w:sz w:val="20"/>
                <w:szCs w:val="20"/>
              </w:rPr>
              <w:t>3</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3029A2A" w14:textId="0D569348" w:rsidR="00AB7E0D" w:rsidRPr="00AB7E0D" w:rsidRDefault="00AB7E0D" w:rsidP="00AB7E0D">
            <w:pPr>
              <w:jc w:val="center"/>
              <w:rPr>
                <w:sz w:val="20"/>
                <w:szCs w:val="20"/>
              </w:rPr>
            </w:pPr>
            <w:r w:rsidRPr="00AB7E0D">
              <w:rPr>
                <w:sz w:val="20"/>
                <w:szCs w:val="20"/>
              </w:rPr>
              <w:t>г. Липецк, ул. Никитина, Флёрова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5E0F78E" w14:textId="182BD872"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85C234" w14:textId="6CDF9067"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0780089" w14:textId="43FE27E5"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6B951BA" w14:textId="3384DBAA" w:rsidR="00AB7E0D" w:rsidRPr="00B708EF" w:rsidRDefault="00AB7E0D" w:rsidP="00AB7E0D">
            <w:pPr>
              <w:jc w:val="center"/>
              <w:rPr>
                <w:sz w:val="20"/>
                <w:szCs w:val="20"/>
              </w:rPr>
            </w:pPr>
            <w:r w:rsidRPr="00B708EF">
              <w:rPr>
                <w:sz w:val="20"/>
                <w:szCs w:val="20"/>
              </w:rPr>
              <w:t>100</w:t>
            </w:r>
          </w:p>
        </w:tc>
      </w:tr>
      <w:tr w:rsidR="00AB7E0D" w:rsidRPr="00B708EF" w14:paraId="0F852291"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53A74D03" w14:textId="00E384C8" w:rsidR="00AB7E0D" w:rsidRPr="00B708EF" w:rsidRDefault="00AB7E0D" w:rsidP="00AB7E0D">
            <w:pPr>
              <w:pStyle w:val="aff7"/>
              <w:rPr>
                <w:rFonts w:ascii="Times New Roman" w:hAnsi="Times New Roman"/>
                <w:sz w:val="20"/>
                <w:szCs w:val="20"/>
              </w:rPr>
            </w:pPr>
            <w:r>
              <w:rPr>
                <w:rFonts w:ascii="Times New Roman" w:hAnsi="Times New Roman"/>
                <w:sz w:val="20"/>
                <w:szCs w:val="20"/>
              </w:rPr>
              <w:t>9</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8449015" w14:textId="55C7236F"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95869FE" w14:textId="1E5B8585"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FE7127C" w14:textId="6E60F12A"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EBCF763" w14:textId="41279F4F"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26B70B9" w14:textId="66429735" w:rsidR="00AB7E0D" w:rsidRPr="00B708EF" w:rsidRDefault="00AB7E0D" w:rsidP="00AB7E0D">
            <w:pPr>
              <w:jc w:val="center"/>
              <w:rPr>
                <w:sz w:val="20"/>
                <w:szCs w:val="20"/>
              </w:rPr>
            </w:pPr>
            <w:r w:rsidRPr="00B708EF">
              <w:rPr>
                <w:sz w:val="20"/>
                <w:szCs w:val="20"/>
              </w:rPr>
              <w:t>4</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ED0484B" w14:textId="019ED6CD" w:rsidR="00AB7E0D" w:rsidRPr="00AB7E0D" w:rsidRDefault="00AB7E0D" w:rsidP="00AB7E0D">
            <w:pPr>
              <w:jc w:val="center"/>
              <w:rPr>
                <w:sz w:val="20"/>
                <w:szCs w:val="20"/>
              </w:rPr>
            </w:pPr>
            <w:r w:rsidRPr="00AB7E0D">
              <w:rPr>
                <w:sz w:val="20"/>
                <w:szCs w:val="20"/>
              </w:rPr>
              <w:t>г. Липецк, Окружное шоссе в районе ул. Ковалева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7722BFB" w14:textId="2B7E255C"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0E01A4" w14:textId="57A32A90"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2E61D908" w14:textId="3F6B2EAC"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ACFC352" w14:textId="6D7C9242" w:rsidR="00AB7E0D" w:rsidRPr="00B708EF" w:rsidRDefault="00AB7E0D" w:rsidP="00AB7E0D">
            <w:pPr>
              <w:jc w:val="center"/>
              <w:rPr>
                <w:sz w:val="20"/>
                <w:szCs w:val="20"/>
              </w:rPr>
            </w:pPr>
            <w:r w:rsidRPr="00B708EF">
              <w:rPr>
                <w:sz w:val="20"/>
                <w:szCs w:val="20"/>
              </w:rPr>
              <w:t>100</w:t>
            </w:r>
          </w:p>
        </w:tc>
      </w:tr>
      <w:tr w:rsidR="00AB7E0D" w:rsidRPr="00B708EF" w14:paraId="00697B98"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01C6F22" w14:textId="7633E9E4" w:rsidR="00AB7E0D" w:rsidRPr="00B708EF" w:rsidRDefault="00AB7E0D" w:rsidP="00AB7E0D">
            <w:pPr>
              <w:pStyle w:val="aff7"/>
              <w:rPr>
                <w:rFonts w:ascii="Times New Roman" w:hAnsi="Times New Roman"/>
                <w:sz w:val="20"/>
                <w:szCs w:val="20"/>
              </w:rPr>
            </w:pPr>
            <w:r>
              <w:rPr>
                <w:rFonts w:ascii="Times New Roman" w:hAnsi="Times New Roman"/>
                <w:sz w:val="20"/>
                <w:szCs w:val="20"/>
              </w:rPr>
              <w:t>10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976E9B3" w14:textId="54425750"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1F05C5B" w14:textId="381E1483"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D13F137" w14:textId="0D0E1686"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119A305" w14:textId="28175E69"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7F8FE110" w14:textId="535D9557" w:rsidR="00AB7E0D" w:rsidRPr="00B708EF" w:rsidRDefault="00AB7E0D" w:rsidP="00AB7E0D">
            <w:pPr>
              <w:jc w:val="center"/>
              <w:rPr>
                <w:sz w:val="20"/>
                <w:szCs w:val="20"/>
              </w:rPr>
            </w:pPr>
            <w:r w:rsidRPr="00B708EF">
              <w:rPr>
                <w:sz w:val="20"/>
                <w:szCs w:val="20"/>
              </w:rPr>
              <w:t>3,15</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BA1288" w14:textId="1F36E4D5" w:rsidR="00AB7E0D" w:rsidRPr="00AB7E0D" w:rsidRDefault="00AB7E0D" w:rsidP="00AB7E0D">
            <w:pPr>
              <w:jc w:val="center"/>
              <w:rPr>
                <w:sz w:val="20"/>
                <w:szCs w:val="20"/>
              </w:rPr>
            </w:pPr>
            <w:r w:rsidRPr="00AB7E0D">
              <w:rPr>
                <w:sz w:val="20"/>
                <w:szCs w:val="20"/>
              </w:rPr>
              <w:t>г. Липецк, ул. Никитина, Флёрова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665BEA6" w14:textId="563D66C2"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4FDEF1" w14:textId="0FEB79A7"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6B28881C" w14:textId="0FBEBAD8"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CFA7BBB" w14:textId="6CE2ED79" w:rsidR="00AB7E0D" w:rsidRPr="00B708EF" w:rsidRDefault="00AB7E0D" w:rsidP="00AB7E0D">
            <w:pPr>
              <w:jc w:val="center"/>
              <w:rPr>
                <w:sz w:val="20"/>
                <w:szCs w:val="20"/>
              </w:rPr>
            </w:pPr>
            <w:r w:rsidRPr="00B708EF">
              <w:rPr>
                <w:sz w:val="20"/>
                <w:szCs w:val="20"/>
              </w:rPr>
              <w:t>100</w:t>
            </w:r>
          </w:p>
        </w:tc>
      </w:tr>
      <w:tr w:rsidR="00D77A64" w:rsidRPr="00B708EF" w14:paraId="3E43BBCA"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0A6D384B" w14:textId="756378A6" w:rsidR="00D77A64" w:rsidRPr="00B708EF" w:rsidRDefault="00D77A64" w:rsidP="00934D56">
            <w:pPr>
              <w:pStyle w:val="aff7"/>
              <w:rPr>
                <w:rFonts w:ascii="Times New Roman" w:hAnsi="Times New Roman"/>
                <w:sz w:val="20"/>
                <w:szCs w:val="20"/>
              </w:rPr>
            </w:pPr>
            <w:r>
              <w:rPr>
                <w:rFonts w:ascii="Times New Roman" w:hAnsi="Times New Roman"/>
                <w:sz w:val="20"/>
                <w:szCs w:val="20"/>
              </w:rPr>
              <w:t>1</w:t>
            </w:r>
            <w:r w:rsidR="00512A30">
              <w:rPr>
                <w:rFonts w:ascii="Times New Roman" w:hAnsi="Times New Roman"/>
                <w:sz w:val="20"/>
                <w:szCs w:val="20"/>
              </w:rPr>
              <w:t>1</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A8B4B71" w14:textId="2DE02160" w:rsidR="00D77A64" w:rsidRPr="00B708EF" w:rsidRDefault="00D77A64" w:rsidP="00934D56">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CDA257C" w14:textId="7505AD38" w:rsidR="00D77A64" w:rsidRPr="00B708EF" w:rsidRDefault="00D77A64" w:rsidP="00934D5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7DCF46A" w14:textId="75A5DC0E" w:rsidR="00D77A64" w:rsidRPr="00B708EF" w:rsidRDefault="00D77A64" w:rsidP="00934D5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529975C7" w14:textId="238DAB47" w:rsidR="00D77A64" w:rsidRPr="00B708EF" w:rsidRDefault="00D77A64" w:rsidP="00934D5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4482304" w14:textId="23AFC351" w:rsidR="00D77A64" w:rsidRPr="00B708EF" w:rsidRDefault="00D77A64" w:rsidP="00934D56">
            <w:pPr>
              <w:jc w:val="center"/>
              <w:rPr>
                <w:sz w:val="20"/>
                <w:szCs w:val="20"/>
              </w:rPr>
            </w:pPr>
            <w:r w:rsidRPr="00B708EF">
              <w:rPr>
                <w:sz w:val="20"/>
                <w:szCs w:val="20"/>
              </w:rPr>
              <w:t>9,8</w:t>
            </w:r>
            <w:r w:rsidR="00D36666">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E74347C" w14:textId="2C2508E6" w:rsidR="00D77A64" w:rsidRPr="00AB7E0D" w:rsidRDefault="00AB7E0D" w:rsidP="00934D56">
            <w:pPr>
              <w:jc w:val="center"/>
              <w:rPr>
                <w:sz w:val="20"/>
                <w:szCs w:val="20"/>
              </w:rPr>
            </w:pPr>
            <w:r w:rsidRPr="00AB7E0D">
              <w:rPr>
                <w:sz w:val="20"/>
                <w:szCs w:val="20"/>
              </w:rPr>
              <w:t>г. Липецк, проезд Промышленный</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B0E3F55" w14:textId="6C0E11EC" w:rsidR="00D77A64" w:rsidRPr="00B708EF" w:rsidRDefault="00D77A64" w:rsidP="00934D56">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A061E4" w14:textId="2DB22BB5" w:rsidR="00D77A64" w:rsidRPr="00B708EF" w:rsidRDefault="00D77A64" w:rsidP="00934D5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6FD842A3" w14:textId="22BFA9AE" w:rsidR="00D77A64" w:rsidRPr="00B708EF" w:rsidRDefault="00D77A64" w:rsidP="00934D5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56816D1C" w14:textId="330BAD94" w:rsidR="00D77A64" w:rsidRPr="00B708EF" w:rsidRDefault="00D77A64" w:rsidP="00934D56">
            <w:pPr>
              <w:jc w:val="center"/>
              <w:rPr>
                <w:sz w:val="20"/>
                <w:szCs w:val="20"/>
              </w:rPr>
            </w:pPr>
            <w:r w:rsidRPr="00B708EF">
              <w:rPr>
                <w:sz w:val="20"/>
                <w:szCs w:val="20"/>
              </w:rPr>
              <w:t>100</w:t>
            </w:r>
          </w:p>
        </w:tc>
      </w:tr>
      <w:tr w:rsidR="00AB7E0D" w:rsidRPr="00B708EF" w14:paraId="18611BF5"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C821CA3" w14:textId="3AA5BB75" w:rsidR="00AB7E0D" w:rsidRPr="00B708EF" w:rsidRDefault="00AB7E0D" w:rsidP="00AB7E0D">
            <w:pPr>
              <w:pStyle w:val="aff7"/>
              <w:rPr>
                <w:rFonts w:ascii="Times New Roman" w:hAnsi="Times New Roman"/>
                <w:sz w:val="20"/>
                <w:szCs w:val="20"/>
              </w:rPr>
            </w:pPr>
            <w:r>
              <w:rPr>
                <w:rFonts w:ascii="Times New Roman" w:hAnsi="Times New Roman"/>
                <w:sz w:val="20"/>
                <w:szCs w:val="20"/>
              </w:rPr>
              <w:lastRenderedPageBreak/>
              <w:t>12</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4233383" w14:textId="1B15559D"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57C0F52" w14:textId="75D3300E"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3647178" w14:textId="41869FF4"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3F61B04E" w14:textId="0CF08110"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1B58484" w14:textId="28E4C5F5" w:rsidR="00AB7E0D" w:rsidRPr="00B708EF" w:rsidRDefault="00AB7E0D" w:rsidP="00AB7E0D">
            <w:pPr>
              <w:jc w:val="center"/>
              <w:rPr>
                <w:sz w:val="20"/>
                <w:szCs w:val="20"/>
              </w:rPr>
            </w:pPr>
            <w:r w:rsidRPr="00B708EF">
              <w:rPr>
                <w:sz w:val="20"/>
                <w:szCs w:val="20"/>
              </w:rPr>
              <w:t>1,84</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BA9902C" w14:textId="62E5ACC8" w:rsidR="00AB7E0D" w:rsidRPr="00AB7E0D" w:rsidRDefault="00AB7E0D" w:rsidP="00AB7E0D">
            <w:pPr>
              <w:jc w:val="center"/>
              <w:rPr>
                <w:sz w:val="20"/>
                <w:szCs w:val="20"/>
              </w:rPr>
            </w:pPr>
            <w:r w:rsidRPr="00AB7E0D">
              <w:rPr>
                <w:sz w:val="20"/>
                <w:szCs w:val="20"/>
              </w:rPr>
              <w:t>г. Липецк, ул. Никитина, Флёрова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30CC81E" w14:textId="416F7E84"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660276" w14:textId="5B0A3831"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5079415B" w14:textId="22EA44E4"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56CD2DC1" w14:textId="370AED0B" w:rsidR="00AB7E0D" w:rsidRPr="00B708EF" w:rsidRDefault="00AB7E0D" w:rsidP="00AB7E0D">
            <w:pPr>
              <w:jc w:val="center"/>
              <w:rPr>
                <w:sz w:val="20"/>
                <w:szCs w:val="20"/>
              </w:rPr>
            </w:pPr>
            <w:r w:rsidRPr="00B708EF">
              <w:rPr>
                <w:sz w:val="20"/>
                <w:szCs w:val="20"/>
              </w:rPr>
              <w:t>100</w:t>
            </w:r>
          </w:p>
        </w:tc>
      </w:tr>
      <w:tr w:rsidR="00AB7E0D" w:rsidRPr="00B708EF" w14:paraId="1AE88365"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52291217" w14:textId="64B604F0" w:rsidR="00AB7E0D" w:rsidRPr="00B708EF" w:rsidRDefault="00AB7E0D" w:rsidP="00AB7E0D">
            <w:pPr>
              <w:pStyle w:val="aff7"/>
              <w:rPr>
                <w:rFonts w:ascii="Times New Roman" w:hAnsi="Times New Roman"/>
                <w:sz w:val="20"/>
                <w:szCs w:val="20"/>
              </w:rPr>
            </w:pPr>
            <w:r>
              <w:rPr>
                <w:rFonts w:ascii="Times New Roman" w:hAnsi="Times New Roman"/>
                <w:sz w:val="20"/>
                <w:szCs w:val="20"/>
              </w:rPr>
              <w:t>13</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E3E5E42" w14:textId="46916052"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9B2D821" w14:textId="41E78CE3"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4D1A2EC6" w14:textId="480AA054"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00813208" w14:textId="0193F41F"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7769170C" w14:textId="6B8AFF13" w:rsidR="00AB7E0D" w:rsidRPr="00B708EF" w:rsidRDefault="00AB7E0D" w:rsidP="00AB7E0D">
            <w:pPr>
              <w:jc w:val="center"/>
              <w:rPr>
                <w:sz w:val="20"/>
                <w:szCs w:val="20"/>
              </w:rPr>
            </w:pPr>
            <w:r w:rsidRPr="00B708EF">
              <w:rPr>
                <w:sz w:val="20"/>
                <w:szCs w:val="20"/>
              </w:rPr>
              <w:t>2,9</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A625C4" w14:textId="5FD987EB" w:rsidR="00AB7E0D" w:rsidRPr="00AB7E0D" w:rsidRDefault="00AB7E0D" w:rsidP="00AB7E0D">
            <w:pPr>
              <w:jc w:val="center"/>
              <w:rPr>
                <w:sz w:val="20"/>
                <w:szCs w:val="20"/>
              </w:rPr>
            </w:pPr>
            <w:r w:rsidRPr="00AB7E0D">
              <w:rPr>
                <w:sz w:val="20"/>
                <w:szCs w:val="20"/>
              </w:rPr>
              <w:t>г. Липецк, проезд Промышленный</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2039FB4" w14:textId="79B1F4D1"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128B85" w14:textId="2B5D5395"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627F1999" w14:textId="389DFD42"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4105E9D6" w14:textId="368AE081" w:rsidR="00AB7E0D" w:rsidRPr="00B708EF" w:rsidRDefault="00AB7E0D" w:rsidP="00AB7E0D">
            <w:pPr>
              <w:jc w:val="center"/>
              <w:rPr>
                <w:sz w:val="20"/>
                <w:szCs w:val="20"/>
              </w:rPr>
            </w:pPr>
            <w:r w:rsidRPr="00B708EF">
              <w:rPr>
                <w:sz w:val="20"/>
                <w:szCs w:val="20"/>
              </w:rPr>
              <w:t>100</w:t>
            </w:r>
          </w:p>
        </w:tc>
      </w:tr>
      <w:tr w:rsidR="00AB7E0D" w:rsidRPr="00B708EF" w14:paraId="7D6FE488"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CEB182F" w14:textId="30082888" w:rsidR="00AB7E0D" w:rsidRPr="00B708EF" w:rsidRDefault="00AB7E0D" w:rsidP="00AB7E0D">
            <w:pPr>
              <w:pStyle w:val="aff7"/>
              <w:rPr>
                <w:rFonts w:ascii="Times New Roman" w:hAnsi="Times New Roman"/>
                <w:sz w:val="20"/>
                <w:szCs w:val="20"/>
              </w:rPr>
            </w:pPr>
            <w:r>
              <w:rPr>
                <w:rFonts w:ascii="Times New Roman" w:hAnsi="Times New Roman"/>
                <w:sz w:val="20"/>
                <w:szCs w:val="20"/>
              </w:rPr>
              <w:t>14</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8B723E9" w14:textId="0CA7D034"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64E97902" w14:textId="1267B49A"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6BD439FC" w14:textId="3C9D582E"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7C166D7" w14:textId="2FEB9708"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1932E54" w14:textId="4E686926" w:rsidR="00AB7E0D" w:rsidRPr="00B708EF" w:rsidRDefault="00AB7E0D" w:rsidP="00AB7E0D">
            <w:pPr>
              <w:jc w:val="center"/>
              <w:rPr>
                <w:sz w:val="20"/>
                <w:szCs w:val="20"/>
              </w:rPr>
            </w:pPr>
            <w:r w:rsidRPr="00B708EF">
              <w:rPr>
                <w:sz w:val="20"/>
                <w:szCs w:val="20"/>
              </w:rPr>
              <w:t>9,7</w:t>
            </w:r>
            <w:r>
              <w:rPr>
                <w:sz w:val="20"/>
                <w:szCs w:val="20"/>
              </w:rPr>
              <w:t xml:space="preserve"> </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653FC1" w14:textId="207C054E" w:rsidR="00AB7E0D" w:rsidRPr="00AB7E0D" w:rsidRDefault="00AB7E0D" w:rsidP="00AB7E0D">
            <w:pPr>
              <w:jc w:val="center"/>
              <w:rPr>
                <w:sz w:val="20"/>
                <w:szCs w:val="20"/>
              </w:rPr>
            </w:pPr>
            <w:r w:rsidRPr="00AB7E0D">
              <w:rPr>
                <w:sz w:val="20"/>
                <w:szCs w:val="20"/>
              </w:rPr>
              <w:t xml:space="preserve">г. Липецк, в районе </w:t>
            </w:r>
            <w:proofErr w:type="spellStart"/>
            <w:r w:rsidRPr="00AB7E0D">
              <w:rPr>
                <w:sz w:val="20"/>
                <w:szCs w:val="20"/>
              </w:rPr>
              <w:t>Сселковского</w:t>
            </w:r>
            <w:proofErr w:type="spellEnd"/>
            <w:r w:rsidRPr="00AB7E0D">
              <w:rPr>
                <w:sz w:val="20"/>
                <w:szCs w:val="20"/>
              </w:rPr>
              <w:t xml:space="preserve"> кладбища </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54BB6E3" w14:textId="4FF7C02B"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B41242" w14:textId="19E0286A"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1B2D481E" w14:textId="3729D98F"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33346E15" w14:textId="3ED9C2A2" w:rsidR="00AB7E0D" w:rsidRPr="00B708EF" w:rsidRDefault="00AB7E0D" w:rsidP="00AB7E0D">
            <w:pPr>
              <w:jc w:val="center"/>
              <w:rPr>
                <w:sz w:val="20"/>
                <w:szCs w:val="20"/>
              </w:rPr>
            </w:pPr>
            <w:r w:rsidRPr="00B708EF">
              <w:rPr>
                <w:sz w:val="20"/>
                <w:szCs w:val="20"/>
              </w:rPr>
              <w:t>100</w:t>
            </w:r>
          </w:p>
        </w:tc>
      </w:tr>
      <w:tr w:rsidR="00AB7E0D" w:rsidRPr="00B708EF" w14:paraId="4CDC1BE8"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0286A5C" w14:textId="760B79E3" w:rsidR="00AB7E0D" w:rsidRPr="00B708EF" w:rsidRDefault="00AB7E0D" w:rsidP="00AB7E0D">
            <w:pPr>
              <w:pStyle w:val="aff7"/>
              <w:rPr>
                <w:rFonts w:ascii="Times New Roman" w:hAnsi="Times New Roman"/>
                <w:sz w:val="20"/>
                <w:szCs w:val="20"/>
              </w:rPr>
            </w:pPr>
            <w:r>
              <w:rPr>
                <w:rFonts w:ascii="Times New Roman" w:hAnsi="Times New Roman"/>
                <w:sz w:val="20"/>
                <w:szCs w:val="20"/>
              </w:rPr>
              <w:t>15</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4531588" w14:textId="020B8CE2"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w:t>
            </w:r>
            <w:r w:rsidRPr="00B708EF">
              <w:rPr>
                <w:rFonts w:ascii="Times New Roman" w:hAnsi="Times New Roman"/>
                <w:sz w:val="20"/>
                <w:szCs w:val="20"/>
                <w:lang w:val="en-US"/>
              </w:rPr>
              <w:t>503</w:t>
            </w:r>
            <w:r w:rsidRPr="00B708EF">
              <w:rPr>
                <w:rFonts w:ascii="Times New Roman" w:hAnsi="Times New Roman"/>
                <w:sz w:val="20"/>
                <w:szCs w:val="20"/>
              </w:rPr>
              <w:t>0</w:t>
            </w:r>
            <w:r w:rsidRPr="00B708EF">
              <w:rPr>
                <w:rFonts w:ascii="Times New Roman" w:hAnsi="Times New Roman"/>
                <w:sz w:val="20"/>
                <w:szCs w:val="20"/>
                <w:lang w:val="en-US"/>
              </w:rPr>
              <w:t>3</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26DCA56" w14:textId="47252A9B" w:rsidR="00AB7E0D" w:rsidRPr="00B708EF" w:rsidRDefault="00AB7E0D" w:rsidP="00AB7E0D">
            <w:pPr>
              <w:jc w:val="center"/>
              <w:rPr>
                <w:sz w:val="20"/>
                <w:szCs w:val="20"/>
              </w:rPr>
            </w:pPr>
            <w:r w:rsidRPr="00B708EF">
              <w:rPr>
                <w:sz w:val="20"/>
                <w:szCs w:val="20"/>
              </w:rPr>
              <w:t>Крематорий</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8F82D77" w14:textId="66F4A727"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3F52178" w14:textId="2F882DD2" w:rsidR="00AB7E0D" w:rsidRPr="00B708EF" w:rsidRDefault="00AB7E0D" w:rsidP="00AB7E0D">
            <w:pPr>
              <w:jc w:val="center"/>
              <w:rPr>
                <w:sz w:val="20"/>
                <w:szCs w:val="20"/>
              </w:rPr>
            </w:pPr>
            <w:r w:rsidRPr="00B708EF">
              <w:rPr>
                <w:sz w:val="20"/>
                <w:szCs w:val="20"/>
              </w:rPr>
              <w:t>Крематорий</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E11E05F" w14:textId="6E709235" w:rsidR="00AB7E0D" w:rsidRPr="00B708EF" w:rsidRDefault="00AB7E0D" w:rsidP="00AB7E0D">
            <w:pPr>
              <w:jc w:val="center"/>
              <w:rPr>
                <w:sz w:val="20"/>
                <w:szCs w:val="20"/>
              </w:rPr>
            </w:pPr>
            <w:r w:rsidRPr="00B708EF">
              <w:rPr>
                <w:sz w:val="20"/>
                <w:szCs w:val="20"/>
              </w:rPr>
              <w:t>1 печь</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ED965F0" w14:textId="5ED07577" w:rsidR="00AB7E0D" w:rsidRPr="00AB7E0D" w:rsidRDefault="00AB7E0D" w:rsidP="00AB7E0D">
            <w:pPr>
              <w:jc w:val="center"/>
              <w:rPr>
                <w:sz w:val="20"/>
                <w:szCs w:val="20"/>
              </w:rPr>
            </w:pPr>
            <w:r w:rsidRPr="00AB7E0D">
              <w:rPr>
                <w:sz w:val="20"/>
                <w:szCs w:val="20"/>
              </w:rPr>
              <w:t xml:space="preserve"> г. Липецк, в районе ул. Ангарская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528A8B0" w14:textId="27F35EEF"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DC558F" w14:textId="3FA4C000"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26CB1EE6" w14:textId="51E716A0" w:rsidR="00AB7E0D" w:rsidRPr="00B708EF" w:rsidRDefault="00AB7E0D" w:rsidP="00AB7E0D">
            <w:pPr>
              <w:jc w:val="center"/>
              <w:rPr>
                <w:sz w:val="20"/>
                <w:szCs w:val="20"/>
              </w:rPr>
            </w:pPr>
            <w:r w:rsidRPr="00B708EF">
              <w:rPr>
                <w:sz w:val="20"/>
                <w:szCs w:val="20"/>
              </w:rPr>
              <w:t>Зоны специального назначения</w:t>
            </w:r>
          </w:p>
        </w:tc>
        <w:tc>
          <w:tcPr>
            <w:tcW w:w="625" w:type="pct"/>
            <w:tcBorders>
              <w:top w:val="single" w:sz="4" w:space="0" w:color="auto"/>
              <w:left w:val="single" w:sz="4" w:space="0" w:color="auto"/>
              <w:bottom w:val="single" w:sz="4" w:space="0" w:color="auto"/>
              <w:right w:val="single" w:sz="4" w:space="0" w:color="auto"/>
            </w:tcBorders>
            <w:vAlign w:val="center"/>
          </w:tcPr>
          <w:p w14:paraId="596D3020" w14:textId="69FC2EA7" w:rsidR="00AB7E0D" w:rsidRPr="00B708EF" w:rsidRDefault="00AB7E0D" w:rsidP="00AB7E0D">
            <w:pPr>
              <w:jc w:val="center"/>
              <w:rPr>
                <w:sz w:val="20"/>
                <w:szCs w:val="20"/>
              </w:rPr>
            </w:pPr>
            <w:r w:rsidRPr="00B708EF">
              <w:rPr>
                <w:sz w:val="20"/>
                <w:szCs w:val="20"/>
              </w:rPr>
              <w:t>500</w:t>
            </w:r>
          </w:p>
        </w:tc>
      </w:tr>
      <w:tr w:rsidR="00AB7E0D" w:rsidRPr="00B708EF" w14:paraId="0A1351D7"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7E1127C7" w14:textId="6343F136" w:rsidR="00AB7E0D" w:rsidRPr="00B708EF" w:rsidRDefault="00AB7E0D" w:rsidP="00AB7E0D">
            <w:pPr>
              <w:pStyle w:val="aff7"/>
              <w:rPr>
                <w:rFonts w:ascii="Times New Roman" w:hAnsi="Times New Roman"/>
                <w:sz w:val="20"/>
                <w:szCs w:val="20"/>
              </w:rPr>
            </w:pPr>
            <w:r>
              <w:rPr>
                <w:rFonts w:ascii="Times New Roman" w:hAnsi="Times New Roman"/>
                <w:sz w:val="20"/>
                <w:szCs w:val="20"/>
              </w:rPr>
              <w:t>16</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595EE64" w14:textId="7984FDFF"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3E73C6E" w14:textId="16529BC5"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69063A73" w14:textId="0A093064"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EFD3C99" w14:textId="05119027"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40A85DC" w14:textId="09C800CB" w:rsidR="00AB7E0D" w:rsidRPr="00B708EF" w:rsidRDefault="00AB7E0D" w:rsidP="00AB7E0D">
            <w:pPr>
              <w:jc w:val="center"/>
              <w:rPr>
                <w:sz w:val="20"/>
                <w:szCs w:val="20"/>
              </w:rPr>
            </w:pPr>
            <w:r w:rsidRPr="00B708EF">
              <w:rPr>
                <w:sz w:val="20"/>
                <w:szCs w:val="20"/>
              </w:rPr>
              <w:t>6</w:t>
            </w:r>
            <w:r>
              <w:rPr>
                <w:sz w:val="20"/>
                <w:szCs w:val="20"/>
              </w:rPr>
              <w:t>,04</w:t>
            </w:r>
            <w:r w:rsidRPr="00B708EF">
              <w:rPr>
                <w:sz w:val="20"/>
                <w:szCs w:val="20"/>
              </w:rPr>
              <w:t>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2BE1F50" w14:textId="7FF936C1" w:rsidR="00AB7E0D" w:rsidRPr="00AB7E0D" w:rsidRDefault="00AB7E0D" w:rsidP="00AB7E0D">
            <w:pPr>
              <w:jc w:val="center"/>
              <w:rPr>
                <w:sz w:val="20"/>
                <w:szCs w:val="20"/>
              </w:rPr>
            </w:pPr>
            <w:r w:rsidRPr="00AB7E0D">
              <w:rPr>
                <w:sz w:val="20"/>
                <w:szCs w:val="20"/>
              </w:rPr>
              <w:t>г. Липецк, в районе ул. Ангарская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2C42A76" w14:textId="124434C2"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9DC803" w14:textId="27AF1AF4"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020ED816" w14:textId="6B5AFAEE"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E8471ED" w14:textId="29F57645" w:rsidR="00AB7E0D" w:rsidRPr="00B708EF" w:rsidRDefault="00AB7E0D" w:rsidP="00AB7E0D">
            <w:pPr>
              <w:jc w:val="center"/>
              <w:rPr>
                <w:sz w:val="20"/>
                <w:szCs w:val="20"/>
              </w:rPr>
            </w:pPr>
            <w:r w:rsidRPr="00B708EF">
              <w:rPr>
                <w:sz w:val="20"/>
                <w:szCs w:val="20"/>
              </w:rPr>
              <w:t>100</w:t>
            </w:r>
          </w:p>
        </w:tc>
      </w:tr>
      <w:tr w:rsidR="00AB7E0D" w:rsidRPr="00B708EF" w14:paraId="64975FBA"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135C000B" w14:textId="7A290D9B" w:rsidR="00AB7E0D" w:rsidRPr="00B708EF" w:rsidRDefault="00AB7E0D" w:rsidP="00AB7E0D">
            <w:pPr>
              <w:pStyle w:val="aff7"/>
              <w:rPr>
                <w:rFonts w:ascii="Times New Roman" w:hAnsi="Times New Roman"/>
                <w:sz w:val="20"/>
                <w:szCs w:val="20"/>
              </w:rPr>
            </w:pPr>
            <w:r>
              <w:rPr>
                <w:rFonts w:ascii="Times New Roman" w:hAnsi="Times New Roman"/>
                <w:sz w:val="20"/>
                <w:szCs w:val="20"/>
              </w:rPr>
              <w:t>17</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EA97461" w14:textId="732FFF24"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5E28B93" w14:textId="7A2E9D2B"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4F11542D" w14:textId="6BCEDE75"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6D73104" w14:textId="0DD3D0AC"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8804B28" w14:textId="6D770895" w:rsidR="00AB7E0D" w:rsidRPr="00B708EF" w:rsidRDefault="00AB7E0D" w:rsidP="00AB7E0D">
            <w:pPr>
              <w:jc w:val="center"/>
              <w:rPr>
                <w:sz w:val="20"/>
                <w:szCs w:val="20"/>
              </w:rPr>
            </w:pPr>
            <w:r w:rsidRPr="00B708EF">
              <w:rPr>
                <w:sz w:val="20"/>
                <w:szCs w:val="20"/>
              </w:rPr>
              <w:t>5,3га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CD01C2B" w14:textId="71C2EFBE" w:rsidR="00AB7E0D" w:rsidRPr="00AB7E0D" w:rsidRDefault="00AB7E0D" w:rsidP="00AB7E0D">
            <w:pPr>
              <w:jc w:val="center"/>
              <w:rPr>
                <w:sz w:val="20"/>
                <w:szCs w:val="20"/>
              </w:rPr>
            </w:pPr>
            <w:r w:rsidRPr="00AB7E0D">
              <w:rPr>
                <w:sz w:val="20"/>
                <w:szCs w:val="20"/>
              </w:rPr>
              <w:t>г. Липецк, в районе ул. Ангарская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6D560E7" w14:textId="09487E86" w:rsidR="00AB7E0D" w:rsidRPr="00B708EF" w:rsidRDefault="00AB7E0D" w:rsidP="00AB7E0D">
            <w:pPr>
              <w:jc w:val="center"/>
              <w:rPr>
                <w:sz w:val="20"/>
                <w:szCs w:val="20"/>
              </w:rPr>
            </w:pPr>
            <w:r w:rsidRPr="00B708EF">
              <w:rPr>
                <w:sz w:val="20"/>
                <w:szCs w:val="20"/>
              </w:rPr>
              <w:t>Планируемый к размещению</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F38277" w14:textId="3C738693"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02E0F583" w14:textId="5CE19E03"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B3753D2" w14:textId="52D5D573" w:rsidR="00AB7E0D" w:rsidRPr="00B708EF" w:rsidRDefault="00AB7E0D" w:rsidP="00AB7E0D">
            <w:pPr>
              <w:jc w:val="center"/>
              <w:rPr>
                <w:sz w:val="20"/>
                <w:szCs w:val="20"/>
              </w:rPr>
            </w:pPr>
            <w:r w:rsidRPr="00B708EF">
              <w:rPr>
                <w:sz w:val="20"/>
                <w:szCs w:val="20"/>
              </w:rPr>
              <w:t>100</w:t>
            </w:r>
          </w:p>
        </w:tc>
      </w:tr>
      <w:tr w:rsidR="00D77A64" w:rsidRPr="00B708EF" w14:paraId="287FC55A"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2EAD954E" w14:textId="43A59B2B" w:rsidR="00D77A64" w:rsidRPr="00B708EF" w:rsidRDefault="00D77A64" w:rsidP="00934D56">
            <w:pPr>
              <w:pStyle w:val="aff7"/>
              <w:rPr>
                <w:rFonts w:ascii="Times New Roman" w:hAnsi="Times New Roman"/>
                <w:sz w:val="20"/>
                <w:szCs w:val="20"/>
              </w:rPr>
            </w:pPr>
            <w:r>
              <w:rPr>
                <w:rFonts w:ascii="Times New Roman" w:hAnsi="Times New Roman"/>
                <w:sz w:val="20"/>
                <w:szCs w:val="20"/>
              </w:rPr>
              <w:t>1</w:t>
            </w:r>
            <w:r w:rsidR="00512A30">
              <w:rPr>
                <w:rFonts w:ascii="Times New Roman" w:hAnsi="Times New Roman"/>
                <w:sz w:val="20"/>
                <w:szCs w:val="20"/>
              </w:rPr>
              <w:t>8</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CABCD75" w14:textId="4B7A5221" w:rsidR="00D77A64" w:rsidRPr="00B708EF" w:rsidRDefault="00D77A64" w:rsidP="00934D56">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5F5F81E" w14:textId="69507B32" w:rsidR="00D77A64" w:rsidRPr="00B708EF" w:rsidRDefault="00D77A64" w:rsidP="00934D56">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83C5EFC" w14:textId="71D207D2" w:rsidR="00D77A64" w:rsidRPr="00B708EF" w:rsidRDefault="00D77A64" w:rsidP="00934D56">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0F1492FC" w14:textId="6755D3CB" w:rsidR="00D77A64" w:rsidRPr="00B708EF" w:rsidRDefault="00D77A64" w:rsidP="00934D56">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357922F" w14:textId="6514AD33" w:rsidR="00D77A64" w:rsidRPr="00B708EF" w:rsidRDefault="00D77A64" w:rsidP="00934D56">
            <w:pPr>
              <w:jc w:val="center"/>
              <w:rPr>
                <w:sz w:val="20"/>
                <w:szCs w:val="20"/>
              </w:rPr>
            </w:pPr>
            <w:r w:rsidRPr="00B708EF">
              <w:rPr>
                <w:sz w:val="20"/>
                <w:szCs w:val="20"/>
              </w:rPr>
              <w:t>1,5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18FD73C" w14:textId="65BABEF1" w:rsidR="00D77A64" w:rsidRPr="00B708EF" w:rsidRDefault="00D77A64" w:rsidP="00934D56">
            <w:pPr>
              <w:jc w:val="center"/>
              <w:rPr>
                <w:sz w:val="20"/>
                <w:szCs w:val="20"/>
              </w:rPr>
            </w:pPr>
            <w:r w:rsidRPr="00B708EF">
              <w:rPr>
                <w:sz w:val="20"/>
                <w:szCs w:val="20"/>
              </w:rPr>
              <w:t>г. Липецк, п. Желтые Пески</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641018C" w14:textId="3486EE84" w:rsidR="00D77A64" w:rsidRPr="00B708EF" w:rsidRDefault="00D77A64" w:rsidP="00934D56">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E52F4C" w14:textId="1C97EF6B" w:rsidR="00D77A64" w:rsidRPr="00B708EF" w:rsidRDefault="00D77A64" w:rsidP="00934D56">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515475D6" w14:textId="288EBD3B" w:rsidR="00D77A64" w:rsidRPr="00B708EF" w:rsidRDefault="00D77A64" w:rsidP="00934D56">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30397D11" w14:textId="58020EA7" w:rsidR="00D77A64" w:rsidRPr="00B708EF" w:rsidRDefault="00D77A64" w:rsidP="00934D56">
            <w:pPr>
              <w:jc w:val="center"/>
              <w:rPr>
                <w:sz w:val="20"/>
                <w:szCs w:val="20"/>
              </w:rPr>
            </w:pPr>
            <w:r w:rsidRPr="00B708EF">
              <w:rPr>
                <w:sz w:val="20"/>
                <w:szCs w:val="20"/>
              </w:rPr>
              <w:t>100 (по истечении расчётного срока – 50)</w:t>
            </w:r>
          </w:p>
        </w:tc>
      </w:tr>
      <w:tr w:rsidR="00AB7E0D" w:rsidRPr="00B708EF" w14:paraId="0AA3636F"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0CFBCF19" w14:textId="1B79EE11" w:rsidR="00AB7E0D" w:rsidRPr="00B708EF" w:rsidRDefault="00AB7E0D" w:rsidP="00AB7E0D">
            <w:pPr>
              <w:pStyle w:val="aff7"/>
              <w:rPr>
                <w:rFonts w:ascii="Times New Roman" w:hAnsi="Times New Roman"/>
                <w:sz w:val="20"/>
                <w:szCs w:val="20"/>
              </w:rPr>
            </w:pPr>
            <w:r>
              <w:rPr>
                <w:rFonts w:ascii="Times New Roman" w:hAnsi="Times New Roman"/>
                <w:sz w:val="20"/>
                <w:szCs w:val="20"/>
              </w:rPr>
              <w:lastRenderedPageBreak/>
              <w:t>19</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7853EB0" w14:textId="54459898"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DC2B4D7" w14:textId="4F9321AD"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1A059DA" w14:textId="45280D0D"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FA3A714" w14:textId="62AB00AA"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44DB4E2" w14:textId="2C92213B" w:rsidR="00AB7E0D" w:rsidRPr="00B708EF" w:rsidRDefault="00AB7E0D" w:rsidP="00AB7E0D">
            <w:pPr>
              <w:jc w:val="center"/>
              <w:rPr>
                <w:sz w:val="20"/>
                <w:szCs w:val="20"/>
              </w:rPr>
            </w:pPr>
            <w:r w:rsidRPr="00B708EF">
              <w:rPr>
                <w:sz w:val="20"/>
                <w:szCs w:val="20"/>
              </w:rPr>
              <w:t>0,67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42128D3" w14:textId="5943E040" w:rsidR="00AB7E0D" w:rsidRPr="00AB7E0D" w:rsidRDefault="00AB7E0D" w:rsidP="00AB7E0D">
            <w:pPr>
              <w:jc w:val="center"/>
              <w:rPr>
                <w:sz w:val="20"/>
                <w:szCs w:val="20"/>
              </w:rPr>
            </w:pPr>
            <w:r w:rsidRPr="00AB7E0D">
              <w:rPr>
                <w:sz w:val="20"/>
                <w:szCs w:val="20"/>
              </w:rPr>
              <w:t>г. Липецк, Желтые Пески в районе ул. Ленина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72827FB" w14:textId="3A45276C"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928F71" w14:textId="0692CF93"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0395B1EE" w14:textId="4931DC7F"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20D79CB4" w14:textId="5D0BB59D" w:rsidR="00AB7E0D" w:rsidRPr="00B708EF" w:rsidRDefault="00AB7E0D" w:rsidP="00AB7E0D">
            <w:pPr>
              <w:jc w:val="center"/>
              <w:rPr>
                <w:sz w:val="20"/>
                <w:szCs w:val="20"/>
              </w:rPr>
            </w:pPr>
            <w:r w:rsidRPr="00B708EF">
              <w:rPr>
                <w:sz w:val="20"/>
                <w:szCs w:val="20"/>
              </w:rPr>
              <w:t>100 (по истечении расчётного срока – 50)</w:t>
            </w:r>
          </w:p>
        </w:tc>
      </w:tr>
      <w:tr w:rsidR="00AB7E0D" w:rsidRPr="00B708EF" w14:paraId="3D6CC64A"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696E0931" w14:textId="5EC5FEF5" w:rsidR="00AB7E0D" w:rsidRPr="00B708EF" w:rsidRDefault="00AB7E0D" w:rsidP="00AB7E0D">
            <w:pPr>
              <w:pStyle w:val="aff7"/>
              <w:rPr>
                <w:rFonts w:ascii="Times New Roman" w:hAnsi="Times New Roman"/>
                <w:sz w:val="20"/>
                <w:szCs w:val="20"/>
              </w:rPr>
            </w:pPr>
            <w:r>
              <w:rPr>
                <w:rFonts w:ascii="Times New Roman" w:hAnsi="Times New Roman"/>
                <w:sz w:val="20"/>
                <w:szCs w:val="20"/>
              </w:rPr>
              <w:t>20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98E9AD8" w14:textId="33449753"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ED72C55" w14:textId="5A7FD4FE"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FCC86E2" w14:textId="0783AED3"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345F42F3" w14:textId="55456581"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5983C9E" w14:textId="0E78833B" w:rsidR="00AB7E0D" w:rsidRPr="00B708EF" w:rsidRDefault="00AB7E0D" w:rsidP="00AB7E0D">
            <w:pPr>
              <w:jc w:val="center"/>
              <w:rPr>
                <w:sz w:val="20"/>
                <w:szCs w:val="20"/>
              </w:rPr>
            </w:pPr>
            <w:r w:rsidRPr="00B708EF">
              <w:rPr>
                <w:sz w:val="20"/>
                <w:szCs w:val="20"/>
              </w:rPr>
              <w:t>22,3 (при этом, площадь захоронений менее 20 га, остальная площадь занята охранной зоной объектов электросетевого хозяйства).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5A5927" w14:textId="18E1D9F4" w:rsidR="00AB7E0D" w:rsidRPr="00AB7E0D" w:rsidRDefault="00AB7E0D" w:rsidP="00AB7E0D">
            <w:pPr>
              <w:jc w:val="center"/>
              <w:rPr>
                <w:sz w:val="20"/>
                <w:szCs w:val="20"/>
              </w:rPr>
            </w:pPr>
            <w:r w:rsidRPr="00AB7E0D">
              <w:rPr>
                <w:sz w:val="20"/>
                <w:szCs w:val="20"/>
              </w:rPr>
              <w:t xml:space="preserve">г. </w:t>
            </w:r>
            <w:proofErr w:type="gramStart"/>
            <w:r w:rsidRPr="00AB7E0D">
              <w:rPr>
                <w:sz w:val="20"/>
                <w:szCs w:val="20"/>
              </w:rPr>
              <w:t>Липецк,  в</w:t>
            </w:r>
            <w:proofErr w:type="gramEnd"/>
            <w:r w:rsidRPr="00AB7E0D">
              <w:rPr>
                <w:sz w:val="20"/>
                <w:szCs w:val="20"/>
              </w:rPr>
              <w:t xml:space="preserve"> районе ул. Зеленая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11B329E" w14:textId="27DDF30C"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719E34" w14:textId="3A10EF63"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50CF23AE" w14:textId="36BC69C7"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3598AE8A" w14:textId="62245B54" w:rsidR="00AB7E0D" w:rsidRPr="00B708EF" w:rsidRDefault="00AB7E0D" w:rsidP="00AB7E0D">
            <w:pPr>
              <w:jc w:val="center"/>
              <w:rPr>
                <w:sz w:val="20"/>
                <w:szCs w:val="20"/>
              </w:rPr>
            </w:pPr>
            <w:r w:rsidRPr="00B708EF">
              <w:rPr>
                <w:sz w:val="20"/>
                <w:szCs w:val="20"/>
              </w:rPr>
              <w:t>300 (по истечении расчётного срока – 50)</w:t>
            </w:r>
          </w:p>
        </w:tc>
      </w:tr>
      <w:tr w:rsidR="00AB7E0D" w:rsidRPr="00B708EF" w14:paraId="2270C0F7"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2E15A8DE" w14:textId="6FF62939" w:rsidR="00AB7E0D" w:rsidRPr="00B708EF" w:rsidRDefault="00AB7E0D" w:rsidP="00AB7E0D">
            <w:pPr>
              <w:pStyle w:val="aff7"/>
              <w:rPr>
                <w:rFonts w:ascii="Times New Roman" w:hAnsi="Times New Roman"/>
                <w:sz w:val="20"/>
                <w:szCs w:val="20"/>
              </w:rPr>
            </w:pPr>
            <w:r>
              <w:rPr>
                <w:rFonts w:ascii="Times New Roman" w:hAnsi="Times New Roman"/>
                <w:sz w:val="20"/>
                <w:szCs w:val="20"/>
              </w:rPr>
              <w:t>21</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58391F4" w14:textId="3D6385ED"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38342B6" w14:textId="751B0ABB"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6DA330BB" w14:textId="30D2F019"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891765D" w14:textId="02431B4C"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F768E25" w14:textId="2941F703" w:rsidR="00AB7E0D" w:rsidRPr="00B708EF" w:rsidRDefault="00AB7E0D" w:rsidP="00AB7E0D">
            <w:pPr>
              <w:jc w:val="center"/>
              <w:rPr>
                <w:sz w:val="20"/>
                <w:szCs w:val="20"/>
              </w:rPr>
            </w:pPr>
            <w:r w:rsidRPr="00B708EF">
              <w:rPr>
                <w:sz w:val="20"/>
                <w:szCs w:val="20"/>
                <w:lang w:eastAsia="en-US"/>
              </w:rPr>
              <w:t>3,4</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23822C5" w14:textId="2891284B" w:rsidR="00AB7E0D" w:rsidRPr="00AB7E0D" w:rsidRDefault="00AB7E0D" w:rsidP="00AB7E0D">
            <w:pPr>
              <w:jc w:val="center"/>
              <w:rPr>
                <w:sz w:val="20"/>
                <w:szCs w:val="20"/>
              </w:rPr>
            </w:pPr>
            <w:r w:rsidRPr="00AB7E0D">
              <w:rPr>
                <w:sz w:val="20"/>
                <w:szCs w:val="20"/>
                <w:lang w:eastAsia="en-US"/>
              </w:rPr>
              <w:t>г. Липецк, в районе ул. Лесная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E9AA6D3" w14:textId="0E93BECB"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FEBC86" w14:textId="3A3D2F23"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09352A6" w14:textId="584615F9"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1ED6686C" w14:textId="30BF4562"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420E19A3"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57CA962B" w14:textId="5F801599" w:rsidR="00AB7E0D" w:rsidRPr="00B708EF" w:rsidRDefault="00AB7E0D" w:rsidP="00AB7E0D">
            <w:pPr>
              <w:pStyle w:val="aff7"/>
              <w:rPr>
                <w:rFonts w:ascii="Times New Roman" w:hAnsi="Times New Roman"/>
                <w:sz w:val="20"/>
                <w:szCs w:val="20"/>
              </w:rPr>
            </w:pPr>
            <w:r>
              <w:rPr>
                <w:rFonts w:ascii="Times New Roman" w:hAnsi="Times New Roman"/>
                <w:sz w:val="20"/>
                <w:szCs w:val="20"/>
              </w:rPr>
              <w:t>22</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2C8AA70" w14:textId="0FFC2957"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73F5F6F" w14:textId="2977AECE"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453CE982" w14:textId="59448FA9"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CD7054E" w14:textId="637ADFA4"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FF35C72" w14:textId="62AE07C7" w:rsidR="00AB7E0D" w:rsidRPr="00B708EF" w:rsidRDefault="00AB7E0D" w:rsidP="00AB7E0D">
            <w:pPr>
              <w:jc w:val="center"/>
              <w:rPr>
                <w:sz w:val="20"/>
                <w:szCs w:val="20"/>
              </w:rPr>
            </w:pPr>
            <w:r w:rsidRPr="00B708EF">
              <w:rPr>
                <w:sz w:val="20"/>
                <w:szCs w:val="20"/>
                <w:lang w:eastAsia="en-US"/>
              </w:rPr>
              <w:t>1,9</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2E7CD2" w14:textId="5E683274" w:rsidR="00AB7E0D" w:rsidRPr="00AB7E0D" w:rsidRDefault="00AB7E0D" w:rsidP="00AB7E0D">
            <w:pPr>
              <w:jc w:val="center"/>
              <w:rPr>
                <w:sz w:val="20"/>
                <w:szCs w:val="20"/>
              </w:rPr>
            </w:pPr>
            <w:r w:rsidRPr="00AB7E0D">
              <w:rPr>
                <w:sz w:val="20"/>
                <w:szCs w:val="20"/>
                <w:lang w:eastAsia="en-US"/>
              </w:rPr>
              <w:t xml:space="preserve">г. Липецк, в районе ул. </w:t>
            </w:r>
            <w:proofErr w:type="gramStart"/>
            <w:r w:rsidRPr="00AB7E0D">
              <w:rPr>
                <w:sz w:val="20"/>
                <w:szCs w:val="20"/>
                <w:lang w:eastAsia="en-US"/>
              </w:rPr>
              <w:t>Баумана  (</w:t>
            </w:r>
            <w:proofErr w:type="gramEnd"/>
            <w:r w:rsidRPr="00AB7E0D">
              <w:rPr>
                <w:sz w:val="20"/>
                <w:szCs w:val="20"/>
                <w:lang w:eastAsia="en-US"/>
              </w:rPr>
              <w:t>Сокольское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077646D" w14:textId="2A9C6AFB"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545ECD" w14:textId="28CF74DB"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02C5909B" w14:textId="39C2CAFA"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0492B46" w14:textId="34D58C48"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041A3B25"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36868BBF" w14:textId="7E97D34E" w:rsidR="00AB7E0D" w:rsidRPr="00B708EF" w:rsidRDefault="00AB7E0D" w:rsidP="00AB7E0D">
            <w:pPr>
              <w:pStyle w:val="aff7"/>
              <w:rPr>
                <w:rFonts w:ascii="Times New Roman" w:hAnsi="Times New Roman"/>
                <w:sz w:val="20"/>
                <w:szCs w:val="20"/>
              </w:rPr>
            </w:pPr>
            <w:r>
              <w:rPr>
                <w:rFonts w:ascii="Times New Roman" w:hAnsi="Times New Roman"/>
                <w:sz w:val="20"/>
                <w:szCs w:val="20"/>
              </w:rPr>
              <w:lastRenderedPageBreak/>
              <w:t>23</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9BF83B0" w14:textId="11EFC5DE"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132BB907" w14:textId="338137A0"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F65FCF7" w14:textId="61205B2C"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56A644C7" w14:textId="7BE276C9"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3A97736" w14:textId="496D4764" w:rsidR="00AB7E0D" w:rsidRPr="00B708EF" w:rsidRDefault="00AB7E0D" w:rsidP="00AB7E0D">
            <w:pPr>
              <w:jc w:val="center"/>
              <w:rPr>
                <w:sz w:val="20"/>
                <w:szCs w:val="20"/>
              </w:rPr>
            </w:pPr>
            <w:r w:rsidRPr="00B708EF">
              <w:rPr>
                <w:sz w:val="20"/>
                <w:szCs w:val="20"/>
                <w:lang w:eastAsia="en-US"/>
              </w:rPr>
              <w:t>2,7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328DB60" w14:textId="77777777" w:rsidR="00AB7E0D" w:rsidRPr="00AB7E0D" w:rsidRDefault="00AB7E0D" w:rsidP="00AB7E0D">
            <w:pPr>
              <w:pStyle w:val="afff1"/>
              <w:spacing w:line="256" w:lineRule="auto"/>
              <w:rPr>
                <w:sz w:val="20"/>
                <w:szCs w:val="20"/>
                <w:lang w:eastAsia="en-US"/>
              </w:rPr>
            </w:pPr>
            <w:r w:rsidRPr="00AB7E0D">
              <w:rPr>
                <w:sz w:val="20"/>
                <w:szCs w:val="20"/>
                <w:lang w:eastAsia="en-US"/>
              </w:rPr>
              <w:t xml:space="preserve">г. Липецк, в районе ул. Гагарина </w:t>
            </w:r>
          </w:p>
          <w:p w14:paraId="574F2231" w14:textId="7174C977" w:rsidR="00AB7E0D" w:rsidRPr="00AB7E0D" w:rsidRDefault="00AB7E0D" w:rsidP="00AB7E0D">
            <w:pPr>
              <w:jc w:val="center"/>
              <w:rPr>
                <w:sz w:val="20"/>
                <w:szCs w:val="20"/>
              </w:rPr>
            </w:pPr>
            <w:r w:rsidRPr="00AB7E0D">
              <w:rPr>
                <w:sz w:val="20"/>
                <w:szCs w:val="20"/>
                <w:lang w:eastAsia="en-US"/>
              </w:rPr>
              <w:t>(</w:t>
            </w:r>
            <w:proofErr w:type="spellStart"/>
            <w:r w:rsidRPr="00AB7E0D">
              <w:rPr>
                <w:sz w:val="20"/>
                <w:szCs w:val="20"/>
                <w:lang w:eastAsia="en-US"/>
              </w:rPr>
              <w:t>Евдокиевское</w:t>
            </w:r>
            <w:proofErr w:type="spellEnd"/>
            <w:r w:rsidRPr="00AB7E0D">
              <w:rPr>
                <w:sz w:val="20"/>
                <w:szCs w:val="20"/>
                <w:lang w:eastAsia="en-US"/>
              </w:rPr>
              <w:t xml:space="preserve">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11DF87E6" w14:textId="7BBFD3A5"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6D2AB7" w14:textId="53C74A69"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420C961B" w14:textId="1F7E7CA2"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7E76BA9" w14:textId="7F736B29" w:rsidR="00AB7E0D" w:rsidRPr="00B708EF" w:rsidRDefault="00AB7E0D" w:rsidP="00AB7E0D">
            <w:pPr>
              <w:jc w:val="center"/>
              <w:rPr>
                <w:sz w:val="20"/>
                <w:szCs w:val="20"/>
              </w:rPr>
            </w:pPr>
            <w:r w:rsidRPr="00B708EF">
              <w:rPr>
                <w:rFonts w:eastAsiaTheme="minorHAnsi"/>
                <w:sz w:val="20"/>
                <w:szCs w:val="20"/>
                <w:lang w:eastAsia="en-US"/>
              </w:rPr>
              <w:t>Через 20 лет после закрытия рекомендуется уменьшить СЗЗ до 50</w:t>
            </w:r>
          </w:p>
        </w:tc>
      </w:tr>
      <w:tr w:rsidR="00AB7E0D" w:rsidRPr="00B708EF" w14:paraId="3E36852A"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7B33512B" w14:textId="067CF793" w:rsidR="00AB7E0D" w:rsidRPr="00B708EF" w:rsidRDefault="00AB7E0D" w:rsidP="00AB7E0D">
            <w:pPr>
              <w:pStyle w:val="aff7"/>
              <w:rPr>
                <w:rFonts w:ascii="Times New Roman" w:hAnsi="Times New Roman"/>
                <w:sz w:val="20"/>
                <w:szCs w:val="20"/>
              </w:rPr>
            </w:pPr>
            <w:r>
              <w:rPr>
                <w:rFonts w:ascii="Times New Roman" w:hAnsi="Times New Roman"/>
                <w:sz w:val="20"/>
                <w:szCs w:val="20"/>
              </w:rPr>
              <w:t>24</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9D91DAC" w14:textId="62ABFDC5"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95428DF" w14:textId="7F3FBE7A"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CB0E79B" w14:textId="2C295C70"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9B1CAB2" w14:textId="39F3F68E"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34BA0101" w14:textId="0058A8F7" w:rsidR="00AB7E0D" w:rsidRPr="00B708EF" w:rsidRDefault="00AB7E0D" w:rsidP="00AB7E0D">
            <w:pPr>
              <w:jc w:val="center"/>
              <w:rPr>
                <w:sz w:val="20"/>
                <w:szCs w:val="20"/>
              </w:rPr>
            </w:pPr>
            <w:r w:rsidRPr="00B708EF">
              <w:rPr>
                <w:sz w:val="20"/>
                <w:szCs w:val="20"/>
                <w:lang w:eastAsia="en-US"/>
              </w:rPr>
              <w:t>1,4</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C56465" w14:textId="493731D6" w:rsidR="00AB7E0D" w:rsidRPr="00AB7E0D" w:rsidRDefault="00AB7E0D" w:rsidP="00AB7E0D">
            <w:pPr>
              <w:jc w:val="center"/>
              <w:rPr>
                <w:sz w:val="20"/>
                <w:szCs w:val="20"/>
              </w:rPr>
            </w:pPr>
            <w:r w:rsidRPr="00AB7E0D">
              <w:rPr>
                <w:sz w:val="20"/>
                <w:szCs w:val="20"/>
                <w:lang w:eastAsia="en-US"/>
              </w:rPr>
              <w:t>г. Липецк, в районе переулка Уютный (</w:t>
            </w:r>
            <w:proofErr w:type="spellStart"/>
            <w:r w:rsidRPr="00AB7E0D">
              <w:rPr>
                <w:sz w:val="20"/>
                <w:szCs w:val="20"/>
                <w:lang w:eastAsia="en-US"/>
              </w:rPr>
              <w:t>Студеновское</w:t>
            </w:r>
            <w:proofErr w:type="spellEnd"/>
            <w:r w:rsidRPr="00AB7E0D">
              <w:rPr>
                <w:sz w:val="20"/>
                <w:szCs w:val="20"/>
                <w:lang w:eastAsia="en-US"/>
              </w:rPr>
              <w:t xml:space="preserve">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5A95925" w14:textId="4802CBF6"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CDD434" w14:textId="167F3F2C"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5F52C114" w14:textId="2AA7295E"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4C61594" w14:textId="09E30F44"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5B6362F3"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615393D0" w14:textId="439E965D" w:rsidR="00AB7E0D" w:rsidRPr="00B708EF" w:rsidRDefault="00AB7E0D" w:rsidP="00AB7E0D">
            <w:pPr>
              <w:pStyle w:val="aff7"/>
              <w:rPr>
                <w:rFonts w:ascii="Times New Roman" w:hAnsi="Times New Roman"/>
                <w:sz w:val="20"/>
                <w:szCs w:val="20"/>
              </w:rPr>
            </w:pPr>
            <w:r>
              <w:rPr>
                <w:rFonts w:ascii="Times New Roman" w:hAnsi="Times New Roman"/>
                <w:sz w:val="20"/>
                <w:szCs w:val="20"/>
              </w:rPr>
              <w:t>25</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555C6C6" w14:textId="7ABDE052"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6B7459D" w14:textId="4B7B47DB"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7FF66DE6" w14:textId="5EF86E9A"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BE316E7" w14:textId="5F46710A"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1F2699E" w14:textId="65352AEF" w:rsidR="00AB7E0D" w:rsidRPr="00B708EF" w:rsidRDefault="00AB7E0D" w:rsidP="00AB7E0D">
            <w:pPr>
              <w:jc w:val="center"/>
              <w:rPr>
                <w:sz w:val="20"/>
                <w:szCs w:val="20"/>
              </w:rPr>
            </w:pPr>
            <w:r w:rsidRPr="00B708EF">
              <w:rPr>
                <w:sz w:val="20"/>
                <w:szCs w:val="20"/>
              </w:rPr>
              <w:t>2,7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BCABA1A" w14:textId="5C03DC71" w:rsidR="00AB7E0D" w:rsidRPr="00AB7E0D" w:rsidRDefault="00AB7E0D" w:rsidP="00AB7E0D">
            <w:pPr>
              <w:jc w:val="center"/>
              <w:rPr>
                <w:sz w:val="20"/>
                <w:szCs w:val="20"/>
              </w:rPr>
            </w:pPr>
            <w:r w:rsidRPr="00AB7E0D">
              <w:rPr>
                <w:sz w:val="20"/>
                <w:szCs w:val="20"/>
                <w:lang w:eastAsia="en-US"/>
              </w:rPr>
              <w:t xml:space="preserve">г. Липецк, в </w:t>
            </w:r>
            <w:proofErr w:type="gramStart"/>
            <w:r w:rsidRPr="00AB7E0D">
              <w:rPr>
                <w:sz w:val="20"/>
                <w:szCs w:val="20"/>
                <w:lang w:eastAsia="en-US"/>
              </w:rPr>
              <w:t>районе  ул.</w:t>
            </w:r>
            <w:proofErr w:type="gramEnd"/>
            <w:r w:rsidRPr="00AB7E0D">
              <w:rPr>
                <w:sz w:val="20"/>
                <w:szCs w:val="20"/>
                <w:lang w:eastAsia="en-US"/>
              </w:rPr>
              <w:t xml:space="preserve"> Папина (Преображенское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B5239E7" w14:textId="6E66E984"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84578B" w14:textId="6DBB04F4"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1C1F3675" w14:textId="3ABA061E"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478DA80" w14:textId="733BE088" w:rsidR="00AB7E0D" w:rsidRPr="00B708EF" w:rsidRDefault="00AB7E0D" w:rsidP="00AB7E0D">
            <w:pPr>
              <w:jc w:val="center"/>
              <w:rPr>
                <w:sz w:val="20"/>
                <w:szCs w:val="20"/>
              </w:rPr>
            </w:pPr>
            <w:r w:rsidRPr="00B708EF">
              <w:rPr>
                <w:rFonts w:eastAsiaTheme="minorHAnsi"/>
                <w:sz w:val="20"/>
                <w:szCs w:val="20"/>
                <w:lang w:eastAsia="en-US"/>
              </w:rPr>
              <w:t>Через 20 лет после закрытия рекомендуется уменьшить СЗЗ до 50</w:t>
            </w:r>
          </w:p>
        </w:tc>
      </w:tr>
      <w:tr w:rsidR="00AB7E0D" w:rsidRPr="00B708EF" w14:paraId="01C90F05"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4E1FFB8A" w14:textId="05E8F76E" w:rsidR="00AB7E0D" w:rsidRPr="00B708EF" w:rsidRDefault="00AB7E0D" w:rsidP="00AB7E0D">
            <w:pPr>
              <w:pStyle w:val="aff7"/>
              <w:rPr>
                <w:rFonts w:ascii="Times New Roman" w:hAnsi="Times New Roman"/>
                <w:sz w:val="20"/>
                <w:szCs w:val="20"/>
              </w:rPr>
            </w:pPr>
            <w:r>
              <w:rPr>
                <w:rFonts w:ascii="Times New Roman" w:hAnsi="Times New Roman"/>
                <w:sz w:val="20"/>
                <w:szCs w:val="20"/>
              </w:rPr>
              <w:t>26</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E77805C" w14:textId="5E5A6D4D"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9842776" w14:textId="53806803"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DEA8BC5" w14:textId="7A11D40A"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1A00DD5C" w14:textId="2C6B631A"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E38CF44" w14:textId="43BCEE9D" w:rsidR="00AB7E0D" w:rsidRPr="00B708EF" w:rsidRDefault="00AB7E0D" w:rsidP="00AB7E0D">
            <w:pPr>
              <w:jc w:val="center"/>
              <w:rPr>
                <w:sz w:val="20"/>
                <w:szCs w:val="20"/>
              </w:rPr>
            </w:pPr>
            <w:r w:rsidRPr="00B708EF">
              <w:rPr>
                <w:sz w:val="20"/>
                <w:szCs w:val="20"/>
                <w:lang w:eastAsia="en-US"/>
              </w:rPr>
              <w:t>0,55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742A0F" w14:textId="1F7485DC" w:rsidR="00AB7E0D" w:rsidRPr="00AB7E0D" w:rsidRDefault="00AB7E0D" w:rsidP="00AB7E0D">
            <w:pPr>
              <w:jc w:val="center"/>
              <w:rPr>
                <w:sz w:val="20"/>
                <w:szCs w:val="20"/>
              </w:rPr>
            </w:pPr>
            <w:r w:rsidRPr="00AB7E0D">
              <w:rPr>
                <w:sz w:val="20"/>
                <w:szCs w:val="20"/>
                <w:lang w:eastAsia="en-US"/>
              </w:rPr>
              <w:t xml:space="preserve">г. </w:t>
            </w:r>
            <w:proofErr w:type="gramStart"/>
            <w:r w:rsidRPr="00AB7E0D">
              <w:rPr>
                <w:sz w:val="20"/>
                <w:szCs w:val="20"/>
                <w:lang w:eastAsia="en-US"/>
              </w:rPr>
              <w:t>Липецк,  в</w:t>
            </w:r>
            <w:proofErr w:type="gramEnd"/>
            <w:r w:rsidRPr="00AB7E0D">
              <w:rPr>
                <w:sz w:val="20"/>
                <w:szCs w:val="20"/>
                <w:lang w:eastAsia="en-US"/>
              </w:rPr>
              <w:t xml:space="preserve"> районе ул. Чкалова, (</w:t>
            </w:r>
            <w:proofErr w:type="spellStart"/>
            <w:r w:rsidRPr="00AB7E0D">
              <w:rPr>
                <w:sz w:val="20"/>
                <w:szCs w:val="20"/>
                <w:lang w:eastAsia="en-US"/>
              </w:rPr>
              <w:t>Дикинское</w:t>
            </w:r>
            <w:proofErr w:type="spellEnd"/>
            <w:r w:rsidRPr="00AB7E0D">
              <w:rPr>
                <w:sz w:val="20"/>
                <w:szCs w:val="20"/>
                <w:lang w:eastAsia="en-US"/>
              </w:rPr>
              <w:t xml:space="preserve">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77E70CC" w14:textId="50DFA77C"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B9F271" w14:textId="6F4ADA9B"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0969299" w14:textId="25B16745"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1B82BE3E" w14:textId="5B21B099"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0D36D31F"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271A940C" w14:textId="35EDD13D" w:rsidR="00AB7E0D" w:rsidRPr="00B708EF" w:rsidRDefault="00AB7E0D" w:rsidP="00AB7E0D">
            <w:pPr>
              <w:pStyle w:val="aff7"/>
              <w:rPr>
                <w:rFonts w:ascii="Times New Roman" w:hAnsi="Times New Roman"/>
                <w:sz w:val="20"/>
                <w:szCs w:val="20"/>
              </w:rPr>
            </w:pPr>
            <w:r>
              <w:rPr>
                <w:rFonts w:ascii="Times New Roman" w:hAnsi="Times New Roman"/>
                <w:sz w:val="20"/>
                <w:szCs w:val="20"/>
              </w:rPr>
              <w:t>27</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5471FA2" w14:textId="3C01AB6F"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149538FC" w14:textId="00231190"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3BB7D8B0" w14:textId="5F15AE30"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1700BA2C" w14:textId="2EC5A773"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21AC411" w14:textId="77777777" w:rsidR="00AB7E0D" w:rsidRPr="00B708EF" w:rsidRDefault="00AB7E0D" w:rsidP="00AB7E0D">
            <w:pPr>
              <w:pStyle w:val="afff1"/>
              <w:spacing w:line="256" w:lineRule="auto"/>
              <w:rPr>
                <w:sz w:val="20"/>
                <w:szCs w:val="20"/>
                <w:lang w:eastAsia="en-US"/>
              </w:rPr>
            </w:pPr>
            <w:r w:rsidRPr="00B708EF">
              <w:rPr>
                <w:sz w:val="20"/>
                <w:szCs w:val="20"/>
                <w:lang w:eastAsia="en-US"/>
              </w:rPr>
              <w:t>1,6 – стоит на кадастре, более 1 – не стоит на кадастре.</w:t>
            </w:r>
          </w:p>
          <w:p w14:paraId="11F2E27C" w14:textId="17E0A183" w:rsidR="00AB7E0D" w:rsidRPr="00B708EF" w:rsidRDefault="00AB7E0D" w:rsidP="00AB7E0D">
            <w:pPr>
              <w:jc w:val="center"/>
              <w:rPr>
                <w:sz w:val="20"/>
                <w:szCs w:val="20"/>
              </w:rPr>
            </w:pPr>
            <w:r w:rsidRPr="00B708EF">
              <w:rPr>
                <w:sz w:val="20"/>
                <w:szCs w:val="20"/>
                <w:lang w:eastAsia="en-US"/>
              </w:rPr>
              <w:t>Всего – более 2,6</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E760E0" w14:textId="61A70AB7" w:rsidR="00AB7E0D" w:rsidRPr="00AB7E0D" w:rsidRDefault="00AB7E0D" w:rsidP="00AB7E0D">
            <w:pPr>
              <w:jc w:val="center"/>
              <w:rPr>
                <w:sz w:val="20"/>
                <w:szCs w:val="20"/>
              </w:rPr>
            </w:pPr>
            <w:r w:rsidRPr="00AB7E0D">
              <w:rPr>
                <w:sz w:val="20"/>
                <w:szCs w:val="20"/>
                <w:lang w:eastAsia="en-US"/>
              </w:rPr>
              <w:t>г. Липецк, в районе ул. Буденного, (</w:t>
            </w:r>
            <w:proofErr w:type="spellStart"/>
            <w:r w:rsidRPr="00AB7E0D">
              <w:rPr>
                <w:sz w:val="20"/>
                <w:szCs w:val="20"/>
                <w:lang w:eastAsia="en-US"/>
              </w:rPr>
              <w:t>Коровинское</w:t>
            </w:r>
            <w:proofErr w:type="spellEnd"/>
            <w:r w:rsidRPr="00AB7E0D">
              <w:rPr>
                <w:sz w:val="20"/>
                <w:szCs w:val="20"/>
                <w:lang w:eastAsia="en-US"/>
              </w:rPr>
              <w:t xml:space="preserve">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07C4333" w14:textId="590651CA"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2ABC7D" w14:textId="48BE6241"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348DF3C2" w14:textId="4ACC2DDB"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44CD25FA" w14:textId="3680CCB4"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70526B10"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587B173C" w14:textId="0E54413B" w:rsidR="00AB7E0D" w:rsidRPr="00B708EF" w:rsidRDefault="00AB7E0D" w:rsidP="00AB7E0D">
            <w:pPr>
              <w:pStyle w:val="aff7"/>
              <w:rPr>
                <w:rFonts w:ascii="Times New Roman" w:hAnsi="Times New Roman"/>
                <w:sz w:val="20"/>
                <w:szCs w:val="20"/>
              </w:rPr>
            </w:pPr>
            <w:r>
              <w:rPr>
                <w:rFonts w:ascii="Times New Roman" w:hAnsi="Times New Roman"/>
                <w:sz w:val="20"/>
                <w:szCs w:val="20"/>
              </w:rPr>
              <w:lastRenderedPageBreak/>
              <w:t>28</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EEB9F17" w14:textId="41AE5837"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0432513" w14:textId="5C6565F3"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6AF21D12" w14:textId="2B7EFE5B"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5522D34" w14:textId="6FB5B9CC"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1C9D12DD" w14:textId="1FA0D032" w:rsidR="00AB7E0D" w:rsidRPr="00B708EF" w:rsidRDefault="00AB7E0D" w:rsidP="00AB7E0D">
            <w:pPr>
              <w:jc w:val="center"/>
              <w:rPr>
                <w:sz w:val="20"/>
                <w:szCs w:val="20"/>
              </w:rPr>
            </w:pPr>
            <w:r w:rsidRPr="00B708EF">
              <w:rPr>
                <w:sz w:val="20"/>
                <w:szCs w:val="20"/>
                <w:lang w:eastAsia="en-US"/>
              </w:rPr>
              <w:t>28,5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0E95C23" w14:textId="67D28185" w:rsidR="00AB7E0D" w:rsidRPr="00AB7E0D" w:rsidRDefault="00AB7E0D" w:rsidP="00AB7E0D">
            <w:pPr>
              <w:jc w:val="center"/>
              <w:rPr>
                <w:sz w:val="20"/>
                <w:szCs w:val="20"/>
              </w:rPr>
            </w:pPr>
            <w:r w:rsidRPr="00AB7E0D">
              <w:rPr>
                <w:sz w:val="20"/>
                <w:szCs w:val="20"/>
                <w:lang w:eastAsia="en-US"/>
              </w:rPr>
              <w:t>г. Липецк, в районе проезда Универсальный (Городское кладбище (Трубное))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38078DE" w14:textId="58C912A6"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A9A170" w14:textId="4D022A33"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10A2EF6D" w14:textId="6719C922"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55C7E2BE" w14:textId="0639D72E" w:rsidR="00AB7E0D" w:rsidRPr="00B708EF" w:rsidRDefault="00AB7E0D" w:rsidP="00AB7E0D">
            <w:pPr>
              <w:jc w:val="center"/>
              <w:rPr>
                <w:sz w:val="20"/>
                <w:szCs w:val="20"/>
              </w:rPr>
            </w:pPr>
            <w:r w:rsidRPr="00B708EF">
              <w:rPr>
                <w:sz w:val="20"/>
                <w:szCs w:val="20"/>
                <w:lang w:eastAsia="en-US"/>
              </w:rPr>
              <w:t>500 (по истечении расчётного срока – 50)</w:t>
            </w:r>
          </w:p>
        </w:tc>
      </w:tr>
      <w:tr w:rsidR="00AB7E0D" w:rsidRPr="00B708EF" w14:paraId="394003C3"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360AF5EF" w14:textId="03424E40" w:rsidR="00AB7E0D" w:rsidRPr="00B708EF" w:rsidRDefault="00AB7E0D" w:rsidP="00AB7E0D">
            <w:pPr>
              <w:pStyle w:val="aff7"/>
              <w:rPr>
                <w:rFonts w:ascii="Times New Roman" w:hAnsi="Times New Roman"/>
                <w:sz w:val="20"/>
                <w:szCs w:val="20"/>
              </w:rPr>
            </w:pPr>
            <w:r>
              <w:rPr>
                <w:rFonts w:ascii="Times New Roman" w:hAnsi="Times New Roman"/>
                <w:sz w:val="20"/>
                <w:szCs w:val="20"/>
              </w:rPr>
              <w:t>29</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D7623AC" w14:textId="05375029"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84341D3" w14:textId="390514AA"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1740E1F2" w14:textId="20C200FE"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F28AD6C" w14:textId="29A5AAD7"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691DE07" w14:textId="775FCB14" w:rsidR="00AB7E0D" w:rsidRPr="00B708EF" w:rsidRDefault="00AB7E0D" w:rsidP="00AB7E0D">
            <w:pPr>
              <w:jc w:val="center"/>
              <w:rPr>
                <w:sz w:val="20"/>
                <w:szCs w:val="20"/>
              </w:rPr>
            </w:pPr>
            <w:r w:rsidRPr="00B708EF">
              <w:rPr>
                <w:sz w:val="20"/>
                <w:szCs w:val="20"/>
                <w:lang w:eastAsia="en-US"/>
              </w:rPr>
              <w:t>2,7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4FF8B8E" w14:textId="74D9B037" w:rsidR="00AB7E0D" w:rsidRPr="00AB7E0D" w:rsidRDefault="00AB7E0D" w:rsidP="00AB7E0D">
            <w:pPr>
              <w:jc w:val="center"/>
              <w:rPr>
                <w:sz w:val="20"/>
                <w:szCs w:val="20"/>
              </w:rPr>
            </w:pPr>
            <w:r w:rsidRPr="00AB7E0D">
              <w:rPr>
                <w:sz w:val="20"/>
                <w:szCs w:val="20"/>
                <w:lang w:eastAsia="en-US"/>
              </w:rPr>
              <w:t xml:space="preserve">г. Липецк, в </w:t>
            </w:r>
            <w:proofErr w:type="gramStart"/>
            <w:r w:rsidRPr="00AB7E0D">
              <w:rPr>
                <w:sz w:val="20"/>
                <w:szCs w:val="20"/>
                <w:lang w:eastAsia="en-US"/>
              </w:rPr>
              <w:t>районе  СНТ</w:t>
            </w:r>
            <w:proofErr w:type="gramEnd"/>
            <w:r w:rsidRPr="00AB7E0D">
              <w:rPr>
                <w:sz w:val="20"/>
                <w:szCs w:val="20"/>
                <w:lang w:eastAsia="en-US"/>
              </w:rPr>
              <w:t xml:space="preserve"> «Ударник» (Сырское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A99BEB2" w14:textId="7875A385"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359306" w14:textId="0E6261E4"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1D561749" w14:textId="6F521528"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0AC817A6" w14:textId="7400C59E" w:rsidR="00AB7E0D" w:rsidRPr="00B708EF" w:rsidRDefault="00AB7E0D" w:rsidP="00AB7E0D">
            <w:pPr>
              <w:jc w:val="center"/>
              <w:rPr>
                <w:sz w:val="20"/>
                <w:szCs w:val="20"/>
              </w:rPr>
            </w:pPr>
            <w:r w:rsidRPr="00B708EF">
              <w:rPr>
                <w:sz w:val="20"/>
                <w:szCs w:val="20"/>
                <w:lang w:eastAsia="en-US"/>
              </w:rPr>
              <w:t>100 (по истечении расчётного срока – 50)</w:t>
            </w:r>
          </w:p>
        </w:tc>
      </w:tr>
      <w:tr w:rsidR="00AB7E0D" w:rsidRPr="00B708EF" w14:paraId="02FD60B0"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039D00AD" w14:textId="783B9636" w:rsidR="00AB7E0D" w:rsidRPr="00B708EF" w:rsidRDefault="00AB7E0D" w:rsidP="00AB7E0D">
            <w:pPr>
              <w:pStyle w:val="aff7"/>
              <w:rPr>
                <w:rFonts w:ascii="Times New Roman" w:hAnsi="Times New Roman"/>
                <w:sz w:val="20"/>
                <w:szCs w:val="20"/>
              </w:rPr>
            </w:pPr>
            <w:r>
              <w:rPr>
                <w:rFonts w:ascii="Times New Roman" w:hAnsi="Times New Roman"/>
                <w:sz w:val="20"/>
                <w:szCs w:val="20"/>
              </w:rPr>
              <w:t>30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4709EDF" w14:textId="5D899EC6" w:rsidR="00AB7E0D" w:rsidRPr="00B708EF" w:rsidRDefault="00AB7E0D" w:rsidP="00AB7E0D">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F8BA454" w14:textId="57BB0CE1" w:rsidR="00AB7E0D" w:rsidRPr="00B708EF" w:rsidRDefault="00AB7E0D" w:rsidP="00AB7E0D">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2B2C2A1F" w14:textId="3DE9F84B" w:rsidR="00AB7E0D" w:rsidRPr="00B708EF" w:rsidRDefault="00AB7E0D" w:rsidP="00AB7E0D">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5858A7A0" w14:textId="53E725F1" w:rsidR="00AB7E0D" w:rsidRPr="00B708EF" w:rsidRDefault="00AB7E0D" w:rsidP="00AB7E0D">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C238016" w14:textId="0A32EE8E" w:rsidR="00AB7E0D" w:rsidRPr="00B708EF" w:rsidRDefault="00AB7E0D" w:rsidP="00AB7E0D">
            <w:pPr>
              <w:jc w:val="center"/>
              <w:rPr>
                <w:sz w:val="20"/>
                <w:szCs w:val="20"/>
                <w:lang w:eastAsia="en-US"/>
              </w:rPr>
            </w:pPr>
            <w:r w:rsidRPr="00140984">
              <w:rPr>
                <w:sz w:val="20"/>
                <w:szCs w:val="20"/>
                <w:lang w:eastAsia="en-US"/>
              </w:rPr>
              <w:t>59,5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F5B976" w14:textId="5B14BE46" w:rsidR="00AB7E0D" w:rsidRPr="00AB7E0D" w:rsidRDefault="00AB7E0D" w:rsidP="00AB7E0D">
            <w:pPr>
              <w:jc w:val="center"/>
              <w:rPr>
                <w:sz w:val="20"/>
                <w:szCs w:val="20"/>
                <w:lang w:eastAsia="en-US"/>
              </w:rPr>
            </w:pPr>
            <w:r w:rsidRPr="00AB7E0D">
              <w:rPr>
                <w:sz w:val="20"/>
                <w:szCs w:val="20"/>
                <w:lang w:eastAsia="en-US"/>
              </w:rPr>
              <w:t xml:space="preserve">г. Липецк, Елецкое шоссе, («Старое» </w:t>
            </w:r>
            <w:proofErr w:type="spellStart"/>
            <w:r w:rsidRPr="00AB7E0D">
              <w:rPr>
                <w:sz w:val="20"/>
                <w:szCs w:val="20"/>
                <w:lang w:eastAsia="en-US"/>
              </w:rPr>
              <w:t>Косыревское</w:t>
            </w:r>
            <w:proofErr w:type="spellEnd"/>
            <w:r w:rsidRPr="00AB7E0D">
              <w:rPr>
                <w:sz w:val="20"/>
                <w:szCs w:val="20"/>
                <w:lang w:eastAsia="en-US"/>
              </w:rPr>
              <w:t xml:space="preserve"> кладбище)</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5D8CC2A" w14:textId="1E062E05" w:rsidR="00AB7E0D" w:rsidRPr="00B708EF" w:rsidRDefault="00AB7E0D" w:rsidP="00AB7E0D">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1D6177" w14:textId="6E204AA2" w:rsidR="00AB7E0D" w:rsidRPr="00B708EF" w:rsidRDefault="00AB7E0D" w:rsidP="00AB7E0D">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0730F5E4" w14:textId="67DC1A5E" w:rsidR="00AB7E0D" w:rsidRPr="00B708EF" w:rsidRDefault="00AB7E0D" w:rsidP="00AB7E0D">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C55CF44" w14:textId="43EFFB06" w:rsidR="00AB7E0D" w:rsidRPr="00B708EF" w:rsidRDefault="00AB7E0D" w:rsidP="00AB7E0D">
            <w:pPr>
              <w:jc w:val="center"/>
              <w:rPr>
                <w:sz w:val="20"/>
                <w:szCs w:val="20"/>
                <w:lang w:eastAsia="en-US"/>
              </w:rPr>
            </w:pPr>
            <w:r>
              <w:rPr>
                <w:sz w:val="20"/>
                <w:szCs w:val="20"/>
                <w:lang w:eastAsia="en-US"/>
              </w:rPr>
              <w:t>5</w:t>
            </w:r>
            <w:r w:rsidRPr="00B708EF">
              <w:rPr>
                <w:sz w:val="20"/>
                <w:szCs w:val="20"/>
                <w:lang w:eastAsia="en-US"/>
              </w:rPr>
              <w:t>00 (по истечении расчётного срока – 50)</w:t>
            </w:r>
          </w:p>
        </w:tc>
      </w:tr>
      <w:tr w:rsidR="00D77A64" w:rsidRPr="00B708EF" w14:paraId="27E87660" w14:textId="77777777" w:rsidTr="00F65B62">
        <w:trPr>
          <w:jc w:val="center"/>
        </w:trPr>
        <w:tc>
          <w:tcPr>
            <w:tcW w:w="242" w:type="pct"/>
            <w:tcBorders>
              <w:top w:val="single" w:sz="4" w:space="0" w:color="auto"/>
              <w:left w:val="single" w:sz="4" w:space="0" w:color="auto"/>
              <w:bottom w:val="single" w:sz="4" w:space="0" w:color="auto"/>
              <w:right w:val="single" w:sz="4" w:space="0" w:color="auto"/>
            </w:tcBorders>
            <w:vAlign w:val="center"/>
          </w:tcPr>
          <w:p w14:paraId="75D2830B" w14:textId="628FA1FB" w:rsidR="00D77A64" w:rsidRPr="00B708EF" w:rsidRDefault="00D77A64" w:rsidP="00E70C43">
            <w:pPr>
              <w:pStyle w:val="aff7"/>
              <w:rPr>
                <w:rFonts w:ascii="Times New Roman" w:hAnsi="Times New Roman"/>
                <w:sz w:val="20"/>
                <w:szCs w:val="20"/>
              </w:rPr>
            </w:pPr>
            <w:r>
              <w:rPr>
                <w:rFonts w:ascii="Times New Roman" w:hAnsi="Times New Roman"/>
                <w:sz w:val="20"/>
                <w:szCs w:val="20"/>
              </w:rPr>
              <w:t>3</w:t>
            </w:r>
            <w:r w:rsidR="00512A30">
              <w:rPr>
                <w:rFonts w:ascii="Times New Roman" w:hAnsi="Times New Roman"/>
                <w:sz w:val="20"/>
                <w:szCs w:val="20"/>
              </w:rPr>
              <w:t>1</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3D6E02E" w14:textId="392FB228" w:rsidR="00D77A64" w:rsidRPr="00B708EF" w:rsidRDefault="00D77A64" w:rsidP="00E70C43">
            <w:pPr>
              <w:pStyle w:val="aff7"/>
              <w:rPr>
                <w:rFonts w:ascii="Times New Roman" w:hAnsi="Times New Roman"/>
                <w:sz w:val="20"/>
                <w:szCs w:val="20"/>
              </w:rPr>
            </w:pPr>
            <w:r w:rsidRPr="00B708EF">
              <w:rPr>
                <w:rFonts w:ascii="Times New Roman" w:hAnsi="Times New Roman"/>
                <w:sz w:val="20"/>
                <w:szCs w:val="20"/>
              </w:rPr>
              <w:t>602050301</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562F425" w14:textId="08BDCE8B" w:rsidR="00D77A64" w:rsidRPr="00B708EF" w:rsidRDefault="00D77A64" w:rsidP="00E70C43">
            <w:pPr>
              <w:jc w:val="center"/>
              <w:rPr>
                <w:sz w:val="20"/>
                <w:szCs w:val="20"/>
              </w:rPr>
            </w:pPr>
            <w:r w:rsidRPr="00B708EF">
              <w:rPr>
                <w:sz w:val="20"/>
                <w:szCs w:val="20"/>
              </w:rPr>
              <w:t>Кладбище</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303CF919" w14:textId="74A950A2" w:rsidR="00D77A64" w:rsidRPr="00B708EF" w:rsidRDefault="00D77A64" w:rsidP="00E70C43">
            <w:pPr>
              <w:jc w:val="center"/>
              <w:rPr>
                <w:sz w:val="20"/>
                <w:szCs w:val="20"/>
              </w:rPr>
            </w:pPr>
            <w:r w:rsidRPr="00B708EF">
              <w:rPr>
                <w:sz w:val="20"/>
                <w:szCs w:val="20"/>
              </w:rPr>
              <w:t>объект ритуального назначения</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2E2CFCC4" w14:textId="1E874227" w:rsidR="00D77A64" w:rsidRPr="00B708EF" w:rsidRDefault="00D77A64" w:rsidP="00E70C43">
            <w:pPr>
              <w:jc w:val="center"/>
              <w:rPr>
                <w:sz w:val="20"/>
                <w:szCs w:val="20"/>
              </w:rPr>
            </w:pPr>
            <w:r w:rsidRPr="00B708EF">
              <w:rPr>
                <w:sz w:val="20"/>
                <w:szCs w:val="20"/>
              </w:rPr>
              <w:t>Кладбище</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EE9A606" w14:textId="377DB213" w:rsidR="00D77A64" w:rsidRPr="00544B18" w:rsidRDefault="00D77A64" w:rsidP="00E70C43">
            <w:pPr>
              <w:jc w:val="center"/>
              <w:rPr>
                <w:sz w:val="20"/>
                <w:szCs w:val="20"/>
                <w:lang w:eastAsia="en-US"/>
              </w:rPr>
            </w:pPr>
            <w:r w:rsidRPr="00544B18">
              <w:rPr>
                <w:sz w:val="20"/>
                <w:szCs w:val="20"/>
                <w:lang w:eastAsia="en-US"/>
              </w:rPr>
              <w:t>Участок №</w:t>
            </w:r>
            <w:r>
              <w:rPr>
                <w:sz w:val="20"/>
                <w:szCs w:val="20"/>
                <w:lang w:eastAsia="en-US"/>
              </w:rPr>
              <w:t>52</w:t>
            </w:r>
            <w:r w:rsidRPr="00544B18">
              <w:rPr>
                <w:sz w:val="20"/>
                <w:szCs w:val="20"/>
                <w:lang w:eastAsia="en-US"/>
              </w:rPr>
              <w:t xml:space="preserve"> – 18,9; участок №</w:t>
            </w:r>
            <w:r>
              <w:rPr>
                <w:sz w:val="20"/>
                <w:szCs w:val="20"/>
                <w:lang w:eastAsia="en-US"/>
              </w:rPr>
              <w:t>50</w:t>
            </w:r>
            <w:r w:rsidRPr="00544B18">
              <w:rPr>
                <w:sz w:val="20"/>
                <w:szCs w:val="20"/>
                <w:lang w:eastAsia="en-US"/>
              </w:rPr>
              <w:t xml:space="preserve"> – 19,6; участок №</w:t>
            </w:r>
            <w:r>
              <w:rPr>
                <w:sz w:val="20"/>
                <w:szCs w:val="20"/>
                <w:lang w:eastAsia="en-US"/>
              </w:rPr>
              <w:t>48</w:t>
            </w:r>
            <w:r w:rsidRPr="00544B18">
              <w:rPr>
                <w:sz w:val="20"/>
                <w:szCs w:val="20"/>
                <w:lang w:eastAsia="en-US"/>
              </w:rPr>
              <w:t xml:space="preserve"> – 6,5, участок №</w:t>
            </w:r>
            <w:r>
              <w:rPr>
                <w:sz w:val="20"/>
                <w:szCs w:val="20"/>
                <w:lang w:eastAsia="en-US"/>
              </w:rPr>
              <w:t>48</w:t>
            </w:r>
            <w:r w:rsidRPr="00544B18">
              <w:rPr>
                <w:sz w:val="20"/>
                <w:szCs w:val="20"/>
                <w:lang w:eastAsia="en-US"/>
              </w:rPr>
              <w:t xml:space="preserve"> – 9,7; не стоит на кадастре –</w:t>
            </w:r>
            <w:r>
              <w:rPr>
                <w:sz w:val="20"/>
                <w:szCs w:val="20"/>
                <w:lang w:eastAsia="en-US"/>
              </w:rPr>
              <w:t xml:space="preserve"> </w:t>
            </w:r>
            <w:r w:rsidRPr="00544B18">
              <w:rPr>
                <w:sz w:val="20"/>
                <w:szCs w:val="20"/>
                <w:lang w:eastAsia="en-US"/>
              </w:rPr>
              <w:t>6,2.</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92FE36" w14:textId="2E00FEC1" w:rsidR="00D77A64" w:rsidRPr="00AB7E0D" w:rsidRDefault="00AB7E0D" w:rsidP="00E70C43">
            <w:pPr>
              <w:jc w:val="center"/>
              <w:rPr>
                <w:sz w:val="20"/>
                <w:szCs w:val="20"/>
                <w:lang w:eastAsia="en-US"/>
              </w:rPr>
            </w:pPr>
            <w:r w:rsidRPr="00AB7E0D">
              <w:rPr>
                <w:sz w:val="20"/>
                <w:szCs w:val="20"/>
                <w:lang w:eastAsia="en-US"/>
              </w:rPr>
              <w:t>г. Липецк, в районе ул. Ангарская</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62F22C8" w14:textId="5DF3B9B4" w:rsidR="00D77A64" w:rsidRPr="00B708EF" w:rsidRDefault="00D77A64" w:rsidP="00E70C43">
            <w:pPr>
              <w:jc w:val="center"/>
              <w:rPr>
                <w:sz w:val="20"/>
                <w:szCs w:val="20"/>
              </w:rPr>
            </w:pPr>
            <w:r w:rsidRPr="00B708EF">
              <w:rPr>
                <w:sz w:val="20"/>
                <w:szCs w:val="20"/>
              </w:rPr>
              <w:t>Планируемый к ликвидации</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55F8DE" w14:textId="6A280B00" w:rsidR="00D77A64" w:rsidRPr="00B708EF" w:rsidRDefault="00D77A64" w:rsidP="00E70C43">
            <w:pPr>
              <w:jc w:val="center"/>
              <w:rPr>
                <w:sz w:val="20"/>
                <w:szCs w:val="20"/>
              </w:rPr>
            </w:pPr>
            <w:r w:rsidRPr="00B708EF">
              <w:rPr>
                <w:sz w:val="20"/>
                <w:szCs w:val="20"/>
              </w:rPr>
              <w:t>Расчетный срок</w:t>
            </w:r>
          </w:p>
        </w:tc>
        <w:tc>
          <w:tcPr>
            <w:tcW w:w="614" w:type="pct"/>
            <w:tcBorders>
              <w:top w:val="single" w:sz="4" w:space="0" w:color="auto"/>
              <w:left w:val="single" w:sz="4" w:space="0" w:color="auto"/>
              <w:bottom w:val="single" w:sz="4" w:space="0" w:color="auto"/>
              <w:right w:val="single" w:sz="4" w:space="0" w:color="auto"/>
            </w:tcBorders>
            <w:vAlign w:val="center"/>
          </w:tcPr>
          <w:p w14:paraId="52394EEA" w14:textId="1D3AEC53" w:rsidR="00D77A64" w:rsidRPr="00B708EF" w:rsidRDefault="00D77A64" w:rsidP="00E70C43">
            <w:pPr>
              <w:jc w:val="center"/>
              <w:rPr>
                <w:sz w:val="20"/>
                <w:szCs w:val="20"/>
              </w:rPr>
            </w:pPr>
            <w:r w:rsidRPr="00B708EF">
              <w:rPr>
                <w:sz w:val="20"/>
                <w:szCs w:val="20"/>
              </w:rPr>
              <w:t>Зона кладбищ</w:t>
            </w:r>
          </w:p>
        </w:tc>
        <w:tc>
          <w:tcPr>
            <w:tcW w:w="625" w:type="pct"/>
            <w:tcBorders>
              <w:top w:val="single" w:sz="4" w:space="0" w:color="auto"/>
              <w:left w:val="single" w:sz="4" w:space="0" w:color="auto"/>
              <w:bottom w:val="single" w:sz="4" w:space="0" w:color="auto"/>
              <w:right w:val="single" w:sz="4" w:space="0" w:color="auto"/>
            </w:tcBorders>
            <w:vAlign w:val="center"/>
          </w:tcPr>
          <w:p w14:paraId="7B9540EB" w14:textId="7888E026" w:rsidR="00D77A64" w:rsidRDefault="00D77A64" w:rsidP="00E70C43">
            <w:pPr>
              <w:jc w:val="center"/>
              <w:rPr>
                <w:sz w:val="20"/>
                <w:szCs w:val="20"/>
                <w:lang w:eastAsia="en-US"/>
              </w:rPr>
            </w:pPr>
            <w:r>
              <w:rPr>
                <w:sz w:val="20"/>
                <w:szCs w:val="20"/>
                <w:lang w:eastAsia="en-US"/>
              </w:rPr>
              <w:t>5</w:t>
            </w:r>
            <w:r w:rsidRPr="00B708EF">
              <w:rPr>
                <w:sz w:val="20"/>
                <w:szCs w:val="20"/>
                <w:lang w:eastAsia="en-US"/>
              </w:rPr>
              <w:t>00 (по истечении расчётного срока – 50)</w:t>
            </w:r>
          </w:p>
        </w:tc>
      </w:tr>
    </w:tbl>
    <w:p w14:paraId="743CDF44" w14:textId="77777777" w:rsidR="008B2119" w:rsidRDefault="008B2119" w:rsidP="006C0EB2">
      <w:pPr>
        <w:sectPr w:rsidR="008B2119" w:rsidSect="005D7F42">
          <w:pgSz w:w="16838" w:h="11906" w:orient="landscape" w:code="9"/>
          <w:pgMar w:top="1134" w:right="1134" w:bottom="1418" w:left="1134" w:header="709" w:footer="737" w:gutter="0"/>
          <w:cols w:space="708"/>
          <w:docGrid w:linePitch="381"/>
        </w:sectPr>
      </w:pPr>
    </w:p>
    <w:p w14:paraId="5E4E278A" w14:textId="25C28737" w:rsidR="008B2119" w:rsidRDefault="008B2119" w:rsidP="008B2119">
      <w:pPr>
        <w:pStyle w:val="21"/>
        <w:ind w:left="709" w:hanging="709"/>
        <w:rPr>
          <w:rFonts w:ascii="Times New Roman" w:hAnsi="Times New Roman" w:cs="Times New Roman"/>
        </w:rPr>
      </w:pPr>
      <w:bookmarkStart w:id="19" w:name="_Toc87268230"/>
      <w:r w:rsidRPr="00493BF9">
        <w:rPr>
          <w:rFonts w:ascii="Times New Roman" w:hAnsi="Times New Roman" w:cs="Times New Roman"/>
        </w:rPr>
        <w:lastRenderedPageBreak/>
        <w:t>Сведения о планируемых объект</w:t>
      </w:r>
      <w:r>
        <w:rPr>
          <w:rFonts w:ascii="Times New Roman" w:hAnsi="Times New Roman" w:cs="Times New Roman"/>
        </w:rPr>
        <w:t>ах</w:t>
      </w:r>
      <w:r w:rsidRPr="00493BF9">
        <w:rPr>
          <w:rFonts w:ascii="Times New Roman" w:hAnsi="Times New Roman" w:cs="Times New Roman"/>
        </w:rPr>
        <w:t xml:space="preserve"> в области </w:t>
      </w:r>
      <w:r>
        <w:rPr>
          <w:rFonts w:ascii="Times New Roman" w:hAnsi="Times New Roman" w:cs="Times New Roman"/>
        </w:rPr>
        <w:t>инженерной инфраструктуры</w:t>
      </w:r>
      <w:bookmarkEnd w:id="19"/>
      <w:r>
        <w:rPr>
          <w:rFonts w:ascii="Times New Roman" w:hAnsi="Times New Roman" w:cs="Times New Roman"/>
        </w:rPr>
        <w:t xml:space="preserve"> </w:t>
      </w:r>
    </w:p>
    <w:p w14:paraId="512DD2C5" w14:textId="2AB4105C" w:rsidR="008B2119" w:rsidRPr="00ED7C4E" w:rsidRDefault="008B2119" w:rsidP="008B2119">
      <w:pPr>
        <w:ind w:firstLine="708"/>
        <w:rPr>
          <w:szCs w:val="28"/>
        </w:rPr>
      </w:pPr>
      <w:r>
        <w:rPr>
          <w:szCs w:val="28"/>
        </w:rPr>
        <w:t xml:space="preserve">Данный раздел представлен отдельно в соответствии с требованиями действующего законодательства. </w:t>
      </w:r>
      <w:r w:rsidRPr="00ED7C4E">
        <w:rPr>
          <w:szCs w:val="28"/>
        </w:rPr>
        <w:t xml:space="preserve">Защита сведений, составляющих государственную тайну, при выполнении работ по </w:t>
      </w:r>
      <w:r>
        <w:rPr>
          <w:szCs w:val="28"/>
        </w:rPr>
        <w:t xml:space="preserve">государственному </w:t>
      </w:r>
      <w:r w:rsidRPr="00ED7C4E">
        <w:rPr>
          <w:szCs w:val="28"/>
        </w:rPr>
        <w:t>контракту осуществляется в соответствии с требованиями Указа Президента Российской Федерации от 30.11.1995 № 1203 «Об утверждении перечня сведений, отнесённых к государственной тайне»; Приказа Минэкономразвития России от 25.07.2014 № 456-дсп; Письма Минэкономразвития России от 29.06.2015 № Д23И-3004 «О перечне сведений, подлежащих засекречиванию»; Приказа Минстроя России от 29.03.2016 № 1с/пр</w:t>
      </w:r>
      <w:r>
        <w:rPr>
          <w:szCs w:val="28"/>
        </w:rPr>
        <w:t>.</w:t>
      </w:r>
      <w:r w:rsidRPr="00ED7C4E">
        <w:rPr>
          <w:szCs w:val="28"/>
        </w:rPr>
        <w:t xml:space="preserve"> «Об утверждении перечня сведений, подлежащих засекречиванию Министерства строительства и жилищно-коммунального хозяйства Российской Федерации».</w:t>
      </w:r>
    </w:p>
    <w:p w14:paraId="65FBB34B" w14:textId="77777777" w:rsidR="008B2119" w:rsidRPr="00ED7C4E" w:rsidRDefault="008B2119" w:rsidP="008B2119">
      <w:pPr>
        <w:pStyle w:val="afff3"/>
      </w:pPr>
      <w:r w:rsidRPr="00ED7C4E">
        <w:t>Требования к материалам, имеющим гриф ограниченного пользования, определяются соответствующими инструкциями.</w:t>
      </w:r>
    </w:p>
    <w:p w14:paraId="7387BE88" w14:textId="77777777" w:rsidR="008B2119" w:rsidRDefault="008B2119" w:rsidP="006C0EB2"/>
    <w:p w14:paraId="1A4F4444" w14:textId="77777777" w:rsidR="008B2119" w:rsidRDefault="008B2119" w:rsidP="006C0EB2"/>
    <w:p w14:paraId="64098C8A" w14:textId="39A56CE4" w:rsidR="008B2119" w:rsidRDefault="008B2119" w:rsidP="006C0EB2">
      <w:pPr>
        <w:sectPr w:rsidR="008B2119" w:rsidSect="005D7F42">
          <w:pgSz w:w="16838" w:h="11906" w:orient="landscape" w:code="9"/>
          <w:pgMar w:top="1134" w:right="1134" w:bottom="1418" w:left="1134" w:header="709" w:footer="737" w:gutter="0"/>
          <w:cols w:space="708"/>
          <w:docGrid w:linePitch="381"/>
        </w:sectPr>
      </w:pPr>
    </w:p>
    <w:p w14:paraId="6FDB0633" w14:textId="24563D6E" w:rsidR="006C0EB2" w:rsidRPr="001D26E3" w:rsidRDefault="006C0EB2" w:rsidP="001D26E3">
      <w:pPr>
        <w:pStyle w:val="1"/>
        <w:jc w:val="both"/>
        <w:rPr>
          <w:rFonts w:ascii="Times New Roman" w:hAnsi="Times New Roman" w:cs="Times New Roman"/>
        </w:rPr>
      </w:pPr>
      <w:bookmarkStart w:id="20" w:name="_Toc87268231"/>
      <w:bookmarkStart w:id="21" w:name="_Toc45838441"/>
      <w:bookmarkStart w:id="22" w:name="_Toc46834170"/>
      <w:bookmarkStart w:id="23" w:name="_Toc28011005"/>
      <w:r w:rsidRPr="001D26E3">
        <w:rPr>
          <w:rFonts w:ascii="Times New Roman" w:hAnsi="Times New Roman" w:cs="Times New Roman"/>
          <w:shd w:val="clear" w:color="auto" w:fill="FFFFFF"/>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20"/>
    </w:p>
    <w:p w14:paraId="2A848A51" w14:textId="5A167A54" w:rsidR="00B36DE6" w:rsidRPr="001D26E3" w:rsidRDefault="001D26E3" w:rsidP="001D26E3">
      <w:pPr>
        <w:pStyle w:val="S"/>
        <w:spacing w:before="240" w:after="240"/>
        <w:jc w:val="right"/>
        <w:rPr>
          <w:sz w:val="28"/>
          <w:szCs w:val="28"/>
          <w:lang w:val="ru-RU"/>
        </w:rPr>
      </w:pPr>
      <w:r w:rsidRPr="001D26E3">
        <w:rPr>
          <w:sz w:val="28"/>
          <w:szCs w:val="28"/>
          <w:lang w:val="ru-RU"/>
        </w:rPr>
        <w:t>Таблица №2</w:t>
      </w:r>
    </w:p>
    <w:tbl>
      <w:tblPr>
        <w:tblW w:w="540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50"/>
        <w:gridCol w:w="2706"/>
        <w:gridCol w:w="991"/>
        <w:gridCol w:w="994"/>
        <w:gridCol w:w="1699"/>
        <w:gridCol w:w="2552"/>
        <w:gridCol w:w="6239"/>
      </w:tblGrid>
      <w:tr w:rsidR="00AB7DD9" w:rsidRPr="00B83D4F" w14:paraId="098B1657" w14:textId="77777777" w:rsidTr="00A225DD">
        <w:trPr>
          <w:trHeight w:val="454"/>
          <w:tblHeader/>
          <w:jc w:val="center"/>
        </w:trPr>
        <w:tc>
          <w:tcPr>
            <w:tcW w:w="175" w:type="pct"/>
            <w:vMerge w:val="restart"/>
            <w:vAlign w:val="center"/>
          </w:tcPr>
          <w:bookmarkEnd w:id="21"/>
          <w:bookmarkEnd w:id="22"/>
          <w:bookmarkEnd w:id="23"/>
          <w:p w14:paraId="3385CBA6" w14:textId="77777777" w:rsidR="00AB7DD9" w:rsidRPr="00B83D4F" w:rsidRDefault="00AB7DD9" w:rsidP="00A225DD">
            <w:pPr>
              <w:autoSpaceDE w:val="0"/>
              <w:autoSpaceDN w:val="0"/>
              <w:spacing w:after="0"/>
              <w:jc w:val="center"/>
              <w:rPr>
                <w:sz w:val="20"/>
                <w:szCs w:val="20"/>
              </w:rPr>
            </w:pPr>
            <w:r w:rsidRPr="00B83D4F">
              <w:rPr>
                <w:sz w:val="20"/>
                <w:szCs w:val="20"/>
              </w:rPr>
              <w:t>№ п/п</w:t>
            </w:r>
          </w:p>
        </w:tc>
        <w:tc>
          <w:tcPr>
            <w:tcW w:w="860" w:type="pct"/>
            <w:vMerge w:val="restart"/>
            <w:tcMar>
              <w:top w:w="0" w:type="dxa"/>
              <w:left w:w="28" w:type="dxa"/>
              <w:bottom w:w="0" w:type="dxa"/>
              <w:right w:w="28" w:type="dxa"/>
            </w:tcMar>
            <w:vAlign w:val="center"/>
          </w:tcPr>
          <w:p w14:paraId="2EE26943" w14:textId="77777777" w:rsidR="00AB7DD9" w:rsidRPr="00B83D4F" w:rsidRDefault="00AB7DD9" w:rsidP="00A225DD">
            <w:pPr>
              <w:autoSpaceDE w:val="0"/>
              <w:autoSpaceDN w:val="0"/>
              <w:spacing w:after="0"/>
              <w:jc w:val="center"/>
              <w:rPr>
                <w:sz w:val="20"/>
                <w:szCs w:val="20"/>
              </w:rPr>
            </w:pPr>
            <w:r w:rsidRPr="00B83D4F">
              <w:rPr>
                <w:sz w:val="20"/>
                <w:szCs w:val="20"/>
              </w:rPr>
              <w:t>Наименование</w:t>
            </w:r>
          </w:p>
        </w:tc>
        <w:tc>
          <w:tcPr>
            <w:tcW w:w="631" w:type="pct"/>
            <w:gridSpan w:val="2"/>
            <w:tcMar>
              <w:top w:w="0" w:type="dxa"/>
              <w:left w:w="28" w:type="dxa"/>
              <w:bottom w:w="0" w:type="dxa"/>
              <w:right w:w="28" w:type="dxa"/>
            </w:tcMar>
            <w:vAlign w:val="center"/>
          </w:tcPr>
          <w:p w14:paraId="3EECED88" w14:textId="77777777" w:rsidR="00AB7DD9" w:rsidRPr="00B83D4F" w:rsidRDefault="00AB7DD9" w:rsidP="00A225DD">
            <w:pPr>
              <w:autoSpaceDE w:val="0"/>
              <w:autoSpaceDN w:val="0"/>
              <w:spacing w:after="0"/>
              <w:jc w:val="center"/>
              <w:rPr>
                <w:sz w:val="20"/>
                <w:szCs w:val="20"/>
              </w:rPr>
            </w:pPr>
            <w:r w:rsidRPr="00B83D4F">
              <w:rPr>
                <w:sz w:val="20"/>
                <w:szCs w:val="20"/>
              </w:rPr>
              <w:t>Параметры функциональных зон</w:t>
            </w:r>
          </w:p>
        </w:tc>
        <w:tc>
          <w:tcPr>
            <w:tcW w:w="3334" w:type="pct"/>
            <w:gridSpan w:val="3"/>
            <w:vAlign w:val="center"/>
          </w:tcPr>
          <w:p w14:paraId="22614B1B" w14:textId="77777777" w:rsidR="00AB7DD9" w:rsidRPr="00B83D4F" w:rsidRDefault="00AB7DD9" w:rsidP="00A225DD">
            <w:pPr>
              <w:autoSpaceDE w:val="0"/>
              <w:autoSpaceDN w:val="0"/>
              <w:spacing w:after="0"/>
              <w:jc w:val="center"/>
              <w:rPr>
                <w:sz w:val="20"/>
                <w:szCs w:val="20"/>
              </w:rPr>
            </w:pPr>
            <w:r w:rsidRPr="00B83D4F">
              <w:rPr>
                <w:sz w:val="20"/>
                <w:szCs w:val="20"/>
              </w:rPr>
              <w:t>Сведения о планируемых объектах</w:t>
            </w:r>
          </w:p>
        </w:tc>
      </w:tr>
      <w:tr w:rsidR="00AB7DD9" w:rsidRPr="00B83D4F" w14:paraId="11B26424" w14:textId="77777777" w:rsidTr="00A225DD">
        <w:trPr>
          <w:trHeight w:val="454"/>
          <w:tblHeader/>
          <w:jc w:val="center"/>
        </w:trPr>
        <w:tc>
          <w:tcPr>
            <w:tcW w:w="175" w:type="pct"/>
            <w:vMerge/>
            <w:vAlign w:val="center"/>
          </w:tcPr>
          <w:p w14:paraId="37E4BEAE" w14:textId="77777777" w:rsidR="00AB7DD9" w:rsidRPr="00B83D4F" w:rsidRDefault="00AB7DD9" w:rsidP="00A225DD">
            <w:pPr>
              <w:autoSpaceDE w:val="0"/>
              <w:autoSpaceDN w:val="0"/>
              <w:spacing w:after="0"/>
              <w:jc w:val="center"/>
              <w:rPr>
                <w:sz w:val="20"/>
                <w:szCs w:val="20"/>
              </w:rPr>
            </w:pPr>
          </w:p>
        </w:tc>
        <w:tc>
          <w:tcPr>
            <w:tcW w:w="860" w:type="pct"/>
            <w:vMerge/>
            <w:tcMar>
              <w:top w:w="0" w:type="dxa"/>
              <w:left w:w="28" w:type="dxa"/>
              <w:bottom w:w="0" w:type="dxa"/>
              <w:right w:w="28" w:type="dxa"/>
            </w:tcMar>
            <w:vAlign w:val="center"/>
          </w:tcPr>
          <w:p w14:paraId="5D73E017" w14:textId="77777777" w:rsidR="00AB7DD9" w:rsidRPr="00B83D4F" w:rsidRDefault="00AB7DD9" w:rsidP="00A225DD">
            <w:pPr>
              <w:autoSpaceDE w:val="0"/>
              <w:autoSpaceDN w:val="0"/>
              <w:spacing w:after="0"/>
              <w:jc w:val="center"/>
              <w:rPr>
                <w:sz w:val="20"/>
                <w:szCs w:val="20"/>
              </w:rPr>
            </w:pPr>
          </w:p>
        </w:tc>
        <w:tc>
          <w:tcPr>
            <w:tcW w:w="315" w:type="pct"/>
            <w:tcMar>
              <w:top w:w="0" w:type="dxa"/>
              <w:left w:w="28" w:type="dxa"/>
              <w:bottom w:w="0" w:type="dxa"/>
              <w:right w:w="28" w:type="dxa"/>
            </w:tcMar>
            <w:vAlign w:val="center"/>
          </w:tcPr>
          <w:p w14:paraId="4168CC1D" w14:textId="77777777" w:rsidR="00AB7DD9" w:rsidRPr="00B83D4F" w:rsidRDefault="00AB7DD9" w:rsidP="00A225DD">
            <w:pPr>
              <w:autoSpaceDE w:val="0"/>
              <w:autoSpaceDN w:val="0"/>
              <w:spacing w:after="0"/>
              <w:jc w:val="center"/>
              <w:rPr>
                <w:sz w:val="20"/>
                <w:szCs w:val="20"/>
              </w:rPr>
            </w:pPr>
            <w:r w:rsidRPr="00B83D4F">
              <w:rPr>
                <w:sz w:val="20"/>
                <w:szCs w:val="20"/>
              </w:rPr>
              <w:t>Площадь, га</w:t>
            </w:r>
          </w:p>
        </w:tc>
        <w:tc>
          <w:tcPr>
            <w:tcW w:w="316" w:type="pct"/>
            <w:vAlign w:val="center"/>
          </w:tcPr>
          <w:p w14:paraId="6C6B54B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540" w:type="pct"/>
            <w:tcBorders>
              <w:right w:val="single" w:sz="4" w:space="0" w:color="auto"/>
            </w:tcBorders>
            <w:vAlign w:val="center"/>
          </w:tcPr>
          <w:p w14:paraId="6C9EDF8D" w14:textId="77777777" w:rsidR="00AB7DD9" w:rsidRPr="00B83D4F" w:rsidRDefault="00AB7DD9" w:rsidP="00A225DD">
            <w:pPr>
              <w:autoSpaceDE w:val="0"/>
              <w:autoSpaceDN w:val="0"/>
              <w:spacing w:after="0"/>
              <w:jc w:val="center"/>
              <w:rPr>
                <w:sz w:val="20"/>
                <w:szCs w:val="20"/>
              </w:rPr>
            </w:pPr>
            <w:r w:rsidRPr="00B83D4F">
              <w:rPr>
                <w:sz w:val="20"/>
                <w:szCs w:val="20"/>
              </w:rPr>
              <w:t>Федерального</w:t>
            </w:r>
          </w:p>
          <w:p w14:paraId="25F31F08" w14:textId="77777777" w:rsidR="00AB7DD9" w:rsidRPr="00B83D4F" w:rsidRDefault="00AB7DD9" w:rsidP="00A225DD">
            <w:pPr>
              <w:autoSpaceDE w:val="0"/>
              <w:autoSpaceDN w:val="0"/>
              <w:spacing w:after="0"/>
              <w:jc w:val="center"/>
              <w:rPr>
                <w:sz w:val="20"/>
                <w:szCs w:val="20"/>
              </w:rPr>
            </w:pPr>
            <w:r w:rsidRPr="00B83D4F">
              <w:rPr>
                <w:sz w:val="20"/>
                <w:szCs w:val="20"/>
              </w:rPr>
              <w:t>значения</w:t>
            </w:r>
          </w:p>
        </w:tc>
        <w:tc>
          <w:tcPr>
            <w:tcW w:w="811" w:type="pct"/>
            <w:tcBorders>
              <w:left w:val="single" w:sz="4" w:space="0" w:color="auto"/>
            </w:tcBorders>
            <w:vAlign w:val="center"/>
          </w:tcPr>
          <w:p w14:paraId="7AFA44A7" w14:textId="77777777" w:rsidR="00AB7DD9" w:rsidRPr="00B83D4F" w:rsidRDefault="00AB7DD9" w:rsidP="00A225DD">
            <w:pPr>
              <w:autoSpaceDE w:val="0"/>
              <w:autoSpaceDN w:val="0"/>
              <w:spacing w:after="0"/>
              <w:jc w:val="center"/>
              <w:rPr>
                <w:sz w:val="20"/>
                <w:szCs w:val="20"/>
              </w:rPr>
            </w:pPr>
            <w:r w:rsidRPr="00B83D4F">
              <w:rPr>
                <w:sz w:val="20"/>
                <w:szCs w:val="20"/>
              </w:rPr>
              <w:t>Регионального значения</w:t>
            </w:r>
          </w:p>
        </w:tc>
        <w:tc>
          <w:tcPr>
            <w:tcW w:w="1983" w:type="pct"/>
            <w:tcBorders>
              <w:left w:val="single" w:sz="4" w:space="0" w:color="auto"/>
            </w:tcBorders>
            <w:vAlign w:val="center"/>
          </w:tcPr>
          <w:p w14:paraId="6E28B732" w14:textId="77777777" w:rsidR="00AB7DD9" w:rsidRPr="00B83D4F" w:rsidRDefault="00AB7DD9" w:rsidP="00A225DD">
            <w:pPr>
              <w:autoSpaceDE w:val="0"/>
              <w:autoSpaceDN w:val="0"/>
              <w:spacing w:after="0"/>
              <w:jc w:val="center"/>
              <w:rPr>
                <w:sz w:val="20"/>
                <w:szCs w:val="20"/>
              </w:rPr>
            </w:pPr>
            <w:r w:rsidRPr="00B83D4F">
              <w:rPr>
                <w:sz w:val="20"/>
                <w:szCs w:val="20"/>
              </w:rPr>
              <w:t>Местного значения</w:t>
            </w:r>
          </w:p>
          <w:p w14:paraId="2B08F52C" w14:textId="77777777" w:rsidR="00AB7DD9" w:rsidRPr="00B83D4F" w:rsidRDefault="00AB7DD9" w:rsidP="00A225DD">
            <w:pPr>
              <w:autoSpaceDE w:val="0"/>
              <w:autoSpaceDN w:val="0"/>
              <w:spacing w:after="0"/>
              <w:jc w:val="center"/>
              <w:rPr>
                <w:sz w:val="20"/>
                <w:szCs w:val="20"/>
                <w:lang w:val="en-US"/>
              </w:rPr>
            </w:pPr>
            <w:r w:rsidRPr="00B83D4F">
              <w:rPr>
                <w:sz w:val="20"/>
                <w:szCs w:val="20"/>
              </w:rPr>
              <w:t>городского округа</w:t>
            </w:r>
          </w:p>
        </w:tc>
      </w:tr>
      <w:tr w:rsidR="00AB7DD9" w:rsidRPr="00B83D4F" w14:paraId="7164F2B1" w14:textId="77777777" w:rsidTr="00A225DD">
        <w:trPr>
          <w:trHeight w:val="454"/>
          <w:jc w:val="center"/>
        </w:trPr>
        <w:tc>
          <w:tcPr>
            <w:tcW w:w="175" w:type="pct"/>
            <w:vAlign w:val="center"/>
          </w:tcPr>
          <w:p w14:paraId="03B873AD" w14:textId="77777777" w:rsidR="00AB7DD9" w:rsidRPr="00B83D4F" w:rsidRDefault="00AB7DD9" w:rsidP="00A225DD">
            <w:pPr>
              <w:autoSpaceDE w:val="0"/>
              <w:autoSpaceDN w:val="0"/>
              <w:spacing w:after="0"/>
              <w:jc w:val="center"/>
              <w:rPr>
                <w:sz w:val="20"/>
                <w:szCs w:val="20"/>
              </w:rPr>
            </w:pPr>
          </w:p>
        </w:tc>
        <w:tc>
          <w:tcPr>
            <w:tcW w:w="860" w:type="pct"/>
            <w:tcMar>
              <w:top w:w="0" w:type="dxa"/>
              <w:left w:w="28" w:type="dxa"/>
              <w:bottom w:w="0" w:type="dxa"/>
              <w:right w:w="28" w:type="dxa"/>
            </w:tcMar>
            <w:vAlign w:val="center"/>
          </w:tcPr>
          <w:p w14:paraId="563A68F9" w14:textId="77777777" w:rsidR="00AB7DD9" w:rsidRPr="00B83D4F" w:rsidRDefault="00AB7DD9" w:rsidP="00A225DD">
            <w:pPr>
              <w:autoSpaceDE w:val="0"/>
              <w:autoSpaceDN w:val="0"/>
              <w:spacing w:after="0"/>
              <w:jc w:val="center"/>
              <w:rPr>
                <w:sz w:val="20"/>
                <w:szCs w:val="20"/>
              </w:rPr>
            </w:pPr>
            <w:r w:rsidRPr="00B83D4F">
              <w:rPr>
                <w:sz w:val="20"/>
                <w:szCs w:val="20"/>
              </w:rPr>
              <w:t>Территория городского округа город Липецк, всего</w:t>
            </w:r>
          </w:p>
        </w:tc>
        <w:tc>
          <w:tcPr>
            <w:tcW w:w="315" w:type="pct"/>
            <w:tcMar>
              <w:top w:w="0" w:type="dxa"/>
              <w:left w:w="28" w:type="dxa"/>
              <w:bottom w:w="0" w:type="dxa"/>
              <w:right w:w="28" w:type="dxa"/>
            </w:tcMar>
            <w:vAlign w:val="center"/>
          </w:tcPr>
          <w:p w14:paraId="19D9E9FB" w14:textId="77777777" w:rsidR="00AB7DD9" w:rsidRPr="00B83D4F" w:rsidRDefault="00AB7DD9" w:rsidP="00A225DD">
            <w:pPr>
              <w:autoSpaceDE w:val="0"/>
              <w:autoSpaceDN w:val="0"/>
              <w:spacing w:after="0"/>
              <w:jc w:val="center"/>
              <w:rPr>
                <w:sz w:val="20"/>
                <w:szCs w:val="20"/>
              </w:rPr>
            </w:pPr>
            <w:r w:rsidRPr="00B83D4F">
              <w:rPr>
                <w:sz w:val="20"/>
                <w:szCs w:val="20"/>
                <w:lang w:val="en-US"/>
              </w:rPr>
              <w:t>333</w:t>
            </w:r>
            <w:r w:rsidRPr="00B83D4F">
              <w:rPr>
                <w:sz w:val="20"/>
                <w:szCs w:val="20"/>
              </w:rPr>
              <w:t>55,</w:t>
            </w:r>
            <w:r w:rsidRPr="00B83D4F">
              <w:rPr>
                <w:sz w:val="20"/>
                <w:szCs w:val="20"/>
                <w:lang w:val="en-US"/>
              </w:rPr>
              <w:t>7</w:t>
            </w:r>
            <w:r w:rsidRPr="00B83D4F">
              <w:rPr>
                <w:sz w:val="20"/>
                <w:szCs w:val="20"/>
              </w:rPr>
              <w:t>8</w:t>
            </w:r>
          </w:p>
        </w:tc>
        <w:tc>
          <w:tcPr>
            <w:tcW w:w="316" w:type="pct"/>
            <w:vAlign w:val="center"/>
          </w:tcPr>
          <w:p w14:paraId="57F20DA3" w14:textId="77777777" w:rsidR="00AB7DD9" w:rsidRPr="00B83D4F" w:rsidRDefault="00AB7DD9" w:rsidP="00A225DD">
            <w:pPr>
              <w:autoSpaceDE w:val="0"/>
              <w:autoSpaceDN w:val="0"/>
              <w:spacing w:after="0"/>
              <w:jc w:val="center"/>
              <w:rPr>
                <w:sz w:val="20"/>
                <w:szCs w:val="20"/>
              </w:rPr>
            </w:pPr>
            <w:r w:rsidRPr="00B83D4F">
              <w:rPr>
                <w:sz w:val="20"/>
                <w:szCs w:val="20"/>
                <w:lang w:eastAsia="en-US"/>
              </w:rPr>
              <w:t>100</w:t>
            </w:r>
          </w:p>
        </w:tc>
        <w:tc>
          <w:tcPr>
            <w:tcW w:w="540" w:type="pct"/>
            <w:tcBorders>
              <w:right w:val="single" w:sz="4" w:space="0" w:color="auto"/>
            </w:tcBorders>
            <w:vAlign w:val="center"/>
          </w:tcPr>
          <w:p w14:paraId="7C01FCA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73479093"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1B8250DD"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09552551" w14:textId="77777777" w:rsidTr="00A225DD">
        <w:trPr>
          <w:trHeight w:val="81"/>
          <w:jc w:val="center"/>
        </w:trPr>
        <w:tc>
          <w:tcPr>
            <w:tcW w:w="175" w:type="pct"/>
            <w:vAlign w:val="center"/>
          </w:tcPr>
          <w:p w14:paraId="48BF6A49" w14:textId="77777777" w:rsidR="00AB7DD9" w:rsidRPr="00B83D4F" w:rsidRDefault="00AB7DD9" w:rsidP="00A225DD">
            <w:pPr>
              <w:spacing w:after="0"/>
              <w:jc w:val="center"/>
              <w:rPr>
                <w:sz w:val="20"/>
                <w:szCs w:val="20"/>
              </w:rPr>
            </w:pPr>
            <w:r w:rsidRPr="00B83D4F">
              <w:rPr>
                <w:sz w:val="20"/>
                <w:szCs w:val="20"/>
                <w:lang w:eastAsia="en-US"/>
              </w:rPr>
              <w:t>1</w:t>
            </w:r>
          </w:p>
        </w:tc>
        <w:tc>
          <w:tcPr>
            <w:tcW w:w="860" w:type="pct"/>
            <w:tcMar>
              <w:top w:w="0" w:type="dxa"/>
              <w:left w:w="28" w:type="dxa"/>
              <w:bottom w:w="0" w:type="dxa"/>
              <w:right w:w="28" w:type="dxa"/>
            </w:tcMar>
            <w:vAlign w:val="center"/>
          </w:tcPr>
          <w:p w14:paraId="725D4144" w14:textId="77777777" w:rsidR="00AB7DD9" w:rsidRPr="00B83D4F" w:rsidRDefault="00AB7DD9" w:rsidP="00A225DD">
            <w:pPr>
              <w:spacing w:after="0"/>
              <w:jc w:val="center"/>
              <w:rPr>
                <w:sz w:val="20"/>
                <w:szCs w:val="20"/>
              </w:rPr>
            </w:pPr>
            <w:r w:rsidRPr="00B83D4F">
              <w:rPr>
                <w:sz w:val="20"/>
                <w:szCs w:val="20"/>
                <w:lang w:eastAsia="en-US"/>
              </w:rPr>
              <w:t>Жилые зоны</w:t>
            </w:r>
          </w:p>
        </w:tc>
        <w:tc>
          <w:tcPr>
            <w:tcW w:w="315" w:type="pct"/>
            <w:tcMar>
              <w:top w:w="0" w:type="dxa"/>
              <w:left w:w="28" w:type="dxa"/>
              <w:bottom w:w="0" w:type="dxa"/>
              <w:right w:w="28" w:type="dxa"/>
            </w:tcMar>
            <w:vAlign w:val="center"/>
          </w:tcPr>
          <w:p w14:paraId="7E9DCA3B" w14:textId="77777777" w:rsidR="00AB7DD9" w:rsidRPr="00B83D4F" w:rsidRDefault="00AB7DD9" w:rsidP="00A225DD">
            <w:pPr>
              <w:spacing w:after="0"/>
              <w:jc w:val="center"/>
              <w:rPr>
                <w:sz w:val="20"/>
                <w:szCs w:val="20"/>
              </w:rPr>
            </w:pPr>
            <w:r w:rsidRPr="00B83D4F">
              <w:rPr>
                <w:sz w:val="20"/>
                <w:szCs w:val="20"/>
                <w:lang w:val="en-US"/>
              </w:rPr>
              <w:t>0,15</w:t>
            </w:r>
          </w:p>
        </w:tc>
        <w:tc>
          <w:tcPr>
            <w:tcW w:w="316" w:type="pct"/>
            <w:vAlign w:val="center"/>
          </w:tcPr>
          <w:p w14:paraId="06643572" w14:textId="77777777" w:rsidR="00AB7DD9" w:rsidRPr="00B83D4F" w:rsidRDefault="00AB7DD9" w:rsidP="00A225DD">
            <w:pPr>
              <w:spacing w:after="0"/>
              <w:jc w:val="center"/>
              <w:rPr>
                <w:sz w:val="20"/>
                <w:szCs w:val="20"/>
              </w:rPr>
            </w:pPr>
            <w:r w:rsidRPr="00B83D4F">
              <w:rPr>
                <w:sz w:val="20"/>
                <w:szCs w:val="20"/>
              </w:rPr>
              <w:t>0,0004</w:t>
            </w:r>
          </w:p>
        </w:tc>
        <w:tc>
          <w:tcPr>
            <w:tcW w:w="540" w:type="pct"/>
            <w:tcBorders>
              <w:right w:val="single" w:sz="4" w:space="0" w:color="auto"/>
            </w:tcBorders>
            <w:vAlign w:val="center"/>
          </w:tcPr>
          <w:p w14:paraId="4D62FB3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694BDAD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1E179252"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01CFA7D3" w14:textId="77777777" w:rsidTr="00A225DD">
        <w:trPr>
          <w:trHeight w:val="454"/>
          <w:jc w:val="center"/>
        </w:trPr>
        <w:tc>
          <w:tcPr>
            <w:tcW w:w="175" w:type="pct"/>
            <w:vAlign w:val="center"/>
          </w:tcPr>
          <w:p w14:paraId="22853984" w14:textId="77777777" w:rsidR="00AB7DD9" w:rsidRPr="00B83D4F" w:rsidRDefault="00AB7DD9" w:rsidP="00A225DD">
            <w:pPr>
              <w:spacing w:after="0"/>
              <w:jc w:val="center"/>
              <w:rPr>
                <w:sz w:val="20"/>
                <w:szCs w:val="20"/>
              </w:rPr>
            </w:pPr>
            <w:r w:rsidRPr="00B83D4F">
              <w:rPr>
                <w:sz w:val="20"/>
                <w:szCs w:val="20"/>
                <w:lang w:val="en-US" w:eastAsia="en-US"/>
              </w:rPr>
              <w:t>2</w:t>
            </w:r>
          </w:p>
        </w:tc>
        <w:tc>
          <w:tcPr>
            <w:tcW w:w="860" w:type="pct"/>
            <w:tcMar>
              <w:top w:w="0" w:type="dxa"/>
              <w:left w:w="28" w:type="dxa"/>
              <w:bottom w:w="0" w:type="dxa"/>
              <w:right w:w="28" w:type="dxa"/>
            </w:tcMar>
            <w:vAlign w:val="center"/>
          </w:tcPr>
          <w:p w14:paraId="6BFC536B" w14:textId="77777777" w:rsidR="00AB7DD9" w:rsidRPr="00B83D4F" w:rsidRDefault="00AB7DD9" w:rsidP="00A225DD">
            <w:pPr>
              <w:spacing w:after="0"/>
              <w:jc w:val="center"/>
              <w:rPr>
                <w:sz w:val="20"/>
                <w:szCs w:val="20"/>
              </w:rPr>
            </w:pPr>
            <w:r w:rsidRPr="00B83D4F">
              <w:rPr>
                <w:sz w:val="20"/>
                <w:szCs w:val="20"/>
                <w:lang w:eastAsia="en-US"/>
              </w:rPr>
              <w:t>Зона застройки индивидуальными жилыми домами</w:t>
            </w:r>
          </w:p>
        </w:tc>
        <w:tc>
          <w:tcPr>
            <w:tcW w:w="315" w:type="pct"/>
            <w:tcMar>
              <w:top w:w="0" w:type="dxa"/>
              <w:left w:w="28" w:type="dxa"/>
              <w:bottom w:w="0" w:type="dxa"/>
              <w:right w:w="28" w:type="dxa"/>
            </w:tcMar>
            <w:vAlign w:val="center"/>
          </w:tcPr>
          <w:p w14:paraId="4A19213D" w14:textId="77777777" w:rsidR="00AB7DD9" w:rsidRPr="00B83D4F" w:rsidRDefault="00AB7DD9" w:rsidP="00A225DD">
            <w:pPr>
              <w:spacing w:after="0"/>
              <w:jc w:val="center"/>
              <w:rPr>
                <w:sz w:val="20"/>
                <w:szCs w:val="20"/>
              </w:rPr>
            </w:pPr>
            <w:r w:rsidRPr="00B83D4F">
              <w:rPr>
                <w:sz w:val="20"/>
                <w:szCs w:val="20"/>
                <w:lang w:val="en-US"/>
              </w:rPr>
              <w:t>3285,35</w:t>
            </w:r>
          </w:p>
        </w:tc>
        <w:tc>
          <w:tcPr>
            <w:tcW w:w="316" w:type="pct"/>
            <w:vAlign w:val="center"/>
          </w:tcPr>
          <w:p w14:paraId="411CF442" w14:textId="77777777" w:rsidR="00AB7DD9" w:rsidRPr="00B83D4F" w:rsidRDefault="00AB7DD9" w:rsidP="00A225DD">
            <w:pPr>
              <w:spacing w:after="0"/>
              <w:jc w:val="center"/>
              <w:rPr>
                <w:sz w:val="20"/>
                <w:szCs w:val="20"/>
              </w:rPr>
            </w:pPr>
            <w:r w:rsidRPr="00B83D4F">
              <w:rPr>
                <w:sz w:val="20"/>
                <w:szCs w:val="20"/>
              </w:rPr>
              <w:t>9,85</w:t>
            </w:r>
          </w:p>
        </w:tc>
        <w:tc>
          <w:tcPr>
            <w:tcW w:w="540" w:type="pct"/>
            <w:tcBorders>
              <w:right w:val="single" w:sz="4" w:space="0" w:color="auto"/>
            </w:tcBorders>
            <w:vAlign w:val="center"/>
          </w:tcPr>
          <w:p w14:paraId="0ED34C51"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4" w:space="0" w:color="auto"/>
              <w:left w:val="single" w:sz="4" w:space="0" w:color="auto"/>
              <w:bottom w:val="single" w:sz="6" w:space="0" w:color="auto"/>
              <w:right w:val="single" w:sz="6" w:space="0" w:color="auto"/>
            </w:tcBorders>
            <w:vAlign w:val="center"/>
          </w:tcPr>
          <w:p w14:paraId="5B2365B6" w14:textId="77777777" w:rsidR="00AB7DD9" w:rsidRPr="00B83D4F" w:rsidRDefault="00AB7DD9" w:rsidP="00A225DD">
            <w:pPr>
              <w:autoSpaceDE w:val="0"/>
              <w:autoSpaceDN w:val="0"/>
              <w:spacing w:after="0"/>
              <w:jc w:val="center"/>
              <w:rPr>
                <w:sz w:val="20"/>
                <w:szCs w:val="20"/>
              </w:rPr>
            </w:pPr>
            <w:r>
              <w:rPr>
                <w:sz w:val="20"/>
                <w:szCs w:val="20"/>
              </w:rPr>
              <w:t>-</w:t>
            </w:r>
          </w:p>
        </w:tc>
        <w:tc>
          <w:tcPr>
            <w:tcW w:w="1983" w:type="pct"/>
            <w:tcBorders>
              <w:top w:val="single" w:sz="4" w:space="0" w:color="auto"/>
              <w:left w:val="single" w:sz="4" w:space="0" w:color="auto"/>
              <w:bottom w:val="single" w:sz="6" w:space="0" w:color="auto"/>
              <w:right w:val="single" w:sz="4" w:space="0" w:color="auto"/>
            </w:tcBorders>
            <w:vAlign w:val="center"/>
          </w:tcPr>
          <w:p w14:paraId="7801F059"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7D6E827C"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220 мест, г. Липецк, СНТ «Сокол 1»)</w:t>
            </w:r>
          </w:p>
          <w:p w14:paraId="1390CE81" w14:textId="77777777" w:rsidR="00AB7DD9" w:rsidRDefault="00AB7DD9" w:rsidP="00A225DD">
            <w:pPr>
              <w:spacing w:after="0"/>
              <w:jc w:val="left"/>
              <w:rPr>
                <w:color w:val="000000"/>
                <w:sz w:val="20"/>
                <w:szCs w:val="20"/>
              </w:rPr>
            </w:pPr>
            <w:r>
              <w:rPr>
                <w:color w:val="000000"/>
                <w:sz w:val="20"/>
                <w:szCs w:val="20"/>
              </w:rPr>
              <w:t xml:space="preserve">-602010102 </w:t>
            </w:r>
            <w:r>
              <w:rPr>
                <w:bCs/>
                <w:sz w:val="20"/>
                <w:szCs w:val="20"/>
              </w:rPr>
              <w:t>Объект культурно-досугового (клубного) типа</w:t>
            </w:r>
            <w:r w:rsidRPr="00C84316">
              <w:rPr>
                <w:sz w:val="18"/>
                <w:szCs w:val="18"/>
              </w:rPr>
              <w:t xml:space="preserve"> </w:t>
            </w:r>
            <w:r>
              <w:rPr>
                <w:sz w:val="18"/>
                <w:szCs w:val="18"/>
              </w:rPr>
              <w:t>(</w:t>
            </w:r>
            <w:r w:rsidRPr="00C84316">
              <w:rPr>
                <w:sz w:val="18"/>
                <w:szCs w:val="18"/>
              </w:rPr>
              <w:t>Дом культуры</w:t>
            </w:r>
            <w:r>
              <w:rPr>
                <w:color w:val="000000"/>
                <w:sz w:val="20"/>
                <w:szCs w:val="20"/>
              </w:rPr>
              <w:t>), 400 мест, г. Липецк СНТ «</w:t>
            </w:r>
            <w:proofErr w:type="spellStart"/>
            <w:r>
              <w:rPr>
                <w:color w:val="000000"/>
                <w:sz w:val="20"/>
                <w:szCs w:val="20"/>
              </w:rPr>
              <w:t>Студеновское</w:t>
            </w:r>
            <w:proofErr w:type="spellEnd"/>
            <w:r>
              <w:rPr>
                <w:color w:val="000000"/>
                <w:sz w:val="20"/>
                <w:szCs w:val="20"/>
              </w:rPr>
              <w:t>»)</w:t>
            </w:r>
          </w:p>
          <w:p w14:paraId="354EDD4A"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350 мест, г. Липецк, Липецк СНТ «</w:t>
            </w:r>
            <w:proofErr w:type="spellStart"/>
            <w:r>
              <w:rPr>
                <w:color w:val="000000"/>
                <w:sz w:val="20"/>
                <w:szCs w:val="20"/>
              </w:rPr>
              <w:t>Студеновское</w:t>
            </w:r>
            <w:proofErr w:type="spellEnd"/>
            <w:r>
              <w:rPr>
                <w:color w:val="000000"/>
                <w:sz w:val="20"/>
                <w:szCs w:val="20"/>
              </w:rPr>
              <w:t>»)</w:t>
            </w:r>
          </w:p>
          <w:p w14:paraId="78F68FB6" w14:textId="1D4127BD" w:rsidR="00AB7DD9" w:rsidRPr="00DC2624" w:rsidRDefault="00AB7DD9" w:rsidP="00A225DD">
            <w:pPr>
              <w:spacing w:after="0"/>
              <w:jc w:val="left"/>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Дом культуры - г. Липецк, СНТ «</w:t>
            </w:r>
            <w:proofErr w:type="spellStart"/>
            <w:r>
              <w:rPr>
                <w:sz w:val="20"/>
                <w:szCs w:val="20"/>
              </w:rPr>
              <w:t>Студеновское</w:t>
            </w:r>
            <w:proofErr w:type="spellEnd"/>
            <w:r>
              <w:rPr>
                <w:sz w:val="20"/>
                <w:szCs w:val="20"/>
              </w:rPr>
              <w:t>»)</w:t>
            </w:r>
          </w:p>
          <w:p w14:paraId="25F42876" w14:textId="77777777" w:rsidR="00AB7DD9" w:rsidRDefault="00AB7DD9" w:rsidP="00A225DD">
            <w:pPr>
              <w:autoSpaceDE w:val="0"/>
              <w:autoSpaceDN w:val="0"/>
              <w:spacing w:after="0"/>
              <w:jc w:val="left"/>
              <w:rPr>
                <w:bCs/>
                <w:sz w:val="20"/>
                <w:szCs w:val="20"/>
              </w:rPr>
            </w:pPr>
            <w:r>
              <w:rPr>
                <w:sz w:val="20"/>
                <w:szCs w:val="20"/>
              </w:rPr>
              <w:t xml:space="preserve">- </w:t>
            </w:r>
            <w:r>
              <w:rPr>
                <w:bCs/>
                <w:sz w:val="20"/>
                <w:szCs w:val="20"/>
              </w:rPr>
              <w:t>602010101 Дошкольная образовательная организация (Дошкольная образовательная организация, 240 мест – г. Липецк, 10 шахта)</w:t>
            </w:r>
          </w:p>
          <w:p w14:paraId="6337C699" w14:textId="77777777" w:rsidR="00AB7DD9" w:rsidRDefault="00AB7DD9" w:rsidP="00A225DD">
            <w:pPr>
              <w:spacing w:after="0"/>
              <w:jc w:val="left"/>
              <w:rPr>
                <w:color w:val="000000"/>
                <w:sz w:val="20"/>
                <w:szCs w:val="20"/>
              </w:rPr>
            </w:pPr>
            <w:r>
              <w:rPr>
                <w:color w:val="000000"/>
                <w:sz w:val="20"/>
                <w:szCs w:val="20"/>
              </w:rPr>
              <w:t xml:space="preserve">-602010101 Дошкольная образовательная организация (Дошкольная образовательная организация, 350 мест, г. Липецк, </w:t>
            </w:r>
            <w:r>
              <w:rPr>
                <w:bCs/>
                <w:sz w:val="20"/>
                <w:szCs w:val="20"/>
              </w:rPr>
              <w:t>СНТ «Мечта»</w:t>
            </w:r>
            <w:r>
              <w:rPr>
                <w:color w:val="000000"/>
                <w:sz w:val="20"/>
                <w:szCs w:val="20"/>
              </w:rPr>
              <w:t>)</w:t>
            </w:r>
          </w:p>
          <w:p w14:paraId="6DCAC05C"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350 мест, г. Липецк, СНТ «им. Мичурина»)</w:t>
            </w:r>
          </w:p>
          <w:p w14:paraId="16426F07"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1500 мест, г. Липецк, СДТ «им. Мичурина»</w:t>
            </w:r>
          </w:p>
          <w:p w14:paraId="0DAA1EB6" w14:textId="77777777" w:rsidR="00AB7DD9" w:rsidRDefault="00AB7DD9" w:rsidP="00A225DD">
            <w:pPr>
              <w:spacing w:after="0"/>
              <w:jc w:val="left"/>
              <w:rPr>
                <w:color w:val="000000"/>
                <w:sz w:val="20"/>
                <w:szCs w:val="20"/>
              </w:rPr>
            </w:pPr>
            <w:r>
              <w:rPr>
                <w:color w:val="000000"/>
                <w:sz w:val="20"/>
                <w:szCs w:val="20"/>
              </w:rPr>
              <w:t xml:space="preserve">-602010103 Организация дополнительного образования (Организация дополнительного образования, 300 мест, г. Липецк, </w:t>
            </w:r>
            <w:r>
              <w:rPr>
                <w:bCs/>
                <w:sz w:val="20"/>
                <w:szCs w:val="20"/>
              </w:rPr>
              <w:t>СДТ им. Мичурина</w:t>
            </w:r>
            <w:r>
              <w:rPr>
                <w:color w:val="000000"/>
                <w:sz w:val="20"/>
                <w:szCs w:val="20"/>
              </w:rPr>
              <w:t>)</w:t>
            </w:r>
          </w:p>
          <w:p w14:paraId="5268E450"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1х200 и 2х240 мест, г. Липецк, СНТ «Металлург-2»)</w:t>
            </w:r>
          </w:p>
          <w:p w14:paraId="1D0BB3BF" w14:textId="77777777" w:rsidR="00AB7DD9" w:rsidRDefault="00AB7DD9" w:rsidP="00A225DD">
            <w:pPr>
              <w:spacing w:after="0"/>
              <w:jc w:val="left"/>
              <w:rPr>
                <w:sz w:val="20"/>
                <w:szCs w:val="20"/>
              </w:rPr>
            </w:pPr>
            <w:r>
              <w:rPr>
                <w:color w:val="000000"/>
                <w:sz w:val="20"/>
                <w:szCs w:val="20"/>
              </w:rPr>
              <w:lastRenderedPageBreak/>
              <w:t>-</w:t>
            </w:r>
            <w:r>
              <w:rPr>
                <w:sz w:val="20"/>
                <w:szCs w:val="20"/>
              </w:rPr>
              <w:t xml:space="preserve">602010102 Общеобразовательная организация (Общеобразовательная организация, 400 мест, г. Липецк, </w:t>
            </w:r>
            <w:r>
              <w:rPr>
                <w:bCs/>
                <w:sz w:val="20"/>
                <w:szCs w:val="20"/>
              </w:rPr>
              <w:t>СНТ «Металлург-2»</w:t>
            </w:r>
            <w:r>
              <w:rPr>
                <w:sz w:val="20"/>
                <w:szCs w:val="20"/>
              </w:rPr>
              <w:t>)</w:t>
            </w:r>
          </w:p>
          <w:p w14:paraId="64FB6254" w14:textId="77777777" w:rsidR="00AB7DD9" w:rsidRDefault="00AB7DD9" w:rsidP="00A225DD">
            <w:pPr>
              <w:spacing w:after="0"/>
              <w:jc w:val="left"/>
              <w:rPr>
                <w:color w:val="000000"/>
                <w:sz w:val="20"/>
                <w:szCs w:val="20"/>
              </w:rPr>
            </w:pPr>
            <w:r>
              <w:rPr>
                <w:sz w:val="20"/>
                <w:szCs w:val="20"/>
              </w:rPr>
              <w:t xml:space="preserve">-602010102 Общеобразовательная </w:t>
            </w:r>
            <w:r>
              <w:rPr>
                <w:color w:val="000000"/>
                <w:sz w:val="20"/>
                <w:szCs w:val="20"/>
              </w:rPr>
              <w:t xml:space="preserve">организация (Общеобразовательная организация, 800 мест, г. Липецк, </w:t>
            </w:r>
            <w:r>
              <w:rPr>
                <w:bCs/>
                <w:sz w:val="20"/>
                <w:szCs w:val="20"/>
              </w:rPr>
              <w:t>СНТ «Металлург 2»</w:t>
            </w:r>
            <w:r>
              <w:rPr>
                <w:color w:val="000000"/>
                <w:sz w:val="20"/>
                <w:szCs w:val="20"/>
              </w:rPr>
              <w:t>)</w:t>
            </w:r>
          </w:p>
          <w:p w14:paraId="1AF81659" w14:textId="77777777" w:rsidR="00AB7DD9" w:rsidRDefault="00AB7DD9" w:rsidP="00A225DD">
            <w:pPr>
              <w:spacing w:after="0"/>
              <w:jc w:val="left"/>
              <w:rPr>
                <w:color w:val="000000"/>
                <w:sz w:val="20"/>
                <w:szCs w:val="20"/>
              </w:rPr>
            </w:pPr>
            <w:r>
              <w:rPr>
                <w:color w:val="000000"/>
                <w:sz w:val="20"/>
                <w:szCs w:val="20"/>
              </w:rPr>
              <w:t xml:space="preserve">-602010103 Организация дополнительного образования (Организация дополнительного образования, 400 мест, г. Липецк, </w:t>
            </w:r>
            <w:r>
              <w:rPr>
                <w:bCs/>
                <w:sz w:val="20"/>
                <w:szCs w:val="20"/>
              </w:rPr>
              <w:t>СНТ «Сокол 1»</w:t>
            </w:r>
            <w:r>
              <w:rPr>
                <w:color w:val="000000"/>
                <w:sz w:val="20"/>
                <w:szCs w:val="20"/>
              </w:rPr>
              <w:t>)</w:t>
            </w:r>
          </w:p>
          <w:p w14:paraId="0F210BD5" w14:textId="77777777" w:rsidR="00AB7DD9" w:rsidRPr="001A0AC2" w:rsidRDefault="00AB7DD9" w:rsidP="0053799A">
            <w:pPr>
              <w:spacing w:after="0"/>
              <w:jc w:val="left"/>
              <w:rPr>
                <w:color w:val="000000"/>
                <w:sz w:val="20"/>
                <w:szCs w:val="20"/>
              </w:rPr>
            </w:pPr>
          </w:p>
        </w:tc>
      </w:tr>
      <w:tr w:rsidR="00AB7DD9" w:rsidRPr="00B83D4F" w14:paraId="4CFE5D90" w14:textId="77777777" w:rsidTr="00A225DD">
        <w:trPr>
          <w:trHeight w:val="454"/>
          <w:jc w:val="center"/>
        </w:trPr>
        <w:tc>
          <w:tcPr>
            <w:tcW w:w="175" w:type="pct"/>
            <w:vAlign w:val="center"/>
          </w:tcPr>
          <w:p w14:paraId="1665FB08" w14:textId="77777777" w:rsidR="00AB7DD9" w:rsidRPr="00B83D4F" w:rsidRDefault="00AB7DD9" w:rsidP="00A225DD">
            <w:pPr>
              <w:spacing w:after="0"/>
              <w:jc w:val="center"/>
              <w:rPr>
                <w:sz w:val="20"/>
                <w:szCs w:val="20"/>
              </w:rPr>
            </w:pPr>
            <w:r w:rsidRPr="00B83D4F">
              <w:rPr>
                <w:sz w:val="20"/>
                <w:szCs w:val="20"/>
                <w:lang w:val="en-US" w:eastAsia="en-US"/>
              </w:rPr>
              <w:lastRenderedPageBreak/>
              <w:t>3</w:t>
            </w:r>
          </w:p>
        </w:tc>
        <w:tc>
          <w:tcPr>
            <w:tcW w:w="860" w:type="pct"/>
            <w:tcMar>
              <w:top w:w="0" w:type="dxa"/>
              <w:left w:w="28" w:type="dxa"/>
              <w:bottom w:w="0" w:type="dxa"/>
              <w:right w:w="28" w:type="dxa"/>
            </w:tcMar>
            <w:vAlign w:val="center"/>
          </w:tcPr>
          <w:p w14:paraId="615C3048" w14:textId="77777777" w:rsidR="00AB7DD9" w:rsidRPr="00B83D4F" w:rsidRDefault="00AB7DD9" w:rsidP="00A225DD">
            <w:pPr>
              <w:spacing w:after="0"/>
              <w:jc w:val="center"/>
              <w:rPr>
                <w:sz w:val="20"/>
                <w:szCs w:val="20"/>
              </w:rPr>
            </w:pPr>
            <w:r w:rsidRPr="00B83D4F">
              <w:rPr>
                <w:sz w:val="20"/>
                <w:szCs w:val="20"/>
                <w:lang w:eastAsia="en-US"/>
              </w:rPr>
              <w:t>Зона застройки малоэтажными жилыми домами (до 4 этажей, включая мансардный)</w:t>
            </w:r>
          </w:p>
        </w:tc>
        <w:tc>
          <w:tcPr>
            <w:tcW w:w="315" w:type="pct"/>
            <w:tcMar>
              <w:top w:w="0" w:type="dxa"/>
              <w:left w:w="28" w:type="dxa"/>
              <w:bottom w:w="0" w:type="dxa"/>
              <w:right w:w="28" w:type="dxa"/>
            </w:tcMar>
            <w:vAlign w:val="center"/>
          </w:tcPr>
          <w:p w14:paraId="28B52ADA" w14:textId="77777777" w:rsidR="00AB7DD9" w:rsidRPr="00B83D4F" w:rsidRDefault="00AB7DD9" w:rsidP="00A225DD">
            <w:pPr>
              <w:spacing w:after="0"/>
              <w:jc w:val="center"/>
              <w:rPr>
                <w:sz w:val="20"/>
                <w:szCs w:val="20"/>
              </w:rPr>
            </w:pPr>
            <w:r w:rsidRPr="00B83D4F">
              <w:rPr>
                <w:sz w:val="20"/>
                <w:szCs w:val="20"/>
                <w:lang w:val="en-US"/>
              </w:rPr>
              <w:t>286,83</w:t>
            </w:r>
          </w:p>
        </w:tc>
        <w:tc>
          <w:tcPr>
            <w:tcW w:w="316" w:type="pct"/>
            <w:vAlign w:val="center"/>
          </w:tcPr>
          <w:p w14:paraId="4939A7DD" w14:textId="77777777" w:rsidR="00AB7DD9" w:rsidRPr="00B83D4F" w:rsidRDefault="00AB7DD9" w:rsidP="00A225DD">
            <w:pPr>
              <w:spacing w:after="0"/>
              <w:jc w:val="center"/>
              <w:rPr>
                <w:sz w:val="20"/>
                <w:szCs w:val="20"/>
              </w:rPr>
            </w:pPr>
            <w:r w:rsidRPr="00B83D4F">
              <w:rPr>
                <w:sz w:val="20"/>
                <w:szCs w:val="20"/>
              </w:rPr>
              <w:t>0,86</w:t>
            </w:r>
          </w:p>
        </w:tc>
        <w:tc>
          <w:tcPr>
            <w:tcW w:w="540" w:type="pct"/>
            <w:tcBorders>
              <w:right w:val="single" w:sz="4" w:space="0" w:color="auto"/>
            </w:tcBorders>
            <w:vAlign w:val="center"/>
          </w:tcPr>
          <w:p w14:paraId="43E9ABB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6" w:space="0" w:color="auto"/>
              <w:left w:val="single" w:sz="4" w:space="0" w:color="auto"/>
              <w:bottom w:val="single" w:sz="6" w:space="0" w:color="auto"/>
              <w:right w:val="single" w:sz="6" w:space="0" w:color="auto"/>
            </w:tcBorders>
            <w:vAlign w:val="center"/>
          </w:tcPr>
          <w:p w14:paraId="766E656C" w14:textId="77777777" w:rsidR="00AB7DD9" w:rsidRPr="00B83D4F" w:rsidRDefault="00AB7DD9" w:rsidP="00A225DD">
            <w:pPr>
              <w:autoSpaceDE w:val="0"/>
              <w:autoSpaceDN w:val="0"/>
              <w:spacing w:after="0"/>
              <w:jc w:val="center"/>
              <w:rPr>
                <w:sz w:val="20"/>
                <w:szCs w:val="20"/>
              </w:rPr>
            </w:pPr>
            <w:r>
              <w:rPr>
                <w:sz w:val="20"/>
                <w:szCs w:val="20"/>
              </w:rPr>
              <w:t>-</w:t>
            </w:r>
          </w:p>
        </w:tc>
        <w:tc>
          <w:tcPr>
            <w:tcW w:w="1983" w:type="pct"/>
            <w:tcBorders>
              <w:top w:val="single" w:sz="6" w:space="0" w:color="auto"/>
              <w:left w:val="single" w:sz="4" w:space="0" w:color="auto"/>
              <w:bottom w:val="single" w:sz="6" w:space="0" w:color="auto"/>
              <w:right w:val="single" w:sz="4" w:space="0" w:color="auto"/>
            </w:tcBorders>
            <w:vAlign w:val="center"/>
          </w:tcPr>
          <w:p w14:paraId="0435D26E"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1FD6728C"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350 мест, г. Липецк, Северный рудник)</w:t>
            </w:r>
          </w:p>
          <w:p w14:paraId="00F51B43" w14:textId="77777777" w:rsidR="00AB7DD9" w:rsidRDefault="00AB7DD9" w:rsidP="00A225DD">
            <w:pPr>
              <w:pStyle w:val="afff1"/>
              <w:spacing w:line="254" w:lineRule="auto"/>
              <w:jc w:val="left"/>
              <w:rPr>
                <w:b/>
                <w:sz w:val="20"/>
                <w:szCs w:val="20"/>
              </w:rPr>
            </w:pPr>
            <w:r>
              <w:rPr>
                <w:color w:val="000000"/>
                <w:sz w:val="20"/>
                <w:szCs w:val="20"/>
              </w:rPr>
              <w:t>-</w:t>
            </w:r>
            <w:r>
              <w:rPr>
                <w:bCs/>
                <w:sz w:val="20"/>
                <w:szCs w:val="20"/>
              </w:rPr>
              <w:t xml:space="preserve">602010101 Дошкольная образовательная организация (Дошкольная образовательная организация, </w:t>
            </w:r>
            <w:r>
              <w:rPr>
                <w:bCs/>
                <w:sz w:val="20"/>
                <w:szCs w:val="20"/>
                <w:lang w:eastAsia="en-US"/>
              </w:rPr>
              <w:t>по заданию на проектирование</w:t>
            </w:r>
            <w:r>
              <w:rPr>
                <w:bCs/>
                <w:sz w:val="20"/>
                <w:szCs w:val="20"/>
              </w:rPr>
              <w:t xml:space="preserve">, </w:t>
            </w:r>
            <w:r>
              <w:rPr>
                <w:bCs/>
                <w:sz w:val="18"/>
                <w:szCs w:val="18"/>
              </w:rPr>
              <w:t>кадастровый номер земельного участка</w:t>
            </w:r>
            <w:r>
              <w:rPr>
                <w:bCs/>
                <w:sz w:val="20"/>
                <w:szCs w:val="20"/>
              </w:rPr>
              <w:t xml:space="preserve"> 48:20:0210601:159)</w:t>
            </w:r>
          </w:p>
          <w:p w14:paraId="562387DF"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100 мест, г. Липецк, Северный рудник)</w:t>
            </w:r>
          </w:p>
          <w:p w14:paraId="2C204823" w14:textId="5A2F316F" w:rsidR="00AB7DD9" w:rsidRDefault="00AB7DD9" w:rsidP="00A225DD">
            <w:pPr>
              <w:spacing w:after="0"/>
              <w:jc w:val="left"/>
              <w:rPr>
                <w:bCs/>
                <w:sz w:val="20"/>
                <w:szCs w:val="20"/>
              </w:rPr>
            </w:pPr>
            <w:r>
              <w:rPr>
                <w:color w:val="000000"/>
                <w:sz w:val="20"/>
                <w:szCs w:val="20"/>
              </w:rPr>
              <w:t>-</w:t>
            </w:r>
            <w:r>
              <w:rPr>
                <w:bCs/>
                <w:sz w:val="20"/>
                <w:szCs w:val="20"/>
              </w:rPr>
              <w:t>60201010</w:t>
            </w:r>
            <w:r w:rsidR="008425EA">
              <w:rPr>
                <w:bCs/>
                <w:sz w:val="20"/>
                <w:szCs w:val="20"/>
              </w:rPr>
              <w:t>1</w:t>
            </w:r>
            <w:r>
              <w:rPr>
                <w:bCs/>
                <w:sz w:val="20"/>
                <w:szCs w:val="20"/>
              </w:rPr>
              <w:t xml:space="preserve"> </w:t>
            </w:r>
            <w:r w:rsidR="008425EA">
              <w:rPr>
                <w:bCs/>
                <w:sz w:val="20"/>
                <w:szCs w:val="20"/>
              </w:rPr>
              <w:t xml:space="preserve">Дошкольная образовательная организация </w:t>
            </w:r>
            <w:r>
              <w:rPr>
                <w:bCs/>
                <w:sz w:val="20"/>
                <w:szCs w:val="20"/>
              </w:rPr>
              <w:t>(</w:t>
            </w:r>
            <w:r w:rsidR="00F74C80">
              <w:rPr>
                <w:color w:val="000000"/>
                <w:sz w:val="20"/>
                <w:szCs w:val="20"/>
              </w:rPr>
              <w:t>Дошкольная образовательная организация</w:t>
            </w:r>
            <w:r>
              <w:rPr>
                <w:bCs/>
                <w:sz w:val="20"/>
                <w:szCs w:val="20"/>
              </w:rPr>
              <w:t xml:space="preserve">, </w:t>
            </w:r>
            <w:r w:rsidR="00F74C80">
              <w:rPr>
                <w:bCs/>
                <w:sz w:val="20"/>
                <w:szCs w:val="20"/>
              </w:rPr>
              <w:t>на 100 мест</w:t>
            </w:r>
            <w:r>
              <w:rPr>
                <w:bCs/>
                <w:sz w:val="20"/>
                <w:szCs w:val="20"/>
              </w:rPr>
              <w:t xml:space="preserve"> - г. Липецк, ул. Красная)</w:t>
            </w:r>
          </w:p>
          <w:p w14:paraId="6D7C28A6" w14:textId="77777777" w:rsidR="00AB7DD9" w:rsidRDefault="00AB7DD9" w:rsidP="00A225DD">
            <w:pPr>
              <w:spacing w:after="0"/>
              <w:jc w:val="left"/>
              <w:rPr>
                <w:color w:val="000000"/>
                <w:sz w:val="20"/>
                <w:szCs w:val="20"/>
              </w:rPr>
            </w:pPr>
            <w:r>
              <w:rPr>
                <w:bCs/>
                <w:sz w:val="20"/>
                <w:szCs w:val="20"/>
              </w:rPr>
              <w:t>-602010103 Организация дополнительного образования (Организация дополнительного образования, 300 мест - г. Липецк, Северный рудник)</w:t>
            </w:r>
          </w:p>
          <w:p w14:paraId="4F306283" w14:textId="77777777" w:rsidR="00AB7DD9" w:rsidRDefault="00AB7DD9" w:rsidP="00A225DD">
            <w:pPr>
              <w:autoSpaceDE w:val="0"/>
              <w:autoSpaceDN w:val="0"/>
              <w:spacing w:after="0"/>
              <w:jc w:val="left"/>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 xml:space="preserve">Выставочный зал - г. Липецк, ул. </w:t>
            </w:r>
            <w:proofErr w:type="spellStart"/>
            <w:r>
              <w:rPr>
                <w:sz w:val="20"/>
                <w:szCs w:val="20"/>
              </w:rPr>
              <w:t>Зегеля</w:t>
            </w:r>
            <w:proofErr w:type="spellEnd"/>
            <w:r>
              <w:rPr>
                <w:sz w:val="20"/>
                <w:szCs w:val="20"/>
              </w:rPr>
              <w:t>)</w:t>
            </w:r>
          </w:p>
          <w:p w14:paraId="0E401F53" w14:textId="77777777" w:rsidR="00AB7DD9" w:rsidRPr="000D05EC" w:rsidRDefault="00AB7DD9" w:rsidP="00A225DD">
            <w:pPr>
              <w:autoSpaceDE w:val="0"/>
              <w:autoSpaceDN w:val="0"/>
              <w:spacing w:after="0"/>
              <w:jc w:val="left"/>
              <w:rPr>
                <w:bCs/>
                <w:sz w:val="20"/>
                <w:szCs w:val="20"/>
                <w:lang w:eastAsia="ar-SA"/>
              </w:rPr>
            </w:pPr>
          </w:p>
        </w:tc>
      </w:tr>
      <w:tr w:rsidR="00AB7DD9" w:rsidRPr="00B83D4F" w14:paraId="339EFDD4" w14:textId="77777777" w:rsidTr="00A225DD">
        <w:trPr>
          <w:trHeight w:val="86"/>
          <w:jc w:val="center"/>
        </w:trPr>
        <w:tc>
          <w:tcPr>
            <w:tcW w:w="175" w:type="pct"/>
            <w:vAlign w:val="center"/>
          </w:tcPr>
          <w:p w14:paraId="55582FCF" w14:textId="77777777" w:rsidR="00AB7DD9" w:rsidRPr="00B83D4F" w:rsidRDefault="00AB7DD9" w:rsidP="00A225DD">
            <w:pPr>
              <w:spacing w:after="0"/>
              <w:jc w:val="center"/>
              <w:rPr>
                <w:sz w:val="20"/>
                <w:szCs w:val="20"/>
              </w:rPr>
            </w:pPr>
            <w:r w:rsidRPr="00B83D4F">
              <w:rPr>
                <w:sz w:val="20"/>
                <w:szCs w:val="20"/>
                <w:lang w:val="en-US" w:eastAsia="en-US"/>
              </w:rPr>
              <w:t>4</w:t>
            </w:r>
          </w:p>
        </w:tc>
        <w:tc>
          <w:tcPr>
            <w:tcW w:w="860" w:type="pct"/>
            <w:tcMar>
              <w:top w:w="0" w:type="dxa"/>
              <w:left w:w="28" w:type="dxa"/>
              <w:bottom w:w="0" w:type="dxa"/>
              <w:right w:w="28" w:type="dxa"/>
            </w:tcMar>
            <w:vAlign w:val="center"/>
          </w:tcPr>
          <w:p w14:paraId="332EF184" w14:textId="77777777" w:rsidR="00AB7DD9" w:rsidRPr="00B83D4F" w:rsidRDefault="00AB7DD9" w:rsidP="00A225DD">
            <w:pPr>
              <w:spacing w:after="0"/>
              <w:jc w:val="center"/>
              <w:rPr>
                <w:sz w:val="20"/>
                <w:szCs w:val="20"/>
              </w:rPr>
            </w:pPr>
            <w:r w:rsidRPr="00B83D4F">
              <w:rPr>
                <w:sz w:val="20"/>
                <w:szCs w:val="20"/>
                <w:lang w:eastAsia="en-US"/>
              </w:rPr>
              <w:t>Зона застройки средне этажными жилыми домами (от 5 до 8 этажей, включая мансардный)</w:t>
            </w:r>
          </w:p>
        </w:tc>
        <w:tc>
          <w:tcPr>
            <w:tcW w:w="315" w:type="pct"/>
            <w:tcMar>
              <w:top w:w="0" w:type="dxa"/>
              <w:left w:w="28" w:type="dxa"/>
              <w:bottom w:w="0" w:type="dxa"/>
              <w:right w:w="28" w:type="dxa"/>
            </w:tcMar>
            <w:vAlign w:val="center"/>
          </w:tcPr>
          <w:p w14:paraId="2AF41C36" w14:textId="77777777" w:rsidR="00AB7DD9" w:rsidRPr="00B83D4F" w:rsidRDefault="00AB7DD9" w:rsidP="00A225DD">
            <w:pPr>
              <w:spacing w:after="0"/>
              <w:jc w:val="center"/>
              <w:rPr>
                <w:sz w:val="20"/>
                <w:szCs w:val="20"/>
              </w:rPr>
            </w:pPr>
            <w:r w:rsidRPr="00B83D4F">
              <w:rPr>
                <w:sz w:val="20"/>
                <w:szCs w:val="20"/>
                <w:lang w:val="en-US"/>
              </w:rPr>
              <w:t>755,64</w:t>
            </w:r>
          </w:p>
        </w:tc>
        <w:tc>
          <w:tcPr>
            <w:tcW w:w="316" w:type="pct"/>
            <w:vAlign w:val="center"/>
          </w:tcPr>
          <w:p w14:paraId="71EB137D" w14:textId="77777777" w:rsidR="00AB7DD9" w:rsidRPr="00B83D4F" w:rsidRDefault="00AB7DD9" w:rsidP="00A225DD">
            <w:pPr>
              <w:spacing w:after="0"/>
              <w:jc w:val="center"/>
              <w:rPr>
                <w:sz w:val="20"/>
                <w:szCs w:val="20"/>
              </w:rPr>
            </w:pPr>
            <w:r w:rsidRPr="00B83D4F">
              <w:rPr>
                <w:sz w:val="20"/>
                <w:szCs w:val="20"/>
              </w:rPr>
              <w:t>2,26</w:t>
            </w:r>
          </w:p>
        </w:tc>
        <w:tc>
          <w:tcPr>
            <w:tcW w:w="540" w:type="pct"/>
            <w:tcBorders>
              <w:right w:val="single" w:sz="4" w:space="0" w:color="auto"/>
            </w:tcBorders>
            <w:vAlign w:val="center"/>
          </w:tcPr>
          <w:p w14:paraId="62579460"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6" w:space="0" w:color="auto"/>
              <w:left w:val="single" w:sz="4" w:space="0" w:color="auto"/>
              <w:bottom w:val="single" w:sz="6" w:space="0" w:color="auto"/>
              <w:right w:val="single" w:sz="6" w:space="0" w:color="auto"/>
            </w:tcBorders>
            <w:vAlign w:val="center"/>
          </w:tcPr>
          <w:p w14:paraId="54E40B5A" w14:textId="77777777" w:rsidR="00AB7DD9" w:rsidRPr="00B83D4F" w:rsidRDefault="00AB7DD9" w:rsidP="00A225DD">
            <w:pPr>
              <w:autoSpaceDE w:val="0"/>
              <w:autoSpaceDN w:val="0"/>
              <w:spacing w:after="0"/>
              <w:jc w:val="center"/>
              <w:rPr>
                <w:sz w:val="20"/>
                <w:szCs w:val="20"/>
              </w:rPr>
            </w:pPr>
            <w:r>
              <w:rPr>
                <w:sz w:val="20"/>
                <w:szCs w:val="20"/>
              </w:rPr>
              <w:t>-</w:t>
            </w:r>
          </w:p>
        </w:tc>
        <w:tc>
          <w:tcPr>
            <w:tcW w:w="1983" w:type="pct"/>
            <w:tcBorders>
              <w:top w:val="single" w:sz="6" w:space="0" w:color="auto"/>
              <w:left w:val="single" w:sz="4" w:space="0" w:color="auto"/>
              <w:bottom w:val="single" w:sz="6" w:space="0" w:color="auto"/>
              <w:right w:val="single" w:sz="4" w:space="0" w:color="auto"/>
            </w:tcBorders>
            <w:vAlign w:val="center"/>
          </w:tcPr>
          <w:p w14:paraId="4B946BCA"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17F7F409"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110 мест, г. Липецк, ул. Фурманова)</w:t>
            </w:r>
          </w:p>
          <w:p w14:paraId="1E59B3F8"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800 мест, г. Липецк, ул. Фурманова)</w:t>
            </w:r>
          </w:p>
          <w:p w14:paraId="7259FB7F"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 xml:space="preserve">Плоскостное сооружение - г. Липецк, СНТ «им. Мичурина») </w:t>
            </w:r>
          </w:p>
          <w:p w14:paraId="01121F24"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300 мест, г. Липецк</w:t>
            </w:r>
            <w:r>
              <w:rPr>
                <w:bCs/>
                <w:sz w:val="20"/>
                <w:szCs w:val="20"/>
              </w:rPr>
              <w:t>, ул. Фурманова, стр.59 а</w:t>
            </w:r>
            <w:r>
              <w:rPr>
                <w:color w:val="000000"/>
                <w:sz w:val="20"/>
                <w:szCs w:val="20"/>
              </w:rPr>
              <w:t>)</w:t>
            </w:r>
          </w:p>
          <w:p w14:paraId="2F41600D" w14:textId="77777777" w:rsidR="00AB7DD9" w:rsidRDefault="00AB7DD9" w:rsidP="00A225DD">
            <w:pPr>
              <w:spacing w:after="0"/>
              <w:jc w:val="left"/>
              <w:rPr>
                <w:bCs/>
                <w:sz w:val="20"/>
                <w:szCs w:val="20"/>
              </w:rPr>
            </w:pPr>
            <w:r>
              <w:rPr>
                <w:sz w:val="20"/>
                <w:szCs w:val="20"/>
              </w:rPr>
              <w:t>-</w:t>
            </w:r>
            <w:r>
              <w:rPr>
                <w:bCs/>
                <w:sz w:val="20"/>
                <w:szCs w:val="20"/>
                <w:lang w:eastAsia="ar-SA"/>
              </w:rPr>
              <w:t xml:space="preserve">602010302 </w:t>
            </w:r>
            <w:r>
              <w:rPr>
                <w:bCs/>
                <w:sz w:val="20"/>
                <w:szCs w:val="20"/>
              </w:rPr>
              <w:t xml:space="preserve">Спортивное сооружение </w:t>
            </w:r>
          </w:p>
          <w:p w14:paraId="7A0EA07F" w14:textId="77777777" w:rsidR="00AB7DD9" w:rsidRDefault="00AB7DD9" w:rsidP="00A225DD">
            <w:pPr>
              <w:spacing w:after="0"/>
              <w:jc w:val="left"/>
              <w:rPr>
                <w:sz w:val="20"/>
                <w:szCs w:val="20"/>
              </w:rPr>
            </w:pPr>
            <w:r>
              <w:rPr>
                <w:bCs/>
                <w:sz w:val="20"/>
                <w:szCs w:val="20"/>
              </w:rPr>
              <w:t>(</w:t>
            </w:r>
            <w:r>
              <w:rPr>
                <w:sz w:val="20"/>
                <w:szCs w:val="20"/>
              </w:rPr>
              <w:t>Плоскостное спортивное сооружение, 1 объект, г. Липецк, по ул. Циолковского)</w:t>
            </w:r>
          </w:p>
          <w:p w14:paraId="1E30224F" w14:textId="77777777" w:rsidR="00AB7DD9" w:rsidRDefault="00AB7DD9" w:rsidP="00A225DD">
            <w:pPr>
              <w:spacing w:after="0"/>
              <w:jc w:val="left"/>
              <w:rPr>
                <w:bCs/>
                <w:sz w:val="20"/>
                <w:szCs w:val="20"/>
              </w:rPr>
            </w:pPr>
            <w:r>
              <w:rPr>
                <w:sz w:val="20"/>
                <w:szCs w:val="20"/>
              </w:rPr>
              <w:t xml:space="preserve">- </w:t>
            </w:r>
            <w:r>
              <w:rPr>
                <w:bCs/>
                <w:sz w:val="20"/>
                <w:szCs w:val="20"/>
                <w:lang w:eastAsia="ar-SA"/>
              </w:rPr>
              <w:t xml:space="preserve">602010302 </w:t>
            </w:r>
            <w:r>
              <w:rPr>
                <w:bCs/>
                <w:sz w:val="20"/>
                <w:szCs w:val="20"/>
              </w:rPr>
              <w:t xml:space="preserve">Спортивное сооружение </w:t>
            </w:r>
          </w:p>
          <w:p w14:paraId="37A0FDCD" w14:textId="77777777" w:rsidR="00AB7DD9" w:rsidRDefault="00AB7DD9" w:rsidP="00A225DD">
            <w:pPr>
              <w:spacing w:after="0"/>
              <w:jc w:val="left"/>
              <w:rPr>
                <w:sz w:val="20"/>
                <w:szCs w:val="20"/>
              </w:rPr>
            </w:pPr>
            <w:r>
              <w:rPr>
                <w:bCs/>
                <w:sz w:val="20"/>
                <w:szCs w:val="20"/>
              </w:rPr>
              <w:lastRenderedPageBreak/>
              <w:t>(</w:t>
            </w:r>
            <w:r>
              <w:rPr>
                <w:sz w:val="20"/>
                <w:szCs w:val="20"/>
              </w:rPr>
              <w:t>Плоскостное спортивное сооружение, 1 объект, г. Липецк, по ул. Филипченко)</w:t>
            </w:r>
          </w:p>
          <w:p w14:paraId="363577CA"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на 180 мест, г. Липецк, пр. Осенний)</w:t>
            </w:r>
          </w:p>
          <w:p w14:paraId="3C4163D0" w14:textId="77777777" w:rsidR="00AB7DD9" w:rsidRPr="00B83D4F" w:rsidRDefault="00AB7DD9" w:rsidP="00A225DD">
            <w:pPr>
              <w:autoSpaceDE w:val="0"/>
              <w:autoSpaceDN w:val="0"/>
              <w:spacing w:after="0"/>
              <w:jc w:val="left"/>
              <w:rPr>
                <w:sz w:val="20"/>
                <w:szCs w:val="20"/>
              </w:rPr>
            </w:pPr>
          </w:p>
        </w:tc>
      </w:tr>
      <w:tr w:rsidR="00AB7DD9" w:rsidRPr="00B83D4F" w14:paraId="3CA89D36" w14:textId="77777777" w:rsidTr="00A225DD">
        <w:trPr>
          <w:trHeight w:val="454"/>
          <w:jc w:val="center"/>
        </w:trPr>
        <w:tc>
          <w:tcPr>
            <w:tcW w:w="175" w:type="pct"/>
            <w:vAlign w:val="center"/>
          </w:tcPr>
          <w:p w14:paraId="757C6AA1" w14:textId="77777777" w:rsidR="00AB7DD9" w:rsidRPr="00B83D4F" w:rsidRDefault="00AB7DD9" w:rsidP="00A225DD">
            <w:pPr>
              <w:spacing w:after="0"/>
              <w:jc w:val="center"/>
              <w:rPr>
                <w:sz w:val="20"/>
                <w:szCs w:val="20"/>
              </w:rPr>
            </w:pPr>
            <w:r w:rsidRPr="00B83D4F">
              <w:rPr>
                <w:sz w:val="20"/>
                <w:szCs w:val="20"/>
                <w:lang w:val="en-US" w:eastAsia="en-US"/>
              </w:rPr>
              <w:lastRenderedPageBreak/>
              <w:t>5</w:t>
            </w:r>
          </w:p>
        </w:tc>
        <w:tc>
          <w:tcPr>
            <w:tcW w:w="860" w:type="pct"/>
            <w:tcMar>
              <w:top w:w="0" w:type="dxa"/>
              <w:left w:w="28" w:type="dxa"/>
              <w:bottom w:w="0" w:type="dxa"/>
              <w:right w:w="28" w:type="dxa"/>
            </w:tcMar>
            <w:vAlign w:val="center"/>
          </w:tcPr>
          <w:p w14:paraId="4113A0AB" w14:textId="77777777" w:rsidR="00AB7DD9" w:rsidRPr="00B83D4F" w:rsidRDefault="00AB7DD9" w:rsidP="00A225DD">
            <w:pPr>
              <w:spacing w:after="0"/>
              <w:jc w:val="center"/>
              <w:rPr>
                <w:sz w:val="20"/>
                <w:szCs w:val="20"/>
              </w:rPr>
            </w:pPr>
            <w:r w:rsidRPr="00B83D4F">
              <w:rPr>
                <w:sz w:val="20"/>
                <w:szCs w:val="20"/>
                <w:lang w:eastAsia="en-US"/>
              </w:rPr>
              <w:t>Зона застройки многоэтажными жилыми домами (9 этажей и более)</w:t>
            </w:r>
          </w:p>
        </w:tc>
        <w:tc>
          <w:tcPr>
            <w:tcW w:w="315" w:type="pct"/>
            <w:tcMar>
              <w:top w:w="0" w:type="dxa"/>
              <w:left w:w="28" w:type="dxa"/>
              <w:bottom w:w="0" w:type="dxa"/>
              <w:right w:w="28" w:type="dxa"/>
            </w:tcMar>
            <w:vAlign w:val="center"/>
          </w:tcPr>
          <w:p w14:paraId="29079577" w14:textId="77777777" w:rsidR="00AB7DD9" w:rsidRPr="00B83D4F" w:rsidRDefault="00AB7DD9" w:rsidP="00A225DD">
            <w:pPr>
              <w:spacing w:after="0"/>
              <w:jc w:val="center"/>
              <w:rPr>
                <w:sz w:val="20"/>
                <w:szCs w:val="20"/>
              </w:rPr>
            </w:pPr>
            <w:r w:rsidRPr="00B83D4F">
              <w:rPr>
                <w:sz w:val="20"/>
                <w:szCs w:val="20"/>
                <w:lang w:val="en-US"/>
              </w:rPr>
              <w:t>1461,92</w:t>
            </w:r>
          </w:p>
        </w:tc>
        <w:tc>
          <w:tcPr>
            <w:tcW w:w="316" w:type="pct"/>
            <w:vAlign w:val="center"/>
          </w:tcPr>
          <w:p w14:paraId="22FDCBCD" w14:textId="77777777" w:rsidR="00AB7DD9" w:rsidRPr="00B83D4F" w:rsidRDefault="00AB7DD9" w:rsidP="00A225DD">
            <w:pPr>
              <w:spacing w:after="0"/>
              <w:jc w:val="center"/>
              <w:rPr>
                <w:sz w:val="20"/>
                <w:szCs w:val="20"/>
              </w:rPr>
            </w:pPr>
            <w:r w:rsidRPr="00B83D4F">
              <w:rPr>
                <w:sz w:val="20"/>
                <w:szCs w:val="20"/>
              </w:rPr>
              <w:t>4,38</w:t>
            </w:r>
          </w:p>
        </w:tc>
        <w:tc>
          <w:tcPr>
            <w:tcW w:w="540" w:type="pct"/>
            <w:tcBorders>
              <w:right w:val="single" w:sz="4" w:space="0" w:color="auto"/>
            </w:tcBorders>
            <w:vAlign w:val="center"/>
          </w:tcPr>
          <w:p w14:paraId="7D803B94"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ликвидации объекты:</w:t>
            </w:r>
          </w:p>
          <w:p w14:paraId="3B7AA13D" w14:textId="77777777" w:rsidR="00AB7DD9" w:rsidRPr="00B83D4F" w:rsidRDefault="00AB7DD9" w:rsidP="00A225DD">
            <w:pPr>
              <w:autoSpaceDE w:val="0"/>
              <w:autoSpaceDN w:val="0"/>
              <w:spacing w:after="0"/>
              <w:rPr>
                <w:sz w:val="20"/>
                <w:szCs w:val="20"/>
              </w:rPr>
            </w:pPr>
            <w:r w:rsidRPr="00B83D4F">
              <w:rPr>
                <w:sz w:val="20"/>
                <w:szCs w:val="20"/>
              </w:rPr>
              <w:t xml:space="preserve">-602020104 Предприятие металлургии (в том числе цветной металлургии), металлообработки (ООО ЛТК </w:t>
            </w:r>
            <w:r>
              <w:rPr>
                <w:sz w:val="20"/>
                <w:szCs w:val="20"/>
              </w:rPr>
              <w:t>«</w:t>
            </w:r>
            <w:r w:rsidRPr="00B83D4F">
              <w:rPr>
                <w:sz w:val="20"/>
                <w:szCs w:val="20"/>
              </w:rPr>
              <w:t>Свободный Сокол</w:t>
            </w:r>
            <w:r>
              <w:rPr>
                <w:sz w:val="20"/>
                <w:szCs w:val="20"/>
              </w:rPr>
              <w:t>»</w:t>
            </w:r>
            <w:r w:rsidRPr="00B83D4F">
              <w:rPr>
                <w:sz w:val="20"/>
                <w:szCs w:val="20"/>
              </w:rPr>
              <w:t xml:space="preserve"> - 398007, г. Липецк, пл. Заводская, вл</w:t>
            </w:r>
            <w:r>
              <w:rPr>
                <w:sz w:val="20"/>
                <w:szCs w:val="20"/>
              </w:rPr>
              <w:t>.</w:t>
            </w:r>
            <w:r w:rsidRPr="00B83D4F">
              <w:rPr>
                <w:sz w:val="20"/>
                <w:szCs w:val="20"/>
              </w:rPr>
              <w:t>1)</w:t>
            </w:r>
          </w:p>
        </w:tc>
        <w:tc>
          <w:tcPr>
            <w:tcW w:w="811" w:type="pct"/>
            <w:tcBorders>
              <w:top w:val="single" w:sz="6" w:space="0" w:color="auto"/>
              <w:left w:val="single" w:sz="4" w:space="0" w:color="auto"/>
              <w:bottom w:val="single" w:sz="6" w:space="0" w:color="auto"/>
              <w:right w:val="single" w:sz="6" w:space="0" w:color="auto"/>
            </w:tcBorders>
            <w:vAlign w:val="center"/>
          </w:tcPr>
          <w:p w14:paraId="6A888064" w14:textId="77777777" w:rsidR="00AB7DD9" w:rsidRPr="00B83D4F" w:rsidRDefault="00AB7DD9" w:rsidP="00A225DD">
            <w:pPr>
              <w:autoSpaceDE w:val="0"/>
              <w:autoSpaceDN w:val="0"/>
              <w:spacing w:after="0"/>
              <w:jc w:val="center"/>
              <w:rPr>
                <w:sz w:val="20"/>
                <w:szCs w:val="20"/>
              </w:rPr>
            </w:pPr>
          </w:p>
        </w:tc>
        <w:tc>
          <w:tcPr>
            <w:tcW w:w="1983" w:type="pct"/>
            <w:tcBorders>
              <w:top w:val="single" w:sz="6" w:space="0" w:color="auto"/>
              <w:left w:val="single" w:sz="4" w:space="0" w:color="auto"/>
              <w:bottom w:val="single" w:sz="6" w:space="0" w:color="auto"/>
              <w:right w:val="single" w:sz="4" w:space="0" w:color="auto"/>
            </w:tcBorders>
            <w:vAlign w:val="center"/>
          </w:tcPr>
          <w:p w14:paraId="11B2775D"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0699E801"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на 200 мест, г. Липецк, Окружное шоссе, ул. Баумана)</w:t>
            </w:r>
          </w:p>
          <w:p w14:paraId="59663133" w14:textId="77777777" w:rsidR="00AB7DD9" w:rsidRDefault="00AB7DD9" w:rsidP="00A225DD">
            <w:pPr>
              <w:spacing w:after="0"/>
              <w:jc w:val="left"/>
              <w:rPr>
                <w:color w:val="000000"/>
                <w:sz w:val="20"/>
                <w:szCs w:val="20"/>
              </w:rPr>
            </w:pPr>
            <w:r>
              <w:rPr>
                <w:color w:val="000000"/>
                <w:sz w:val="20"/>
                <w:szCs w:val="20"/>
              </w:rPr>
              <w:t xml:space="preserve">-602010101 Дошкольная образовательная организация (Дошкольная образовательная организация (ясли), </w:t>
            </w:r>
            <w:proofErr w:type="spellStart"/>
            <w:r>
              <w:rPr>
                <w:color w:val="000000"/>
                <w:sz w:val="20"/>
                <w:szCs w:val="20"/>
              </w:rPr>
              <w:t>н.д</w:t>
            </w:r>
            <w:proofErr w:type="spellEnd"/>
            <w:r>
              <w:rPr>
                <w:color w:val="000000"/>
                <w:sz w:val="20"/>
                <w:szCs w:val="20"/>
              </w:rPr>
              <w:t>., г. Липецк, ул. Интернациональная)</w:t>
            </w:r>
          </w:p>
          <w:p w14:paraId="407A4C44" w14:textId="77777777" w:rsidR="00AB7DD9" w:rsidRDefault="00AB7DD9" w:rsidP="00A225DD">
            <w:pPr>
              <w:spacing w:after="0"/>
              <w:jc w:val="left"/>
              <w:rPr>
                <w:color w:val="000000"/>
                <w:sz w:val="20"/>
                <w:szCs w:val="20"/>
              </w:rPr>
            </w:pPr>
            <w:r>
              <w:rPr>
                <w:color w:val="000000"/>
                <w:sz w:val="20"/>
                <w:szCs w:val="20"/>
              </w:rPr>
              <w:t xml:space="preserve">-602010101 Дошкольная образовательная организация (Дошкольная образовательная организация, 63 места, ул. </w:t>
            </w:r>
            <w:proofErr w:type="spellStart"/>
            <w:r>
              <w:rPr>
                <w:color w:val="000000"/>
                <w:sz w:val="20"/>
                <w:szCs w:val="20"/>
              </w:rPr>
              <w:t>Студеновская</w:t>
            </w:r>
            <w:proofErr w:type="spellEnd"/>
            <w:r>
              <w:rPr>
                <w:color w:val="000000"/>
                <w:sz w:val="20"/>
                <w:szCs w:val="20"/>
              </w:rPr>
              <w:t>)</w:t>
            </w:r>
          </w:p>
          <w:p w14:paraId="2ECCA545"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150 мест, г. Липецк, в районе ул. Перова)</w:t>
            </w:r>
          </w:p>
          <w:p w14:paraId="7BED165D"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200 мест, г. Липецк по ул. Союзная)</w:t>
            </w:r>
          </w:p>
          <w:p w14:paraId="517FE6DE"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на 130 мест, г. Липецк,)</w:t>
            </w:r>
          </w:p>
          <w:p w14:paraId="32C8C0DE"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на 500 мест, г. Липецк, проспект Победы)</w:t>
            </w:r>
          </w:p>
          <w:p w14:paraId="5A9BE5E7"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на территории Фрунзе-Калинина-Октябрьская- Неделина, на 635 мест, г. Липецк)</w:t>
            </w:r>
          </w:p>
          <w:p w14:paraId="29CFC648" w14:textId="66E878A1" w:rsidR="00AB7DD9" w:rsidRDefault="00AB7DD9" w:rsidP="00A225DD">
            <w:pPr>
              <w:spacing w:after="0"/>
              <w:jc w:val="left"/>
              <w:rPr>
                <w:color w:val="000000"/>
                <w:sz w:val="20"/>
                <w:szCs w:val="20"/>
              </w:rPr>
            </w:pPr>
            <w:r>
              <w:rPr>
                <w:color w:val="000000"/>
                <w:sz w:val="20"/>
                <w:szCs w:val="20"/>
              </w:rPr>
              <w:t>-</w:t>
            </w:r>
            <w:r w:rsidRPr="007D47A3">
              <w:rPr>
                <w:color w:val="000000"/>
                <w:sz w:val="20"/>
                <w:szCs w:val="20"/>
              </w:rPr>
              <w:t xml:space="preserve">602010101 Дошкольная образовательная организация (Дошкольная образовательная организация, </w:t>
            </w:r>
            <w:r w:rsidR="007D47A3">
              <w:rPr>
                <w:color w:val="000000"/>
                <w:sz w:val="20"/>
                <w:szCs w:val="20"/>
              </w:rPr>
              <w:t>17</w:t>
            </w:r>
            <w:r w:rsidRPr="007D47A3">
              <w:rPr>
                <w:color w:val="000000"/>
                <w:sz w:val="20"/>
                <w:szCs w:val="20"/>
              </w:rPr>
              <w:t xml:space="preserve">5 мест, г. Липецк, </w:t>
            </w:r>
            <w:r w:rsidR="008425EA">
              <w:rPr>
                <w:color w:val="000000"/>
                <w:sz w:val="20"/>
                <w:szCs w:val="20"/>
              </w:rPr>
              <w:t xml:space="preserve">ул. </w:t>
            </w:r>
            <w:proofErr w:type="spellStart"/>
            <w:r w:rsidR="008425EA">
              <w:rPr>
                <w:color w:val="000000"/>
                <w:sz w:val="20"/>
                <w:szCs w:val="20"/>
              </w:rPr>
              <w:t>Студеновская</w:t>
            </w:r>
            <w:proofErr w:type="spellEnd"/>
            <w:r w:rsidRPr="007D47A3">
              <w:rPr>
                <w:color w:val="000000"/>
                <w:sz w:val="20"/>
                <w:szCs w:val="20"/>
              </w:rPr>
              <w:t>)</w:t>
            </w:r>
          </w:p>
          <w:p w14:paraId="22F67932" w14:textId="77777777" w:rsidR="00AB7DD9" w:rsidRDefault="00AB7DD9" w:rsidP="00A225DD">
            <w:pPr>
              <w:spacing w:after="0"/>
              <w:jc w:val="left"/>
              <w:rPr>
                <w:color w:val="000000"/>
                <w:sz w:val="20"/>
                <w:szCs w:val="20"/>
              </w:rPr>
            </w:pPr>
            <w:r>
              <w:rPr>
                <w:color w:val="000000"/>
                <w:sz w:val="20"/>
                <w:szCs w:val="20"/>
              </w:rPr>
              <w:t>-602010101 Дошкольная образовательная организация (Дошкольная образовательная организация, 2х175 мест, г. Липецк, в районе ул. Баумана)</w:t>
            </w:r>
          </w:p>
          <w:p w14:paraId="6494401D" w14:textId="77777777" w:rsidR="00AB7DD9" w:rsidRDefault="00AB7DD9" w:rsidP="00A225DD">
            <w:pPr>
              <w:spacing w:after="0"/>
              <w:jc w:val="left"/>
              <w:rPr>
                <w:color w:val="000000"/>
                <w:sz w:val="20"/>
                <w:szCs w:val="20"/>
              </w:rPr>
            </w:pPr>
            <w:r>
              <w:rPr>
                <w:color w:val="000000"/>
                <w:sz w:val="20"/>
                <w:szCs w:val="20"/>
              </w:rPr>
              <w:t xml:space="preserve">- 602010101 Дошкольная образовательная организация (Дошкольная образовательная организация, на 130 мест, г. Липецк, </w:t>
            </w:r>
            <w:r>
              <w:rPr>
                <w:bCs/>
                <w:sz w:val="20"/>
                <w:szCs w:val="20"/>
              </w:rPr>
              <w:t>по ул. Индустриальной</w:t>
            </w:r>
            <w:r>
              <w:rPr>
                <w:color w:val="000000"/>
                <w:sz w:val="20"/>
                <w:szCs w:val="20"/>
              </w:rPr>
              <w:t>)</w:t>
            </w:r>
          </w:p>
          <w:p w14:paraId="266C8748" w14:textId="2B6991C2"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на 1</w:t>
            </w:r>
            <w:r w:rsidR="00A64748">
              <w:rPr>
                <w:color w:val="000000"/>
                <w:sz w:val="20"/>
                <w:szCs w:val="20"/>
              </w:rPr>
              <w:t>5</w:t>
            </w:r>
            <w:r>
              <w:rPr>
                <w:color w:val="000000"/>
                <w:sz w:val="20"/>
                <w:szCs w:val="20"/>
              </w:rPr>
              <w:t xml:space="preserve">0 мест, г. Липецк, </w:t>
            </w:r>
            <w:r>
              <w:rPr>
                <w:bCs/>
                <w:sz w:val="20"/>
                <w:szCs w:val="20"/>
              </w:rPr>
              <w:t>по ул. Механизаторов</w:t>
            </w:r>
            <w:r>
              <w:rPr>
                <w:color w:val="000000"/>
                <w:sz w:val="20"/>
                <w:szCs w:val="20"/>
              </w:rPr>
              <w:t>)</w:t>
            </w:r>
          </w:p>
          <w:p w14:paraId="2C8E9A77" w14:textId="77777777" w:rsidR="00AB7DD9" w:rsidRDefault="00AB7DD9" w:rsidP="00A225DD">
            <w:pPr>
              <w:spacing w:after="0"/>
              <w:jc w:val="left"/>
              <w:rPr>
                <w:color w:val="000000"/>
                <w:sz w:val="20"/>
                <w:szCs w:val="20"/>
              </w:rPr>
            </w:pPr>
            <w:r>
              <w:rPr>
                <w:color w:val="000000"/>
                <w:sz w:val="20"/>
                <w:szCs w:val="20"/>
              </w:rPr>
              <w:lastRenderedPageBreak/>
              <w:t xml:space="preserve">- 602010101 Дошкольная образовательная организация (Дошкольная образовательная организация, на 200 мест, г. Липецк, </w:t>
            </w:r>
            <w:r>
              <w:rPr>
                <w:bCs/>
                <w:sz w:val="20"/>
                <w:szCs w:val="20"/>
              </w:rPr>
              <w:t xml:space="preserve">ул. </w:t>
            </w:r>
            <w:proofErr w:type="spellStart"/>
            <w:r>
              <w:rPr>
                <w:bCs/>
                <w:sz w:val="20"/>
                <w:szCs w:val="20"/>
              </w:rPr>
              <w:t>Студеновская</w:t>
            </w:r>
            <w:proofErr w:type="spellEnd"/>
            <w:r>
              <w:rPr>
                <w:color w:val="000000"/>
                <w:sz w:val="20"/>
                <w:szCs w:val="20"/>
              </w:rPr>
              <w:t>)</w:t>
            </w:r>
          </w:p>
          <w:p w14:paraId="75C8A1BE"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г. Липецк,</w:t>
            </w:r>
            <w:r>
              <w:rPr>
                <w:bCs/>
                <w:sz w:val="20"/>
                <w:szCs w:val="20"/>
              </w:rPr>
              <w:t xml:space="preserve"> ул. Тельмана</w:t>
            </w:r>
            <w:r>
              <w:rPr>
                <w:color w:val="000000"/>
                <w:sz w:val="20"/>
                <w:szCs w:val="20"/>
              </w:rPr>
              <w:t>)</w:t>
            </w:r>
          </w:p>
          <w:p w14:paraId="2CF1E00C" w14:textId="77777777" w:rsidR="00AB7DD9" w:rsidRDefault="00AB7DD9" w:rsidP="00A225DD">
            <w:pPr>
              <w:spacing w:after="0"/>
              <w:jc w:val="left"/>
              <w:rPr>
                <w:color w:val="000000"/>
                <w:sz w:val="20"/>
                <w:szCs w:val="20"/>
              </w:rPr>
            </w:pPr>
            <w:r>
              <w:rPr>
                <w:sz w:val="20"/>
                <w:szCs w:val="20"/>
              </w:rPr>
              <w:t xml:space="preserve">-602010102 Общеобразовательная организация (Общеобразовательная </w:t>
            </w:r>
            <w:r>
              <w:rPr>
                <w:color w:val="000000"/>
                <w:sz w:val="20"/>
                <w:szCs w:val="20"/>
              </w:rPr>
              <w:t>организация, 400 мест, г. Липецк</w:t>
            </w:r>
            <w:r>
              <w:rPr>
                <w:bCs/>
                <w:sz w:val="20"/>
                <w:szCs w:val="20"/>
              </w:rPr>
              <w:t>, ул. Баумана,</w:t>
            </w:r>
            <w:r>
              <w:rPr>
                <w:color w:val="000000"/>
                <w:sz w:val="20"/>
                <w:szCs w:val="20"/>
              </w:rPr>
              <w:t>)</w:t>
            </w:r>
          </w:p>
          <w:p w14:paraId="562D0719"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1х1500 мест, г. Липецк, территория «Свободный Сокол»)</w:t>
            </w:r>
          </w:p>
          <w:p w14:paraId="187622A6"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300 мест, г. Липецк, 10 шахта)</w:t>
            </w:r>
          </w:p>
          <w:p w14:paraId="071C089C"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400 мест, г. Липецк, территория завода «Свободный Сокол»)</w:t>
            </w:r>
          </w:p>
          <w:p w14:paraId="5982F507"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400 мест, г. Липецк, ул. Неделина, 50 лет НЛМК)</w:t>
            </w:r>
          </w:p>
          <w:p w14:paraId="0FFEFBC4"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400 мест, г. Липецк, по ул. Механизаторов)</w:t>
            </w:r>
          </w:p>
          <w:p w14:paraId="440D4919" w14:textId="77777777" w:rsidR="00AB7DD9" w:rsidRDefault="00AB7DD9" w:rsidP="00A225DD">
            <w:pPr>
              <w:spacing w:after="0"/>
              <w:jc w:val="left"/>
              <w:rPr>
                <w:color w:val="000000"/>
                <w:sz w:val="20"/>
                <w:szCs w:val="20"/>
              </w:rPr>
            </w:pPr>
            <w:r>
              <w:rPr>
                <w:color w:val="000000"/>
                <w:sz w:val="20"/>
                <w:szCs w:val="20"/>
              </w:rPr>
              <w:t>-602010103 Организация дополнительного образования (Организация дополнительного образования, 500 мест, г. Липецк, в районе ул. Доватора)</w:t>
            </w:r>
          </w:p>
          <w:p w14:paraId="4CBA1514"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Физкультурно-оздоровительные комплексы, спортзалы - г. Липецк, ул. Замятина)</w:t>
            </w:r>
          </w:p>
          <w:p w14:paraId="19C787AB"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переулок Попова, 1 объект)</w:t>
            </w:r>
          </w:p>
          <w:p w14:paraId="16AC7813"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по ул. Перова,1 объект)</w:t>
            </w:r>
          </w:p>
          <w:p w14:paraId="71873948"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Механизаторов, 1 объект)</w:t>
            </w:r>
          </w:p>
          <w:p w14:paraId="6BAD6AD3"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пр. Победы, 1 объект)</w:t>
            </w:r>
          </w:p>
          <w:p w14:paraId="76E8219A"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Индустриальной, 1 объект)</w:t>
            </w:r>
          </w:p>
          <w:p w14:paraId="425E0203"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Калинина, 1 объект)</w:t>
            </w:r>
          </w:p>
          <w:p w14:paraId="2B800AAD" w14:textId="77777777" w:rsidR="00AB7DD9" w:rsidRDefault="00AB7DD9" w:rsidP="00A225DD">
            <w:pPr>
              <w:autoSpaceDE w:val="0"/>
              <w:autoSpaceDN w:val="0"/>
              <w:spacing w:after="0"/>
              <w:jc w:val="left"/>
              <w:rPr>
                <w:sz w:val="20"/>
                <w:szCs w:val="20"/>
              </w:rPr>
            </w:pPr>
            <w:r>
              <w:rPr>
                <w:sz w:val="20"/>
                <w:szCs w:val="20"/>
              </w:rPr>
              <w:lastRenderedPageBreak/>
              <w:t xml:space="preserve">- 602010302 </w:t>
            </w:r>
            <w:r>
              <w:rPr>
                <w:bCs/>
                <w:sz w:val="20"/>
                <w:szCs w:val="20"/>
              </w:rPr>
              <w:t>Спортивное сооружение (</w:t>
            </w:r>
            <w:r>
              <w:rPr>
                <w:sz w:val="20"/>
                <w:szCs w:val="20"/>
              </w:rPr>
              <w:t>Плоскостное спортивное сооружение - г. Липецк, ул. 40 лет Советской Армии, 1 объект)</w:t>
            </w:r>
          </w:p>
          <w:p w14:paraId="6A2663AA" w14:textId="77777777" w:rsidR="00AB7DD9" w:rsidRDefault="00AB7DD9" w:rsidP="00A225DD">
            <w:pPr>
              <w:autoSpaceDE w:val="0"/>
              <w:autoSpaceDN w:val="0"/>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Неделина – ул. Союзная, 1 объект)</w:t>
            </w:r>
          </w:p>
          <w:p w14:paraId="5DCA6246" w14:textId="77777777" w:rsidR="00AB7DD9" w:rsidRDefault="00AB7DD9" w:rsidP="00A225DD">
            <w:pPr>
              <w:autoSpaceDE w:val="0"/>
              <w:autoSpaceDN w:val="0"/>
              <w:spacing w:after="0"/>
              <w:jc w:val="left"/>
              <w:rPr>
                <w:sz w:val="20"/>
                <w:szCs w:val="20"/>
              </w:rPr>
            </w:pPr>
            <w:r>
              <w:rPr>
                <w:bCs/>
                <w:sz w:val="20"/>
                <w:szCs w:val="20"/>
                <w:lang w:eastAsia="ar-SA"/>
              </w:rPr>
              <w:t>- 602010301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Физкультурно-оздоровительный центр с бассейном - г. Липецк, территория завода «Свободный Сокол»)</w:t>
            </w:r>
          </w:p>
          <w:p w14:paraId="3828F863" w14:textId="77777777" w:rsidR="00AB7DD9" w:rsidRDefault="00AB7DD9" w:rsidP="00A225DD">
            <w:pPr>
              <w:autoSpaceDE w:val="0"/>
              <w:autoSpaceDN w:val="0"/>
              <w:spacing w:after="0"/>
              <w:jc w:val="left"/>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Дворец молодежи в центре жилого района «Университетский» - г. Липецк, микрорайон «Университетский»)</w:t>
            </w:r>
          </w:p>
          <w:p w14:paraId="16CDC975" w14:textId="77777777" w:rsidR="00AB7DD9" w:rsidRDefault="00AB7DD9" w:rsidP="00A225DD">
            <w:pPr>
              <w:autoSpaceDE w:val="0"/>
              <w:autoSpaceDN w:val="0"/>
              <w:spacing w:after="0"/>
              <w:jc w:val="left"/>
              <w:rPr>
                <w:sz w:val="20"/>
                <w:szCs w:val="20"/>
              </w:rPr>
            </w:pPr>
            <w:r>
              <w:rPr>
                <w:sz w:val="20"/>
                <w:szCs w:val="20"/>
              </w:rPr>
              <w:t xml:space="preserve">- </w:t>
            </w:r>
            <w:r>
              <w:rPr>
                <w:bCs/>
                <w:sz w:val="20"/>
                <w:szCs w:val="20"/>
                <w:lang w:eastAsia="ar-SA"/>
              </w:rPr>
              <w:t>602010201</w:t>
            </w:r>
            <w:r>
              <w:rPr>
                <w:bCs/>
                <w:sz w:val="20"/>
                <w:szCs w:val="20"/>
              </w:rPr>
              <w:t xml:space="preserve"> Объект культурно-просветительного назначения (</w:t>
            </w:r>
            <w:r>
              <w:rPr>
                <w:sz w:val="20"/>
                <w:szCs w:val="20"/>
              </w:rPr>
              <w:t>Общедоступная библиотека - г. Липецк, 10 шахта, Окружное шоссе)</w:t>
            </w:r>
          </w:p>
          <w:p w14:paraId="6FB638A9" w14:textId="77777777" w:rsidR="00AB7DD9" w:rsidRPr="00B83D4F" w:rsidRDefault="00AB7DD9" w:rsidP="00A225DD">
            <w:pPr>
              <w:autoSpaceDE w:val="0"/>
              <w:autoSpaceDN w:val="0"/>
              <w:spacing w:after="0"/>
              <w:jc w:val="left"/>
              <w:rPr>
                <w:sz w:val="20"/>
                <w:szCs w:val="20"/>
              </w:rPr>
            </w:pPr>
            <w:r>
              <w:rPr>
                <w:sz w:val="20"/>
                <w:szCs w:val="20"/>
              </w:rPr>
              <w:t xml:space="preserve">- </w:t>
            </w:r>
            <w:r>
              <w:rPr>
                <w:bCs/>
                <w:sz w:val="20"/>
                <w:szCs w:val="20"/>
                <w:lang w:eastAsia="ar-SA"/>
              </w:rPr>
              <w:t>602010201</w:t>
            </w:r>
            <w:r>
              <w:rPr>
                <w:bCs/>
                <w:sz w:val="20"/>
                <w:szCs w:val="20"/>
              </w:rPr>
              <w:t xml:space="preserve"> Объект культурно-просветительного назначения (</w:t>
            </w:r>
            <w:r>
              <w:rPr>
                <w:sz w:val="20"/>
                <w:szCs w:val="20"/>
              </w:rPr>
              <w:t>Общедоступная библиотека - г. Липецк, на территории земельного участка: 48:20:0000000:33427)</w:t>
            </w:r>
          </w:p>
        </w:tc>
      </w:tr>
      <w:tr w:rsidR="00AB7DD9" w:rsidRPr="00B83D4F" w14:paraId="197C1B64" w14:textId="77777777" w:rsidTr="00A225DD">
        <w:trPr>
          <w:trHeight w:val="454"/>
          <w:jc w:val="center"/>
        </w:trPr>
        <w:tc>
          <w:tcPr>
            <w:tcW w:w="175" w:type="pct"/>
            <w:vAlign w:val="center"/>
          </w:tcPr>
          <w:p w14:paraId="2BA3F729" w14:textId="77777777" w:rsidR="00AB7DD9" w:rsidRPr="00B83D4F" w:rsidRDefault="00AB7DD9" w:rsidP="00A225DD">
            <w:pPr>
              <w:spacing w:after="0"/>
              <w:jc w:val="center"/>
              <w:rPr>
                <w:sz w:val="20"/>
                <w:szCs w:val="20"/>
              </w:rPr>
            </w:pPr>
            <w:r w:rsidRPr="00B83D4F">
              <w:rPr>
                <w:sz w:val="20"/>
                <w:szCs w:val="20"/>
                <w:lang w:val="en-US" w:eastAsia="en-US"/>
              </w:rPr>
              <w:lastRenderedPageBreak/>
              <w:t>6</w:t>
            </w:r>
          </w:p>
        </w:tc>
        <w:tc>
          <w:tcPr>
            <w:tcW w:w="860" w:type="pct"/>
            <w:tcMar>
              <w:top w:w="0" w:type="dxa"/>
              <w:left w:w="28" w:type="dxa"/>
              <w:bottom w:w="0" w:type="dxa"/>
              <w:right w:w="28" w:type="dxa"/>
            </w:tcMar>
            <w:vAlign w:val="center"/>
          </w:tcPr>
          <w:p w14:paraId="4C4DB1DE" w14:textId="77777777" w:rsidR="00AB7DD9" w:rsidRPr="00B83D4F" w:rsidRDefault="00AB7DD9" w:rsidP="00A225DD">
            <w:pPr>
              <w:spacing w:after="0"/>
              <w:jc w:val="center"/>
              <w:rPr>
                <w:sz w:val="20"/>
                <w:szCs w:val="20"/>
              </w:rPr>
            </w:pPr>
            <w:r w:rsidRPr="00B83D4F">
              <w:rPr>
                <w:sz w:val="20"/>
                <w:szCs w:val="20"/>
                <w:lang w:eastAsia="en-US"/>
              </w:rPr>
              <w:t>Зона смешанной и общественно-деловой застройки</w:t>
            </w:r>
          </w:p>
        </w:tc>
        <w:tc>
          <w:tcPr>
            <w:tcW w:w="315" w:type="pct"/>
            <w:tcMar>
              <w:top w:w="0" w:type="dxa"/>
              <w:left w:w="28" w:type="dxa"/>
              <w:bottom w:w="0" w:type="dxa"/>
              <w:right w:w="28" w:type="dxa"/>
            </w:tcMar>
            <w:vAlign w:val="center"/>
          </w:tcPr>
          <w:p w14:paraId="5BAD608C" w14:textId="77777777" w:rsidR="00AB7DD9" w:rsidRPr="00B83D4F" w:rsidRDefault="00AB7DD9" w:rsidP="00A225DD">
            <w:pPr>
              <w:spacing w:after="0"/>
              <w:jc w:val="center"/>
              <w:rPr>
                <w:sz w:val="20"/>
                <w:szCs w:val="20"/>
              </w:rPr>
            </w:pPr>
            <w:r w:rsidRPr="00B83D4F">
              <w:rPr>
                <w:sz w:val="20"/>
                <w:szCs w:val="20"/>
                <w:lang w:val="en-US"/>
              </w:rPr>
              <w:t>0,48</w:t>
            </w:r>
          </w:p>
        </w:tc>
        <w:tc>
          <w:tcPr>
            <w:tcW w:w="316" w:type="pct"/>
            <w:vAlign w:val="center"/>
          </w:tcPr>
          <w:p w14:paraId="255DBEF7" w14:textId="77777777" w:rsidR="00AB7DD9" w:rsidRPr="00B83D4F" w:rsidRDefault="00AB7DD9" w:rsidP="00A225DD">
            <w:pPr>
              <w:spacing w:after="0"/>
              <w:jc w:val="center"/>
              <w:rPr>
                <w:sz w:val="20"/>
                <w:szCs w:val="20"/>
              </w:rPr>
            </w:pPr>
            <w:r w:rsidRPr="00B83D4F">
              <w:rPr>
                <w:sz w:val="20"/>
                <w:szCs w:val="20"/>
              </w:rPr>
              <w:t>0,0014</w:t>
            </w:r>
          </w:p>
        </w:tc>
        <w:tc>
          <w:tcPr>
            <w:tcW w:w="540" w:type="pct"/>
            <w:tcBorders>
              <w:right w:val="single" w:sz="4" w:space="0" w:color="auto"/>
            </w:tcBorders>
            <w:vAlign w:val="center"/>
          </w:tcPr>
          <w:p w14:paraId="1873D6FC"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6" w:space="0" w:color="auto"/>
              <w:left w:val="single" w:sz="4" w:space="0" w:color="auto"/>
              <w:bottom w:val="single" w:sz="6" w:space="0" w:color="auto"/>
              <w:right w:val="single" w:sz="6" w:space="0" w:color="auto"/>
            </w:tcBorders>
            <w:vAlign w:val="center"/>
          </w:tcPr>
          <w:p w14:paraId="2F0B3F70" w14:textId="77777777" w:rsidR="00AB7DD9" w:rsidRPr="00B83D4F" w:rsidRDefault="00AB7DD9" w:rsidP="00A225DD">
            <w:pPr>
              <w:autoSpaceDE w:val="0"/>
              <w:autoSpaceDN w:val="0"/>
              <w:spacing w:after="0"/>
              <w:jc w:val="center"/>
              <w:rPr>
                <w:sz w:val="20"/>
                <w:szCs w:val="20"/>
              </w:rPr>
            </w:pPr>
            <w:r>
              <w:rPr>
                <w:sz w:val="20"/>
                <w:szCs w:val="20"/>
              </w:rPr>
              <w:t>-</w:t>
            </w:r>
          </w:p>
        </w:tc>
        <w:tc>
          <w:tcPr>
            <w:tcW w:w="1983" w:type="pct"/>
            <w:tcBorders>
              <w:top w:val="single" w:sz="6" w:space="0" w:color="auto"/>
              <w:left w:val="single" w:sz="4" w:space="0" w:color="auto"/>
              <w:bottom w:val="single" w:sz="6" w:space="0" w:color="auto"/>
              <w:right w:val="single" w:sz="4" w:space="0" w:color="auto"/>
            </w:tcBorders>
            <w:vAlign w:val="center"/>
          </w:tcPr>
          <w:p w14:paraId="5D8D86E0" w14:textId="77777777" w:rsidR="00AB7DD9" w:rsidRPr="00B83D4F" w:rsidRDefault="00AB7DD9" w:rsidP="00A225DD">
            <w:pPr>
              <w:pStyle w:val="afff1"/>
              <w:jc w:val="left"/>
              <w:rPr>
                <w:sz w:val="20"/>
                <w:szCs w:val="20"/>
              </w:rPr>
            </w:pPr>
            <w:r>
              <w:rPr>
                <w:sz w:val="20"/>
                <w:szCs w:val="20"/>
              </w:rPr>
              <w:t xml:space="preserve">- </w:t>
            </w:r>
            <w:r>
              <w:rPr>
                <w:bCs/>
                <w:sz w:val="20"/>
                <w:szCs w:val="20"/>
                <w:lang w:eastAsia="ar-SA"/>
              </w:rPr>
              <w:t xml:space="preserve">602010203 </w:t>
            </w:r>
            <w:r>
              <w:rPr>
                <w:bCs/>
                <w:sz w:val="20"/>
                <w:szCs w:val="20"/>
              </w:rPr>
              <w:t>Зрелищная организация (</w:t>
            </w:r>
            <w:r>
              <w:rPr>
                <w:sz w:val="20"/>
                <w:szCs w:val="20"/>
              </w:rPr>
              <w:t>Липецкий драматический театр - г. Липецк, ул. Водопьянова)</w:t>
            </w:r>
          </w:p>
        </w:tc>
      </w:tr>
      <w:tr w:rsidR="00AB7DD9" w:rsidRPr="00B83D4F" w14:paraId="1C327652" w14:textId="77777777" w:rsidTr="00A225DD">
        <w:trPr>
          <w:trHeight w:val="86"/>
          <w:jc w:val="center"/>
        </w:trPr>
        <w:tc>
          <w:tcPr>
            <w:tcW w:w="175" w:type="pct"/>
            <w:vAlign w:val="center"/>
          </w:tcPr>
          <w:p w14:paraId="493380E7" w14:textId="77777777" w:rsidR="00AB7DD9" w:rsidRPr="00B83D4F" w:rsidRDefault="00AB7DD9" w:rsidP="00A225DD">
            <w:pPr>
              <w:spacing w:after="0"/>
              <w:jc w:val="center"/>
              <w:rPr>
                <w:sz w:val="20"/>
                <w:szCs w:val="20"/>
              </w:rPr>
            </w:pPr>
            <w:r w:rsidRPr="00B83D4F">
              <w:rPr>
                <w:sz w:val="20"/>
                <w:szCs w:val="20"/>
                <w:lang w:val="en-US" w:eastAsia="en-US"/>
              </w:rPr>
              <w:t>7</w:t>
            </w:r>
          </w:p>
        </w:tc>
        <w:tc>
          <w:tcPr>
            <w:tcW w:w="860" w:type="pct"/>
            <w:tcMar>
              <w:top w:w="0" w:type="dxa"/>
              <w:left w:w="28" w:type="dxa"/>
              <w:bottom w:w="0" w:type="dxa"/>
              <w:right w:w="28" w:type="dxa"/>
            </w:tcMar>
            <w:vAlign w:val="center"/>
          </w:tcPr>
          <w:p w14:paraId="57E4F2E3" w14:textId="77777777" w:rsidR="00AB7DD9" w:rsidRPr="00B83D4F" w:rsidRDefault="00AB7DD9" w:rsidP="00A225DD">
            <w:pPr>
              <w:spacing w:after="0"/>
              <w:jc w:val="center"/>
              <w:rPr>
                <w:sz w:val="20"/>
                <w:szCs w:val="20"/>
              </w:rPr>
            </w:pPr>
            <w:r w:rsidRPr="00B83D4F">
              <w:rPr>
                <w:sz w:val="20"/>
                <w:szCs w:val="20"/>
                <w:lang w:eastAsia="en-US"/>
              </w:rPr>
              <w:t>Общественно-деловые зоны</w:t>
            </w:r>
          </w:p>
        </w:tc>
        <w:tc>
          <w:tcPr>
            <w:tcW w:w="315" w:type="pct"/>
            <w:tcMar>
              <w:top w:w="0" w:type="dxa"/>
              <w:left w:w="28" w:type="dxa"/>
              <w:bottom w:w="0" w:type="dxa"/>
              <w:right w:w="28" w:type="dxa"/>
            </w:tcMar>
            <w:vAlign w:val="center"/>
          </w:tcPr>
          <w:p w14:paraId="0546C78F" w14:textId="77777777" w:rsidR="00AB7DD9" w:rsidRPr="00B83D4F" w:rsidRDefault="00AB7DD9" w:rsidP="00A225DD">
            <w:pPr>
              <w:spacing w:after="0"/>
              <w:jc w:val="center"/>
              <w:rPr>
                <w:sz w:val="20"/>
                <w:szCs w:val="20"/>
              </w:rPr>
            </w:pPr>
            <w:r w:rsidRPr="00B83D4F">
              <w:rPr>
                <w:sz w:val="20"/>
                <w:szCs w:val="20"/>
                <w:lang w:val="en-US"/>
              </w:rPr>
              <w:t>43,68</w:t>
            </w:r>
          </w:p>
        </w:tc>
        <w:tc>
          <w:tcPr>
            <w:tcW w:w="316" w:type="pct"/>
            <w:vAlign w:val="center"/>
          </w:tcPr>
          <w:p w14:paraId="07626B4E" w14:textId="77777777" w:rsidR="00AB7DD9" w:rsidRPr="00B83D4F" w:rsidRDefault="00AB7DD9" w:rsidP="00A225DD">
            <w:pPr>
              <w:spacing w:after="0"/>
              <w:jc w:val="center"/>
              <w:rPr>
                <w:sz w:val="20"/>
                <w:szCs w:val="20"/>
              </w:rPr>
            </w:pPr>
            <w:r w:rsidRPr="00B83D4F">
              <w:rPr>
                <w:sz w:val="20"/>
                <w:szCs w:val="20"/>
              </w:rPr>
              <w:t>0,13</w:t>
            </w:r>
          </w:p>
        </w:tc>
        <w:tc>
          <w:tcPr>
            <w:tcW w:w="540" w:type="pct"/>
            <w:tcBorders>
              <w:right w:val="single" w:sz="4" w:space="0" w:color="auto"/>
            </w:tcBorders>
            <w:vAlign w:val="center"/>
          </w:tcPr>
          <w:p w14:paraId="65BB4535"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6" w:space="0" w:color="auto"/>
              <w:left w:val="single" w:sz="4" w:space="0" w:color="auto"/>
              <w:bottom w:val="single" w:sz="6" w:space="0" w:color="auto"/>
              <w:right w:val="single" w:sz="6" w:space="0" w:color="auto"/>
            </w:tcBorders>
            <w:vAlign w:val="center"/>
          </w:tcPr>
          <w:p w14:paraId="5C5AF318" w14:textId="77777777" w:rsidR="00AB7DD9" w:rsidRPr="00B83D4F" w:rsidRDefault="00AB7DD9" w:rsidP="00A225DD">
            <w:pPr>
              <w:autoSpaceDE w:val="0"/>
              <w:autoSpaceDN w:val="0"/>
              <w:spacing w:after="0"/>
              <w:jc w:val="center"/>
              <w:rPr>
                <w:sz w:val="20"/>
                <w:szCs w:val="20"/>
              </w:rPr>
            </w:pPr>
            <w:r>
              <w:rPr>
                <w:sz w:val="20"/>
                <w:szCs w:val="20"/>
              </w:rPr>
              <w:t>-</w:t>
            </w:r>
          </w:p>
        </w:tc>
        <w:tc>
          <w:tcPr>
            <w:tcW w:w="1983" w:type="pct"/>
            <w:tcBorders>
              <w:top w:val="single" w:sz="6" w:space="0" w:color="auto"/>
              <w:left w:val="single" w:sz="4" w:space="0" w:color="auto"/>
              <w:bottom w:val="single" w:sz="6" w:space="0" w:color="auto"/>
              <w:right w:val="single" w:sz="4" w:space="0" w:color="auto"/>
            </w:tcBorders>
            <w:vAlign w:val="center"/>
          </w:tcPr>
          <w:p w14:paraId="282CCEB0"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5A021026" w14:textId="77777777" w:rsidR="00AB7DD9" w:rsidRPr="00B83D4F" w:rsidRDefault="00AB7DD9" w:rsidP="00A225DD">
            <w:pPr>
              <w:spacing w:after="0"/>
              <w:jc w:val="left"/>
              <w:rPr>
                <w:sz w:val="20"/>
                <w:szCs w:val="20"/>
              </w:rPr>
            </w:pPr>
            <w:r>
              <w:rPr>
                <w:color w:val="000000"/>
                <w:sz w:val="20"/>
                <w:szCs w:val="20"/>
              </w:rPr>
              <w:t>-602010801 Административное здание (Административное здание, в районе Лебедянского шоссе и а/д Орел-Тамбов в городе Липецке)</w:t>
            </w:r>
          </w:p>
        </w:tc>
      </w:tr>
      <w:tr w:rsidR="00AB7DD9" w:rsidRPr="00B83D4F" w14:paraId="5909EC98" w14:textId="77777777" w:rsidTr="00A225DD">
        <w:trPr>
          <w:trHeight w:val="454"/>
          <w:jc w:val="center"/>
        </w:trPr>
        <w:tc>
          <w:tcPr>
            <w:tcW w:w="175" w:type="pct"/>
            <w:vAlign w:val="center"/>
          </w:tcPr>
          <w:p w14:paraId="56F1EC92" w14:textId="77777777" w:rsidR="00AB7DD9" w:rsidRPr="00B83D4F" w:rsidRDefault="00AB7DD9" w:rsidP="00A225DD">
            <w:pPr>
              <w:spacing w:after="0"/>
              <w:jc w:val="center"/>
              <w:rPr>
                <w:sz w:val="20"/>
                <w:szCs w:val="20"/>
              </w:rPr>
            </w:pPr>
            <w:r w:rsidRPr="00B83D4F">
              <w:rPr>
                <w:sz w:val="20"/>
                <w:szCs w:val="20"/>
                <w:lang w:val="en-US" w:eastAsia="en-US"/>
              </w:rPr>
              <w:t>8</w:t>
            </w:r>
          </w:p>
        </w:tc>
        <w:tc>
          <w:tcPr>
            <w:tcW w:w="860" w:type="pct"/>
            <w:tcMar>
              <w:top w:w="0" w:type="dxa"/>
              <w:left w:w="28" w:type="dxa"/>
              <w:bottom w:w="0" w:type="dxa"/>
              <w:right w:w="28" w:type="dxa"/>
            </w:tcMar>
            <w:vAlign w:val="center"/>
          </w:tcPr>
          <w:p w14:paraId="1A0D9381" w14:textId="77777777" w:rsidR="00AB7DD9" w:rsidRPr="00B83D4F" w:rsidRDefault="00AB7DD9" w:rsidP="00A225DD">
            <w:pPr>
              <w:spacing w:after="0"/>
              <w:jc w:val="center"/>
              <w:rPr>
                <w:sz w:val="20"/>
                <w:szCs w:val="20"/>
              </w:rPr>
            </w:pPr>
            <w:r w:rsidRPr="00B83D4F">
              <w:rPr>
                <w:sz w:val="20"/>
                <w:szCs w:val="20"/>
                <w:lang w:eastAsia="en-US"/>
              </w:rPr>
              <w:t>Многофункциональная общественно-деловая зона</w:t>
            </w:r>
          </w:p>
        </w:tc>
        <w:tc>
          <w:tcPr>
            <w:tcW w:w="315" w:type="pct"/>
            <w:tcMar>
              <w:top w:w="0" w:type="dxa"/>
              <w:left w:w="28" w:type="dxa"/>
              <w:bottom w:w="0" w:type="dxa"/>
              <w:right w:w="28" w:type="dxa"/>
            </w:tcMar>
            <w:vAlign w:val="center"/>
          </w:tcPr>
          <w:p w14:paraId="15E07603" w14:textId="77777777" w:rsidR="00AB7DD9" w:rsidRPr="00B83D4F" w:rsidRDefault="00AB7DD9" w:rsidP="00A225DD">
            <w:pPr>
              <w:spacing w:after="0"/>
              <w:jc w:val="center"/>
              <w:rPr>
                <w:sz w:val="20"/>
                <w:szCs w:val="20"/>
              </w:rPr>
            </w:pPr>
            <w:r w:rsidRPr="00B83D4F">
              <w:rPr>
                <w:sz w:val="20"/>
                <w:szCs w:val="20"/>
                <w:lang w:val="en-US"/>
              </w:rPr>
              <w:t>583,17</w:t>
            </w:r>
          </w:p>
        </w:tc>
        <w:tc>
          <w:tcPr>
            <w:tcW w:w="316" w:type="pct"/>
            <w:vAlign w:val="center"/>
          </w:tcPr>
          <w:p w14:paraId="5F1C02C4" w14:textId="77777777" w:rsidR="00AB7DD9" w:rsidRPr="00B83D4F" w:rsidRDefault="00AB7DD9" w:rsidP="00A225DD">
            <w:pPr>
              <w:spacing w:after="0"/>
              <w:jc w:val="center"/>
              <w:rPr>
                <w:sz w:val="20"/>
                <w:szCs w:val="20"/>
              </w:rPr>
            </w:pPr>
            <w:r w:rsidRPr="00B83D4F">
              <w:rPr>
                <w:sz w:val="20"/>
                <w:szCs w:val="20"/>
              </w:rPr>
              <w:t>1,75</w:t>
            </w:r>
          </w:p>
        </w:tc>
        <w:tc>
          <w:tcPr>
            <w:tcW w:w="540" w:type="pct"/>
            <w:tcBorders>
              <w:right w:val="single" w:sz="4" w:space="0" w:color="auto"/>
            </w:tcBorders>
            <w:vAlign w:val="center"/>
          </w:tcPr>
          <w:p w14:paraId="50A30373"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top w:val="single" w:sz="6" w:space="0" w:color="auto"/>
              <w:left w:val="single" w:sz="4" w:space="0" w:color="auto"/>
              <w:bottom w:val="single" w:sz="4" w:space="0" w:color="auto"/>
              <w:right w:val="single" w:sz="6" w:space="0" w:color="auto"/>
            </w:tcBorders>
            <w:vAlign w:val="center"/>
          </w:tcPr>
          <w:p w14:paraId="18C84259"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55A61591" w14:textId="77777777" w:rsidR="00AB7DD9" w:rsidRPr="00B83D4F" w:rsidRDefault="00AB7DD9" w:rsidP="00A225DD">
            <w:pPr>
              <w:autoSpaceDE w:val="0"/>
              <w:autoSpaceDN w:val="0"/>
              <w:spacing w:after="0"/>
              <w:jc w:val="left"/>
              <w:rPr>
                <w:sz w:val="20"/>
                <w:szCs w:val="20"/>
              </w:rPr>
            </w:pPr>
            <w:r>
              <w:rPr>
                <w:sz w:val="20"/>
                <w:szCs w:val="20"/>
              </w:rPr>
              <w:t>-602010805 Непроизводственный объект по предоставлению населению правовых, финансовых, консультационных и иных подобных услуг (Многофункциональный центр предоставления государственных и муниципальных услуг 150 мест)</w:t>
            </w:r>
          </w:p>
        </w:tc>
        <w:tc>
          <w:tcPr>
            <w:tcW w:w="1983" w:type="pct"/>
            <w:tcBorders>
              <w:top w:val="single" w:sz="6" w:space="0" w:color="auto"/>
              <w:left w:val="single" w:sz="4" w:space="0" w:color="auto"/>
              <w:bottom w:val="single" w:sz="4" w:space="0" w:color="auto"/>
              <w:right w:val="single" w:sz="4" w:space="0" w:color="auto"/>
            </w:tcBorders>
            <w:vAlign w:val="center"/>
          </w:tcPr>
          <w:p w14:paraId="5F962F38"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1F9E657E" w14:textId="77777777" w:rsidR="00AB7DD9" w:rsidRDefault="00AB7DD9" w:rsidP="00A225DD">
            <w:pPr>
              <w:spacing w:after="0"/>
              <w:jc w:val="left"/>
              <w:rPr>
                <w:color w:val="000000"/>
                <w:sz w:val="20"/>
                <w:szCs w:val="20"/>
              </w:rPr>
            </w:pPr>
            <w:r>
              <w:rPr>
                <w:color w:val="000000"/>
                <w:sz w:val="20"/>
                <w:szCs w:val="20"/>
              </w:rPr>
              <w:t xml:space="preserve">-602010101 Дошкольная образовательная организация (Дошкольная образовательная организация, 350 мест, г. Липецк, </w:t>
            </w:r>
            <w:r>
              <w:rPr>
                <w:bCs/>
                <w:sz w:val="20"/>
                <w:szCs w:val="20"/>
              </w:rPr>
              <w:t>ул. 50 лет НЛМК</w:t>
            </w:r>
          </w:p>
          <w:p w14:paraId="1AA846B4" w14:textId="77777777" w:rsidR="00AB7DD9" w:rsidRDefault="00AB7DD9" w:rsidP="00A225DD">
            <w:pPr>
              <w:autoSpaceDE w:val="0"/>
              <w:autoSpaceDN w:val="0"/>
              <w:spacing w:after="0"/>
              <w:jc w:val="left"/>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«Городской центр культуры» с помещениями, предусмотренными для функционирования детской школы искусств на 1 000 мест, дома культуры, библиотеки; с размещением музея народных промыслов - г. Липецк, на территории завода «Свободный Сокол»)</w:t>
            </w:r>
          </w:p>
          <w:p w14:paraId="44AD1625" w14:textId="77777777" w:rsidR="00AB7DD9" w:rsidRDefault="00AB7DD9" w:rsidP="00A225DD">
            <w:pPr>
              <w:autoSpaceDE w:val="0"/>
              <w:autoSpaceDN w:val="0"/>
              <w:spacing w:after="0"/>
              <w:jc w:val="left"/>
              <w:rPr>
                <w:sz w:val="20"/>
                <w:szCs w:val="20"/>
              </w:rPr>
            </w:pPr>
            <w:r>
              <w:rPr>
                <w:sz w:val="20"/>
                <w:szCs w:val="20"/>
              </w:rPr>
              <w:t>-</w:t>
            </w:r>
            <w:r>
              <w:rPr>
                <w:bCs/>
                <w:sz w:val="20"/>
                <w:szCs w:val="20"/>
                <w:lang w:eastAsia="ar-SA"/>
              </w:rPr>
              <w:t xml:space="preserve">602010201 </w:t>
            </w:r>
            <w:r>
              <w:rPr>
                <w:bCs/>
                <w:sz w:val="20"/>
                <w:szCs w:val="20"/>
              </w:rPr>
              <w:t>Объект культурно-просветительного назначения (</w:t>
            </w:r>
            <w:r>
              <w:rPr>
                <w:sz w:val="20"/>
                <w:szCs w:val="20"/>
              </w:rPr>
              <w:t>Общедоступная библиотека, 1 объект - г. Липецк, СНТ «</w:t>
            </w:r>
            <w:proofErr w:type="spellStart"/>
            <w:r>
              <w:rPr>
                <w:sz w:val="20"/>
                <w:szCs w:val="20"/>
              </w:rPr>
              <w:t>им.Мичурина</w:t>
            </w:r>
            <w:proofErr w:type="spellEnd"/>
            <w:r>
              <w:rPr>
                <w:sz w:val="20"/>
                <w:szCs w:val="20"/>
              </w:rPr>
              <w:t>»)</w:t>
            </w:r>
          </w:p>
          <w:p w14:paraId="3F377078" w14:textId="77777777" w:rsidR="00AB7DD9" w:rsidRDefault="00AB7DD9" w:rsidP="00A225DD">
            <w:pPr>
              <w:autoSpaceDE w:val="0"/>
              <w:autoSpaceDN w:val="0"/>
              <w:spacing w:after="0"/>
              <w:jc w:val="left"/>
              <w:rPr>
                <w:sz w:val="20"/>
                <w:szCs w:val="20"/>
              </w:rPr>
            </w:pPr>
            <w:r>
              <w:rPr>
                <w:sz w:val="20"/>
                <w:szCs w:val="20"/>
              </w:rPr>
              <w:t xml:space="preserve">- </w:t>
            </w:r>
            <w:r>
              <w:rPr>
                <w:bCs/>
                <w:sz w:val="20"/>
                <w:szCs w:val="20"/>
                <w:lang w:eastAsia="ar-SA"/>
              </w:rPr>
              <w:t xml:space="preserve">602010201 </w:t>
            </w:r>
            <w:r>
              <w:rPr>
                <w:bCs/>
                <w:sz w:val="20"/>
                <w:szCs w:val="20"/>
              </w:rPr>
              <w:t>Объект культурно-просветительного назначения (</w:t>
            </w:r>
            <w:r>
              <w:rPr>
                <w:sz w:val="20"/>
                <w:szCs w:val="20"/>
              </w:rPr>
              <w:t>Выставочный зал - г. Липецк, на территории завода «Свободный Сокол»)</w:t>
            </w:r>
          </w:p>
          <w:p w14:paraId="4CE27C11" w14:textId="77777777" w:rsidR="00AB7DD9" w:rsidRDefault="00AB7DD9" w:rsidP="00A225DD">
            <w:pPr>
              <w:autoSpaceDE w:val="0"/>
              <w:autoSpaceDN w:val="0"/>
              <w:spacing w:after="0"/>
              <w:jc w:val="left"/>
              <w:rPr>
                <w:sz w:val="20"/>
                <w:szCs w:val="20"/>
              </w:rPr>
            </w:pPr>
            <w:r>
              <w:rPr>
                <w:sz w:val="20"/>
                <w:szCs w:val="20"/>
              </w:rPr>
              <w:lastRenderedPageBreak/>
              <w:t xml:space="preserve">- </w:t>
            </w:r>
            <w:r>
              <w:rPr>
                <w:bCs/>
                <w:sz w:val="20"/>
                <w:szCs w:val="20"/>
                <w:lang w:eastAsia="ar-SA"/>
              </w:rPr>
              <w:t xml:space="preserve">602010201 </w:t>
            </w:r>
            <w:r>
              <w:rPr>
                <w:bCs/>
                <w:sz w:val="20"/>
                <w:szCs w:val="20"/>
              </w:rPr>
              <w:t>Объект культурно-просветительного назначения (</w:t>
            </w:r>
            <w:r>
              <w:rPr>
                <w:sz w:val="20"/>
                <w:szCs w:val="20"/>
              </w:rPr>
              <w:t>Общедоступная библиотека - г. Липецк, располагается в «Городском центре культуры»)</w:t>
            </w:r>
          </w:p>
          <w:p w14:paraId="27BE752A" w14:textId="77777777" w:rsidR="00AB7DD9" w:rsidRDefault="00AB7DD9" w:rsidP="00A225DD">
            <w:pPr>
              <w:spacing w:after="0"/>
              <w:jc w:val="left"/>
              <w:rPr>
                <w:color w:val="000000"/>
                <w:sz w:val="20"/>
                <w:szCs w:val="20"/>
              </w:rPr>
            </w:pPr>
            <w:r>
              <w:rPr>
                <w:color w:val="000000"/>
                <w:sz w:val="20"/>
                <w:szCs w:val="20"/>
              </w:rPr>
              <w:t>-602010601 Гостиницы и аналогичные коллективные средства размещения (Гостиница, в районе Лебедянского шоссе и а/д Орел-Тамбов в городе Липецке)</w:t>
            </w:r>
          </w:p>
          <w:p w14:paraId="50A18FB1" w14:textId="77777777" w:rsidR="00AB7DD9" w:rsidRDefault="00AB7DD9" w:rsidP="00A225DD">
            <w:pPr>
              <w:spacing w:after="0"/>
              <w:jc w:val="left"/>
              <w:rPr>
                <w:color w:val="000000"/>
                <w:sz w:val="20"/>
                <w:szCs w:val="20"/>
              </w:rPr>
            </w:pPr>
            <w:r>
              <w:rPr>
                <w:color w:val="000000"/>
                <w:sz w:val="20"/>
                <w:szCs w:val="20"/>
              </w:rPr>
              <w:t>-602010601 Гостиницы и аналогичные коллективные средства размещения (гостиница с кафе, г Липецк, в районе ул. им. Баумана и а/д «Орел-Тамбов»)</w:t>
            </w:r>
          </w:p>
          <w:p w14:paraId="6112656C" w14:textId="77777777" w:rsidR="00AB7DD9" w:rsidRDefault="00AB7DD9" w:rsidP="00A225DD">
            <w:pPr>
              <w:spacing w:after="0"/>
              <w:jc w:val="left"/>
              <w:rPr>
                <w:color w:val="000000"/>
                <w:sz w:val="20"/>
                <w:szCs w:val="20"/>
              </w:rPr>
            </w:pPr>
            <w:r>
              <w:rPr>
                <w:color w:val="000000"/>
                <w:sz w:val="20"/>
                <w:szCs w:val="20"/>
              </w:rPr>
              <w:t>-602010807 Ветеринарная лечебница, питомник животных, кинологический центр, иной подобный объект (Ветеринарная лечебница, в районе улиц Ракитной, Покровской, Космонавтов (</w:t>
            </w:r>
            <w:proofErr w:type="spellStart"/>
            <w:r>
              <w:rPr>
                <w:color w:val="000000"/>
                <w:sz w:val="20"/>
                <w:szCs w:val="20"/>
              </w:rPr>
              <w:t>Сселки</w:t>
            </w:r>
            <w:proofErr w:type="spellEnd"/>
            <w:r>
              <w:rPr>
                <w:color w:val="000000"/>
                <w:sz w:val="20"/>
                <w:szCs w:val="20"/>
              </w:rPr>
              <w:t>))</w:t>
            </w:r>
          </w:p>
          <w:p w14:paraId="19C9BE32" w14:textId="77777777" w:rsidR="00AB7DD9" w:rsidRDefault="00AB7DD9" w:rsidP="00A225DD">
            <w:pPr>
              <w:spacing w:after="0"/>
              <w:jc w:val="left"/>
              <w:rPr>
                <w:color w:val="000000"/>
                <w:sz w:val="20"/>
                <w:szCs w:val="20"/>
              </w:rPr>
            </w:pPr>
            <w:r>
              <w:rPr>
                <w:color w:val="000000"/>
                <w:sz w:val="20"/>
                <w:szCs w:val="20"/>
              </w:rPr>
              <w:t>-602010802 Объект проведения гражданских обрядов (Бюро похоронного обслуживания, г. Липецк)</w:t>
            </w:r>
          </w:p>
          <w:p w14:paraId="6B925575" w14:textId="77777777" w:rsidR="00AB7DD9" w:rsidRDefault="00AB7DD9" w:rsidP="00A225DD">
            <w:pPr>
              <w:spacing w:after="0"/>
              <w:jc w:val="left"/>
              <w:rPr>
                <w:color w:val="000000"/>
                <w:sz w:val="20"/>
                <w:szCs w:val="20"/>
              </w:rPr>
            </w:pPr>
            <w:r>
              <w:rPr>
                <w:color w:val="000000"/>
                <w:sz w:val="20"/>
                <w:szCs w:val="20"/>
              </w:rPr>
              <w:t>-602010804 Объекты торговли, общественного питания (Торгово-развлекательный центр, на 1000 посетителей, в районе Лебедянского шоссе и а/д Орел-Тамбов в городе Липецке)</w:t>
            </w:r>
          </w:p>
          <w:p w14:paraId="67E56CC7" w14:textId="77777777" w:rsidR="00AB7DD9" w:rsidRDefault="00AB7DD9" w:rsidP="00A225DD">
            <w:pPr>
              <w:spacing w:after="0"/>
              <w:jc w:val="left"/>
              <w:rPr>
                <w:color w:val="000000"/>
                <w:sz w:val="20"/>
                <w:szCs w:val="20"/>
              </w:rPr>
            </w:pPr>
            <w:r>
              <w:rPr>
                <w:color w:val="000000"/>
                <w:sz w:val="20"/>
                <w:szCs w:val="20"/>
              </w:rPr>
              <w:t>-602010804 Объекты торговли, общественного питания (Развлекательный центр, на 1275 мест, в районе Лебедянского шоссе и а/д Орел-Тамбов в городе Липецке)</w:t>
            </w:r>
          </w:p>
          <w:p w14:paraId="678AF11F" w14:textId="77777777" w:rsidR="00AB7DD9" w:rsidRDefault="00AB7DD9" w:rsidP="00A225DD">
            <w:pPr>
              <w:spacing w:after="0"/>
              <w:jc w:val="left"/>
              <w:rPr>
                <w:color w:val="000000"/>
                <w:sz w:val="20"/>
                <w:szCs w:val="20"/>
              </w:rPr>
            </w:pPr>
            <w:r>
              <w:rPr>
                <w:color w:val="000000"/>
                <w:sz w:val="20"/>
                <w:szCs w:val="20"/>
              </w:rPr>
              <w:t>-602010804 Объекты торговли, общественного питания (Объект торговли, г. Липецк, Желтые Пески)</w:t>
            </w:r>
          </w:p>
          <w:p w14:paraId="58512281" w14:textId="77777777" w:rsidR="00AB7DD9" w:rsidRDefault="00AB7DD9" w:rsidP="00A225DD">
            <w:pPr>
              <w:spacing w:after="0"/>
              <w:jc w:val="left"/>
              <w:rPr>
                <w:color w:val="000000"/>
                <w:sz w:val="20"/>
                <w:szCs w:val="20"/>
              </w:rPr>
            </w:pPr>
            <w:r>
              <w:rPr>
                <w:color w:val="000000"/>
                <w:sz w:val="20"/>
                <w:szCs w:val="20"/>
              </w:rPr>
              <w:t>-602010804 Объекты торговли, общественного питания (Автоцентр, г. квартал ограниченного улицами Леонтия Кривенкова, Минская, Московская, Свиридова И.В. в городе Липецке)</w:t>
            </w:r>
          </w:p>
          <w:p w14:paraId="3BA58C73" w14:textId="77777777" w:rsidR="00AB7DD9" w:rsidRPr="00B42D00" w:rsidRDefault="00AB7DD9" w:rsidP="00A225DD">
            <w:pPr>
              <w:spacing w:after="0"/>
              <w:jc w:val="left"/>
              <w:rPr>
                <w:color w:val="000000"/>
                <w:sz w:val="20"/>
                <w:szCs w:val="20"/>
              </w:rPr>
            </w:pPr>
            <w:r>
              <w:rPr>
                <w:color w:val="000000"/>
                <w:sz w:val="20"/>
                <w:szCs w:val="20"/>
              </w:rPr>
              <w:t>-602010804 Объекты торговли, общественного питания (Ресторан, не определено, в районе улиц Железнякова-Ботаническая в городе Липецке)</w:t>
            </w:r>
          </w:p>
        </w:tc>
      </w:tr>
      <w:tr w:rsidR="00AB7DD9" w:rsidRPr="00B83D4F" w14:paraId="6BA8CEC7" w14:textId="77777777" w:rsidTr="00A225DD">
        <w:trPr>
          <w:trHeight w:val="454"/>
          <w:jc w:val="center"/>
        </w:trPr>
        <w:tc>
          <w:tcPr>
            <w:tcW w:w="175" w:type="pct"/>
            <w:vAlign w:val="center"/>
          </w:tcPr>
          <w:p w14:paraId="6CC674BC" w14:textId="77777777" w:rsidR="00AB7DD9" w:rsidRPr="00B83D4F" w:rsidRDefault="00AB7DD9" w:rsidP="00A225DD">
            <w:pPr>
              <w:spacing w:after="0"/>
              <w:jc w:val="center"/>
              <w:rPr>
                <w:sz w:val="20"/>
                <w:szCs w:val="20"/>
              </w:rPr>
            </w:pPr>
            <w:r w:rsidRPr="00B83D4F">
              <w:rPr>
                <w:sz w:val="20"/>
                <w:szCs w:val="20"/>
                <w:lang w:val="en-US" w:eastAsia="en-US"/>
              </w:rPr>
              <w:lastRenderedPageBreak/>
              <w:t>9</w:t>
            </w:r>
          </w:p>
        </w:tc>
        <w:tc>
          <w:tcPr>
            <w:tcW w:w="860" w:type="pct"/>
            <w:tcMar>
              <w:top w:w="0" w:type="dxa"/>
              <w:left w:w="28" w:type="dxa"/>
              <w:bottom w:w="0" w:type="dxa"/>
              <w:right w:w="28" w:type="dxa"/>
            </w:tcMar>
            <w:vAlign w:val="center"/>
          </w:tcPr>
          <w:p w14:paraId="14793142" w14:textId="77777777" w:rsidR="00AB7DD9" w:rsidRPr="00B83D4F" w:rsidRDefault="00AB7DD9" w:rsidP="00A225DD">
            <w:pPr>
              <w:spacing w:after="0"/>
              <w:jc w:val="center"/>
              <w:rPr>
                <w:sz w:val="20"/>
                <w:szCs w:val="20"/>
              </w:rPr>
            </w:pPr>
            <w:r w:rsidRPr="00B83D4F">
              <w:rPr>
                <w:sz w:val="20"/>
                <w:szCs w:val="20"/>
                <w:lang w:eastAsia="en-US"/>
              </w:rPr>
              <w:t>Зона специализированной общественной застройки</w:t>
            </w:r>
          </w:p>
        </w:tc>
        <w:tc>
          <w:tcPr>
            <w:tcW w:w="315" w:type="pct"/>
            <w:tcMar>
              <w:top w:w="0" w:type="dxa"/>
              <w:left w:w="28" w:type="dxa"/>
              <w:bottom w:w="0" w:type="dxa"/>
              <w:right w:w="28" w:type="dxa"/>
            </w:tcMar>
            <w:vAlign w:val="center"/>
          </w:tcPr>
          <w:p w14:paraId="08636641" w14:textId="77777777" w:rsidR="00AB7DD9" w:rsidRPr="00B83D4F" w:rsidRDefault="00AB7DD9" w:rsidP="00A225DD">
            <w:pPr>
              <w:spacing w:after="0"/>
              <w:jc w:val="center"/>
              <w:rPr>
                <w:sz w:val="20"/>
                <w:szCs w:val="20"/>
              </w:rPr>
            </w:pPr>
            <w:r w:rsidRPr="00B83D4F">
              <w:rPr>
                <w:sz w:val="20"/>
                <w:szCs w:val="20"/>
                <w:lang w:val="en-US"/>
              </w:rPr>
              <w:t>775,70</w:t>
            </w:r>
          </w:p>
        </w:tc>
        <w:tc>
          <w:tcPr>
            <w:tcW w:w="316" w:type="pct"/>
            <w:vAlign w:val="center"/>
          </w:tcPr>
          <w:p w14:paraId="685684B5" w14:textId="77777777" w:rsidR="00AB7DD9" w:rsidRPr="00B83D4F" w:rsidRDefault="00AB7DD9" w:rsidP="00A225DD">
            <w:pPr>
              <w:spacing w:after="0"/>
              <w:jc w:val="center"/>
              <w:rPr>
                <w:sz w:val="20"/>
                <w:szCs w:val="20"/>
              </w:rPr>
            </w:pPr>
            <w:r w:rsidRPr="00B83D4F">
              <w:rPr>
                <w:sz w:val="20"/>
                <w:szCs w:val="20"/>
              </w:rPr>
              <w:t>2,32</w:t>
            </w:r>
          </w:p>
        </w:tc>
        <w:tc>
          <w:tcPr>
            <w:tcW w:w="540" w:type="pct"/>
            <w:tcBorders>
              <w:right w:val="single" w:sz="4" w:space="0" w:color="auto"/>
            </w:tcBorders>
            <w:vAlign w:val="center"/>
          </w:tcPr>
          <w:p w14:paraId="5A2DFD54" w14:textId="77777777" w:rsidR="00AB7DD9" w:rsidRPr="00B83D4F" w:rsidRDefault="00AB7DD9" w:rsidP="00A225DD">
            <w:pPr>
              <w:jc w:val="center"/>
              <w:rPr>
                <w:sz w:val="20"/>
                <w:szCs w:val="20"/>
              </w:rPr>
            </w:pPr>
            <w:r w:rsidRPr="00B83D4F">
              <w:rPr>
                <w:sz w:val="20"/>
                <w:szCs w:val="20"/>
              </w:rPr>
              <w:t>-</w:t>
            </w:r>
          </w:p>
        </w:tc>
        <w:tc>
          <w:tcPr>
            <w:tcW w:w="811" w:type="pct"/>
            <w:tcBorders>
              <w:top w:val="single" w:sz="4" w:space="0" w:color="auto"/>
              <w:left w:val="single" w:sz="4" w:space="0" w:color="auto"/>
              <w:bottom w:val="single" w:sz="4" w:space="0" w:color="auto"/>
              <w:right w:val="single" w:sz="6" w:space="0" w:color="auto"/>
            </w:tcBorders>
            <w:vAlign w:val="center"/>
          </w:tcPr>
          <w:p w14:paraId="315C56BC" w14:textId="77777777" w:rsidR="00AB7DD9" w:rsidRDefault="00AB7DD9" w:rsidP="00A225DD">
            <w:pPr>
              <w:autoSpaceDE w:val="0"/>
              <w:autoSpaceDN w:val="0"/>
              <w:spacing w:after="0"/>
              <w:jc w:val="left"/>
              <w:rPr>
                <w:b/>
                <w:bCs/>
                <w:sz w:val="20"/>
                <w:szCs w:val="20"/>
              </w:rPr>
            </w:pPr>
            <w:r>
              <w:rPr>
                <w:b/>
                <w:bCs/>
                <w:sz w:val="20"/>
                <w:szCs w:val="20"/>
              </w:rPr>
              <w:t>Планируемые к размещению объекты:</w:t>
            </w:r>
          </w:p>
          <w:p w14:paraId="3E782E42" w14:textId="77777777" w:rsidR="00AB7DD9" w:rsidRPr="00EE6362" w:rsidRDefault="00AB7DD9" w:rsidP="00A225DD">
            <w:pPr>
              <w:autoSpaceDE w:val="0"/>
              <w:autoSpaceDN w:val="0"/>
              <w:spacing w:after="0"/>
              <w:jc w:val="left"/>
              <w:rPr>
                <w:sz w:val="20"/>
                <w:szCs w:val="20"/>
              </w:rPr>
            </w:pPr>
            <w:r>
              <w:rPr>
                <w:sz w:val="20"/>
                <w:szCs w:val="20"/>
              </w:rPr>
              <w:t xml:space="preserve">- </w:t>
            </w:r>
            <w:r w:rsidRPr="00EE6362">
              <w:rPr>
                <w:sz w:val="20"/>
                <w:szCs w:val="20"/>
              </w:rPr>
              <w:t xml:space="preserve">602010102 Общеобразовательная организация (Общеобразовательная </w:t>
            </w:r>
            <w:r w:rsidRPr="00EE6362">
              <w:rPr>
                <w:sz w:val="20"/>
                <w:szCs w:val="20"/>
              </w:rPr>
              <w:lastRenderedPageBreak/>
              <w:t xml:space="preserve">школа на 1500 мест в </w:t>
            </w:r>
            <w:proofErr w:type="spellStart"/>
            <w:r w:rsidRPr="00EE6362">
              <w:rPr>
                <w:sz w:val="20"/>
                <w:szCs w:val="20"/>
              </w:rPr>
              <w:t>мкр</w:t>
            </w:r>
            <w:proofErr w:type="spellEnd"/>
            <w:r w:rsidRPr="00EE6362">
              <w:rPr>
                <w:sz w:val="20"/>
                <w:szCs w:val="20"/>
              </w:rPr>
              <w:t>. Университетский);</w:t>
            </w:r>
          </w:p>
          <w:p w14:paraId="23936A27" w14:textId="77777777" w:rsidR="00AB7DD9" w:rsidRPr="00EE6362" w:rsidRDefault="00AB7DD9" w:rsidP="00A225DD">
            <w:pPr>
              <w:spacing w:after="0"/>
              <w:jc w:val="left"/>
              <w:rPr>
                <w:color w:val="000000"/>
                <w:sz w:val="20"/>
                <w:szCs w:val="20"/>
              </w:rPr>
            </w:pPr>
            <w:r w:rsidRPr="00EE6362">
              <w:rPr>
                <w:color w:val="000000"/>
                <w:sz w:val="20"/>
                <w:szCs w:val="20"/>
              </w:rPr>
              <w:t xml:space="preserve">-602010102 Общеобразовательная организация (Общеобразовательная организация, на 1500 мест, г. Липецк, </w:t>
            </w:r>
            <w:r w:rsidRPr="00EE6362">
              <w:rPr>
                <w:sz w:val="20"/>
                <w:szCs w:val="20"/>
              </w:rPr>
              <w:t>Территория,</w:t>
            </w:r>
            <w:r>
              <w:rPr>
                <w:sz w:val="20"/>
                <w:szCs w:val="20"/>
              </w:rPr>
              <w:t xml:space="preserve"> </w:t>
            </w:r>
            <w:r w:rsidRPr="00EE6362">
              <w:rPr>
                <w:sz w:val="20"/>
                <w:szCs w:val="20"/>
              </w:rPr>
              <w:t>ограниченная улицами Виктора Музыки, Михаила Трунова, автомобильной дорогой Орёл-Тамбов и Лебедянским шоссе в городе Липецке</w:t>
            </w:r>
            <w:r w:rsidRPr="00EE6362">
              <w:rPr>
                <w:color w:val="000000"/>
                <w:sz w:val="20"/>
                <w:szCs w:val="20"/>
              </w:rPr>
              <w:t>)</w:t>
            </w:r>
          </w:p>
          <w:p w14:paraId="695C1B47" w14:textId="77777777" w:rsidR="00AB7DD9" w:rsidRPr="00EE6362" w:rsidRDefault="00AB7DD9" w:rsidP="00A225DD">
            <w:pPr>
              <w:pStyle w:val="afff1"/>
              <w:jc w:val="left"/>
              <w:rPr>
                <w:bCs/>
                <w:sz w:val="20"/>
                <w:szCs w:val="20"/>
                <w:lang w:eastAsia="en-US"/>
              </w:rPr>
            </w:pPr>
            <w:r w:rsidRPr="00EE6362">
              <w:rPr>
                <w:bCs/>
                <w:sz w:val="20"/>
                <w:szCs w:val="20"/>
                <w:lang w:eastAsia="en-US"/>
              </w:rPr>
              <w:t>-</w:t>
            </w:r>
            <w:r w:rsidRPr="00EE6362">
              <w:rPr>
                <w:bCs/>
                <w:sz w:val="20"/>
                <w:szCs w:val="20"/>
              </w:rPr>
              <w:t>602010102 Общеобразовательная организация (Общеобразовательная организация, на 1225 мест-</w:t>
            </w:r>
            <w:r w:rsidRPr="00EE6362">
              <w:rPr>
                <w:bCs/>
                <w:sz w:val="20"/>
                <w:szCs w:val="20"/>
                <w:lang w:eastAsia="en-US"/>
              </w:rPr>
              <w:t xml:space="preserve"> г. Липецк,</w:t>
            </w:r>
          </w:p>
          <w:p w14:paraId="0D8F6D14" w14:textId="77777777" w:rsidR="00AB7DD9" w:rsidRPr="00EE6362" w:rsidRDefault="00AB7DD9" w:rsidP="00A225DD">
            <w:pPr>
              <w:pStyle w:val="afff1"/>
              <w:jc w:val="left"/>
              <w:rPr>
                <w:bCs/>
                <w:sz w:val="20"/>
                <w:szCs w:val="20"/>
                <w:lang w:eastAsia="en-US"/>
              </w:rPr>
            </w:pPr>
            <w:r w:rsidRPr="00EE6362">
              <w:rPr>
                <w:bCs/>
                <w:sz w:val="20"/>
                <w:szCs w:val="20"/>
                <w:lang w:eastAsia="en-US"/>
              </w:rPr>
              <w:t>32, 33 микрорайоны)</w:t>
            </w:r>
          </w:p>
          <w:p w14:paraId="52585C86" w14:textId="77777777" w:rsidR="00AB7DD9" w:rsidRPr="00EE6362" w:rsidRDefault="00AB7DD9" w:rsidP="00A225DD">
            <w:pPr>
              <w:spacing w:after="0"/>
              <w:jc w:val="left"/>
              <w:rPr>
                <w:color w:val="000000"/>
                <w:sz w:val="20"/>
                <w:szCs w:val="20"/>
              </w:rPr>
            </w:pPr>
            <w:r w:rsidRPr="00EE6362">
              <w:rPr>
                <w:sz w:val="20"/>
                <w:szCs w:val="20"/>
              </w:rPr>
              <w:t xml:space="preserve">- </w:t>
            </w:r>
            <w:r w:rsidRPr="00EE6362">
              <w:rPr>
                <w:color w:val="000000"/>
                <w:sz w:val="20"/>
                <w:szCs w:val="20"/>
              </w:rPr>
              <w:t xml:space="preserve">602010102 Общеобразовательная организация на 1225 мест, г. Липецк, </w:t>
            </w:r>
            <w:proofErr w:type="spellStart"/>
            <w:r w:rsidRPr="00EE6362">
              <w:rPr>
                <w:color w:val="000000"/>
                <w:sz w:val="20"/>
                <w:szCs w:val="20"/>
              </w:rPr>
              <w:t>мкр</w:t>
            </w:r>
            <w:proofErr w:type="spellEnd"/>
            <w:r w:rsidRPr="00EE6362">
              <w:rPr>
                <w:color w:val="000000"/>
                <w:sz w:val="20"/>
                <w:szCs w:val="20"/>
              </w:rPr>
              <w:t>. «Елецкий»)</w:t>
            </w:r>
          </w:p>
          <w:p w14:paraId="22E26CBA"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sz w:val="20"/>
                <w:szCs w:val="20"/>
              </w:rPr>
              <w:t>- 602010501 Стационарные организации социального обслуживания (</w:t>
            </w:r>
            <w:r w:rsidRPr="00EE6362">
              <w:rPr>
                <w:rStyle w:val="16"/>
                <w:rFonts w:ascii="Times New Roman" w:eastAsiaTheme="majorEastAsia" w:hAnsi="Times New Roman" w:cs="Times New Roman"/>
                <w:sz w:val="20"/>
                <w:szCs w:val="20"/>
                <w:lang w:eastAsia="en-US"/>
              </w:rPr>
              <w:t xml:space="preserve">Конноспортивный комплекс «Золотая подкова» для занятий иппотерапией и лечебно-верховой ездой на базе ОГБУ «Центр реабилитации инвалидов и пожилых людей «Сосновый бор» (КСК «Золотая </w:t>
            </w:r>
            <w:r w:rsidRPr="00EE6362">
              <w:rPr>
                <w:rStyle w:val="16"/>
                <w:rFonts w:ascii="Times New Roman" w:eastAsiaTheme="majorEastAsia" w:hAnsi="Times New Roman" w:cs="Times New Roman"/>
                <w:sz w:val="20"/>
                <w:szCs w:val="20"/>
                <w:lang w:eastAsia="en-US"/>
              </w:rPr>
              <w:lastRenderedPageBreak/>
              <w:t>подкова»)- г. Липецк, ул. Морская, вл. 2а)</w:t>
            </w:r>
          </w:p>
          <w:p w14:paraId="6371F28F" w14:textId="77777777" w:rsidR="00AB7DD9" w:rsidRPr="00EE6362" w:rsidRDefault="00AB7DD9" w:rsidP="00A225DD">
            <w:pPr>
              <w:spacing w:after="0"/>
              <w:jc w:val="left"/>
              <w:rPr>
                <w:rFonts w:eastAsiaTheme="majorEastAsia"/>
                <w:sz w:val="20"/>
                <w:szCs w:val="20"/>
              </w:rPr>
            </w:pPr>
            <w:r>
              <w:rPr>
                <w:sz w:val="20"/>
                <w:szCs w:val="20"/>
              </w:rPr>
              <w:t xml:space="preserve">- </w:t>
            </w:r>
            <w:r w:rsidRPr="00EE6362">
              <w:rPr>
                <w:bCs/>
                <w:sz w:val="20"/>
                <w:szCs w:val="20"/>
                <w:lang w:eastAsia="ar-SA"/>
              </w:rPr>
              <w:t xml:space="preserve">602010201 </w:t>
            </w:r>
            <w:r w:rsidRPr="00EE6362">
              <w:rPr>
                <w:bCs/>
                <w:sz w:val="20"/>
                <w:szCs w:val="20"/>
              </w:rPr>
              <w:t>Объект культурно-просветительного назначения (</w:t>
            </w:r>
            <w:r w:rsidRPr="00EE6362">
              <w:rPr>
                <w:sz w:val="20"/>
                <w:szCs w:val="20"/>
              </w:rPr>
              <w:t>Областная научная библиотека - г. Липецк)</w:t>
            </w:r>
          </w:p>
          <w:p w14:paraId="257353BC"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w:t>
            </w:r>
            <w:r w:rsidRPr="00EE6362">
              <w:rPr>
                <w:sz w:val="20"/>
                <w:szCs w:val="20"/>
              </w:rPr>
              <w:t xml:space="preserve"> 602010402 </w:t>
            </w:r>
            <w:r w:rsidRPr="00EE6362">
              <w:rPr>
                <w:rStyle w:val="16"/>
                <w:rFonts w:ascii="Times New Roman" w:eastAsiaTheme="majorEastAsia" w:hAnsi="Times New Roman" w:cs="Times New Roman"/>
                <w:sz w:val="20"/>
                <w:szCs w:val="20"/>
                <w:lang w:eastAsia="en-US"/>
              </w:rPr>
              <w:t>Лечебно-профилактическая медицинская организация, оказывающая медицинскую помощь в амбулаторных условиях и (или) в условиях дневного стационара (</w:t>
            </w:r>
            <w:r w:rsidRPr="00EE6362">
              <w:rPr>
                <w:bCs/>
                <w:sz w:val="20"/>
                <w:szCs w:val="20"/>
                <w:lang w:eastAsia="en-US"/>
              </w:rPr>
              <w:t>Поликлинический корпус ГУЗ «Липецкая городская детская больница»</w:t>
            </w:r>
            <w:r w:rsidRPr="00EE6362">
              <w:rPr>
                <w:rStyle w:val="16"/>
                <w:rFonts w:ascii="Times New Roman" w:eastAsiaTheme="majorEastAsia" w:hAnsi="Times New Roman" w:cs="Times New Roman"/>
                <w:sz w:val="20"/>
                <w:szCs w:val="20"/>
                <w:lang w:eastAsia="en-US"/>
              </w:rPr>
              <w:t xml:space="preserve">- </w:t>
            </w:r>
            <w:r>
              <w:rPr>
                <w:rStyle w:val="16"/>
                <w:rFonts w:ascii="Times New Roman" w:eastAsiaTheme="majorEastAsia" w:hAnsi="Times New Roman" w:cs="Times New Roman"/>
                <w:sz w:val="20"/>
                <w:szCs w:val="20"/>
                <w:lang w:eastAsia="en-US"/>
              </w:rPr>
              <w:t>г</w:t>
            </w:r>
            <w:r>
              <w:rPr>
                <w:rStyle w:val="16"/>
                <w:rFonts w:ascii="Times New Roman" w:eastAsiaTheme="majorEastAsia" w:hAnsi="Times New Roman"/>
                <w:lang w:eastAsia="en-US"/>
              </w:rPr>
              <w:t xml:space="preserve">. Липецк, </w:t>
            </w:r>
            <w:r w:rsidRPr="00EE6362">
              <w:rPr>
                <w:rStyle w:val="16"/>
                <w:rFonts w:ascii="Times New Roman" w:eastAsiaTheme="majorEastAsia" w:hAnsi="Times New Roman" w:cs="Times New Roman"/>
                <w:sz w:val="20"/>
                <w:szCs w:val="20"/>
                <w:lang w:eastAsia="en-US"/>
              </w:rPr>
              <w:t>Гагарина)</w:t>
            </w:r>
          </w:p>
          <w:p w14:paraId="54600978"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w:t>
            </w:r>
            <w:r w:rsidRPr="00EE6362">
              <w:rPr>
                <w:sz w:val="20"/>
                <w:szCs w:val="20"/>
              </w:rPr>
              <w:t>602010401</w:t>
            </w:r>
            <w:r>
              <w:rPr>
                <w:sz w:val="20"/>
                <w:szCs w:val="20"/>
              </w:rPr>
              <w:t xml:space="preserve"> </w:t>
            </w:r>
            <w:r w:rsidRPr="00EE6362">
              <w:rPr>
                <w:rStyle w:val="16"/>
                <w:rFonts w:ascii="Times New Roman" w:eastAsiaTheme="majorEastAsia" w:hAnsi="Times New Roman" w:cs="Times New Roman"/>
                <w:sz w:val="20"/>
                <w:szCs w:val="20"/>
                <w:lang w:eastAsia="en-US"/>
              </w:rPr>
              <w:t>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 (Хирургический корпус на территории ГУЗ «Областная детская больница»- Московская</w:t>
            </w:r>
            <w:r>
              <w:rPr>
                <w:rStyle w:val="16"/>
                <w:rFonts w:ascii="Times New Roman" w:eastAsiaTheme="majorEastAsia" w:hAnsi="Times New Roman" w:cs="Times New Roman"/>
                <w:sz w:val="20"/>
                <w:szCs w:val="20"/>
                <w:lang w:eastAsia="en-US"/>
              </w:rPr>
              <w:t>,</w:t>
            </w:r>
            <w:r w:rsidRPr="00EE6362">
              <w:rPr>
                <w:rStyle w:val="16"/>
                <w:rFonts w:ascii="Times New Roman" w:eastAsiaTheme="majorEastAsia" w:hAnsi="Times New Roman" w:cs="Times New Roman"/>
                <w:sz w:val="20"/>
                <w:szCs w:val="20"/>
                <w:lang w:eastAsia="en-US"/>
              </w:rPr>
              <w:t xml:space="preserve"> 6а)</w:t>
            </w:r>
          </w:p>
          <w:p w14:paraId="035826F3"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w:t>
            </w:r>
            <w:r w:rsidRPr="00EE6362">
              <w:rPr>
                <w:sz w:val="20"/>
                <w:szCs w:val="20"/>
              </w:rPr>
              <w:t xml:space="preserve">602010402 </w:t>
            </w:r>
            <w:r w:rsidRPr="00EE6362">
              <w:rPr>
                <w:rStyle w:val="16"/>
                <w:rFonts w:ascii="Times New Roman" w:eastAsiaTheme="majorEastAsia" w:hAnsi="Times New Roman" w:cs="Times New Roman"/>
                <w:sz w:val="20"/>
                <w:szCs w:val="20"/>
                <w:lang w:eastAsia="en-US"/>
              </w:rPr>
              <w:t xml:space="preserve">Лечебно-профилактическая медицинская организация, оказывающая медицинскую помощь в амбулаторных условиях и (или) в условиях </w:t>
            </w:r>
            <w:r w:rsidRPr="00EE6362">
              <w:rPr>
                <w:rStyle w:val="16"/>
                <w:rFonts w:ascii="Times New Roman" w:eastAsiaTheme="majorEastAsia" w:hAnsi="Times New Roman" w:cs="Times New Roman"/>
                <w:sz w:val="20"/>
                <w:szCs w:val="20"/>
                <w:lang w:eastAsia="en-US"/>
              </w:rPr>
              <w:lastRenderedPageBreak/>
              <w:t xml:space="preserve">дневного стационара (Поликлиника - </w:t>
            </w:r>
            <w:r w:rsidRPr="00EE6362">
              <w:rPr>
                <w:sz w:val="20"/>
                <w:szCs w:val="20"/>
                <w:lang w:eastAsia="en-US"/>
              </w:rPr>
              <w:t>в районе улиц Железнякова-Ботаническая в городе Липецке</w:t>
            </w:r>
            <w:r w:rsidRPr="00EE6362">
              <w:rPr>
                <w:rStyle w:val="16"/>
                <w:rFonts w:ascii="Times New Roman" w:eastAsiaTheme="majorEastAsia" w:hAnsi="Times New Roman" w:cs="Times New Roman"/>
                <w:sz w:val="20"/>
                <w:szCs w:val="20"/>
                <w:lang w:eastAsia="en-US"/>
              </w:rPr>
              <w:t>)</w:t>
            </w:r>
          </w:p>
          <w:p w14:paraId="67DAF066"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w:t>
            </w:r>
            <w:r w:rsidRPr="00EE6362">
              <w:rPr>
                <w:sz w:val="20"/>
                <w:szCs w:val="20"/>
              </w:rPr>
              <w:t xml:space="preserve">602010402 </w:t>
            </w:r>
            <w:r w:rsidRPr="00EE6362">
              <w:rPr>
                <w:rStyle w:val="16"/>
                <w:rFonts w:ascii="Times New Roman" w:eastAsiaTheme="majorEastAsia" w:hAnsi="Times New Roman" w:cs="Times New Roman"/>
                <w:sz w:val="20"/>
                <w:szCs w:val="20"/>
                <w:lang w:eastAsia="en-US"/>
              </w:rPr>
              <w:t xml:space="preserve">Лечебно-профилактическая медицинская организация, оказывающая медицинскую помощь в амбулаторных условиях и (или) в условиях дневного стационара (Поликлиника (600 посещений в смену- </w:t>
            </w:r>
            <w:proofErr w:type="spellStart"/>
            <w:r w:rsidRPr="00EE6362">
              <w:rPr>
                <w:rStyle w:val="16"/>
                <w:rFonts w:ascii="Times New Roman" w:eastAsiaTheme="majorEastAsia" w:hAnsi="Times New Roman" w:cs="Times New Roman"/>
                <w:sz w:val="20"/>
                <w:szCs w:val="20"/>
                <w:lang w:eastAsia="en-US"/>
              </w:rPr>
              <w:t>мкр</w:t>
            </w:r>
            <w:proofErr w:type="spellEnd"/>
            <w:r w:rsidRPr="00EE6362">
              <w:rPr>
                <w:rStyle w:val="16"/>
                <w:rFonts w:ascii="Times New Roman" w:eastAsiaTheme="majorEastAsia" w:hAnsi="Times New Roman" w:cs="Times New Roman"/>
                <w:sz w:val="20"/>
                <w:szCs w:val="20"/>
                <w:lang w:eastAsia="en-US"/>
              </w:rPr>
              <w:t>. 32-33</w:t>
            </w:r>
            <w:r>
              <w:rPr>
                <w:rStyle w:val="16"/>
                <w:rFonts w:ascii="Times New Roman" w:eastAsiaTheme="majorEastAsia" w:hAnsi="Times New Roman" w:cs="Times New Roman"/>
                <w:sz w:val="20"/>
                <w:szCs w:val="20"/>
                <w:lang w:eastAsia="en-US"/>
              </w:rPr>
              <w:t xml:space="preserve"> </w:t>
            </w:r>
            <w:r>
              <w:rPr>
                <w:rStyle w:val="16"/>
                <w:rFonts w:ascii="Times New Roman" w:eastAsiaTheme="majorEastAsia" w:hAnsi="Times New Roman"/>
                <w:lang w:eastAsia="en-US"/>
              </w:rPr>
              <w:t>в городе Липецке</w:t>
            </w:r>
            <w:r w:rsidRPr="00EE6362">
              <w:rPr>
                <w:rStyle w:val="16"/>
                <w:rFonts w:ascii="Times New Roman" w:eastAsiaTheme="majorEastAsia" w:hAnsi="Times New Roman" w:cs="Times New Roman"/>
                <w:sz w:val="20"/>
                <w:szCs w:val="20"/>
                <w:lang w:eastAsia="en-US"/>
              </w:rPr>
              <w:t>)</w:t>
            </w:r>
          </w:p>
          <w:p w14:paraId="554554C4"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w:t>
            </w:r>
            <w:r w:rsidRPr="00EE6362">
              <w:rPr>
                <w:sz w:val="20"/>
                <w:szCs w:val="20"/>
              </w:rPr>
              <w:t xml:space="preserve">602010402 </w:t>
            </w:r>
            <w:r w:rsidRPr="00EE6362">
              <w:rPr>
                <w:rStyle w:val="16"/>
                <w:rFonts w:ascii="Times New Roman" w:eastAsiaTheme="majorEastAsia" w:hAnsi="Times New Roman" w:cs="Times New Roman"/>
                <w:sz w:val="20"/>
                <w:szCs w:val="20"/>
                <w:lang w:eastAsia="en-US"/>
              </w:rPr>
              <w:t>Лечебно-профилактическая медицинская организация, оказывающая медицинскую помощь в амбулаторных условиях и (или) в условиях дневного стационара (Поликлиника 600 посещений д/</w:t>
            </w:r>
            <w:proofErr w:type="spellStart"/>
            <w:r w:rsidRPr="00EE6362">
              <w:rPr>
                <w:rStyle w:val="16"/>
                <w:rFonts w:ascii="Times New Roman" w:eastAsiaTheme="majorEastAsia" w:hAnsi="Times New Roman" w:cs="Times New Roman"/>
                <w:sz w:val="20"/>
                <w:szCs w:val="20"/>
                <w:lang w:eastAsia="en-US"/>
              </w:rPr>
              <w:t>вз</w:t>
            </w:r>
            <w:proofErr w:type="spellEnd"/>
            <w:r w:rsidRPr="00EE6362">
              <w:rPr>
                <w:rStyle w:val="16"/>
                <w:rFonts w:ascii="Times New Roman" w:eastAsiaTheme="majorEastAsia" w:hAnsi="Times New Roman" w:cs="Times New Roman"/>
                <w:sz w:val="20"/>
                <w:szCs w:val="20"/>
                <w:lang w:eastAsia="en-US"/>
              </w:rPr>
              <w:t xml:space="preserve">, 200 посещений д/дет – </w:t>
            </w:r>
            <w:proofErr w:type="spellStart"/>
            <w:r w:rsidRPr="00EE6362">
              <w:rPr>
                <w:rStyle w:val="16"/>
                <w:rFonts w:ascii="Times New Roman" w:eastAsiaTheme="majorEastAsia" w:hAnsi="Times New Roman" w:cs="Times New Roman"/>
                <w:sz w:val="20"/>
                <w:szCs w:val="20"/>
                <w:lang w:eastAsia="en-US"/>
              </w:rPr>
              <w:t>мкр</w:t>
            </w:r>
            <w:proofErr w:type="spellEnd"/>
            <w:r w:rsidRPr="00EE6362">
              <w:rPr>
                <w:rStyle w:val="16"/>
                <w:rFonts w:ascii="Times New Roman" w:eastAsiaTheme="majorEastAsia" w:hAnsi="Times New Roman" w:cs="Times New Roman"/>
                <w:sz w:val="20"/>
                <w:szCs w:val="20"/>
                <w:lang w:eastAsia="en-US"/>
              </w:rPr>
              <w:t>.</w:t>
            </w:r>
            <w:r>
              <w:rPr>
                <w:rStyle w:val="16"/>
                <w:rFonts w:ascii="Times New Roman" w:eastAsiaTheme="majorEastAsia" w:hAnsi="Times New Roman" w:cs="Times New Roman"/>
                <w:sz w:val="20"/>
                <w:szCs w:val="20"/>
                <w:lang w:eastAsia="en-US"/>
              </w:rPr>
              <w:t xml:space="preserve"> </w:t>
            </w:r>
            <w:r w:rsidRPr="00EE6362">
              <w:rPr>
                <w:rStyle w:val="16"/>
                <w:rFonts w:ascii="Times New Roman" w:eastAsiaTheme="majorEastAsia" w:hAnsi="Times New Roman" w:cs="Times New Roman"/>
                <w:sz w:val="20"/>
                <w:szCs w:val="20"/>
                <w:lang w:eastAsia="en-US"/>
              </w:rPr>
              <w:t>Университетский</w:t>
            </w:r>
            <w:r>
              <w:rPr>
                <w:rStyle w:val="16"/>
                <w:rFonts w:ascii="Times New Roman" w:eastAsiaTheme="majorEastAsia" w:hAnsi="Times New Roman" w:cs="Times New Roman"/>
                <w:sz w:val="20"/>
                <w:szCs w:val="20"/>
                <w:lang w:eastAsia="en-US"/>
              </w:rPr>
              <w:t>,</w:t>
            </w:r>
            <w:r>
              <w:rPr>
                <w:rStyle w:val="16"/>
                <w:rFonts w:ascii="Times New Roman" w:eastAsiaTheme="majorEastAsia" w:hAnsi="Times New Roman"/>
                <w:lang w:eastAsia="en-US"/>
              </w:rPr>
              <w:t xml:space="preserve"> г. Липецк</w:t>
            </w:r>
            <w:r w:rsidRPr="00EE6362">
              <w:rPr>
                <w:rStyle w:val="16"/>
                <w:rFonts w:ascii="Times New Roman" w:eastAsiaTheme="majorEastAsia" w:hAnsi="Times New Roman" w:cs="Times New Roman"/>
                <w:sz w:val="20"/>
                <w:szCs w:val="20"/>
                <w:lang w:eastAsia="en-US"/>
              </w:rPr>
              <w:t>)</w:t>
            </w:r>
          </w:p>
          <w:p w14:paraId="5FD1C9A1"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w:t>
            </w:r>
            <w:r w:rsidRPr="00EE6362">
              <w:rPr>
                <w:sz w:val="20"/>
                <w:szCs w:val="20"/>
              </w:rPr>
              <w:t xml:space="preserve">602010402 </w:t>
            </w:r>
            <w:r w:rsidRPr="00EE6362">
              <w:rPr>
                <w:rStyle w:val="16"/>
                <w:rFonts w:ascii="Times New Roman" w:eastAsiaTheme="majorEastAsia" w:hAnsi="Times New Roman" w:cs="Times New Roman"/>
                <w:sz w:val="20"/>
                <w:szCs w:val="20"/>
                <w:lang w:eastAsia="en-US"/>
              </w:rPr>
              <w:t xml:space="preserve">Лечебно-профилактическая медицинская организация, оказывающая медицинскую помощь в амбулаторных условиях и (или) в условиях дневного стационара (Поликлиника </w:t>
            </w:r>
            <w:r w:rsidRPr="00EE6362">
              <w:rPr>
                <w:rStyle w:val="16"/>
                <w:rFonts w:ascii="Times New Roman" w:eastAsiaTheme="majorEastAsia" w:hAnsi="Times New Roman" w:cs="Times New Roman"/>
                <w:sz w:val="20"/>
                <w:szCs w:val="20"/>
              </w:rPr>
              <w:t xml:space="preserve">– </w:t>
            </w:r>
            <w:proofErr w:type="spellStart"/>
            <w:r w:rsidRPr="00EE6362">
              <w:rPr>
                <w:rStyle w:val="16"/>
                <w:rFonts w:ascii="Times New Roman" w:eastAsiaTheme="majorEastAsia" w:hAnsi="Times New Roman" w:cs="Times New Roman"/>
                <w:sz w:val="20"/>
                <w:szCs w:val="20"/>
              </w:rPr>
              <w:t>мкр</w:t>
            </w:r>
            <w:proofErr w:type="spellEnd"/>
            <w:r w:rsidRPr="00EE6362">
              <w:rPr>
                <w:rStyle w:val="16"/>
                <w:rFonts w:ascii="Times New Roman" w:eastAsiaTheme="majorEastAsia" w:hAnsi="Times New Roman" w:cs="Times New Roman"/>
                <w:sz w:val="20"/>
                <w:szCs w:val="20"/>
              </w:rPr>
              <w:t>. 30-31</w:t>
            </w:r>
            <w:r>
              <w:rPr>
                <w:rStyle w:val="16"/>
                <w:rFonts w:ascii="Times New Roman" w:eastAsiaTheme="majorEastAsia" w:hAnsi="Times New Roman"/>
                <w:lang w:eastAsia="en-US"/>
              </w:rPr>
              <w:t xml:space="preserve"> в городе Липецке</w:t>
            </w:r>
            <w:r w:rsidRPr="00EE6362">
              <w:rPr>
                <w:rStyle w:val="16"/>
                <w:rFonts w:ascii="Times New Roman" w:eastAsiaTheme="majorEastAsia" w:hAnsi="Times New Roman" w:cs="Times New Roman"/>
                <w:sz w:val="20"/>
                <w:szCs w:val="20"/>
                <w:lang w:eastAsia="en-US"/>
              </w:rPr>
              <w:t>)</w:t>
            </w:r>
          </w:p>
          <w:p w14:paraId="0E310AF2"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sz w:val="20"/>
                <w:szCs w:val="20"/>
              </w:rPr>
              <w:lastRenderedPageBreak/>
              <w:t xml:space="preserve">- 602010401 </w:t>
            </w:r>
            <w:r w:rsidRPr="00EE6362">
              <w:rPr>
                <w:rStyle w:val="16"/>
                <w:rFonts w:ascii="Times New Roman" w:eastAsiaTheme="majorEastAsia" w:hAnsi="Times New Roman" w:cs="Times New Roman"/>
                <w:sz w:val="20"/>
                <w:szCs w:val="20"/>
                <w:lang w:eastAsia="en-US"/>
              </w:rPr>
              <w:t xml:space="preserve">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 (Инфекционный </w:t>
            </w:r>
            <w:proofErr w:type="spellStart"/>
            <w:r w:rsidRPr="00EE6362">
              <w:rPr>
                <w:rStyle w:val="16"/>
                <w:rFonts w:ascii="Times New Roman" w:eastAsiaTheme="majorEastAsia" w:hAnsi="Times New Roman" w:cs="Times New Roman"/>
                <w:sz w:val="20"/>
                <w:szCs w:val="20"/>
                <w:lang w:eastAsia="en-US"/>
              </w:rPr>
              <w:t>боксированный</w:t>
            </w:r>
            <w:proofErr w:type="spellEnd"/>
            <w:r w:rsidRPr="00EE6362">
              <w:rPr>
                <w:rStyle w:val="16"/>
                <w:rFonts w:ascii="Times New Roman" w:eastAsiaTheme="majorEastAsia" w:hAnsi="Times New Roman" w:cs="Times New Roman"/>
                <w:sz w:val="20"/>
                <w:szCs w:val="20"/>
                <w:lang w:eastAsia="en-US"/>
              </w:rPr>
              <w:t xml:space="preserve"> корпус на территории ГУЗ «Липецкая областная клиническая инфекционная больница» - </w:t>
            </w:r>
            <w:r>
              <w:rPr>
                <w:rStyle w:val="16"/>
                <w:rFonts w:ascii="Times New Roman" w:eastAsiaTheme="majorEastAsia" w:hAnsi="Times New Roman" w:cs="Times New Roman"/>
                <w:sz w:val="20"/>
                <w:szCs w:val="20"/>
                <w:lang w:eastAsia="en-US"/>
              </w:rPr>
              <w:t>г</w:t>
            </w:r>
            <w:r>
              <w:rPr>
                <w:rStyle w:val="16"/>
                <w:rFonts w:ascii="Times New Roman" w:eastAsiaTheme="majorEastAsia" w:hAnsi="Times New Roman"/>
                <w:lang w:eastAsia="en-US"/>
              </w:rPr>
              <w:t xml:space="preserve">. Липецк, </w:t>
            </w:r>
            <w:r w:rsidRPr="00EE6362">
              <w:rPr>
                <w:rStyle w:val="16"/>
                <w:rFonts w:ascii="Times New Roman" w:eastAsiaTheme="majorEastAsia" w:hAnsi="Times New Roman" w:cs="Times New Roman"/>
                <w:sz w:val="20"/>
                <w:szCs w:val="20"/>
                <w:lang w:eastAsia="en-US"/>
              </w:rPr>
              <w:t>Космонавтов</w:t>
            </w:r>
            <w:r>
              <w:rPr>
                <w:rStyle w:val="16"/>
                <w:rFonts w:ascii="Times New Roman" w:eastAsiaTheme="majorEastAsia" w:hAnsi="Times New Roman" w:cs="Times New Roman"/>
                <w:sz w:val="20"/>
                <w:szCs w:val="20"/>
                <w:lang w:eastAsia="en-US"/>
              </w:rPr>
              <w:t>,</w:t>
            </w:r>
            <w:r w:rsidRPr="00EE6362">
              <w:rPr>
                <w:rStyle w:val="16"/>
                <w:rFonts w:ascii="Times New Roman" w:eastAsiaTheme="majorEastAsia" w:hAnsi="Times New Roman" w:cs="Times New Roman"/>
                <w:sz w:val="20"/>
                <w:szCs w:val="20"/>
                <w:lang w:eastAsia="en-US"/>
              </w:rPr>
              <w:t xml:space="preserve"> 37а)</w:t>
            </w:r>
          </w:p>
          <w:p w14:paraId="0A7D9725" w14:textId="77777777" w:rsidR="00AB7DD9" w:rsidRPr="00EE6362" w:rsidRDefault="00AB7DD9" w:rsidP="00A225DD">
            <w:pPr>
              <w:autoSpaceDE w:val="0"/>
              <w:autoSpaceDN w:val="0"/>
              <w:spacing w:after="0"/>
              <w:jc w:val="left"/>
              <w:rPr>
                <w:rFonts w:eastAsiaTheme="majorEastAsia"/>
                <w:sz w:val="20"/>
                <w:szCs w:val="20"/>
              </w:rPr>
            </w:pPr>
            <w:r w:rsidRPr="00EE6362">
              <w:rPr>
                <w:rStyle w:val="16"/>
                <w:rFonts w:ascii="Times New Roman" w:eastAsiaTheme="majorEastAsia" w:hAnsi="Times New Roman" w:cs="Times New Roman"/>
                <w:sz w:val="20"/>
                <w:szCs w:val="20"/>
              </w:rPr>
              <w:t xml:space="preserve">- </w:t>
            </w:r>
            <w:r w:rsidRPr="00EE6362">
              <w:rPr>
                <w:sz w:val="20"/>
                <w:szCs w:val="20"/>
              </w:rPr>
              <w:t xml:space="preserve">602010401 </w:t>
            </w:r>
            <w:r w:rsidRPr="00EE6362">
              <w:rPr>
                <w:rStyle w:val="16"/>
                <w:rFonts w:ascii="Times New Roman" w:eastAsiaTheme="majorEastAsia" w:hAnsi="Times New Roman" w:cs="Times New Roman"/>
                <w:sz w:val="20"/>
                <w:szCs w:val="20"/>
                <w:lang w:eastAsia="en-US"/>
              </w:rPr>
              <w:t xml:space="preserve">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 </w:t>
            </w:r>
            <w:r w:rsidRPr="00EE6362">
              <w:rPr>
                <w:rStyle w:val="16"/>
                <w:rFonts w:ascii="Times New Roman" w:eastAsiaTheme="majorEastAsia" w:hAnsi="Times New Roman" w:cs="Times New Roman"/>
                <w:sz w:val="20"/>
                <w:szCs w:val="20"/>
              </w:rPr>
              <w:t xml:space="preserve">(Операционный блок с отделением анестезиологии и реанимации областного онкологического диспансера </w:t>
            </w:r>
            <w:r>
              <w:rPr>
                <w:rStyle w:val="16"/>
                <w:rFonts w:ascii="Times New Roman" w:eastAsiaTheme="majorEastAsia" w:hAnsi="Times New Roman" w:cs="Times New Roman"/>
                <w:sz w:val="20"/>
                <w:szCs w:val="20"/>
              </w:rPr>
              <w:t>–</w:t>
            </w:r>
            <w:r w:rsidRPr="00EE6362">
              <w:rPr>
                <w:rStyle w:val="16"/>
                <w:rFonts w:ascii="Times New Roman" w:eastAsiaTheme="majorEastAsia" w:hAnsi="Times New Roman" w:cs="Times New Roman"/>
                <w:sz w:val="20"/>
                <w:szCs w:val="20"/>
              </w:rPr>
              <w:t xml:space="preserve"> </w:t>
            </w:r>
            <w:r>
              <w:rPr>
                <w:rStyle w:val="16"/>
                <w:rFonts w:ascii="Times New Roman" w:eastAsiaTheme="majorEastAsia" w:hAnsi="Times New Roman" w:cs="Times New Roman"/>
                <w:sz w:val="20"/>
                <w:szCs w:val="20"/>
              </w:rPr>
              <w:t>г</w:t>
            </w:r>
            <w:r>
              <w:rPr>
                <w:rStyle w:val="16"/>
                <w:rFonts w:ascii="Times New Roman" w:eastAsiaTheme="majorEastAsia" w:hAnsi="Times New Roman"/>
              </w:rPr>
              <w:t xml:space="preserve">. Липецк, </w:t>
            </w:r>
            <w:r w:rsidRPr="00EE6362">
              <w:rPr>
                <w:sz w:val="20"/>
                <w:szCs w:val="20"/>
                <w:lang w:eastAsia="en-US"/>
              </w:rPr>
              <w:t>ул. Адмирала Макарова</w:t>
            </w:r>
            <w:r>
              <w:rPr>
                <w:sz w:val="20"/>
                <w:szCs w:val="20"/>
                <w:lang w:eastAsia="en-US"/>
              </w:rPr>
              <w:t xml:space="preserve">, </w:t>
            </w:r>
            <w:r w:rsidRPr="00EE6362">
              <w:rPr>
                <w:sz w:val="20"/>
                <w:szCs w:val="20"/>
                <w:lang w:eastAsia="en-US"/>
              </w:rPr>
              <w:t>1Е)</w:t>
            </w:r>
          </w:p>
          <w:p w14:paraId="0F1C26E2"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rPr>
            </w:pPr>
            <w:r w:rsidRPr="00EE6362">
              <w:rPr>
                <w:color w:val="000000"/>
                <w:sz w:val="20"/>
                <w:szCs w:val="20"/>
              </w:rPr>
              <w:t xml:space="preserve">- 602010103 Организация дополнительного образования (Центр одаренных детей, 30000 м2, г. Липецк, </w:t>
            </w:r>
            <w:r>
              <w:rPr>
                <w:color w:val="000000"/>
                <w:sz w:val="20"/>
                <w:szCs w:val="20"/>
              </w:rPr>
              <w:t>в районе 50 лет НЛМК</w:t>
            </w:r>
            <w:r w:rsidRPr="00EE6362">
              <w:rPr>
                <w:color w:val="000000"/>
                <w:sz w:val="20"/>
                <w:szCs w:val="20"/>
              </w:rPr>
              <w:t>)</w:t>
            </w:r>
          </w:p>
          <w:p w14:paraId="460C67AB"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- 602010301 Объект спорта, включающий раздельно </w:t>
            </w:r>
            <w:r w:rsidRPr="00EE6362">
              <w:rPr>
                <w:rStyle w:val="16"/>
                <w:rFonts w:ascii="Times New Roman" w:eastAsiaTheme="majorEastAsia" w:hAnsi="Times New Roman" w:cs="Times New Roman"/>
                <w:sz w:val="20"/>
                <w:szCs w:val="20"/>
                <w:lang w:eastAsia="en-US"/>
              </w:rPr>
              <w:lastRenderedPageBreak/>
              <w:t xml:space="preserve">нормируемые спортивные сооружения (объекты) (в т. ч. физкультурно-оздоровительный комплекс) (строительство крытого футбольного манежа в </w:t>
            </w:r>
            <w:proofErr w:type="spellStart"/>
            <w:proofErr w:type="gramStart"/>
            <w:r w:rsidRPr="00EE6362">
              <w:rPr>
                <w:rStyle w:val="16"/>
                <w:rFonts w:ascii="Times New Roman" w:eastAsiaTheme="majorEastAsia" w:hAnsi="Times New Roman" w:cs="Times New Roman"/>
                <w:sz w:val="20"/>
                <w:szCs w:val="20"/>
                <w:lang w:eastAsia="en-US"/>
              </w:rPr>
              <w:t>г.Липецк,</w:t>
            </w:r>
            <w:r>
              <w:rPr>
                <w:rStyle w:val="16"/>
                <w:rFonts w:ascii="Times New Roman" w:eastAsiaTheme="majorEastAsia" w:hAnsi="Times New Roman" w:cs="Times New Roman"/>
                <w:sz w:val="20"/>
                <w:szCs w:val="20"/>
                <w:lang w:eastAsia="en-US"/>
              </w:rPr>
              <w:t>в</w:t>
            </w:r>
            <w:proofErr w:type="spellEnd"/>
            <w:proofErr w:type="gramEnd"/>
            <w:r>
              <w:rPr>
                <w:rStyle w:val="16"/>
                <w:rFonts w:ascii="Times New Roman" w:eastAsiaTheme="majorEastAsia" w:hAnsi="Times New Roman"/>
                <w:lang w:eastAsia="en-US"/>
              </w:rPr>
              <w:t xml:space="preserve"> районе ул. Кривенкова</w:t>
            </w:r>
            <w:r w:rsidRPr="00EE6362">
              <w:rPr>
                <w:rStyle w:val="16"/>
                <w:rFonts w:ascii="Times New Roman" w:eastAsiaTheme="majorEastAsia" w:hAnsi="Times New Roman" w:cs="Times New Roman"/>
                <w:sz w:val="20"/>
                <w:szCs w:val="20"/>
                <w:lang w:eastAsia="en-US"/>
              </w:rPr>
              <w:t>)</w:t>
            </w:r>
          </w:p>
          <w:p w14:paraId="64F1F478"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 xml:space="preserve">-602010203 Зрелищная организация </w:t>
            </w:r>
          </w:p>
          <w:p w14:paraId="313C8845"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sz w:val="20"/>
                <w:szCs w:val="20"/>
                <w:lang w:eastAsia="en-US"/>
              </w:rPr>
              <w:t>(Качественное и количественное улучшение уровня оказания услуг учреждениями культуры Концертный зал на 1500 мест</w:t>
            </w:r>
            <w:r>
              <w:rPr>
                <w:rStyle w:val="16"/>
                <w:rFonts w:ascii="Times New Roman" w:eastAsiaTheme="majorEastAsia" w:hAnsi="Times New Roman" w:cs="Times New Roman"/>
                <w:sz w:val="20"/>
                <w:szCs w:val="20"/>
                <w:lang w:eastAsia="en-US"/>
              </w:rPr>
              <w:t>,</w:t>
            </w:r>
            <w:r>
              <w:rPr>
                <w:rStyle w:val="16"/>
                <w:rFonts w:ascii="Times New Roman" w:eastAsiaTheme="majorEastAsia" w:hAnsi="Times New Roman"/>
                <w:lang w:eastAsia="en-US"/>
              </w:rPr>
              <w:t xml:space="preserve"> г. Липецк, территория завода Свободный Сокол</w:t>
            </w:r>
            <w:r w:rsidRPr="00EE6362">
              <w:rPr>
                <w:rStyle w:val="16"/>
                <w:rFonts w:ascii="Times New Roman" w:eastAsiaTheme="majorEastAsia" w:hAnsi="Times New Roman" w:cs="Times New Roman"/>
                <w:sz w:val="20"/>
                <w:szCs w:val="20"/>
                <w:lang w:eastAsia="en-US"/>
              </w:rPr>
              <w:t xml:space="preserve">)       </w:t>
            </w:r>
          </w:p>
          <w:p w14:paraId="7A448F63" w14:textId="77777777" w:rsidR="00AB7DD9" w:rsidRPr="00EE6362"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EE6362">
              <w:rPr>
                <w:rStyle w:val="16"/>
                <w:rFonts w:ascii="Times New Roman" w:eastAsiaTheme="majorEastAsia" w:hAnsi="Times New Roman" w:cs="Times New Roman"/>
                <w:b/>
                <w:bCs/>
                <w:sz w:val="20"/>
                <w:szCs w:val="20"/>
                <w:lang w:eastAsia="en-US"/>
              </w:rPr>
              <w:t>Планируемые к реконструкции объекты</w:t>
            </w:r>
            <w:r w:rsidRPr="00EE6362">
              <w:rPr>
                <w:rStyle w:val="16"/>
                <w:rFonts w:ascii="Times New Roman" w:eastAsiaTheme="majorEastAsia" w:hAnsi="Times New Roman" w:cs="Times New Roman"/>
                <w:sz w:val="20"/>
                <w:szCs w:val="20"/>
                <w:lang w:eastAsia="en-US"/>
              </w:rPr>
              <w:t>:</w:t>
            </w:r>
          </w:p>
          <w:p w14:paraId="333DBE61" w14:textId="77777777" w:rsidR="00AB7DD9" w:rsidRPr="00EE6362" w:rsidRDefault="00AB7DD9" w:rsidP="00A225DD">
            <w:pPr>
              <w:autoSpaceDE w:val="0"/>
              <w:autoSpaceDN w:val="0"/>
              <w:spacing w:after="0"/>
              <w:jc w:val="left"/>
              <w:rPr>
                <w:rFonts w:eastAsiaTheme="majorEastAsia"/>
                <w:sz w:val="20"/>
                <w:szCs w:val="20"/>
              </w:rPr>
            </w:pPr>
            <w:r w:rsidRPr="00EE6362">
              <w:rPr>
                <w:sz w:val="20"/>
                <w:szCs w:val="20"/>
              </w:rPr>
              <w:t>- 602010401 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 (корпус ГУЗ «Липецкий областной перинатальный центр» -</w:t>
            </w:r>
            <w:r>
              <w:rPr>
                <w:sz w:val="20"/>
                <w:szCs w:val="20"/>
              </w:rPr>
              <w:t xml:space="preserve"> г. Липецк</w:t>
            </w:r>
            <w:r w:rsidRPr="00EE6362">
              <w:rPr>
                <w:sz w:val="20"/>
                <w:szCs w:val="20"/>
              </w:rPr>
              <w:t xml:space="preserve"> Московская</w:t>
            </w:r>
            <w:r>
              <w:rPr>
                <w:sz w:val="20"/>
                <w:szCs w:val="20"/>
              </w:rPr>
              <w:t>,</w:t>
            </w:r>
            <w:r w:rsidRPr="00EE6362">
              <w:rPr>
                <w:sz w:val="20"/>
                <w:szCs w:val="20"/>
              </w:rPr>
              <w:t xml:space="preserve"> 6г)</w:t>
            </w:r>
          </w:p>
          <w:p w14:paraId="62BD5AFD" w14:textId="77777777" w:rsidR="00AB7DD9" w:rsidRPr="00EE6362" w:rsidRDefault="00AB7DD9" w:rsidP="00A225DD">
            <w:pPr>
              <w:autoSpaceDE w:val="0"/>
              <w:autoSpaceDN w:val="0"/>
              <w:spacing w:after="0"/>
              <w:jc w:val="left"/>
              <w:rPr>
                <w:sz w:val="20"/>
                <w:szCs w:val="20"/>
              </w:rPr>
            </w:pPr>
            <w:r w:rsidRPr="00EE6362">
              <w:rPr>
                <w:sz w:val="20"/>
                <w:szCs w:val="20"/>
              </w:rPr>
              <w:t xml:space="preserve">- 602010402 Лечебно-профилактическая медицинская организация, оказывающая медицинскую помощь в амбулаторных </w:t>
            </w:r>
            <w:r w:rsidRPr="00EE6362">
              <w:rPr>
                <w:sz w:val="20"/>
                <w:szCs w:val="20"/>
              </w:rPr>
              <w:lastRenderedPageBreak/>
              <w:t>условиях и (или) в условиях дневного стационара (ГУЗ «Липецкая городская больница № 4 «Липецк-Мед» - Поликлиническое отделение - г. Липецк, ул. Писарева, 2а)</w:t>
            </w:r>
          </w:p>
          <w:p w14:paraId="15588E41" w14:textId="77777777" w:rsidR="00AB7DD9" w:rsidRPr="00B83D4F" w:rsidRDefault="00AB7DD9" w:rsidP="00A225DD">
            <w:pPr>
              <w:autoSpaceDE w:val="0"/>
              <w:autoSpaceDN w:val="0"/>
              <w:spacing w:after="0"/>
              <w:jc w:val="left"/>
              <w:rPr>
                <w:sz w:val="20"/>
                <w:szCs w:val="20"/>
              </w:rPr>
            </w:pPr>
            <w:r w:rsidRPr="00EE6362">
              <w:rPr>
                <w:sz w:val="20"/>
                <w:szCs w:val="20"/>
              </w:rPr>
              <w:t>- 602010502 Комплексная полустационарная и нестационарная организация социального обслуживания (ОКУ «Кризисный центр помощи женщинам и детям» в г.</w:t>
            </w:r>
            <w:r>
              <w:rPr>
                <w:sz w:val="20"/>
                <w:szCs w:val="20"/>
              </w:rPr>
              <w:t xml:space="preserve"> </w:t>
            </w:r>
            <w:r w:rsidRPr="00EE6362">
              <w:rPr>
                <w:sz w:val="20"/>
                <w:szCs w:val="20"/>
              </w:rPr>
              <w:t xml:space="preserve">Липецке – </w:t>
            </w:r>
            <w:r>
              <w:rPr>
                <w:sz w:val="20"/>
                <w:szCs w:val="20"/>
              </w:rPr>
              <w:t xml:space="preserve">г. Липецк, </w:t>
            </w:r>
            <w:r w:rsidRPr="00EE6362">
              <w:rPr>
                <w:sz w:val="20"/>
                <w:szCs w:val="20"/>
              </w:rPr>
              <w:t>Ибаррури, 1а)</w:t>
            </w:r>
          </w:p>
        </w:tc>
        <w:tc>
          <w:tcPr>
            <w:tcW w:w="1983" w:type="pct"/>
            <w:tcBorders>
              <w:top w:val="single" w:sz="4" w:space="0" w:color="auto"/>
              <w:left w:val="single" w:sz="4" w:space="0" w:color="auto"/>
              <w:bottom w:val="single" w:sz="4" w:space="0" w:color="auto"/>
              <w:right w:val="single" w:sz="4" w:space="0" w:color="auto"/>
            </w:tcBorders>
            <w:vAlign w:val="center"/>
          </w:tcPr>
          <w:p w14:paraId="01560E23" w14:textId="77777777" w:rsidR="00AB7DD9" w:rsidRDefault="00AB7DD9" w:rsidP="00A225DD">
            <w:pPr>
              <w:autoSpaceDE w:val="0"/>
              <w:autoSpaceDN w:val="0"/>
              <w:spacing w:after="0"/>
              <w:jc w:val="left"/>
              <w:rPr>
                <w:b/>
                <w:bCs/>
                <w:sz w:val="20"/>
                <w:szCs w:val="20"/>
              </w:rPr>
            </w:pPr>
            <w:r>
              <w:rPr>
                <w:b/>
                <w:bCs/>
                <w:sz w:val="20"/>
                <w:szCs w:val="20"/>
              </w:rPr>
              <w:lastRenderedPageBreak/>
              <w:t>Планируемые к размещению объекты:</w:t>
            </w:r>
          </w:p>
          <w:p w14:paraId="5D6902DF" w14:textId="77777777" w:rsidR="00AB7DD9" w:rsidRDefault="00AB7DD9" w:rsidP="00A225DD">
            <w:pPr>
              <w:pStyle w:val="afff1"/>
              <w:jc w:val="left"/>
              <w:rPr>
                <w:bCs/>
                <w:sz w:val="20"/>
                <w:szCs w:val="20"/>
                <w:lang w:eastAsia="en-US"/>
              </w:rPr>
            </w:pPr>
            <w:r>
              <w:rPr>
                <w:bCs/>
                <w:sz w:val="20"/>
                <w:szCs w:val="20"/>
                <w:lang w:eastAsia="en-US"/>
              </w:rPr>
              <w:t>-</w:t>
            </w:r>
            <w:r>
              <w:rPr>
                <w:bCs/>
                <w:sz w:val="20"/>
                <w:szCs w:val="20"/>
              </w:rPr>
              <w:t>602010102 Общеобразовательная организация (Общеобразовательная организация, на 800 мест-</w:t>
            </w:r>
            <w:r>
              <w:rPr>
                <w:bCs/>
                <w:sz w:val="20"/>
                <w:szCs w:val="20"/>
                <w:lang w:eastAsia="en-US"/>
              </w:rPr>
              <w:t xml:space="preserve"> г. Липецк, ул.40 лет Октября)</w:t>
            </w:r>
          </w:p>
          <w:p w14:paraId="209FFAA8" w14:textId="77777777" w:rsidR="00AB7DD9" w:rsidRPr="00D06FC4" w:rsidRDefault="00AB7DD9" w:rsidP="00A225DD">
            <w:pPr>
              <w:pStyle w:val="afff1"/>
              <w:jc w:val="left"/>
              <w:rPr>
                <w:sz w:val="20"/>
                <w:szCs w:val="20"/>
              </w:rPr>
            </w:pPr>
            <w:r>
              <w:rPr>
                <w:bCs/>
                <w:sz w:val="20"/>
                <w:szCs w:val="20"/>
                <w:lang w:eastAsia="en-US"/>
              </w:rPr>
              <w:t>-</w:t>
            </w:r>
            <w:r>
              <w:rPr>
                <w:bCs/>
                <w:sz w:val="20"/>
                <w:szCs w:val="20"/>
              </w:rPr>
              <w:t xml:space="preserve">602010101 Дошкольная образовательная организация (Дошкольная образовательная организация, на 170 мест - </w:t>
            </w:r>
            <w:r>
              <w:rPr>
                <w:bCs/>
                <w:sz w:val="20"/>
                <w:szCs w:val="20"/>
                <w:lang w:eastAsia="en-US"/>
              </w:rPr>
              <w:t xml:space="preserve">г. Липецк, </w:t>
            </w:r>
            <w:r>
              <w:rPr>
                <w:sz w:val="20"/>
                <w:szCs w:val="20"/>
              </w:rPr>
              <w:t>ул. Механизаторов)</w:t>
            </w:r>
          </w:p>
          <w:p w14:paraId="345FD593" w14:textId="77777777" w:rsidR="00AB7DD9" w:rsidRDefault="00AB7DD9" w:rsidP="00A225DD">
            <w:pPr>
              <w:pStyle w:val="afff1"/>
              <w:jc w:val="left"/>
              <w:rPr>
                <w:bCs/>
                <w:sz w:val="20"/>
                <w:szCs w:val="20"/>
              </w:rPr>
            </w:pPr>
            <w:r>
              <w:rPr>
                <w:bCs/>
                <w:sz w:val="20"/>
                <w:szCs w:val="20"/>
                <w:lang w:eastAsia="en-US"/>
              </w:rPr>
              <w:lastRenderedPageBreak/>
              <w:t>-</w:t>
            </w:r>
            <w:r>
              <w:rPr>
                <w:bCs/>
                <w:sz w:val="20"/>
                <w:szCs w:val="20"/>
              </w:rPr>
              <w:t xml:space="preserve">602010101 Дошкольная образовательная организация (Дошкольная образовательная организация, на 350 мест - </w:t>
            </w:r>
            <w:r>
              <w:rPr>
                <w:bCs/>
                <w:sz w:val="20"/>
                <w:szCs w:val="20"/>
                <w:lang w:eastAsia="en-US"/>
              </w:rPr>
              <w:t xml:space="preserve">г. Липецк, </w:t>
            </w:r>
            <w:proofErr w:type="spellStart"/>
            <w:r>
              <w:rPr>
                <w:bCs/>
                <w:sz w:val="20"/>
                <w:szCs w:val="20"/>
              </w:rPr>
              <w:t>мкр</w:t>
            </w:r>
            <w:proofErr w:type="spellEnd"/>
            <w:r>
              <w:rPr>
                <w:bCs/>
                <w:sz w:val="20"/>
                <w:szCs w:val="20"/>
              </w:rPr>
              <w:t>. «Елецкий»)</w:t>
            </w:r>
          </w:p>
          <w:p w14:paraId="5B913A5F" w14:textId="77777777" w:rsidR="00AB7DD9" w:rsidRDefault="00AB7DD9" w:rsidP="00A225DD">
            <w:pPr>
              <w:pStyle w:val="afff1"/>
              <w:jc w:val="left"/>
              <w:rPr>
                <w:bCs/>
                <w:sz w:val="20"/>
                <w:szCs w:val="20"/>
                <w:lang w:eastAsia="en-US"/>
              </w:rPr>
            </w:pPr>
            <w:r>
              <w:rPr>
                <w:bCs/>
                <w:sz w:val="20"/>
                <w:szCs w:val="20"/>
              </w:rPr>
              <w:t xml:space="preserve">- 602010101 Дошкольная образовательная организация (Дошкольная образовательная организация 60 мест - </w:t>
            </w:r>
            <w:r w:rsidRPr="00D06FC4">
              <w:rPr>
                <w:bCs/>
                <w:sz w:val="20"/>
                <w:szCs w:val="20"/>
              </w:rPr>
              <w:t>г. Липецк, на территории Фрунзе-Калинина-Октябрьская- Неделина (</w:t>
            </w:r>
            <w:proofErr w:type="spellStart"/>
            <w:r w:rsidRPr="00D06FC4">
              <w:rPr>
                <w:bCs/>
                <w:sz w:val="20"/>
                <w:szCs w:val="20"/>
              </w:rPr>
              <w:t>мкр</w:t>
            </w:r>
            <w:proofErr w:type="spellEnd"/>
            <w:r w:rsidRPr="00D06FC4">
              <w:rPr>
                <w:bCs/>
                <w:sz w:val="20"/>
                <w:szCs w:val="20"/>
              </w:rPr>
              <w:t>. «Солнечный»)</w:t>
            </w:r>
            <w:r>
              <w:rPr>
                <w:bCs/>
                <w:sz w:val="20"/>
                <w:szCs w:val="20"/>
              </w:rPr>
              <w:t>)</w:t>
            </w:r>
          </w:p>
          <w:p w14:paraId="6D7943C6" w14:textId="77777777" w:rsidR="00AB7DD9" w:rsidRDefault="00AB7DD9" w:rsidP="00A225DD">
            <w:pPr>
              <w:pStyle w:val="afff1"/>
              <w:jc w:val="left"/>
              <w:rPr>
                <w:bCs/>
                <w:color w:val="000000"/>
                <w:sz w:val="20"/>
                <w:szCs w:val="20"/>
              </w:rPr>
            </w:pPr>
            <w:r>
              <w:rPr>
                <w:bCs/>
                <w:sz w:val="20"/>
                <w:szCs w:val="20"/>
                <w:lang w:eastAsia="en-US"/>
              </w:rPr>
              <w:t>-</w:t>
            </w:r>
            <w:r>
              <w:rPr>
                <w:bCs/>
                <w:sz w:val="20"/>
                <w:szCs w:val="20"/>
              </w:rPr>
              <w:t>602010101 Дошкольная образовательная организация (Дошкольная образовательная организация 350 мест - г. Липецк,</w:t>
            </w:r>
            <w:r>
              <w:rPr>
                <w:bCs/>
                <w:color w:val="000000"/>
                <w:sz w:val="20"/>
                <w:szCs w:val="20"/>
              </w:rPr>
              <w:t xml:space="preserve"> на территории микрорайона, ограниченного улицами Виктора Музыки, Михаила Трунова, автомобильной дорогой Орел-Тамбов и Лебедянским шоссе в г. Липецке)</w:t>
            </w:r>
          </w:p>
          <w:p w14:paraId="6029E708" w14:textId="77777777" w:rsidR="00AB7DD9" w:rsidRDefault="00AB7DD9" w:rsidP="00A225DD">
            <w:pPr>
              <w:pStyle w:val="afff1"/>
              <w:jc w:val="left"/>
              <w:rPr>
                <w:bCs/>
                <w:color w:val="000000"/>
                <w:sz w:val="20"/>
                <w:szCs w:val="20"/>
              </w:rPr>
            </w:pPr>
            <w:r>
              <w:rPr>
                <w:bCs/>
                <w:color w:val="000000"/>
                <w:sz w:val="20"/>
                <w:szCs w:val="20"/>
                <w:lang w:eastAsia="en-US"/>
              </w:rPr>
              <w:t xml:space="preserve">- </w:t>
            </w:r>
            <w:r>
              <w:rPr>
                <w:bCs/>
                <w:sz w:val="20"/>
                <w:szCs w:val="20"/>
              </w:rPr>
              <w:t>602010101 Дошкольная образовательная организация (Дошкольная образовательная организация – 140 мест - г. Липецк,</w:t>
            </w:r>
            <w:r>
              <w:rPr>
                <w:bCs/>
                <w:color w:val="000000"/>
                <w:sz w:val="20"/>
                <w:szCs w:val="20"/>
              </w:rPr>
              <w:t xml:space="preserve"> на территории микрорайона, ограниченного улицами Виктора Музыки, Михаила Трунова, автомобильной дорогой Орел-Тамбов и Лебедянским шоссе в г. Липецке)</w:t>
            </w:r>
          </w:p>
          <w:p w14:paraId="42911185" w14:textId="77777777" w:rsidR="00AB7DD9" w:rsidRDefault="00AB7DD9" w:rsidP="00A225DD">
            <w:pPr>
              <w:pStyle w:val="afff1"/>
              <w:jc w:val="left"/>
              <w:rPr>
                <w:bCs/>
                <w:sz w:val="20"/>
                <w:szCs w:val="20"/>
              </w:rPr>
            </w:pPr>
            <w:r>
              <w:rPr>
                <w:bCs/>
                <w:color w:val="000000"/>
                <w:sz w:val="20"/>
                <w:szCs w:val="20"/>
                <w:lang w:eastAsia="en-US"/>
              </w:rPr>
              <w:t xml:space="preserve">- </w:t>
            </w:r>
            <w:r>
              <w:rPr>
                <w:bCs/>
                <w:sz w:val="20"/>
                <w:szCs w:val="20"/>
              </w:rPr>
              <w:t xml:space="preserve">602010101 Дошкольная образовательная организация (Дошкольная образовательная организация, </w:t>
            </w:r>
            <w:r>
              <w:rPr>
                <w:bCs/>
                <w:sz w:val="20"/>
                <w:szCs w:val="20"/>
                <w:lang w:eastAsia="en-US"/>
              </w:rPr>
              <w:t xml:space="preserve">4 объекта по 160 мест, </w:t>
            </w:r>
            <w:r>
              <w:rPr>
                <w:bCs/>
                <w:sz w:val="20"/>
                <w:szCs w:val="20"/>
              </w:rPr>
              <w:t xml:space="preserve">1 объект по 110 мест- г. Липецк, в районе с. Жёлтые Пески- </w:t>
            </w:r>
            <w:proofErr w:type="spellStart"/>
            <w:r>
              <w:rPr>
                <w:bCs/>
                <w:sz w:val="20"/>
                <w:szCs w:val="20"/>
              </w:rPr>
              <w:t>Ссёлки</w:t>
            </w:r>
            <w:proofErr w:type="spellEnd"/>
            <w:r>
              <w:rPr>
                <w:bCs/>
                <w:sz w:val="20"/>
                <w:szCs w:val="20"/>
              </w:rPr>
              <w:t xml:space="preserve"> в г. Липецке)</w:t>
            </w:r>
          </w:p>
          <w:p w14:paraId="5259FF92" w14:textId="77777777" w:rsidR="00AB7DD9" w:rsidRDefault="00AB7DD9" w:rsidP="00A225DD">
            <w:pPr>
              <w:pStyle w:val="afff1"/>
              <w:jc w:val="left"/>
              <w:rPr>
                <w:bCs/>
                <w:color w:val="000000"/>
                <w:sz w:val="20"/>
                <w:szCs w:val="20"/>
              </w:rPr>
            </w:pPr>
            <w:r>
              <w:rPr>
                <w:bCs/>
                <w:color w:val="000000"/>
                <w:sz w:val="20"/>
                <w:szCs w:val="20"/>
                <w:lang w:eastAsia="en-US"/>
              </w:rPr>
              <w:t xml:space="preserve">- </w:t>
            </w:r>
            <w:r>
              <w:rPr>
                <w:bCs/>
                <w:sz w:val="20"/>
                <w:szCs w:val="20"/>
              </w:rPr>
              <w:t xml:space="preserve">602010101 Дошкольная образовательная организация (Дошкольная образовательная организация- 224 места- г. Липецк, </w:t>
            </w:r>
            <w:r>
              <w:rPr>
                <w:bCs/>
                <w:color w:val="000000"/>
                <w:sz w:val="20"/>
                <w:szCs w:val="20"/>
              </w:rPr>
              <w:t>в микрорайоне «Университетский»)</w:t>
            </w:r>
          </w:p>
          <w:p w14:paraId="61AE5F3A" w14:textId="77777777" w:rsidR="00AB7DD9" w:rsidRDefault="00AB7DD9" w:rsidP="00A225DD">
            <w:pPr>
              <w:pStyle w:val="afff1"/>
              <w:jc w:val="left"/>
              <w:rPr>
                <w:bCs/>
                <w:sz w:val="20"/>
                <w:szCs w:val="20"/>
              </w:rPr>
            </w:pPr>
            <w:r>
              <w:rPr>
                <w:sz w:val="20"/>
                <w:szCs w:val="20"/>
              </w:rPr>
              <w:t xml:space="preserve">-602010101 </w:t>
            </w:r>
            <w:r>
              <w:rPr>
                <w:bCs/>
                <w:sz w:val="20"/>
                <w:szCs w:val="20"/>
              </w:rPr>
              <w:t xml:space="preserve">Дошкольная образовательная организация (Дошкольная образовательная организация, 3 объекта по 165 мест - г. Липецк, на территории жилого района, расположенного в районе </w:t>
            </w:r>
            <w:proofErr w:type="spellStart"/>
            <w:r>
              <w:rPr>
                <w:bCs/>
                <w:sz w:val="20"/>
                <w:szCs w:val="20"/>
              </w:rPr>
              <w:t>ул.Железнякова</w:t>
            </w:r>
            <w:proofErr w:type="spellEnd"/>
            <w:r>
              <w:rPr>
                <w:bCs/>
                <w:sz w:val="20"/>
                <w:szCs w:val="20"/>
              </w:rPr>
              <w:t>-Ботаническая в г. Липецке)</w:t>
            </w:r>
          </w:p>
          <w:p w14:paraId="79881014" w14:textId="77777777" w:rsidR="00AB7DD9" w:rsidRDefault="00AB7DD9" w:rsidP="00A225DD">
            <w:pPr>
              <w:spacing w:after="0"/>
              <w:jc w:val="left"/>
              <w:rPr>
                <w:color w:val="000000"/>
                <w:sz w:val="20"/>
                <w:szCs w:val="20"/>
              </w:rPr>
            </w:pPr>
            <w:r>
              <w:rPr>
                <w:color w:val="000000"/>
                <w:sz w:val="20"/>
                <w:szCs w:val="20"/>
              </w:rPr>
              <w:t xml:space="preserve">-602010101 Дошкольная образовательная организация (Дошкольная образовательная организация, на 110 мест, г. Липецк, </w:t>
            </w:r>
            <w:r>
              <w:rPr>
                <w:bCs/>
                <w:sz w:val="20"/>
                <w:szCs w:val="20"/>
              </w:rPr>
              <w:t>г. Липецк,</w:t>
            </w:r>
            <w:r>
              <w:rPr>
                <w:bCs/>
                <w:color w:val="000000"/>
                <w:sz w:val="20"/>
                <w:szCs w:val="20"/>
              </w:rPr>
              <w:t xml:space="preserve"> на территории микрорайона, ограниченного улицами Виктора Музыки, Михаила Трунова, автомобильной дорогой Орел-Тамбов и Лебедянским шоссе в г. Липецке</w:t>
            </w:r>
            <w:r>
              <w:rPr>
                <w:color w:val="000000"/>
                <w:sz w:val="20"/>
                <w:szCs w:val="20"/>
              </w:rPr>
              <w:t>)</w:t>
            </w:r>
          </w:p>
          <w:p w14:paraId="73DDD190"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(МБОУ СОШ № 24 (строительство пристройки), на 800 мест, г. Липецк, ул. Гагарина, 84)</w:t>
            </w:r>
          </w:p>
          <w:p w14:paraId="1FBD7CB9"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(МАОУ лицей № 44 (строительство пристройки), 370 мест, г. Липецк ул. Плеханова, 51а, 49)</w:t>
            </w:r>
          </w:p>
          <w:p w14:paraId="43667EFA" w14:textId="77777777" w:rsidR="00AB7DD9" w:rsidRDefault="00AB7DD9" w:rsidP="00A225DD">
            <w:pPr>
              <w:spacing w:after="0"/>
              <w:jc w:val="left"/>
              <w:rPr>
                <w:color w:val="000000"/>
                <w:sz w:val="20"/>
                <w:szCs w:val="20"/>
              </w:rPr>
            </w:pPr>
            <w:r>
              <w:rPr>
                <w:color w:val="000000"/>
                <w:sz w:val="20"/>
                <w:szCs w:val="20"/>
              </w:rPr>
              <w:t>-602010102 Общеобразовательная организация (Общеобразовательная организация, на 704места, г. Липецк, в районе Жёлтые Пески)</w:t>
            </w:r>
          </w:p>
          <w:p w14:paraId="4E221862" w14:textId="77777777" w:rsidR="00AB7DD9" w:rsidRDefault="00AB7DD9" w:rsidP="00A225DD">
            <w:pPr>
              <w:spacing w:after="0"/>
              <w:jc w:val="left"/>
              <w:rPr>
                <w:color w:val="000000"/>
                <w:sz w:val="20"/>
                <w:szCs w:val="20"/>
              </w:rPr>
            </w:pPr>
            <w:r>
              <w:rPr>
                <w:color w:val="000000"/>
                <w:sz w:val="20"/>
                <w:szCs w:val="20"/>
              </w:rPr>
              <w:lastRenderedPageBreak/>
              <w:t>-602010102 Общеобразовательная организация (Общеобразовательная организация, 400 мест, г. Липецк, в районе пос. Новая Жизнь)</w:t>
            </w:r>
          </w:p>
          <w:p w14:paraId="0D0E4018" w14:textId="77777777" w:rsidR="00AB7DD9" w:rsidRDefault="00AB7DD9" w:rsidP="00A225DD">
            <w:pPr>
              <w:spacing w:after="0"/>
              <w:jc w:val="left"/>
              <w:rPr>
                <w:sz w:val="20"/>
                <w:szCs w:val="20"/>
              </w:rPr>
            </w:pPr>
            <w:r>
              <w:rPr>
                <w:sz w:val="20"/>
                <w:szCs w:val="20"/>
              </w:rPr>
              <w:t>- 602010102 Общеобразовательная организация (Общеобразовательная организация, 1200 мест, г. Липецк, в жилом районе, расположенном в районе ул. Железнякова-Ботаническая)</w:t>
            </w:r>
          </w:p>
          <w:p w14:paraId="76BDA00C" w14:textId="77777777" w:rsidR="00AB7DD9" w:rsidRDefault="00AB7DD9" w:rsidP="00A225DD">
            <w:pPr>
              <w:spacing w:after="0"/>
              <w:jc w:val="left"/>
              <w:rPr>
                <w:sz w:val="20"/>
                <w:szCs w:val="20"/>
              </w:rPr>
            </w:pPr>
            <w:r>
              <w:rPr>
                <w:sz w:val="20"/>
                <w:szCs w:val="20"/>
              </w:rPr>
              <w:t>- 602010102 Общеобразовательная организация (Общеобразовательная организация, 130 мест</w:t>
            </w:r>
            <w:r>
              <w:rPr>
                <w:bCs/>
                <w:sz w:val="18"/>
                <w:szCs w:val="18"/>
                <w:lang w:eastAsia="en-US"/>
              </w:rPr>
              <w:t xml:space="preserve"> </w:t>
            </w:r>
            <w:r>
              <w:rPr>
                <w:bCs/>
                <w:sz w:val="20"/>
                <w:szCs w:val="20"/>
                <w:lang w:eastAsia="en-US"/>
              </w:rPr>
              <w:t>г. Липецк, территория, ограниченная улицами Юных Натуралистов, ул. Громовой, Перова, Папина)</w:t>
            </w:r>
          </w:p>
          <w:p w14:paraId="63B1E990" w14:textId="77777777" w:rsidR="00AB7DD9" w:rsidRDefault="00AB7DD9" w:rsidP="00A225DD">
            <w:pPr>
              <w:spacing w:after="0"/>
              <w:jc w:val="left"/>
              <w:rPr>
                <w:color w:val="000000"/>
                <w:sz w:val="20"/>
                <w:szCs w:val="20"/>
              </w:rPr>
            </w:pPr>
            <w:r>
              <w:rPr>
                <w:color w:val="000000"/>
                <w:sz w:val="20"/>
                <w:szCs w:val="20"/>
              </w:rPr>
              <w:t xml:space="preserve">- 602010101 Дошкольная образовательная организация (Дошкольная образовательная организация, 240, </w:t>
            </w:r>
            <w:r w:rsidRPr="00EF68C5">
              <w:rPr>
                <w:color w:val="000000"/>
                <w:sz w:val="20"/>
                <w:szCs w:val="20"/>
              </w:rPr>
              <w:t>г. Липецк, территория, жилого района, ограниченного улицами Краснознаменной, Жуковского, Коммунистической, Юбилейной, в городе Липецке</w:t>
            </w:r>
            <w:r>
              <w:rPr>
                <w:color w:val="000000"/>
                <w:sz w:val="20"/>
                <w:szCs w:val="20"/>
              </w:rPr>
              <w:t>,)</w:t>
            </w:r>
          </w:p>
          <w:p w14:paraId="3B5A273C"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340 мест, г. Липецк, Военный городок)</w:t>
            </w:r>
          </w:p>
          <w:p w14:paraId="0C9FEE2F"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180 мест, г. Липецк, ул. Ударников, Исполкомовская)</w:t>
            </w:r>
          </w:p>
          <w:p w14:paraId="6E813C31" w14:textId="77777777" w:rsidR="00AB7DD9" w:rsidRDefault="00AB7DD9" w:rsidP="00A225DD">
            <w:pPr>
              <w:spacing w:after="0"/>
              <w:jc w:val="left"/>
              <w:rPr>
                <w:color w:val="000000"/>
                <w:sz w:val="20"/>
                <w:szCs w:val="20"/>
              </w:rPr>
            </w:pPr>
            <w:r>
              <w:rPr>
                <w:color w:val="000000"/>
                <w:sz w:val="20"/>
                <w:szCs w:val="20"/>
              </w:rPr>
              <w:t xml:space="preserve">- 602010101 Дошкольная образовательная организация (Дошкольная образовательная организация, на 125 мест, </w:t>
            </w:r>
            <w:r w:rsidRPr="00536EFD">
              <w:rPr>
                <w:color w:val="000000"/>
                <w:sz w:val="20"/>
                <w:szCs w:val="20"/>
              </w:rPr>
              <w:t>г. Липецк территория, ограниченная улицами Интернациональная, Гагарина, Ленина, Пролетарская в г. Липецке</w:t>
            </w:r>
            <w:r>
              <w:rPr>
                <w:color w:val="000000"/>
                <w:sz w:val="20"/>
                <w:szCs w:val="20"/>
              </w:rPr>
              <w:t>)</w:t>
            </w:r>
          </w:p>
          <w:p w14:paraId="6EEF09B3" w14:textId="77777777" w:rsidR="00AB7DD9" w:rsidRDefault="00AB7DD9" w:rsidP="00A225DD">
            <w:pPr>
              <w:spacing w:after="0"/>
              <w:jc w:val="left"/>
              <w:rPr>
                <w:color w:val="000000"/>
                <w:sz w:val="20"/>
                <w:szCs w:val="20"/>
              </w:rPr>
            </w:pPr>
            <w:r>
              <w:rPr>
                <w:color w:val="000000"/>
                <w:sz w:val="20"/>
                <w:szCs w:val="20"/>
              </w:rPr>
              <w:t>- 602010101 Дошкольная образовательная организация (Дошкольная образовательная организация, на 260 мест, г. Липецк, 30, 31 микрорайоны)</w:t>
            </w:r>
          </w:p>
          <w:p w14:paraId="6354196D"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на 440 мест, г. Липецк, Жёлтые Пески, ул. Космонавтов)</w:t>
            </w:r>
          </w:p>
          <w:p w14:paraId="2C605F1D"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на 1500 мест, г. Липецк)</w:t>
            </w:r>
          </w:p>
          <w:p w14:paraId="082DA053"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(с дошкольным, начальным и средним общим образованием), на 180 мест, г. Липецк, пл. Заводская)</w:t>
            </w:r>
          </w:p>
          <w:p w14:paraId="596C39E3"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на 800 мест, г. Липецк, Военный городок)</w:t>
            </w:r>
          </w:p>
          <w:p w14:paraId="27F599F9"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на 800 мест, г. Липецк, г. Липецк, ул. 40 лет Октября)</w:t>
            </w:r>
          </w:p>
          <w:p w14:paraId="1420BD80" w14:textId="77777777" w:rsidR="00AB7DD9" w:rsidRDefault="00AB7DD9" w:rsidP="00A225DD">
            <w:pPr>
              <w:spacing w:after="0"/>
              <w:jc w:val="left"/>
              <w:rPr>
                <w:color w:val="000000"/>
                <w:sz w:val="20"/>
                <w:szCs w:val="20"/>
              </w:rPr>
            </w:pPr>
            <w:r>
              <w:rPr>
                <w:color w:val="000000"/>
                <w:sz w:val="20"/>
                <w:szCs w:val="20"/>
              </w:rPr>
              <w:lastRenderedPageBreak/>
              <w:t>- 602010103 Организация дополнительного образования (Дом творчества 7-го жилого района, площадь -9000,0 м2, г. Липецк, 7 жилой район)</w:t>
            </w:r>
          </w:p>
          <w:p w14:paraId="47129B63" w14:textId="77777777" w:rsidR="00AB7DD9" w:rsidRDefault="00AB7DD9" w:rsidP="00A225DD">
            <w:pPr>
              <w:spacing w:after="0"/>
              <w:jc w:val="left"/>
              <w:rPr>
                <w:color w:val="000000"/>
                <w:sz w:val="20"/>
                <w:szCs w:val="20"/>
              </w:rPr>
            </w:pPr>
            <w:r>
              <w:rPr>
                <w:color w:val="000000"/>
                <w:sz w:val="20"/>
                <w:szCs w:val="20"/>
              </w:rPr>
              <w:t xml:space="preserve">- 602010102 Общеобразовательная организация (Комплекс для детей с ОВЗ, на 800 мест/ 2 га, г. Липецк, </w:t>
            </w:r>
            <w:r>
              <w:rPr>
                <w:sz w:val="20"/>
                <w:szCs w:val="20"/>
              </w:rPr>
              <w:t>по ул. Механизаторов</w:t>
            </w:r>
            <w:r>
              <w:rPr>
                <w:color w:val="000000"/>
                <w:sz w:val="20"/>
                <w:szCs w:val="20"/>
              </w:rPr>
              <w:t>)</w:t>
            </w:r>
          </w:p>
          <w:p w14:paraId="2FDFEE2C" w14:textId="77777777" w:rsidR="00AB7DD9" w:rsidRDefault="00AB7DD9" w:rsidP="00A225DD">
            <w:pPr>
              <w:spacing w:after="0"/>
              <w:jc w:val="left"/>
              <w:rPr>
                <w:color w:val="000000"/>
                <w:sz w:val="20"/>
                <w:szCs w:val="20"/>
              </w:rPr>
            </w:pPr>
            <w:r>
              <w:rPr>
                <w:color w:val="000000"/>
                <w:sz w:val="20"/>
                <w:szCs w:val="20"/>
              </w:rPr>
              <w:t xml:space="preserve">- 602010103 Организация дополнительного образования (Организация дополнительного образования, 1х400 мест, г. Липецк, Жёлтые </w:t>
            </w:r>
            <w:proofErr w:type="gramStart"/>
            <w:r>
              <w:rPr>
                <w:color w:val="000000"/>
                <w:sz w:val="20"/>
                <w:szCs w:val="20"/>
              </w:rPr>
              <w:t>Пески,  ул.</w:t>
            </w:r>
            <w:proofErr w:type="gramEnd"/>
            <w:r>
              <w:rPr>
                <w:color w:val="000000"/>
                <w:sz w:val="20"/>
                <w:szCs w:val="20"/>
              </w:rPr>
              <w:t xml:space="preserve"> Космонавтов)</w:t>
            </w:r>
          </w:p>
          <w:p w14:paraId="3CC0D338"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1 х 300 мест, 1х400 мест, г. Липецк, Жёлтые Пески)</w:t>
            </w:r>
          </w:p>
          <w:p w14:paraId="4C73DEE3"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(Детская школа искусств, 500 мест, г. Липецк, микрорайон «Елецкий»)</w:t>
            </w:r>
          </w:p>
          <w:p w14:paraId="143A989D" w14:textId="77777777" w:rsidR="00AB7DD9" w:rsidRDefault="00AB7DD9" w:rsidP="00A225DD">
            <w:pPr>
              <w:spacing w:after="0"/>
              <w:jc w:val="left"/>
              <w:rPr>
                <w:color w:val="000000"/>
                <w:sz w:val="20"/>
                <w:szCs w:val="20"/>
              </w:rPr>
            </w:pPr>
            <w:r>
              <w:rPr>
                <w:color w:val="000000"/>
                <w:sz w:val="20"/>
                <w:szCs w:val="20"/>
              </w:rPr>
              <w:t xml:space="preserve">- 602010103 Организация дополнительного образования (Детская школа искусств, 400 мест, г. Липецк, </w:t>
            </w:r>
            <w:r w:rsidRPr="00022434">
              <w:rPr>
                <w:color w:val="000000"/>
                <w:sz w:val="20"/>
                <w:szCs w:val="20"/>
              </w:rPr>
              <w:t>микрорайон, ограниченн</w:t>
            </w:r>
            <w:r>
              <w:rPr>
                <w:color w:val="000000"/>
                <w:sz w:val="20"/>
                <w:szCs w:val="20"/>
              </w:rPr>
              <w:t>ый</w:t>
            </w:r>
            <w:r w:rsidRPr="00022434">
              <w:rPr>
                <w:color w:val="000000"/>
                <w:sz w:val="20"/>
                <w:szCs w:val="20"/>
              </w:rPr>
              <w:t xml:space="preserve"> улицами Виктора Музыки, Михаила Трунова, автомобильной дороги Орел - Тамбов и Лебедянским шоссе в городе Липецке</w:t>
            </w:r>
            <w:r>
              <w:rPr>
                <w:color w:val="000000"/>
                <w:sz w:val="20"/>
                <w:szCs w:val="20"/>
              </w:rPr>
              <w:t>)</w:t>
            </w:r>
          </w:p>
          <w:p w14:paraId="26FD72F6"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автономное общеобразовательное учреждение средняя школа № 59 «Перспектива» г. Липецка (дошкольное отделение), увеличение проектной мощности с 240 мест до 337 мест путем пристройки корпуса, г. Липецк, ул. Московская, 95)</w:t>
            </w:r>
          </w:p>
          <w:p w14:paraId="64301C7C"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(Общеобразовательная организация, 600 мест, г. Липецк, Жёлтые Пески)</w:t>
            </w:r>
          </w:p>
          <w:p w14:paraId="24C1A813"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300 мест, г. Липецк, ул. Ромашковая--Каштановый проезд)</w:t>
            </w:r>
          </w:p>
          <w:p w14:paraId="3459B160"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150 мест, г. Липецк, ул. Ударников,)</w:t>
            </w:r>
          </w:p>
          <w:p w14:paraId="6FF68CDC"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300 мест, г. Липецк, при школе № 27, в районе ул. Лутова,15)</w:t>
            </w:r>
          </w:p>
          <w:p w14:paraId="6086BDB8"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400 мест, г. Липецк, проспект Победы)</w:t>
            </w:r>
          </w:p>
          <w:p w14:paraId="2C2927F8" w14:textId="77777777" w:rsidR="00AB7DD9" w:rsidRDefault="00AB7DD9" w:rsidP="00A225DD">
            <w:pPr>
              <w:spacing w:after="0"/>
              <w:jc w:val="left"/>
              <w:rPr>
                <w:color w:val="000000"/>
                <w:sz w:val="20"/>
                <w:szCs w:val="20"/>
              </w:rPr>
            </w:pPr>
            <w:r>
              <w:rPr>
                <w:color w:val="000000"/>
                <w:sz w:val="20"/>
                <w:szCs w:val="20"/>
              </w:rPr>
              <w:lastRenderedPageBreak/>
              <w:t>- 602010103 Организация дополнительного образования (Организация дополнительного образования, 400 мест, г. Липецк, Военный городок, ул. Космонавтов)</w:t>
            </w:r>
          </w:p>
          <w:p w14:paraId="41EF0CB1" w14:textId="77777777" w:rsidR="00AB7DD9" w:rsidRDefault="00AB7DD9" w:rsidP="00A225DD">
            <w:pPr>
              <w:spacing w:after="0"/>
              <w:jc w:val="left"/>
              <w:rPr>
                <w:color w:val="000000"/>
                <w:sz w:val="20"/>
                <w:szCs w:val="20"/>
              </w:rPr>
            </w:pPr>
            <w:r>
              <w:rPr>
                <w:color w:val="000000"/>
                <w:sz w:val="20"/>
                <w:szCs w:val="20"/>
              </w:rPr>
              <w:t>- 602010103 Организация дополнительного образования (Организация дополнительного образования, 400 мест, г. Липецк, ул. Индустриальная)</w:t>
            </w:r>
          </w:p>
          <w:p w14:paraId="0AC6B39A" w14:textId="77777777" w:rsidR="00AB7DD9" w:rsidRDefault="00AB7DD9" w:rsidP="00A225DD">
            <w:pPr>
              <w:spacing w:after="0"/>
              <w:rPr>
                <w:sz w:val="20"/>
                <w:szCs w:val="20"/>
              </w:rPr>
            </w:pPr>
            <w:r>
              <w:rPr>
                <w:bCs/>
                <w:sz w:val="20"/>
                <w:szCs w:val="20"/>
                <w:lang w:eastAsia="ar-SA"/>
              </w:rPr>
              <w:t>- 602010301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 xml:space="preserve">Комплекс «Елецкий </w:t>
            </w:r>
            <w:proofErr w:type="spellStart"/>
            <w:r>
              <w:rPr>
                <w:sz w:val="20"/>
                <w:szCs w:val="20"/>
              </w:rPr>
              <w:t>light</w:t>
            </w:r>
            <w:proofErr w:type="spellEnd"/>
            <w:r>
              <w:rPr>
                <w:sz w:val="20"/>
                <w:szCs w:val="20"/>
              </w:rPr>
              <w:t>» - г. Липецк, микрорайон Елецкий)</w:t>
            </w:r>
          </w:p>
          <w:p w14:paraId="03E4D17F"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«Экстрим Парк» (центр авто- и мотоспорта) - г. Липецк, ул. Сырская, вл.100)</w:t>
            </w:r>
          </w:p>
          <w:p w14:paraId="7C45B19A"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Центр новых видов спорта с размещением дворца водных аттракционов – г. Липецк, набережная р. Воронеж)</w:t>
            </w:r>
          </w:p>
          <w:p w14:paraId="18BB5131" w14:textId="77777777" w:rsidR="00AB7DD9" w:rsidRDefault="00AB7DD9" w:rsidP="00A225DD">
            <w:pPr>
              <w:spacing w:after="0"/>
              <w:jc w:val="left"/>
              <w:rPr>
                <w:sz w:val="20"/>
                <w:szCs w:val="20"/>
              </w:rPr>
            </w:pPr>
            <w:r>
              <w:rPr>
                <w:sz w:val="20"/>
                <w:szCs w:val="20"/>
              </w:rPr>
              <w:t xml:space="preserve">- 602010302 </w:t>
            </w:r>
            <w:r>
              <w:rPr>
                <w:bCs/>
                <w:sz w:val="20"/>
                <w:szCs w:val="20"/>
              </w:rPr>
              <w:t>Спортивное сооружение (</w:t>
            </w:r>
            <w:r>
              <w:rPr>
                <w:sz w:val="20"/>
                <w:szCs w:val="20"/>
              </w:rPr>
              <w:t>Спортивное сооружение при СОШ № 48 - г. Липецк, Космонавтов, 82)</w:t>
            </w:r>
          </w:p>
          <w:p w14:paraId="65267C2C" w14:textId="77777777" w:rsidR="00AB7DD9" w:rsidRDefault="00AB7DD9" w:rsidP="00A225DD">
            <w:pPr>
              <w:spacing w:after="0"/>
              <w:jc w:val="left"/>
              <w:rPr>
                <w:sz w:val="20"/>
                <w:szCs w:val="20"/>
              </w:rPr>
            </w:pPr>
            <w:r>
              <w:rPr>
                <w:sz w:val="20"/>
                <w:szCs w:val="20"/>
              </w:rPr>
              <w:t xml:space="preserve">- 602010302 </w:t>
            </w:r>
            <w:r>
              <w:rPr>
                <w:bCs/>
                <w:sz w:val="20"/>
                <w:szCs w:val="20"/>
              </w:rPr>
              <w:t>Спортивное сооружение (</w:t>
            </w:r>
            <w:r>
              <w:rPr>
                <w:sz w:val="20"/>
                <w:szCs w:val="20"/>
              </w:rPr>
              <w:t xml:space="preserve">Дворец единоборств с трибунами на 500 мест – </w:t>
            </w:r>
            <w:proofErr w:type="gramStart"/>
            <w:r w:rsidRPr="004A76DB">
              <w:rPr>
                <w:sz w:val="20"/>
                <w:szCs w:val="20"/>
              </w:rPr>
              <w:t>г</w:t>
            </w:r>
            <w:r>
              <w:rPr>
                <w:sz w:val="20"/>
                <w:szCs w:val="20"/>
              </w:rPr>
              <w:t xml:space="preserve"> </w:t>
            </w:r>
            <w:r w:rsidRPr="004A76DB">
              <w:rPr>
                <w:sz w:val="20"/>
                <w:szCs w:val="20"/>
              </w:rPr>
              <w:t>.Липецк</w:t>
            </w:r>
            <w:proofErr w:type="gramEnd"/>
            <w:r w:rsidRPr="004A76DB">
              <w:rPr>
                <w:sz w:val="20"/>
                <w:szCs w:val="20"/>
              </w:rPr>
              <w:t>, территория, ограниченная территории улицами Леонтия Кривенкова, Минская, Московская, Свиридова</w:t>
            </w:r>
            <w:r>
              <w:rPr>
                <w:sz w:val="20"/>
                <w:szCs w:val="20"/>
              </w:rPr>
              <w:t>)</w:t>
            </w:r>
          </w:p>
          <w:p w14:paraId="107686BE" w14:textId="77777777" w:rsidR="00AB7DD9" w:rsidRDefault="00AB7DD9" w:rsidP="00A225DD">
            <w:pPr>
              <w:spacing w:after="0"/>
              <w:jc w:val="left"/>
              <w:rPr>
                <w:sz w:val="20"/>
                <w:szCs w:val="20"/>
              </w:rPr>
            </w:pPr>
            <w:r>
              <w:rPr>
                <w:sz w:val="20"/>
                <w:szCs w:val="20"/>
              </w:rPr>
              <w:t xml:space="preserve">- 602010302 </w:t>
            </w:r>
            <w:r>
              <w:rPr>
                <w:bCs/>
                <w:sz w:val="20"/>
                <w:szCs w:val="20"/>
              </w:rPr>
              <w:t>Спортивное сооружение (</w:t>
            </w:r>
            <w:r>
              <w:rPr>
                <w:sz w:val="20"/>
                <w:szCs w:val="20"/>
              </w:rPr>
              <w:t xml:space="preserve">Фитнес-центр - г. Липецк, </w:t>
            </w:r>
            <w:r w:rsidRPr="004A76DB">
              <w:rPr>
                <w:sz w:val="20"/>
                <w:szCs w:val="20"/>
              </w:rPr>
              <w:t>г.</w:t>
            </w:r>
            <w:r>
              <w:rPr>
                <w:sz w:val="20"/>
                <w:szCs w:val="20"/>
              </w:rPr>
              <w:t xml:space="preserve"> </w:t>
            </w:r>
            <w:r w:rsidRPr="004A76DB">
              <w:rPr>
                <w:sz w:val="20"/>
                <w:szCs w:val="20"/>
              </w:rPr>
              <w:t>Липецк, территория, ограниченная территории улицами Леонтия Кривенкова, Минская, Московская, Свиридова</w:t>
            </w:r>
            <w:r>
              <w:rPr>
                <w:sz w:val="20"/>
                <w:szCs w:val="20"/>
              </w:rPr>
              <w:t>)</w:t>
            </w:r>
          </w:p>
          <w:p w14:paraId="2E1BE9F0" w14:textId="77777777" w:rsidR="00AB7DD9" w:rsidRPr="004A76DB" w:rsidRDefault="00AB7DD9" w:rsidP="00A225DD">
            <w:pPr>
              <w:autoSpaceDE w:val="0"/>
              <w:autoSpaceDN w:val="0"/>
              <w:spacing w:after="0"/>
              <w:jc w:val="left"/>
              <w:rPr>
                <w:rStyle w:val="16"/>
                <w:rFonts w:ascii="Times New Roman" w:eastAsiaTheme="majorEastAsia" w:hAnsi="Times New Roman" w:cs="Times New Roman"/>
                <w:sz w:val="20"/>
                <w:szCs w:val="20"/>
                <w:lang w:eastAsia="en-US"/>
              </w:rPr>
            </w:pPr>
            <w:r w:rsidRPr="004A76DB">
              <w:rPr>
                <w:rStyle w:val="16"/>
                <w:rFonts w:ascii="Times New Roman" w:eastAsiaTheme="majorEastAsia" w:hAnsi="Times New Roman" w:cs="Times New Roman"/>
                <w:sz w:val="20"/>
                <w:szCs w:val="20"/>
                <w:lang w:eastAsia="en-US"/>
              </w:rPr>
              <w:t xml:space="preserve">- </w:t>
            </w:r>
            <w:r w:rsidRPr="004A76DB">
              <w:rPr>
                <w:sz w:val="20"/>
                <w:szCs w:val="20"/>
              </w:rPr>
              <w:t>602010301 Объект спорта, включающий раздельно нормируемые спортивные сооружения (объекты) (в т. ч. физкультурно-оздоровительный комплекс) (</w:t>
            </w:r>
            <w:r w:rsidRPr="004A76DB">
              <w:rPr>
                <w:rStyle w:val="16"/>
                <w:rFonts w:ascii="Times New Roman" w:eastAsiaTheme="majorEastAsia" w:hAnsi="Times New Roman" w:cs="Times New Roman"/>
                <w:sz w:val="20"/>
                <w:szCs w:val="20"/>
                <w:lang w:eastAsia="en-US"/>
              </w:rPr>
              <w:t>Спортивный комплекс на территории МАОУ СОШ №20 – г. Липецк, ул. Бунина)</w:t>
            </w:r>
          </w:p>
          <w:p w14:paraId="7FEA5787" w14:textId="77777777" w:rsidR="00AB7DD9" w:rsidRDefault="00AB7DD9" w:rsidP="00A225DD">
            <w:pPr>
              <w:spacing w:after="0"/>
              <w:jc w:val="left"/>
              <w:rPr>
                <w:rFonts w:eastAsiaTheme="majorEastAsia"/>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ФОК при Ледовом дворце - г. Липецк, квартал, ограниченный улицами Леонтия Кривенкова, Минская, Московская, Свиридова)</w:t>
            </w:r>
          </w:p>
          <w:p w14:paraId="5C2CD0D9"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w:t>
            </w:r>
            <w:r>
              <w:rPr>
                <w:bCs/>
                <w:sz w:val="20"/>
                <w:szCs w:val="20"/>
              </w:rPr>
              <w:lastRenderedPageBreak/>
              <w:t>оздоровительный комплекс) (</w:t>
            </w:r>
            <w:r>
              <w:rPr>
                <w:sz w:val="20"/>
                <w:szCs w:val="20"/>
              </w:rPr>
              <w:t xml:space="preserve">Спортивно-оздоровительный комплекс - г. Липецк, </w:t>
            </w:r>
            <w:proofErr w:type="spellStart"/>
            <w:r>
              <w:rPr>
                <w:sz w:val="20"/>
                <w:szCs w:val="20"/>
              </w:rPr>
              <w:t>Ссёлки</w:t>
            </w:r>
            <w:proofErr w:type="spellEnd"/>
            <w:r>
              <w:rPr>
                <w:sz w:val="20"/>
                <w:szCs w:val="20"/>
              </w:rPr>
              <w:t>, в районе улиц Цветной и Лимонной)</w:t>
            </w:r>
          </w:p>
          <w:p w14:paraId="3E5509F2"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ФОК с бассейном - г. Липецк, микрорайон, ограниченный улицами Виктора Музыки, Михаила Трунова, автомобильной дорогой Орел-Тамбов и Лебедянским шоссе)</w:t>
            </w:r>
          </w:p>
          <w:p w14:paraId="5F6B5F14"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 xml:space="preserve">ФОК с универсальным залом - г. Липецк, жилой район, расположенный по адресу: ул. Железнякова – Ботаническая) </w:t>
            </w:r>
          </w:p>
          <w:p w14:paraId="352B7E20"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ФОК - г. Липецк, жилой район, расположенный по адресу: ул. Железнякова – Ботаническая)</w:t>
            </w:r>
          </w:p>
          <w:p w14:paraId="60924EC4" w14:textId="77777777" w:rsidR="00AB7DD9" w:rsidRDefault="00AB7DD9" w:rsidP="00A225DD">
            <w:pPr>
              <w:spacing w:after="0"/>
              <w:jc w:val="left"/>
              <w:rPr>
                <w:sz w:val="20"/>
                <w:szCs w:val="20"/>
              </w:rPr>
            </w:pPr>
            <w:r>
              <w:rPr>
                <w:sz w:val="20"/>
                <w:szCs w:val="20"/>
              </w:rPr>
              <w:t xml:space="preserve">- 602010302 </w:t>
            </w:r>
            <w:r>
              <w:rPr>
                <w:bCs/>
                <w:sz w:val="20"/>
                <w:szCs w:val="20"/>
              </w:rPr>
              <w:t>Спортивное сооружение (</w:t>
            </w:r>
            <w:r>
              <w:rPr>
                <w:sz w:val="20"/>
                <w:szCs w:val="20"/>
              </w:rPr>
              <w:t>Ледовая арена - г. Липецк, жилой район, расположенный по адресу: ул. Железнякова – Ботаническая)</w:t>
            </w:r>
          </w:p>
          <w:p w14:paraId="67E4976F" w14:textId="77777777" w:rsidR="00AB7DD9" w:rsidRDefault="00AB7DD9" w:rsidP="00A225DD">
            <w:pPr>
              <w:spacing w:after="0"/>
              <w:jc w:val="left"/>
              <w:rPr>
                <w:bCs/>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Физкультурно-оздоровительный центр - г. Липецк, 10 Шахта)</w:t>
            </w:r>
          </w:p>
          <w:p w14:paraId="47925C2F"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Многофункциональный культурно-спортивный комплекс - г. Липецк, ул. Космонавтов)</w:t>
            </w:r>
          </w:p>
          <w:p w14:paraId="54E74F44" w14:textId="77777777" w:rsidR="00AB7DD9" w:rsidRDefault="00AB7DD9" w:rsidP="00A225DD">
            <w:pPr>
              <w:spacing w:after="0"/>
              <w:jc w:val="left"/>
              <w:rPr>
                <w:bCs/>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ФОК с бассейном (50 м) - г. Липецк, ул. Кривенкова)</w:t>
            </w:r>
          </w:p>
          <w:p w14:paraId="48D8B586"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Стадион университета - г. Липецк)</w:t>
            </w:r>
          </w:p>
          <w:p w14:paraId="3CB8BD02"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 xml:space="preserve">Стадион в </w:t>
            </w:r>
            <w:proofErr w:type="spellStart"/>
            <w:r>
              <w:rPr>
                <w:sz w:val="20"/>
                <w:szCs w:val="20"/>
              </w:rPr>
              <w:t>мкр</w:t>
            </w:r>
            <w:proofErr w:type="spellEnd"/>
            <w:r>
              <w:rPr>
                <w:sz w:val="20"/>
                <w:szCs w:val="20"/>
              </w:rPr>
              <w:t>. Университетский - г. Липецк)</w:t>
            </w:r>
          </w:p>
          <w:p w14:paraId="1637BBB6"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w:t>
            </w:r>
            <w:r>
              <w:rPr>
                <w:bCs/>
                <w:sz w:val="20"/>
                <w:szCs w:val="20"/>
              </w:rPr>
              <w:lastRenderedPageBreak/>
              <w:t>оздоровительный комплекс) (</w:t>
            </w:r>
            <w:r>
              <w:rPr>
                <w:sz w:val="20"/>
                <w:szCs w:val="20"/>
              </w:rPr>
              <w:t>Здание спортивного клуба - г. Липецк, Сырский рудник, ул. Металлистов)</w:t>
            </w:r>
          </w:p>
          <w:p w14:paraId="7329019E" w14:textId="77777777" w:rsidR="00AB7DD9" w:rsidRDefault="00AB7DD9" w:rsidP="00A225DD">
            <w:pPr>
              <w:spacing w:after="0"/>
              <w:jc w:val="left"/>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Комсомольская)</w:t>
            </w:r>
          </w:p>
          <w:p w14:paraId="072FF5B3"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ФОК - г. Липецк, ул. Меркулова)</w:t>
            </w:r>
          </w:p>
          <w:p w14:paraId="55F18BB3" w14:textId="77777777" w:rsidR="00AB7DD9" w:rsidRDefault="00AB7DD9" w:rsidP="00A225DD">
            <w:pPr>
              <w:spacing w:after="0"/>
              <w:jc w:val="left"/>
              <w:rPr>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 xml:space="preserve">ФОК (баскетбольная и мини футбольная площадки, теннисный корт) - г. Липецк, </w:t>
            </w:r>
            <w:proofErr w:type="spellStart"/>
            <w:r>
              <w:rPr>
                <w:sz w:val="20"/>
                <w:szCs w:val="20"/>
              </w:rPr>
              <w:t>Ссёлки</w:t>
            </w:r>
            <w:proofErr w:type="spellEnd"/>
            <w:r>
              <w:rPr>
                <w:sz w:val="20"/>
                <w:szCs w:val="20"/>
              </w:rPr>
              <w:t>)</w:t>
            </w:r>
          </w:p>
          <w:p w14:paraId="2E892A4B" w14:textId="77777777" w:rsidR="00AB7DD9" w:rsidRDefault="00AB7DD9" w:rsidP="00A225DD">
            <w:pPr>
              <w:spacing w:after="0"/>
              <w:jc w:val="left"/>
              <w:rPr>
                <w:bCs/>
                <w:sz w:val="20"/>
                <w:szCs w:val="20"/>
              </w:rPr>
            </w:pPr>
            <w:r>
              <w:rPr>
                <w:sz w:val="20"/>
                <w:szCs w:val="20"/>
              </w:rPr>
              <w:t xml:space="preserve">- </w:t>
            </w: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Физкультурно-оздоровительный комплекс с бассейном - г. Липецк, ул. Елецкая)</w:t>
            </w:r>
          </w:p>
          <w:p w14:paraId="5F285809"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Жёлтые Пески)</w:t>
            </w:r>
          </w:p>
          <w:p w14:paraId="29C6347A"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 xml:space="preserve">Плоскостное спортивное сооружение - </w:t>
            </w:r>
            <w:r w:rsidRPr="001315B1">
              <w:rPr>
                <w:sz w:val="20"/>
                <w:szCs w:val="20"/>
              </w:rPr>
              <w:t>г. Липецк, территория, ограниченная улицами Леонтия Кривенкова, Минская, Московская, Свиридова</w:t>
            </w:r>
            <w:r>
              <w:rPr>
                <w:sz w:val="20"/>
                <w:szCs w:val="20"/>
              </w:rPr>
              <w:t>)</w:t>
            </w:r>
          </w:p>
          <w:p w14:paraId="33D7F2AE"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Жёлтые Пески)</w:t>
            </w:r>
          </w:p>
          <w:p w14:paraId="7E85C630" w14:textId="77777777" w:rsidR="00AB7DD9" w:rsidRDefault="00AB7DD9" w:rsidP="00A225DD">
            <w:pPr>
              <w:spacing w:after="0"/>
              <w:rPr>
                <w:sz w:val="20"/>
                <w:szCs w:val="20"/>
              </w:rPr>
            </w:pPr>
            <w:r>
              <w:rPr>
                <w:bCs/>
                <w:sz w:val="20"/>
                <w:szCs w:val="20"/>
                <w:lang w:eastAsia="ar-SA"/>
              </w:rPr>
              <w:t>- 602010301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Спортивный зал - г. Липецк, ул. Владимирская-Пензенская)</w:t>
            </w:r>
          </w:p>
          <w:p w14:paraId="6D111C7E" w14:textId="77777777" w:rsidR="00AB7DD9" w:rsidRDefault="00AB7DD9" w:rsidP="00A225DD">
            <w:pPr>
              <w:spacing w:after="0"/>
              <w:rPr>
                <w:sz w:val="20"/>
                <w:szCs w:val="20"/>
              </w:rPr>
            </w:pPr>
            <w:r>
              <w:rPr>
                <w:sz w:val="20"/>
                <w:szCs w:val="20"/>
              </w:rPr>
              <w:t xml:space="preserve">- 602010302 </w:t>
            </w:r>
            <w:r>
              <w:rPr>
                <w:bCs/>
                <w:sz w:val="20"/>
                <w:szCs w:val="20"/>
              </w:rPr>
              <w:t>Спортивное сооружение (</w:t>
            </w:r>
            <w:r>
              <w:rPr>
                <w:sz w:val="20"/>
                <w:szCs w:val="20"/>
              </w:rPr>
              <w:t>Плоскостное спортивное сооружение - г. Липецк, ул. Владимирская-Пензенская)</w:t>
            </w:r>
          </w:p>
          <w:p w14:paraId="447EEDC2" w14:textId="77777777" w:rsidR="00AB7DD9" w:rsidRDefault="00AB7DD9" w:rsidP="00A225DD">
            <w:pPr>
              <w:spacing w:after="0"/>
              <w:rPr>
                <w:sz w:val="20"/>
                <w:szCs w:val="20"/>
              </w:rPr>
            </w:pPr>
            <w:r>
              <w:rPr>
                <w:bCs/>
                <w:sz w:val="20"/>
                <w:szCs w:val="20"/>
                <w:lang w:eastAsia="ar-SA"/>
              </w:rPr>
              <w:t>602010301</w:t>
            </w:r>
            <w:r>
              <w:rPr>
                <w:bCs/>
                <w:sz w:val="20"/>
                <w:szCs w:val="20"/>
              </w:rPr>
              <w:t xml:space="preserve"> Объект спорта, включающий раздельно нормируемые спортивные сооружения (объекты) (в т. ч. Физкультурно</w:t>
            </w:r>
            <w:r w:rsidRPr="00E93B97">
              <w:rPr>
                <w:bCs/>
                <w:sz w:val="20"/>
                <w:szCs w:val="20"/>
              </w:rPr>
              <w:t>-</w:t>
            </w:r>
            <w:r>
              <w:rPr>
                <w:bCs/>
                <w:sz w:val="20"/>
                <w:szCs w:val="20"/>
              </w:rPr>
              <w:t>оздоровительный комплекс) (</w:t>
            </w:r>
            <w:r>
              <w:rPr>
                <w:sz w:val="20"/>
                <w:szCs w:val="20"/>
              </w:rPr>
              <w:t xml:space="preserve">ФОК - г. Липецк, </w:t>
            </w:r>
            <w:r w:rsidRPr="00E93B97">
              <w:rPr>
                <w:sz w:val="20"/>
                <w:szCs w:val="20"/>
              </w:rPr>
              <w:t>г. Липецк, территория 32, 33 микрорайонов в городе Липецке</w:t>
            </w:r>
            <w:r>
              <w:rPr>
                <w:sz w:val="20"/>
                <w:szCs w:val="20"/>
              </w:rPr>
              <w:t>)</w:t>
            </w:r>
          </w:p>
          <w:p w14:paraId="5473F92D" w14:textId="77777777" w:rsidR="00AB7DD9" w:rsidRDefault="00AB7DD9" w:rsidP="00A225DD">
            <w:pPr>
              <w:spacing w:after="0"/>
              <w:jc w:val="left"/>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Культурно-досуговый центр - г. Липецк, Жёлтые Пески)</w:t>
            </w:r>
          </w:p>
          <w:p w14:paraId="002B1B0D" w14:textId="77777777" w:rsidR="00AB7DD9" w:rsidRDefault="00AB7DD9" w:rsidP="00A225DD">
            <w:pPr>
              <w:spacing w:after="0"/>
              <w:jc w:val="left"/>
              <w:rPr>
                <w:sz w:val="20"/>
                <w:szCs w:val="20"/>
              </w:rPr>
            </w:pPr>
            <w:r>
              <w:rPr>
                <w:sz w:val="20"/>
                <w:szCs w:val="20"/>
              </w:rPr>
              <w:t xml:space="preserve">- </w:t>
            </w:r>
            <w:r>
              <w:rPr>
                <w:bCs/>
                <w:sz w:val="20"/>
                <w:szCs w:val="20"/>
                <w:lang w:eastAsia="ar-SA"/>
              </w:rPr>
              <w:t xml:space="preserve">602010201 </w:t>
            </w:r>
            <w:r>
              <w:rPr>
                <w:bCs/>
                <w:sz w:val="20"/>
                <w:szCs w:val="20"/>
              </w:rPr>
              <w:t>Объект культурно-просветительного назначения (</w:t>
            </w:r>
            <w:r>
              <w:rPr>
                <w:sz w:val="20"/>
                <w:szCs w:val="20"/>
              </w:rPr>
              <w:t>Детская библиотека - г. Липецк, ул. Ударников)</w:t>
            </w:r>
          </w:p>
          <w:p w14:paraId="10B98430" w14:textId="77777777" w:rsidR="00AB7DD9" w:rsidRDefault="00AB7DD9" w:rsidP="00A225DD">
            <w:pPr>
              <w:spacing w:after="0"/>
              <w:rPr>
                <w:sz w:val="20"/>
                <w:szCs w:val="20"/>
              </w:rPr>
            </w:pPr>
            <w:r>
              <w:rPr>
                <w:sz w:val="20"/>
                <w:szCs w:val="20"/>
              </w:rPr>
              <w:lastRenderedPageBreak/>
              <w:t xml:space="preserve">- </w:t>
            </w:r>
            <w:r>
              <w:rPr>
                <w:bCs/>
                <w:sz w:val="20"/>
                <w:szCs w:val="20"/>
                <w:lang w:eastAsia="ar-SA"/>
              </w:rPr>
              <w:t xml:space="preserve">602010201 </w:t>
            </w:r>
            <w:r>
              <w:rPr>
                <w:bCs/>
                <w:sz w:val="20"/>
                <w:szCs w:val="20"/>
              </w:rPr>
              <w:t>Объект культурно-просветительного назначения (</w:t>
            </w:r>
            <w:r>
              <w:rPr>
                <w:sz w:val="20"/>
                <w:szCs w:val="20"/>
              </w:rPr>
              <w:t>Общедоступная библиотека - г. Липецк, Жёлтые Пески)</w:t>
            </w:r>
          </w:p>
          <w:p w14:paraId="3810DD56" w14:textId="77777777" w:rsidR="00AB7DD9" w:rsidRDefault="00AB7DD9" w:rsidP="00A225DD">
            <w:pPr>
              <w:spacing w:after="0"/>
              <w:rPr>
                <w:sz w:val="20"/>
                <w:szCs w:val="20"/>
              </w:rPr>
            </w:pPr>
            <w:r>
              <w:rPr>
                <w:sz w:val="20"/>
                <w:szCs w:val="20"/>
              </w:rPr>
              <w:t xml:space="preserve">- </w:t>
            </w:r>
            <w:r>
              <w:rPr>
                <w:bCs/>
                <w:sz w:val="20"/>
                <w:szCs w:val="20"/>
                <w:lang w:eastAsia="ar-SA"/>
              </w:rPr>
              <w:t xml:space="preserve">602010202 </w:t>
            </w:r>
            <w:r>
              <w:rPr>
                <w:bCs/>
                <w:sz w:val="20"/>
                <w:szCs w:val="20"/>
              </w:rPr>
              <w:t>Объект культурно-досугового (клубного) типа (</w:t>
            </w:r>
            <w:r>
              <w:rPr>
                <w:sz w:val="20"/>
                <w:szCs w:val="20"/>
              </w:rPr>
              <w:t>Дом культуры - г. Липецк, Жёлтые Пески)</w:t>
            </w:r>
          </w:p>
          <w:p w14:paraId="7A08016A" w14:textId="77777777" w:rsidR="00AB7DD9" w:rsidRDefault="00AB7DD9" w:rsidP="00A225DD">
            <w:pPr>
              <w:spacing w:after="0"/>
              <w:jc w:val="left"/>
              <w:rPr>
                <w:color w:val="000000"/>
                <w:sz w:val="20"/>
                <w:szCs w:val="20"/>
              </w:rPr>
            </w:pPr>
            <w:r>
              <w:rPr>
                <w:color w:val="000000"/>
                <w:sz w:val="20"/>
                <w:szCs w:val="20"/>
              </w:rPr>
              <w:t xml:space="preserve">- 602010601 Гостиницы и аналогичные коллективные средства размещения (Гостиница для стадиона «Авиатор» (администрация), не </w:t>
            </w:r>
            <w:proofErr w:type="gramStart"/>
            <w:r>
              <w:rPr>
                <w:color w:val="000000"/>
                <w:sz w:val="20"/>
                <w:szCs w:val="20"/>
              </w:rPr>
              <w:t>определено,  г.</w:t>
            </w:r>
            <w:proofErr w:type="gramEnd"/>
            <w:r>
              <w:rPr>
                <w:color w:val="000000"/>
                <w:sz w:val="20"/>
                <w:szCs w:val="20"/>
              </w:rPr>
              <w:t xml:space="preserve"> Липецк, ул. Космонавтов)</w:t>
            </w:r>
          </w:p>
          <w:p w14:paraId="202B355F" w14:textId="77777777" w:rsidR="00AB7DD9" w:rsidRDefault="00AB7DD9" w:rsidP="00A225DD">
            <w:pPr>
              <w:spacing w:after="0"/>
              <w:jc w:val="left"/>
              <w:rPr>
                <w:color w:val="000000"/>
                <w:sz w:val="20"/>
                <w:szCs w:val="20"/>
              </w:rPr>
            </w:pPr>
            <w:r>
              <w:rPr>
                <w:color w:val="000000"/>
                <w:sz w:val="20"/>
                <w:szCs w:val="20"/>
              </w:rPr>
              <w:t>- 602010802 Объект проведения гражданских обрядов (Бюро похоронного обслуживания, г. Липецк)</w:t>
            </w:r>
          </w:p>
          <w:p w14:paraId="34AB4CB6" w14:textId="77777777" w:rsidR="00AB7DD9" w:rsidRDefault="00AB7DD9" w:rsidP="00A225DD">
            <w:pPr>
              <w:spacing w:after="0"/>
              <w:jc w:val="left"/>
              <w:rPr>
                <w:color w:val="000000"/>
                <w:sz w:val="20"/>
                <w:szCs w:val="20"/>
              </w:rPr>
            </w:pPr>
            <w:r>
              <w:rPr>
                <w:color w:val="000000"/>
                <w:sz w:val="20"/>
                <w:szCs w:val="20"/>
              </w:rPr>
              <w:t xml:space="preserve">- 602010803 Объект религиозной организации (объединения) (для строительства церкви «СУРБ АРУТЮН», </w:t>
            </w:r>
            <w:proofErr w:type="gramStart"/>
            <w:r>
              <w:rPr>
                <w:color w:val="000000"/>
                <w:sz w:val="20"/>
                <w:szCs w:val="20"/>
              </w:rPr>
              <w:t>квартал</w:t>
            </w:r>
            <w:proofErr w:type="gramEnd"/>
            <w:r>
              <w:rPr>
                <w:color w:val="000000"/>
                <w:sz w:val="20"/>
                <w:szCs w:val="20"/>
              </w:rPr>
              <w:t xml:space="preserve"> ограниченный площадями Константиновой, Заводской и улицами Ушинского, Северная в городе Липецке)</w:t>
            </w:r>
          </w:p>
          <w:p w14:paraId="2AAABBBC" w14:textId="77777777" w:rsidR="00AB7DD9" w:rsidRDefault="00AB7DD9" w:rsidP="00A225DD">
            <w:pPr>
              <w:spacing w:after="0"/>
              <w:rPr>
                <w:color w:val="000000"/>
                <w:sz w:val="20"/>
                <w:szCs w:val="20"/>
              </w:rPr>
            </w:pPr>
            <w:r>
              <w:rPr>
                <w:color w:val="000000"/>
                <w:sz w:val="20"/>
                <w:szCs w:val="20"/>
              </w:rPr>
              <w:t xml:space="preserve">- 602010803 Объект религиозной организации (объединения) (для строительства здания приходской богадельни, г. Липецк, </w:t>
            </w:r>
            <w:proofErr w:type="spellStart"/>
            <w:r>
              <w:rPr>
                <w:color w:val="000000"/>
                <w:sz w:val="20"/>
                <w:szCs w:val="20"/>
              </w:rPr>
              <w:t>ул.Студеновская</w:t>
            </w:r>
            <w:proofErr w:type="spellEnd"/>
            <w:r>
              <w:rPr>
                <w:color w:val="000000"/>
                <w:sz w:val="20"/>
                <w:szCs w:val="20"/>
              </w:rPr>
              <w:t xml:space="preserve"> – 9 января)</w:t>
            </w:r>
          </w:p>
          <w:p w14:paraId="72F0D810" w14:textId="77777777" w:rsidR="00AB7DD9" w:rsidRDefault="00AB7DD9" w:rsidP="00A225DD">
            <w:pPr>
              <w:spacing w:after="0"/>
              <w:jc w:val="left"/>
              <w:rPr>
                <w:color w:val="000000"/>
                <w:sz w:val="20"/>
                <w:szCs w:val="20"/>
              </w:rPr>
            </w:pPr>
            <w:r>
              <w:rPr>
                <w:color w:val="000000"/>
                <w:sz w:val="20"/>
                <w:szCs w:val="20"/>
              </w:rPr>
              <w:t>- 602010803 Объект религиозной организации (объединения) (Культовое здание, в районе улиц Ракитной, Покровской, Космонавтов)</w:t>
            </w:r>
          </w:p>
          <w:p w14:paraId="1C9DC391" w14:textId="77777777" w:rsidR="00AB7DD9" w:rsidRDefault="00AB7DD9" w:rsidP="00A225DD">
            <w:pPr>
              <w:spacing w:after="0"/>
              <w:jc w:val="left"/>
              <w:rPr>
                <w:color w:val="000000"/>
                <w:sz w:val="20"/>
                <w:szCs w:val="20"/>
              </w:rPr>
            </w:pPr>
            <w:r>
              <w:rPr>
                <w:color w:val="000000"/>
                <w:sz w:val="20"/>
                <w:szCs w:val="20"/>
              </w:rPr>
              <w:t>- 602010803 Объект религиозной организации (объединения) (</w:t>
            </w:r>
            <w:r>
              <w:rPr>
                <w:sz w:val="20"/>
                <w:szCs w:val="20"/>
              </w:rPr>
              <w:t>Комплекс Святого великомученика Георгия Победоносца, г. Липецк, в районе ул. Железнякова)</w:t>
            </w:r>
          </w:p>
          <w:p w14:paraId="6B645EED" w14:textId="77777777" w:rsidR="00AB7DD9" w:rsidRDefault="00AB7DD9" w:rsidP="00A225DD">
            <w:pPr>
              <w:spacing w:after="0"/>
              <w:jc w:val="left"/>
              <w:rPr>
                <w:color w:val="000000"/>
                <w:sz w:val="20"/>
                <w:szCs w:val="20"/>
              </w:rPr>
            </w:pPr>
            <w:r>
              <w:rPr>
                <w:color w:val="000000"/>
                <w:sz w:val="20"/>
                <w:szCs w:val="20"/>
              </w:rPr>
              <w:t>- 602010803 Объект религиозной организации (объединения) (</w:t>
            </w:r>
            <w:r>
              <w:rPr>
                <w:sz w:val="20"/>
                <w:szCs w:val="20"/>
              </w:rPr>
              <w:t>Православный храм, г. Липецк, в районе ул. Свиридова)</w:t>
            </w:r>
          </w:p>
          <w:p w14:paraId="049A8E5B" w14:textId="77777777" w:rsidR="00AB7DD9" w:rsidRDefault="00AB7DD9" w:rsidP="00A225DD">
            <w:pPr>
              <w:spacing w:after="0"/>
              <w:jc w:val="left"/>
              <w:rPr>
                <w:color w:val="000000"/>
                <w:sz w:val="20"/>
                <w:szCs w:val="20"/>
              </w:rPr>
            </w:pPr>
            <w:r>
              <w:rPr>
                <w:color w:val="000000"/>
                <w:sz w:val="20"/>
                <w:szCs w:val="20"/>
              </w:rPr>
              <w:t>- 602010803 Объект религиозной организации (объединения) (</w:t>
            </w:r>
            <w:r>
              <w:rPr>
                <w:sz w:val="20"/>
                <w:szCs w:val="20"/>
              </w:rPr>
              <w:t>Православный храм, г. Липецк, ул. Катукова г. Липецка)</w:t>
            </w:r>
          </w:p>
          <w:p w14:paraId="3853EE09" w14:textId="77777777" w:rsidR="00AB7DD9" w:rsidRPr="002812A2" w:rsidRDefault="00AB7DD9" w:rsidP="00A225DD">
            <w:pPr>
              <w:autoSpaceDE w:val="0"/>
              <w:autoSpaceDN w:val="0"/>
              <w:spacing w:after="0"/>
              <w:jc w:val="left"/>
              <w:rPr>
                <w:rStyle w:val="16"/>
                <w:rFonts w:eastAsiaTheme="majorEastAsia"/>
                <w:b/>
                <w:bCs/>
                <w:sz w:val="20"/>
                <w:szCs w:val="20"/>
                <w:lang w:eastAsia="en-US"/>
              </w:rPr>
            </w:pPr>
          </w:p>
          <w:p w14:paraId="06DF92DC" w14:textId="77777777" w:rsidR="00AB7DD9" w:rsidRDefault="00AB7DD9" w:rsidP="00A225DD">
            <w:pPr>
              <w:autoSpaceDE w:val="0"/>
              <w:autoSpaceDN w:val="0"/>
              <w:spacing w:after="0"/>
              <w:jc w:val="left"/>
              <w:rPr>
                <w:rStyle w:val="16"/>
                <w:rFonts w:eastAsiaTheme="majorEastAsia"/>
                <w:sz w:val="20"/>
                <w:szCs w:val="20"/>
                <w:lang w:eastAsia="en-US"/>
              </w:rPr>
            </w:pPr>
            <w:r>
              <w:rPr>
                <w:rStyle w:val="16"/>
                <w:rFonts w:eastAsiaTheme="majorEastAsia"/>
                <w:b/>
                <w:bCs/>
                <w:sz w:val="20"/>
                <w:szCs w:val="20"/>
                <w:lang w:eastAsia="en-US"/>
              </w:rPr>
              <w:t>Планируемые к реконструкции объекты</w:t>
            </w:r>
            <w:r>
              <w:rPr>
                <w:rStyle w:val="16"/>
                <w:rFonts w:eastAsiaTheme="majorEastAsia"/>
                <w:sz w:val="20"/>
                <w:szCs w:val="20"/>
                <w:lang w:eastAsia="en-US"/>
              </w:rPr>
              <w:t>:</w:t>
            </w:r>
          </w:p>
          <w:p w14:paraId="4A11AF41" w14:textId="77777777" w:rsidR="00AB7DD9" w:rsidRDefault="00AB7DD9" w:rsidP="00A225DD">
            <w:pPr>
              <w:autoSpaceDE w:val="0"/>
              <w:autoSpaceDN w:val="0"/>
              <w:spacing w:after="0"/>
              <w:jc w:val="left"/>
              <w:rPr>
                <w:rFonts w:eastAsiaTheme="majorEastAsia"/>
                <w:bCs/>
              </w:rPr>
            </w:pPr>
            <w:r>
              <w:rPr>
                <w:bCs/>
                <w:sz w:val="20"/>
                <w:szCs w:val="20"/>
              </w:rPr>
              <w:t>- 602010101 Дошкольная образовательная организация (</w:t>
            </w:r>
            <w:r>
              <w:rPr>
                <w:bCs/>
                <w:color w:val="000000" w:themeColor="text1"/>
                <w:sz w:val="20"/>
                <w:szCs w:val="20"/>
              </w:rPr>
              <w:t xml:space="preserve">Муниципальное бюджетное дошкольное образовательное учреждение № 66 г. Липецка </w:t>
            </w:r>
            <w:r>
              <w:rPr>
                <w:bCs/>
                <w:sz w:val="20"/>
                <w:szCs w:val="20"/>
              </w:rPr>
              <w:t xml:space="preserve">до 220 мест, </w:t>
            </w:r>
            <w:r>
              <w:rPr>
                <w:bCs/>
                <w:sz w:val="18"/>
                <w:szCs w:val="18"/>
              </w:rPr>
              <w:t xml:space="preserve">г. Липецк, </w:t>
            </w:r>
            <w:r w:rsidRPr="00C84316">
              <w:rPr>
                <w:bCs/>
                <w:sz w:val="18"/>
                <w:szCs w:val="18"/>
              </w:rPr>
              <w:t>Мусоргского, 4</w:t>
            </w:r>
            <w:r>
              <w:rPr>
                <w:bCs/>
                <w:sz w:val="20"/>
                <w:szCs w:val="20"/>
              </w:rPr>
              <w:t>)</w:t>
            </w:r>
          </w:p>
          <w:p w14:paraId="237D2655" w14:textId="77777777" w:rsidR="00AB7DD9" w:rsidRDefault="00AB7DD9" w:rsidP="00A225DD">
            <w:pPr>
              <w:autoSpaceDE w:val="0"/>
              <w:autoSpaceDN w:val="0"/>
              <w:spacing w:after="0"/>
              <w:jc w:val="left"/>
              <w:rPr>
                <w:bCs/>
                <w:sz w:val="20"/>
                <w:szCs w:val="20"/>
              </w:rPr>
            </w:pPr>
            <w:r>
              <w:rPr>
                <w:bCs/>
                <w:sz w:val="20"/>
                <w:szCs w:val="20"/>
              </w:rPr>
              <w:t>- 602010101 Дошкольная образовательная организация (</w:t>
            </w:r>
            <w:r>
              <w:rPr>
                <w:bCs/>
                <w:color w:val="000000" w:themeColor="text1"/>
                <w:sz w:val="20"/>
                <w:szCs w:val="20"/>
              </w:rPr>
              <w:t xml:space="preserve">Муниципальное бюджетное дошкольное образовательное учреждение № 42, </w:t>
            </w:r>
            <w:r>
              <w:rPr>
                <w:bCs/>
                <w:sz w:val="20"/>
                <w:szCs w:val="20"/>
              </w:rPr>
              <w:t>до 500 мест,</w:t>
            </w:r>
            <w:r>
              <w:rPr>
                <w:bCs/>
                <w:color w:val="000000" w:themeColor="text1"/>
                <w:sz w:val="20"/>
                <w:szCs w:val="20"/>
              </w:rPr>
              <w:t xml:space="preserve"> г. Липецка, Осенний проезд, 6а</w:t>
            </w:r>
            <w:r>
              <w:rPr>
                <w:bCs/>
                <w:sz w:val="20"/>
                <w:szCs w:val="20"/>
              </w:rPr>
              <w:t>)</w:t>
            </w:r>
          </w:p>
          <w:p w14:paraId="13345CEE" w14:textId="77777777" w:rsidR="00AB7DD9" w:rsidRDefault="00AB7DD9" w:rsidP="00A225DD">
            <w:pPr>
              <w:spacing w:after="0"/>
              <w:jc w:val="left"/>
              <w:rPr>
                <w:color w:val="000000"/>
                <w:sz w:val="20"/>
                <w:szCs w:val="20"/>
              </w:rPr>
            </w:pPr>
            <w:r>
              <w:rPr>
                <w:color w:val="000000"/>
                <w:sz w:val="20"/>
                <w:szCs w:val="20"/>
              </w:rPr>
              <w:t xml:space="preserve">- 602010102 Общеобразовательная организация (Муниципальное автономное общеобразовательное учреждение средняя </w:t>
            </w:r>
            <w:r>
              <w:rPr>
                <w:color w:val="000000"/>
                <w:sz w:val="20"/>
                <w:szCs w:val="20"/>
              </w:rPr>
              <w:lastRenderedPageBreak/>
              <w:t>общеобразовательная школа №17 города Липецка (строительство пристройки), на 370 мест, г. Липецк, пр. Победы, 96)</w:t>
            </w:r>
          </w:p>
          <w:p w14:paraId="5ADDC5F7"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средняя школа № 33 г. Липецка имени П.Н. Шубина (строительство пристройки), на 370 мест г., Липецк, пр. Шубина, 15)</w:t>
            </w:r>
          </w:p>
          <w:p w14:paraId="090074B8"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автономное общеобразовательное учреждение гимназия № 69 имени С. Есенина г. Липецка (строительство пристройки), на 400 мест, г. Липецк, бульвар Есенина, 7а)</w:t>
            </w:r>
          </w:p>
          <w:p w14:paraId="718A5E1A"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автономное общеобразовательное учреждение средняя общеобразовательная школа № 20 г. Липецка (строительства пристройки), до 500 мест, г. Липецк, пер. Учебный, 1)</w:t>
            </w:r>
          </w:p>
          <w:p w14:paraId="6449128A" w14:textId="77777777" w:rsidR="00AB7DD9" w:rsidRDefault="00AB7DD9" w:rsidP="00A225DD">
            <w:pPr>
              <w:spacing w:after="0"/>
              <w:jc w:val="left"/>
              <w:rPr>
                <w:color w:val="000000"/>
                <w:sz w:val="20"/>
                <w:szCs w:val="20"/>
              </w:rPr>
            </w:pPr>
            <w:r>
              <w:rPr>
                <w:color w:val="000000"/>
                <w:sz w:val="20"/>
                <w:szCs w:val="20"/>
              </w:rPr>
              <w:t xml:space="preserve">- 602010102 Общеобразовательная организация (Муниципальное бюджетное общеобразовательное учреждение гимназия №19 им. Н.З. </w:t>
            </w:r>
            <w:proofErr w:type="spellStart"/>
            <w:r>
              <w:rPr>
                <w:color w:val="000000"/>
                <w:sz w:val="20"/>
                <w:szCs w:val="20"/>
              </w:rPr>
              <w:t>Поповичевой</w:t>
            </w:r>
            <w:proofErr w:type="spellEnd"/>
            <w:r>
              <w:rPr>
                <w:color w:val="000000"/>
                <w:sz w:val="20"/>
                <w:szCs w:val="20"/>
              </w:rPr>
              <w:t xml:space="preserve"> г. Липецка (строительство надстройки), на 370 мест, г. Липецк, ул. Семашко, 68)</w:t>
            </w:r>
          </w:p>
          <w:p w14:paraId="62592527"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средняя школа №68 города Липецка (строительство пристройки), на 500 мест г, г. Липецк, ул. Стаханова, 17)</w:t>
            </w:r>
          </w:p>
          <w:p w14:paraId="10F32E06"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«Гимназия №64 имени В. А. Котельникова» города Липецка (строительство пристройки), на 400 мест, г. Липецк, ул. Мичурина, 30)</w:t>
            </w:r>
          </w:p>
          <w:p w14:paraId="5C396263"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дошкольное образовательное учреждение № 66 г. Липецка (строительство пристройки), на 370 мест, г. Липецк, ул. Меркулова, 11а)</w:t>
            </w:r>
          </w:p>
          <w:p w14:paraId="20805160"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дошкольное образовательное учреждение № 77 г. Липецка (строительство пристройки), на 370 мест, г. Липецк, ул. Хорошавина,14)</w:t>
            </w:r>
          </w:p>
          <w:p w14:paraId="75BE8871"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«Школа № 6» города Липецка имени В. </w:t>
            </w:r>
            <w:proofErr w:type="spellStart"/>
            <w:r>
              <w:rPr>
                <w:color w:val="000000"/>
                <w:sz w:val="20"/>
                <w:szCs w:val="20"/>
              </w:rPr>
              <w:t>Шавкова</w:t>
            </w:r>
            <w:proofErr w:type="spellEnd"/>
            <w:r>
              <w:rPr>
                <w:color w:val="000000"/>
                <w:sz w:val="20"/>
                <w:szCs w:val="20"/>
              </w:rPr>
              <w:t xml:space="preserve"> (строительство дополнительного корпуса), на 500 мест, г. Липецк, ул. Детская, 2в)</w:t>
            </w:r>
          </w:p>
          <w:p w14:paraId="29855C93" w14:textId="77777777" w:rsidR="00AB7DD9" w:rsidRDefault="00AB7DD9" w:rsidP="00A225DD">
            <w:pPr>
              <w:spacing w:after="0"/>
              <w:jc w:val="left"/>
              <w:rPr>
                <w:color w:val="000000"/>
                <w:sz w:val="20"/>
                <w:szCs w:val="20"/>
              </w:rPr>
            </w:pPr>
            <w:r>
              <w:rPr>
                <w:color w:val="000000"/>
                <w:sz w:val="20"/>
                <w:szCs w:val="20"/>
              </w:rPr>
              <w:lastRenderedPageBreak/>
              <w:t>- 602010102 Общеобразовательная организация (Муниципальное бюджетное общеобразовательное учреждение средняя общеобразовательная школа № 7 г. Липецка (строительство пристройки, на 370 мест, г. Липецк, проспект Мира, 7)</w:t>
            </w:r>
          </w:p>
          <w:p w14:paraId="7C3D4140"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«Гимназия №1» г. Липецка (строительство пристройки), на 370 мест, г. Липецк, ул. 8 Марта, 22/4)</w:t>
            </w:r>
          </w:p>
          <w:p w14:paraId="54FD29E3" w14:textId="77777777" w:rsidR="00AB7DD9" w:rsidRDefault="00AB7DD9" w:rsidP="00A225DD">
            <w:pPr>
              <w:spacing w:after="0"/>
              <w:jc w:val="left"/>
              <w:rPr>
                <w:color w:val="000000"/>
                <w:sz w:val="20"/>
                <w:szCs w:val="20"/>
              </w:rPr>
            </w:pPr>
            <w:r>
              <w:rPr>
                <w:color w:val="000000"/>
                <w:sz w:val="20"/>
                <w:szCs w:val="20"/>
              </w:rPr>
              <w:t>- 602010102 Общеобразовательная организация (Муниципальное бюджетное общеобразовательное учреждение средняя школа № 41 имени М.Ю. Лермонтова города Липецка (строительство пристройки), на 370 мест, г. Липецк, ул. Арсеньева, 38а)</w:t>
            </w:r>
          </w:p>
          <w:p w14:paraId="0F3CCA33" w14:textId="77777777" w:rsidR="00AB7DD9" w:rsidRDefault="00AB7DD9" w:rsidP="00A225DD">
            <w:pPr>
              <w:spacing w:after="0"/>
              <w:jc w:val="left"/>
              <w:rPr>
                <w:sz w:val="20"/>
                <w:szCs w:val="20"/>
              </w:rPr>
            </w:pPr>
            <w:r>
              <w:rPr>
                <w:bCs/>
                <w:sz w:val="20"/>
                <w:szCs w:val="20"/>
                <w:lang w:eastAsia="ar-SA"/>
              </w:rPr>
              <w:t>- 602010301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Незавершенное строительство здания бассейна под культурно-развлекательный центр (аквапарк) - г. Липецк, ул. Гагарина)</w:t>
            </w:r>
          </w:p>
          <w:p w14:paraId="2A25CD1D" w14:textId="77777777" w:rsidR="00AB7DD9" w:rsidRDefault="00AB7DD9" w:rsidP="00A225DD">
            <w:pPr>
              <w:spacing w:after="0"/>
              <w:jc w:val="left"/>
              <w:rPr>
                <w:sz w:val="20"/>
                <w:szCs w:val="20"/>
              </w:rPr>
            </w:pPr>
            <w:r>
              <w:rPr>
                <w:sz w:val="20"/>
                <w:szCs w:val="20"/>
              </w:rPr>
              <w:t xml:space="preserve">- 602010201 </w:t>
            </w:r>
            <w:r>
              <w:rPr>
                <w:bCs/>
                <w:sz w:val="20"/>
                <w:szCs w:val="20"/>
              </w:rPr>
              <w:t>Объект культурно-просветительного назначения (</w:t>
            </w:r>
            <w:r>
              <w:rPr>
                <w:sz w:val="20"/>
                <w:szCs w:val="20"/>
              </w:rPr>
              <w:t>«Бывшая городская управа (I пол. XIX в.)» под муниципальный историко-культурный музей - г. Липецк, ул. Октябрьская, 57)</w:t>
            </w:r>
          </w:p>
          <w:p w14:paraId="073A8910" w14:textId="77777777" w:rsidR="00AB7DD9" w:rsidRPr="00B83D4F" w:rsidRDefault="00AB7DD9" w:rsidP="00A225DD">
            <w:pPr>
              <w:spacing w:after="0"/>
              <w:jc w:val="left"/>
              <w:rPr>
                <w:sz w:val="20"/>
                <w:szCs w:val="20"/>
              </w:rPr>
            </w:pPr>
            <w:r>
              <w:rPr>
                <w:bCs/>
                <w:sz w:val="20"/>
                <w:szCs w:val="20"/>
                <w:lang w:eastAsia="ar-SA"/>
              </w:rPr>
              <w:t>- 602010301</w:t>
            </w:r>
            <w:r>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Pr>
                <w:sz w:val="20"/>
                <w:szCs w:val="20"/>
              </w:rPr>
              <w:t>Тренировочная площадка на базе муниципального бюджетного учреждения центрального стадиона «Металлург» - г. Липецк, Первомайская)</w:t>
            </w:r>
          </w:p>
        </w:tc>
      </w:tr>
      <w:tr w:rsidR="00AB7DD9" w:rsidRPr="00B83D4F" w14:paraId="247DF0F8" w14:textId="77777777" w:rsidTr="00A225DD">
        <w:trPr>
          <w:trHeight w:val="454"/>
          <w:jc w:val="center"/>
        </w:trPr>
        <w:tc>
          <w:tcPr>
            <w:tcW w:w="175" w:type="pct"/>
            <w:vAlign w:val="center"/>
          </w:tcPr>
          <w:p w14:paraId="46118953" w14:textId="77777777" w:rsidR="00AB7DD9" w:rsidRPr="00B83D4F" w:rsidRDefault="00AB7DD9" w:rsidP="00A225DD">
            <w:pPr>
              <w:spacing w:after="0"/>
              <w:jc w:val="center"/>
              <w:rPr>
                <w:sz w:val="20"/>
                <w:szCs w:val="20"/>
              </w:rPr>
            </w:pPr>
            <w:r w:rsidRPr="00B83D4F">
              <w:rPr>
                <w:sz w:val="20"/>
                <w:szCs w:val="20"/>
                <w:lang w:val="en-US" w:eastAsia="en-US"/>
              </w:rPr>
              <w:lastRenderedPageBreak/>
              <w:t>10</w:t>
            </w:r>
          </w:p>
        </w:tc>
        <w:tc>
          <w:tcPr>
            <w:tcW w:w="860" w:type="pct"/>
            <w:tcMar>
              <w:top w:w="0" w:type="dxa"/>
              <w:left w:w="28" w:type="dxa"/>
              <w:bottom w:w="0" w:type="dxa"/>
              <w:right w:w="28" w:type="dxa"/>
            </w:tcMar>
            <w:vAlign w:val="center"/>
          </w:tcPr>
          <w:p w14:paraId="29CE17AF" w14:textId="77777777" w:rsidR="00AB7DD9" w:rsidRPr="00B83D4F" w:rsidRDefault="00AB7DD9" w:rsidP="00A225DD">
            <w:pPr>
              <w:spacing w:after="0"/>
              <w:jc w:val="center"/>
              <w:rPr>
                <w:sz w:val="20"/>
                <w:szCs w:val="20"/>
              </w:rPr>
            </w:pPr>
            <w:r w:rsidRPr="00B83D4F">
              <w:rPr>
                <w:sz w:val="20"/>
                <w:szCs w:val="20"/>
                <w:lang w:eastAsia="en-US"/>
              </w:rPr>
              <w:t>Производственные зоны, зоны инженерной и транспортной инфраструктур</w:t>
            </w:r>
          </w:p>
        </w:tc>
        <w:tc>
          <w:tcPr>
            <w:tcW w:w="315" w:type="pct"/>
            <w:tcMar>
              <w:top w:w="0" w:type="dxa"/>
              <w:left w:w="28" w:type="dxa"/>
              <w:bottom w:w="0" w:type="dxa"/>
              <w:right w:w="28" w:type="dxa"/>
            </w:tcMar>
            <w:vAlign w:val="center"/>
          </w:tcPr>
          <w:p w14:paraId="626F68F1" w14:textId="77777777" w:rsidR="00AB7DD9" w:rsidRPr="00B83D4F" w:rsidRDefault="00AB7DD9" w:rsidP="00A225DD">
            <w:pPr>
              <w:spacing w:after="0"/>
              <w:jc w:val="center"/>
              <w:rPr>
                <w:sz w:val="20"/>
                <w:szCs w:val="20"/>
              </w:rPr>
            </w:pPr>
            <w:r w:rsidRPr="00B83D4F">
              <w:rPr>
                <w:sz w:val="20"/>
                <w:szCs w:val="20"/>
                <w:lang w:val="en-US"/>
              </w:rPr>
              <w:t>2,45</w:t>
            </w:r>
          </w:p>
        </w:tc>
        <w:tc>
          <w:tcPr>
            <w:tcW w:w="316" w:type="pct"/>
            <w:vAlign w:val="center"/>
          </w:tcPr>
          <w:p w14:paraId="6719D39E" w14:textId="77777777" w:rsidR="00AB7DD9" w:rsidRPr="00B83D4F" w:rsidRDefault="00AB7DD9" w:rsidP="00A225DD">
            <w:pPr>
              <w:spacing w:after="0"/>
              <w:jc w:val="center"/>
              <w:rPr>
                <w:sz w:val="20"/>
                <w:szCs w:val="20"/>
              </w:rPr>
            </w:pPr>
            <w:r w:rsidRPr="00B83D4F">
              <w:rPr>
                <w:sz w:val="20"/>
                <w:szCs w:val="20"/>
              </w:rPr>
              <w:t>0,007</w:t>
            </w:r>
          </w:p>
        </w:tc>
        <w:tc>
          <w:tcPr>
            <w:tcW w:w="540" w:type="pct"/>
            <w:tcBorders>
              <w:right w:val="single" w:sz="4" w:space="0" w:color="auto"/>
            </w:tcBorders>
            <w:vAlign w:val="center"/>
          </w:tcPr>
          <w:p w14:paraId="64D84E1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593854D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611CAF4C"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3B847902" w14:textId="77777777" w:rsidTr="00A225DD">
        <w:trPr>
          <w:trHeight w:val="86"/>
          <w:jc w:val="center"/>
        </w:trPr>
        <w:tc>
          <w:tcPr>
            <w:tcW w:w="175" w:type="pct"/>
            <w:vAlign w:val="center"/>
          </w:tcPr>
          <w:p w14:paraId="0E922553" w14:textId="77777777" w:rsidR="00AB7DD9" w:rsidRPr="00B83D4F" w:rsidRDefault="00AB7DD9" w:rsidP="00A225DD">
            <w:pPr>
              <w:spacing w:after="0"/>
              <w:jc w:val="center"/>
              <w:rPr>
                <w:sz w:val="20"/>
                <w:szCs w:val="20"/>
              </w:rPr>
            </w:pPr>
            <w:r w:rsidRPr="00B83D4F">
              <w:rPr>
                <w:sz w:val="20"/>
                <w:szCs w:val="20"/>
                <w:lang w:val="en-US" w:eastAsia="en-US"/>
              </w:rPr>
              <w:t>11</w:t>
            </w:r>
          </w:p>
        </w:tc>
        <w:tc>
          <w:tcPr>
            <w:tcW w:w="860" w:type="pct"/>
            <w:tcMar>
              <w:top w:w="0" w:type="dxa"/>
              <w:left w:w="28" w:type="dxa"/>
              <w:bottom w:w="0" w:type="dxa"/>
              <w:right w:w="28" w:type="dxa"/>
            </w:tcMar>
            <w:vAlign w:val="center"/>
          </w:tcPr>
          <w:p w14:paraId="17AEA2B8" w14:textId="77777777" w:rsidR="00AB7DD9" w:rsidRPr="00B83D4F" w:rsidRDefault="00AB7DD9" w:rsidP="00A225DD">
            <w:pPr>
              <w:autoSpaceDE w:val="0"/>
              <w:autoSpaceDN w:val="0"/>
              <w:adjustRightInd w:val="0"/>
              <w:spacing w:after="0"/>
              <w:jc w:val="center"/>
              <w:rPr>
                <w:sz w:val="20"/>
                <w:szCs w:val="20"/>
              </w:rPr>
            </w:pPr>
            <w:r w:rsidRPr="00B83D4F">
              <w:rPr>
                <w:sz w:val="20"/>
                <w:szCs w:val="20"/>
                <w:lang w:eastAsia="en-US"/>
              </w:rPr>
              <w:t>Производственная зона</w:t>
            </w:r>
          </w:p>
        </w:tc>
        <w:tc>
          <w:tcPr>
            <w:tcW w:w="315" w:type="pct"/>
            <w:tcMar>
              <w:top w:w="0" w:type="dxa"/>
              <w:left w:w="28" w:type="dxa"/>
              <w:bottom w:w="0" w:type="dxa"/>
              <w:right w:w="28" w:type="dxa"/>
            </w:tcMar>
            <w:vAlign w:val="center"/>
          </w:tcPr>
          <w:p w14:paraId="21A51DD9" w14:textId="77777777" w:rsidR="00AB7DD9" w:rsidRPr="00B83D4F" w:rsidRDefault="00AB7DD9" w:rsidP="00A225DD">
            <w:pPr>
              <w:spacing w:after="0"/>
              <w:jc w:val="center"/>
              <w:rPr>
                <w:sz w:val="20"/>
                <w:szCs w:val="20"/>
              </w:rPr>
            </w:pPr>
            <w:r w:rsidRPr="00B83D4F">
              <w:rPr>
                <w:sz w:val="20"/>
                <w:szCs w:val="20"/>
                <w:lang w:val="en-US"/>
              </w:rPr>
              <w:t>4475,88</w:t>
            </w:r>
          </w:p>
        </w:tc>
        <w:tc>
          <w:tcPr>
            <w:tcW w:w="316" w:type="pct"/>
            <w:vAlign w:val="center"/>
          </w:tcPr>
          <w:p w14:paraId="5676DFBA" w14:textId="77777777" w:rsidR="00AB7DD9" w:rsidRPr="00B83D4F" w:rsidRDefault="00AB7DD9" w:rsidP="00A225DD">
            <w:pPr>
              <w:spacing w:after="0"/>
              <w:jc w:val="center"/>
              <w:rPr>
                <w:sz w:val="20"/>
                <w:szCs w:val="20"/>
              </w:rPr>
            </w:pPr>
            <w:r w:rsidRPr="00B83D4F">
              <w:rPr>
                <w:sz w:val="20"/>
                <w:szCs w:val="20"/>
              </w:rPr>
              <w:t>13,42</w:t>
            </w:r>
          </w:p>
        </w:tc>
        <w:tc>
          <w:tcPr>
            <w:tcW w:w="540" w:type="pct"/>
            <w:tcBorders>
              <w:right w:val="single" w:sz="4" w:space="0" w:color="auto"/>
            </w:tcBorders>
            <w:vAlign w:val="center"/>
          </w:tcPr>
          <w:p w14:paraId="2971D0D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0E66968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10A8EC78"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34B6916B" w14:textId="77777777" w:rsidTr="00A225DD">
        <w:trPr>
          <w:trHeight w:val="86"/>
          <w:jc w:val="center"/>
        </w:trPr>
        <w:tc>
          <w:tcPr>
            <w:tcW w:w="175" w:type="pct"/>
            <w:vAlign w:val="center"/>
          </w:tcPr>
          <w:p w14:paraId="64230B28" w14:textId="77777777" w:rsidR="00AB7DD9" w:rsidRPr="00B83D4F" w:rsidRDefault="00AB7DD9" w:rsidP="00A225DD">
            <w:pPr>
              <w:spacing w:after="0"/>
              <w:jc w:val="center"/>
              <w:rPr>
                <w:sz w:val="20"/>
                <w:szCs w:val="20"/>
              </w:rPr>
            </w:pPr>
            <w:r w:rsidRPr="00B83D4F">
              <w:rPr>
                <w:sz w:val="20"/>
                <w:szCs w:val="20"/>
                <w:lang w:val="en-US" w:eastAsia="en-US"/>
              </w:rPr>
              <w:t>12</w:t>
            </w:r>
          </w:p>
        </w:tc>
        <w:tc>
          <w:tcPr>
            <w:tcW w:w="860" w:type="pct"/>
            <w:tcMar>
              <w:top w:w="0" w:type="dxa"/>
              <w:left w:w="28" w:type="dxa"/>
              <w:bottom w:w="0" w:type="dxa"/>
              <w:right w:w="28" w:type="dxa"/>
            </w:tcMar>
            <w:vAlign w:val="center"/>
          </w:tcPr>
          <w:p w14:paraId="2F6FD7AC" w14:textId="77777777" w:rsidR="00AB7DD9" w:rsidRPr="00B83D4F" w:rsidRDefault="00AB7DD9" w:rsidP="00A225DD">
            <w:pPr>
              <w:autoSpaceDE w:val="0"/>
              <w:autoSpaceDN w:val="0"/>
              <w:adjustRightInd w:val="0"/>
              <w:spacing w:after="0"/>
              <w:jc w:val="center"/>
              <w:rPr>
                <w:sz w:val="20"/>
                <w:szCs w:val="20"/>
              </w:rPr>
            </w:pPr>
            <w:r w:rsidRPr="00B83D4F">
              <w:rPr>
                <w:sz w:val="20"/>
                <w:szCs w:val="20"/>
                <w:lang w:eastAsia="en-US"/>
              </w:rPr>
              <w:t>Коммунально-складская зона</w:t>
            </w:r>
          </w:p>
        </w:tc>
        <w:tc>
          <w:tcPr>
            <w:tcW w:w="315" w:type="pct"/>
            <w:tcMar>
              <w:top w:w="0" w:type="dxa"/>
              <w:left w:w="28" w:type="dxa"/>
              <w:bottom w:w="0" w:type="dxa"/>
              <w:right w:w="28" w:type="dxa"/>
            </w:tcMar>
            <w:vAlign w:val="center"/>
          </w:tcPr>
          <w:p w14:paraId="70B1A8AA" w14:textId="77777777" w:rsidR="00AB7DD9" w:rsidRPr="00B83D4F" w:rsidRDefault="00AB7DD9" w:rsidP="00A225DD">
            <w:pPr>
              <w:spacing w:after="0"/>
              <w:jc w:val="center"/>
              <w:rPr>
                <w:sz w:val="20"/>
                <w:szCs w:val="20"/>
              </w:rPr>
            </w:pPr>
            <w:r w:rsidRPr="00B83D4F">
              <w:rPr>
                <w:sz w:val="20"/>
                <w:szCs w:val="20"/>
                <w:lang w:val="en-US"/>
              </w:rPr>
              <w:t>195,39</w:t>
            </w:r>
          </w:p>
        </w:tc>
        <w:tc>
          <w:tcPr>
            <w:tcW w:w="316" w:type="pct"/>
            <w:vAlign w:val="center"/>
          </w:tcPr>
          <w:p w14:paraId="6AA07106" w14:textId="77777777" w:rsidR="00AB7DD9" w:rsidRPr="00B83D4F" w:rsidRDefault="00AB7DD9" w:rsidP="00A225DD">
            <w:pPr>
              <w:spacing w:after="0"/>
              <w:jc w:val="center"/>
              <w:rPr>
                <w:sz w:val="20"/>
                <w:szCs w:val="20"/>
              </w:rPr>
            </w:pPr>
            <w:r w:rsidRPr="00B83D4F">
              <w:rPr>
                <w:sz w:val="20"/>
                <w:szCs w:val="20"/>
              </w:rPr>
              <w:t>0,59</w:t>
            </w:r>
          </w:p>
        </w:tc>
        <w:tc>
          <w:tcPr>
            <w:tcW w:w="540" w:type="pct"/>
            <w:tcBorders>
              <w:right w:val="single" w:sz="4" w:space="0" w:color="auto"/>
            </w:tcBorders>
            <w:vAlign w:val="center"/>
          </w:tcPr>
          <w:p w14:paraId="281CE95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7830999A"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7B819178"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301AA8B9" w14:textId="77777777" w:rsidTr="00A225DD">
        <w:trPr>
          <w:trHeight w:val="86"/>
          <w:jc w:val="center"/>
        </w:trPr>
        <w:tc>
          <w:tcPr>
            <w:tcW w:w="175" w:type="pct"/>
            <w:vAlign w:val="center"/>
          </w:tcPr>
          <w:p w14:paraId="5AF59434" w14:textId="77777777" w:rsidR="00AB7DD9" w:rsidRPr="00B83D4F" w:rsidRDefault="00AB7DD9" w:rsidP="00A225DD">
            <w:pPr>
              <w:spacing w:after="0"/>
              <w:jc w:val="center"/>
              <w:rPr>
                <w:sz w:val="20"/>
                <w:szCs w:val="20"/>
              </w:rPr>
            </w:pPr>
            <w:r w:rsidRPr="00B83D4F">
              <w:rPr>
                <w:sz w:val="20"/>
                <w:szCs w:val="20"/>
                <w:lang w:val="en-US" w:eastAsia="en-US"/>
              </w:rPr>
              <w:t>13</w:t>
            </w:r>
          </w:p>
        </w:tc>
        <w:tc>
          <w:tcPr>
            <w:tcW w:w="860" w:type="pct"/>
            <w:tcMar>
              <w:top w:w="0" w:type="dxa"/>
              <w:left w:w="28" w:type="dxa"/>
              <w:bottom w:w="0" w:type="dxa"/>
              <w:right w:w="28" w:type="dxa"/>
            </w:tcMar>
            <w:vAlign w:val="center"/>
          </w:tcPr>
          <w:p w14:paraId="1A438308" w14:textId="77777777" w:rsidR="00AB7DD9" w:rsidRPr="00B83D4F" w:rsidRDefault="00AB7DD9" w:rsidP="00A225DD">
            <w:pPr>
              <w:spacing w:after="0"/>
              <w:jc w:val="center"/>
              <w:rPr>
                <w:sz w:val="20"/>
                <w:szCs w:val="20"/>
              </w:rPr>
            </w:pPr>
            <w:r w:rsidRPr="00B83D4F">
              <w:rPr>
                <w:sz w:val="20"/>
                <w:szCs w:val="20"/>
                <w:lang w:eastAsia="en-US"/>
              </w:rPr>
              <w:t>Научно-производственная зона</w:t>
            </w:r>
          </w:p>
        </w:tc>
        <w:tc>
          <w:tcPr>
            <w:tcW w:w="315" w:type="pct"/>
            <w:tcMar>
              <w:top w:w="0" w:type="dxa"/>
              <w:left w:w="28" w:type="dxa"/>
              <w:bottom w:w="0" w:type="dxa"/>
              <w:right w:w="28" w:type="dxa"/>
            </w:tcMar>
            <w:vAlign w:val="center"/>
          </w:tcPr>
          <w:p w14:paraId="2B069237" w14:textId="77777777" w:rsidR="00AB7DD9" w:rsidRPr="00B83D4F" w:rsidRDefault="00AB7DD9" w:rsidP="00A225DD">
            <w:pPr>
              <w:spacing w:after="0"/>
              <w:jc w:val="center"/>
              <w:rPr>
                <w:sz w:val="20"/>
                <w:szCs w:val="20"/>
              </w:rPr>
            </w:pPr>
            <w:r w:rsidRPr="00B83D4F">
              <w:rPr>
                <w:sz w:val="20"/>
                <w:szCs w:val="20"/>
                <w:lang w:val="en-US"/>
              </w:rPr>
              <w:t>4,83</w:t>
            </w:r>
          </w:p>
        </w:tc>
        <w:tc>
          <w:tcPr>
            <w:tcW w:w="316" w:type="pct"/>
            <w:vAlign w:val="center"/>
          </w:tcPr>
          <w:p w14:paraId="36240652" w14:textId="77777777" w:rsidR="00AB7DD9" w:rsidRPr="00B83D4F" w:rsidRDefault="00AB7DD9" w:rsidP="00A225DD">
            <w:pPr>
              <w:spacing w:after="0"/>
              <w:jc w:val="center"/>
              <w:rPr>
                <w:sz w:val="20"/>
                <w:szCs w:val="20"/>
              </w:rPr>
            </w:pPr>
            <w:r w:rsidRPr="00B83D4F">
              <w:rPr>
                <w:sz w:val="20"/>
                <w:szCs w:val="20"/>
              </w:rPr>
              <w:t>0,014</w:t>
            </w:r>
          </w:p>
        </w:tc>
        <w:tc>
          <w:tcPr>
            <w:tcW w:w="540" w:type="pct"/>
            <w:tcBorders>
              <w:right w:val="single" w:sz="4" w:space="0" w:color="auto"/>
            </w:tcBorders>
            <w:vAlign w:val="center"/>
          </w:tcPr>
          <w:p w14:paraId="1F13566D"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43E756E2"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1CFCFA4A"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5690D6ED" w14:textId="77777777" w:rsidTr="00A225DD">
        <w:trPr>
          <w:trHeight w:val="86"/>
          <w:jc w:val="center"/>
        </w:trPr>
        <w:tc>
          <w:tcPr>
            <w:tcW w:w="175" w:type="pct"/>
            <w:vAlign w:val="center"/>
          </w:tcPr>
          <w:p w14:paraId="09C791C2" w14:textId="77777777" w:rsidR="00AB7DD9" w:rsidRPr="00B83D4F" w:rsidRDefault="00AB7DD9" w:rsidP="00A225DD">
            <w:pPr>
              <w:spacing w:after="0"/>
              <w:jc w:val="center"/>
              <w:rPr>
                <w:sz w:val="20"/>
                <w:szCs w:val="20"/>
              </w:rPr>
            </w:pPr>
            <w:r w:rsidRPr="00B83D4F">
              <w:rPr>
                <w:sz w:val="20"/>
                <w:szCs w:val="20"/>
                <w:lang w:val="en-US" w:eastAsia="en-US"/>
              </w:rPr>
              <w:t>14</w:t>
            </w:r>
          </w:p>
        </w:tc>
        <w:tc>
          <w:tcPr>
            <w:tcW w:w="860" w:type="pct"/>
            <w:tcMar>
              <w:top w:w="0" w:type="dxa"/>
              <w:left w:w="28" w:type="dxa"/>
              <w:bottom w:w="0" w:type="dxa"/>
              <w:right w:w="28" w:type="dxa"/>
            </w:tcMar>
            <w:vAlign w:val="center"/>
          </w:tcPr>
          <w:p w14:paraId="482F7D11" w14:textId="77777777" w:rsidR="00AB7DD9" w:rsidRPr="00B83D4F" w:rsidRDefault="00AB7DD9" w:rsidP="00A225DD">
            <w:pPr>
              <w:spacing w:after="0"/>
              <w:jc w:val="center"/>
              <w:rPr>
                <w:sz w:val="20"/>
                <w:szCs w:val="20"/>
              </w:rPr>
            </w:pPr>
            <w:r w:rsidRPr="00B83D4F">
              <w:rPr>
                <w:sz w:val="20"/>
                <w:szCs w:val="20"/>
                <w:lang w:eastAsia="en-US"/>
              </w:rPr>
              <w:t>Зона инженерной инфраструктуры</w:t>
            </w:r>
          </w:p>
        </w:tc>
        <w:tc>
          <w:tcPr>
            <w:tcW w:w="315" w:type="pct"/>
            <w:tcMar>
              <w:top w:w="0" w:type="dxa"/>
              <w:left w:w="28" w:type="dxa"/>
              <w:bottom w:w="0" w:type="dxa"/>
              <w:right w:w="28" w:type="dxa"/>
            </w:tcMar>
            <w:vAlign w:val="center"/>
          </w:tcPr>
          <w:p w14:paraId="60DDDADA" w14:textId="77777777" w:rsidR="00AB7DD9" w:rsidRPr="00B83D4F" w:rsidRDefault="00AB7DD9" w:rsidP="00A225DD">
            <w:pPr>
              <w:spacing w:after="0"/>
              <w:jc w:val="center"/>
              <w:rPr>
                <w:sz w:val="20"/>
                <w:szCs w:val="20"/>
              </w:rPr>
            </w:pPr>
            <w:r w:rsidRPr="00B83D4F">
              <w:rPr>
                <w:sz w:val="20"/>
                <w:szCs w:val="20"/>
                <w:lang w:val="en-US"/>
              </w:rPr>
              <w:t>441,21</w:t>
            </w:r>
          </w:p>
        </w:tc>
        <w:tc>
          <w:tcPr>
            <w:tcW w:w="316" w:type="pct"/>
            <w:vAlign w:val="center"/>
          </w:tcPr>
          <w:p w14:paraId="3A21C9B1" w14:textId="77777777" w:rsidR="00AB7DD9" w:rsidRPr="00B83D4F" w:rsidRDefault="00AB7DD9" w:rsidP="00A225DD">
            <w:pPr>
              <w:spacing w:after="0"/>
              <w:jc w:val="center"/>
              <w:rPr>
                <w:sz w:val="20"/>
                <w:szCs w:val="20"/>
              </w:rPr>
            </w:pPr>
            <w:r w:rsidRPr="00B83D4F">
              <w:rPr>
                <w:sz w:val="20"/>
                <w:szCs w:val="20"/>
              </w:rPr>
              <w:t>1,32</w:t>
            </w:r>
          </w:p>
        </w:tc>
        <w:tc>
          <w:tcPr>
            <w:tcW w:w="540" w:type="pct"/>
            <w:tcBorders>
              <w:right w:val="single" w:sz="4" w:space="0" w:color="auto"/>
            </w:tcBorders>
            <w:vAlign w:val="center"/>
          </w:tcPr>
          <w:p w14:paraId="3D4365BD"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5DA2E6B7"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4D79D944"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6B7F0AC2" w14:textId="77777777" w:rsidTr="00A225DD">
        <w:trPr>
          <w:trHeight w:val="86"/>
          <w:jc w:val="center"/>
        </w:trPr>
        <w:tc>
          <w:tcPr>
            <w:tcW w:w="175" w:type="pct"/>
            <w:vAlign w:val="center"/>
          </w:tcPr>
          <w:p w14:paraId="0D92180B" w14:textId="77777777" w:rsidR="00AB7DD9" w:rsidRPr="00B83D4F" w:rsidRDefault="00AB7DD9" w:rsidP="00A225DD">
            <w:pPr>
              <w:spacing w:after="0"/>
              <w:jc w:val="center"/>
              <w:rPr>
                <w:sz w:val="20"/>
                <w:szCs w:val="20"/>
              </w:rPr>
            </w:pPr>
            <w:r w:rsidRPr="00B83D4F">
              <w:rPr>
                <w:sz w:val="20"/>
                <w:szCs w:val="20"/>
                <w:lang w:val="en-US" w:eastAsia="en-US"/>
              </w:rPr>
              <w:t>15</w:t>
            </w:r>
          </w:p>
        </w:tc>
        <w:tc>
          <w:tcPr>
            <w:tcW w:w="860" w:type="pct"/>
            <w:tcMar>
              <w:top w:w="0" w:type="dxa"/>
              <w:left w:w="28" w:type="dxa"/>
              <w:bottom w:w="0" w:type="dxa"/>
              <w:right w:w="28" w:type="dxa"/>
            </w:tcMar>
            <w:vAlign w:val="center"/>
          </w:tcPr>
          <w:p w14:paraId="38B11E96" w14:textId="77777777" w:rsidR="00AB7DD9" w:rsidRPr="00B83D4F" w:rsidRDefault="00AB7DD9" w:rsidP="00A225DD">
            <w:pPr>
              <w:spacing w:after="0"/>
              <w:jc w:val="center"/>
              <w:rPr>
                <w:sz w:val="20"/>
                <w:szCs w:val="20"/>
              </w:rPr>
            </w:pPr>
            <w:r w:rsidRPr="00B83D4F">
              <w:rPr>
                <w:sz w:val="20"/>
                <w:szCs w:val="20"/>
                <w:lang w:eastAsia="en-US"/>
              </w:rPr>
              <w:t>Зона транспортной инфраструктуры</w:t>
            </w:r>
          </w:p>
        </w:tc>
        <w:tc>
          <w:tcPr>
            <w:tcW w:w="315" w:type="pct"/>
            <w:tcMar>
              <w:top w:w="0" w:type="dxa"/>
              <w:left w:w="28" w:type="dxa"/>
              <w:bottom w:w="0" w:type="dxa"/>
              <w:right w:w="28" w:type="dxa"/>
            </w:tcMar>
            <w:vAlign w:val="center"/>
          </w:tcPr>
          <w:p w14:paraId="7DEF29FE" w14:textId="77777777" w:rsidR="00AB7DD9" w:rsidRPr="00B83D4F" w:rsidRDefault="00AB7DD9" w:rsidP="00A225DD">
            <w:pPr>
              <w:spacing w:after="0"/>
              <w:jc w:val="center"/>
              <w:rPr>
                <w:sz w:val="20"/>
                <w:szCs w:val="20"/>
              </w:rPr>
            </w:pPr>
            <w:r w:rsidRPr="00B83D4F">
              <w:rPr>
                <w:sz w:val="20"/>
                <w:szCs w:val="20"/>
                <w:lang w:val="en-US"/>
              </w:rPr>
              <w:t>3154,34</w:t>
            </w:r>
          </w:p>
        </w:tc>
        <w:tc>
          <w:tcPr>
            <w:tcW w:w="316" w:type="pct"/>
            <w:vAlign w:val="center"/>
          </w:tcPr>
          <w:p w14:paraId="5B2AFCBE" w14:textId="77777777" w:rsidR="00AB7DD9" w:rsidRPr="00B83D4F" w:rsidRDefault="00AB7DD9" w:rsidP="00A225DD">
            <w:pPr>
              <w:spacing w:after="0"/>
              <w:jc w:val="left"/>
              <w:rPr>
                <w:sz w:val="20"/>
                <w:szCs w:val="20"/>
              </w:rPr>
            </w:pPr>
            <w:r w:rsidRPr="00B83D4F">
              <w:rPr>
                <w:sz w:val="20"/>
                <w:szCs w:val="20"/>
              </w:rPr>
              <w:t>9,46</w:t>
            </w:r>
          </w:p>
        </w:tc>
        <w:tc>
          <w:tcPr>
            <w:tcW w:w="540" w:type="pct"/>
            <w:tcBorders>
              <w:right w:val="single" w:sz="4" w:space="0" w:color="auto"/>
            </w:tcBorders>
            <w:vAlign w:val="center"/>
          </w:tcPr>
          <w:p w14:paraId="1B2EEE73" w14:textId="77777777" w:rsidR="00AB7DD9" w:rsidRPr="00B83D4F" w:rsidRDefault="00AB7DD9" w:rsidP="00A225DD">
            <w:pPr>
              <w:autoSpaceDE w:val="0"/>
              <w:autoSpaceDN w:val="0"/>
              <w:spacing w:after="0"/>
              <w:jc w:val="left"/>
              <w:rPr>
                <w:sz w:val="20"/>
                <w:szCs w:val="20"/>
              </w:rPr>
            </w:pPr>
          </w:p>
        </w:tc>
        <w:tc>
          <w:tcPr>
            <w:tcW w:w="811" w:type="pct"/>
            <w:tcBorders>
              <w:left w:val="single" w:sz="4" w:space="0" w:color="auto"/>
            </w:tcBorders>
            <w:vAlign w:val="center"/>
          </w:tcPr>
          <w:p w14:paraId="727E7B0E" w14:textId="77777777" w:rsidR="00AB7DD9" w:rsidRPr="00E31F60" w:rsidRDefault="00AB7DD9" w:rsidP="00A225DD">
            <w:pPr>
              <w:autoSpaceDE w:val="0"/>
              <w:autoSpaceDN w:val="0"/>
              <w:spacing w:after="0"/>
              <w:jc w:val="left"/>
              <w:rPr>
                <w:b/>
                <w:bCs/>
                <w:sz w:val="20"/>
                <w:szCs w:val="20"/>
              </w:rPr>
            </w:pPr>
            <w:r w:rsidRPr="00E31F60">
              <w:rPr>
                <w:b/>
                <w:bCs/>
                <w:sz w:val="20"/>
                <w:szCs w:val="20"/>
              </w:rPr>
              <w:t>Планируемые к размещению объекты:</w:t>
            </w:r>
          </w:p>
          <w:p w14:paraId="7943BAA6" w14:textId="77777777" w:rsidR="00AB7DD9" w:rsidRPr="00E31F60" w:rsidRDefault="00AB7DD9" w:rsidP="00A225DD">
            <w:pPr>
              <w:autoSpaceDE w:val="0"/>
              <w:autoSpaceDN w:val="0"/>
              <w:spacing w:after="0"/>
              <w:jc w:val="left"/>
              <w:rPr>
                <w:sz w:val="20"/>
                <w:szCs w:val="20"/>
              </w:rPr>
            </w:pPr>
            <w:r w:rsidRPr="00E31F60">
              <w:rPr>
                <w:sz w:val="20"/>
                <w:szCs w:val="20"/>
              </w:rPr>
              <w:lastRenderedPageBreak/>
              <w:t>-</w:t>
            </w:r>
            <w:r>
              <w:rPr>
                <w:sz w:val="20"/>
                <w:szCs w:val="20"/>
              </w:rPr>
              <w:t xml:space="preserve"> </w:t>
            </w:r>
            <w:r w:rsidRPr="00E31F60">
              <w:rPr>
                <w:sz w:val="20"/>
                <w:szCs w:val="20"/>
              </w:rPr>
              <w:t>602031601 - 3-ий мостовой переход через р. Воронеж,</w:t>
            </w:r>
            <w:r>
              <w:rPr>
                <w:sz w:val="20"/>
                <w:szCs w:val="20"/>
              </w:rPr>
              <w:t xml:space="preserve"> г. Липецк</w:t>
            </w:r>
          </w:p>
          <w:p w14:paraId="365C682B" w14:textId="77777777" w:rsidR="00AB7DD9" w:rsidRPr="00E31F60" w:rsidRDefault="00AB7DD9" w:rsidP="00A225DD">
            <w:pPr>
              <w:autoSpaceDE w:val="0"/>
              <w:autoSpaceDN w:val="0"/>
              <w:spacing w:after="0"/>
              <w:jc w:val="left"/>
              <w:rPr>
                <w:sz w:val="20"/>
                <w:szCs w:val="20"/>
              </w:rPr>
            </w:pPr>
            <w:r w:rsidRPr="00E31F60">
              <w:rPr>
                <w:sz w:val="20"/>
                <w:szCs w:val="20"/>
              </w:rPr>
              <w:t>-</w:t>
            </w:r>
            <w:r>
              <w:rPr>
                <w:sz w:val="20"/>
                <w:szCs w:val="20"/>
              </w:rPr>
              <w:t xml:space="preserve"> </w:t>
            </w:r>
            <w:r w:rsidRPr="00E31F60">
              <w:rPr>
                <w:sz w:val="20"/>
                <w:szCs w:val="20"/>
              </w:rPr>
              <w:t>602031602 - транспортная развязка в разных уровнях на пересечении улиц Московская и Гагарина,</w:t>
            </w:r>
          </w:p>
          <w:p w14:paraId="121508D3" w14:textId="77777777" w:rsidR="00AB7DD9" w:rsidRPr="00B83D4F" w:rsidRDefault="00AB7DD9" w:rsidP="00A225DD">
            <w:pPr>
              <w:autoSpaceDE w:val="0"/>
              <w:autoSpaceDN w:val="0"/>
              <w:spacing w:after="0"/>
              <w:jc w:val="left"/>
              <w:rPr>
                <w:sz w:val="20"/>
                <w:szCs w:val="20"/>
              </w:rPr>
            </w:pPr>
            <w:r w:rsidRPr="00E31F60">
              <w:rPr>
                <w:sz w:val="20"/>
                <w:szCs w:val="20"/>
              </w:rPr>
              <w:t>- 602030602 – ТПУ на железнодорожном вокзале</w:t>
            </w:r>
          </w:p>
        </w:tc>
        <w:tc>
          <w:tcPr>
            <w:tcW w:w="1983" w:type="pct"/>
            <w:tcBorders>
              <w:left w:val="single" w:sz="4" w:space="0" w:color="auto"/>
            </w:tcBorders>
            <w:vAlign w:val="center"/>
          </w:tcPr>
          <w:p w14:paraId="4C0039E7" w14:textId="77777777" w:rsidR="00AB7DD9" w:rsidRPr="00B83D4F" w:rsidRDefault="00AB7DD9" w:rsidP="00A225DD">
            <w:pPr>
              <w:spacing w:after="0"/>
              <w:jc w:val="left"/>
              <w:rPr>
                <w:b/>
                <w:bCs/>
                <w:sz w:val="20"/>
                <w:szCs w:val="20"/>
              </w:rPr>
            </w:pPr>
            <w:r w:rsidRPr="00B83D4F">
              <w:rPr>
                <w:b/>
                <w:bCs/>
                <w:sz w:val="20"/>
                <w:szCs w:val="20"/>
              </w:rPr>
              <w:lastRenderedPageBreak/>
              <w:t>Планируемые к размещению объекты:</w:t>
            </w:r>
          </w:p>
          <w:p w14:paraId="3FBA360C" w14:textId="77777777" w:rsidR="00AB7DD9" w:rsidRPr="00B83D4F" w:rsidRDefault="00AB7DD9" w:rsidP="00A225DD">
            <w:pPr>
              <w:spacing w:after="0"/>
              <w:jc w:val="left"/>
              <w:rPr>
                <w:color w:val="000000"/>
                <w:sz w:val="20"/>
                <w:szCs w:val="20"/>
              </w:rPr>
            </w:pPr>
            <w:r w:rsidRPr="00B83D4F">
              <w:rPr>
                <w:color w:val="000000"/>
                <w:sz w:val="20"/>
                <w:szCs w:val="20"/>
              </w:rPr>
              <w:lastRenderedPageBreak/>
              <w:t>-</w:t>
            </w:r>
            <w:r>
              <w:rPr>
                <w:color w:val="000000"/>
                <w:sz w:val="20"/>
                <w:szCs w:val="20"/>
              </w:rPr>
              <w:t xml:space="preserve"> </w:t>
            </w:r>
            <w:r w:rsidRPr="00B83D4F">
              <w:rPr>
                <w:color w:val="000000"/>
                <w:sz w:val="20"/>
                <w:szCs w:val="20"/>
              </w:rPr>
              <w:t xml:space="preserve">602031601 Мостовое сооружение (Мостовое сооружение через р. Воронеж,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65B8501C"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602031601 Мостовое сооружение (</w:t>
            </w:r>
            <w:proofErr w:type="spellStart"/>
            <w:r w:rsidRPr="00B83D4F">
              <w:rPr>
                <w:color w:val="000000"/>
                <w:sz w:val="20"/>
                <w:szCs w:val="20"/>
              </w:rPr>
              <w:t>Пешеходно</w:t>
            </w:r>
            <w:proofErr w:type="spellEnd"/>
            <w:r w:rsidRPr="00B83D4F">
              <w:rPr>
                <w:color w:val="000000"/>
                <w:sz w:val="20"/>
                <w:szCs w:val="20"/>
              </w:rPr>
              <w:t xml:space="preserve">-транспортный мост от Нижнего парка на остров Зеленый,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6AE635A2"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602031601 Мостовое сооружение (Три мостовых сооружения через р. Липовка,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1CA48489"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602031601 Мостовое сооружение (Путепровод через железнодорожные пути в створе проезда Боевой,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6E7D38D5"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602031601 Мостовое сооружение (</w:t>
            </w:r>
            <w:r>
              <w:rPr>
                <w:color w:val="000000"/>
                <w:sz w:val="20"/>
                <w:szCs w:val="20"/>
              </w:rPr>
              <w:t>П</w:t>
            </w:r>
            <w:r w:rsidRPr="00B83D4F">
              <w:rPr>
                <w:color w:val="000000"/>
                <w:sz w:val="20"/>
                <w:szCs w:val="20"/>
              </w:rPr>
              <w:t xml:space="preserve">утепровод через железнодорожные пути в створе ул. Орловской,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54FA4501" w14:textId="77777777" w:rsidR="00AB7DD9" w:rsidRPr="00B83D4F" w:rsidRDefault="00AB7DD9" w:rsidP="00A225DD">
            <w:pPr>
              <w:spacing w:after="0"/>
              <w:jc w:val="left"/>
              <w:rPr>
                <w:color w:val="000000"/>
                <w:sz w:val="20"/>
                <w:szCs w:val="20"/>
              </w:rPr>
            </w:pPr>
            <w:r w:rsidRPr="00B83D4F">
              <w:rPr>
                <w:color w:val="000000"/>
                <w:sz w:val="20"/>
                <w:szCs w:val="20"/>
              </w:rPr>
              <w:t>-6</w:t>
            </w:r>
            <w:r>
              <w:rPr>
                <w:color w:val="000000"/>
                <w:sz w:val="20"/>
                <w:szCs w:val="20"/>
              </w:rPr>
              <w:t xml:space="preserve"> </w:t>
            </w:r>
            <w:r w:rsidRPr="00B83D4F">
              <w:rPr>
                <w:color w:val="000000"/>
                <w:sz w:val="20"/>
                <w:szCs w:val="20"/>
              </w:rPr>
              <w:t xml:space="preserve">02031601 Мостовое сооружение (Два путепровода по Лебедянскому шоссе и на обходе г. Липецка,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20361A7F"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602031602 Транспортная развязка в разных уровнях(10 автотранспортных развязок в разных уровнях: по ул. Московской -2 шт., ул. Катукова - пр. Победы, обход г. Липецка - ул. Юношеская, на пересечениях дороги Р119 </w:t>
            </w:r>
            <w:r>
              <w:rPr>
                <w:color w:val="000000"/>
                <w:sz w:val="20"/>
                <w:szCs w:val="20"/>
              </w:rPr>
              <w:t>«</w:t>
            </w:r>
            <w:r w:rsidRPr="00B83D4F">
              <w:rPr>
                <w:color w:val="000000"/>
                <w:sz w:val="20"/>
                <w:szCs w:val="20"/>
              </w:rPr>
              <w:t>Орел-Тамбов</w:t>
            </w:r>
            <w:r>
              <w:rPr>
                <w:color w:val="000000"/>
                <w:sz w:val="20"/>
                <w:szCs w:val="20"/>
              </w:rPr>
              <w:t>»</w:t>
            </w:r>
            <w:r w:rsidRPr="00B83D4F">
              <w:rPr>
                <w:color w:val="000000"/>
                <w:sz w:val="20"/>
                <w:szCs w:val="20"/>
              </w:rPr>
              <w:t xml:space="preserve"> с планируемыми магистральными улицами в районе ул. Шоссейной, в районе СНТ </w:t>
            </w:r>
            <w:r>
              <w:rPr>
                <w:color w:val="000000"/>
                <w:sz w:val="20"/>
                <w:szCs w:val="20"/>
              </w:rPr>
              <w:t>«</w:t>
            </w:r>
            <w:r w:rsidRPr="00B83D4F">
              <w:rPr>
                <w:color w:val="000000"/>
                <w:sz w:val="20"/>
                <w:szCs w:val="20"/>
              </w:rPr>
              <w:t>Заря</w:t>
            </w:r>
            <w:r>
              <w:rPr>
                <w:color w:val="000000"/>
                <w:sz w:val="20"/>
                <w:szCs w:val="20"/>
              </w:rPr>
              <w:t>»</w:t>
            </w:r>
            <w:r w:rsidRPr="00B83D4F">
              <w:rPr>
                <w:color w:val="000000"/>
                <w:sz w:val="20"/>
                <w:szCs w:val="20"/>
              </w:rPr>
              <w:t xml:space="preserve">, СНТ им. Мичурина, новый въезд в район </w:t>
            </w:r>
            <w:proofErr w:type="spellStart"/>
            <w:r w:rsidRPr="00B83D4F">
              <w:rPr>
                <w:color w:val="000000"/>
                <w:sz w:val="20"/>
                <w:szCs w:val="20"/>
              </w:rPr>
              <w:t>Сселки</w:t>
            </w:r>
            <w:proofErr w:type="spellEnd"/>
            <w:r w:rsidRPr="00B83D4F">
              <w:rPr>
                <w:color w:val="000000"/>
                <w:sz w:val="20"/>
                <w:szCs w:val="20"/>
              </w:rPr>
              <w:t xml:space="preserve">,  на подходах к 3 мостовому переходу при пересечении с ул. 50 лет НЛМК и с ул. 9-го Мая.,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p w14:paraId="56A33986"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602030602 Транспортно-пересадочный узел (Транспортно-пересадочный узел </w:t>
            </w:r>
            <w:r w:rsidRPr="00B83D4F">
              <w:rPr>
                <w:sz w:val="20"/>
                <w:szCs w:val="20"/>
              </w:rPr>
              <w:t>12 ТПУ</w:t>
            </w:r>
            <w:r w:rsidRPr="00B83D4F">
              <w:rPr>
                <w:color w:val="000000"/>
                <w:sz w:val="20"/>
                <w:szCs w:val="20"/>
              </w:rPr>
              <w:t>, Город Липецк)</w:t>
            </w:r>
          </w:p>
          <w:p w14:paraId="4EE2BD25"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602031305 Причал (Причалы на р. Воронеж, </w:t>
            </w:r>
            <w:r>
              <w:rPr>
                <w:color w:val="000000"/>
                <w:sz w:val="20"/>
                <w:szCs w:val="20"/>
              </w:rPr>
              <w:t>п</w:t>
            </w:r>
            <w:r w:rsidRPr="00B83D4F">
              <w:rPr>
                <w:color w:val="000000"/>
                <w:sz w:val="20"/>
                <w:szCs w:val="20"/>
              </w:rPr>
              <w:t xml:space="preserve">о проекту, </w:t>
            </w:r>
            <w:r>
              <w:rPr>
                <w:color w:val="000000"/>
                <w:sz w:val="20"/>
                <w:szCs w:val="20"/>
              </w:rPr>
              <w:t>г</w:t>
            </w:r>
            <w:r w:rsidRPr="00B83D4F">
              <w:rPr>
                <w:color w:val="000000"/>
                <w:sz w:val="20"/>
                <w:szCs w:val="20"/>
              </w:rPr>
              <w:t>ород Липецк)</w:t>
            </w:r>
          </w:p>
        </w:tc>
      </w:tr>
      <w:tr w:rsidR="00AB7DD9" w:rsidRPr="00B83D4F" w14:paraId="6E0E0F5C" w14:textId="77777777" w:rsidTr="00A225DD">
        <w:trPr>
          <w:trHeight w:val="86"/>
          <w:jc w:val="center"/>
        </w:trPr>
        <w:tc>
          <w:tcPr>
            <w:tcW w:w="175" w:type="pct"/>
            <w:vAlign w:val="center"/>
          </w:tcPr>
          <w:p w14:paraId="03CC97E9" w14:textId="77777777" w:rsidR="00AB7DD9" w:rsidRPr="00B83D4F" w:rsidRDefault="00AB7DD9" w:rsidP="00A225DD">
            <w:pPr>
              <w:spacing w:after="0"/>
              <w:jc w:val="center"/>
              <w:rPr>
                <w:sz w:val="20"/>
                <w:szCs w:val="20"/>
              </w:rPr>
            </w:pPr>
            <w:r w:rsidRPr="00B83D4F">
              <w:rPr>
                <w:sz w:val="20"/>
                <w:szCs w:val="20"/>
                <w:lang w:val="en-US" w:eastAsia="en-US"/>
              </w:rPr>
              <w:lastRenderedPageBreak/>
              <w:t>16</w:t>
            </w:r>
          </w:p>
        </w:tc>
        <w:tc>
          <w:tcPr>
            <w:tcW w:w="860" w:type="pct"/>
            <w:tcMar>
              <w:top w:w="0" w:type="dxa"/>
              <w:left w:w="28" w:type="dxa"/>
              <w:bottom w:w="0" w:type="dxa"/>
              <w:right w:w="28" w:type="dxa"/>
            </w:tcMar>
            <w:vAlign w:val="center"/>
          </w:tcPr>
          <w:p w14:paraId="5AEC7A9E" w14:textId="77777777" w:rsidR="00AB7DD9" w:rsidRPr="00B83D4F" w:rsidRDefault="00AB7DD9" w:rsidP="00A225DD">
            <w:pPr>
              <w:spacing w:after="0"/>
              <w:jc w:val="center"/>
              <w:rPr>
                <w:sz w:val="20"/>
                <w:szCs w:val="20"/>
              </w:rPr>
            </w:pPr>
            <w:r w:rsidRPr="00B83D4F">
              <w:rPr>
                <w:sz w:val="20"/>
                <w:szCs w:val="20"/>
                <w:lang w:eastAsia="en-US"/>
              </w:rPr>
              <w:t>Зоны сельскохозяйственного использования</w:t>
            </w:r>
          </w:p>
        </w:tc>
        <w:tc>
          <w:tcPr>
            <w:tcW w:w="315" w:type="pct"/>
            <w:tcMar>
              <w:top w:w="0" w:type="dxa"/>
              <w:left w:w="28" w:type="dxa"/>
              <w:bottom w:w="0" w:type="dxa"/>
              <w:right w:w="28" w:type="dxa"/>
            </w:tcMar>
            <w:vAlign w:val="center"/>
          </w:tcPr>
          <w:p w14:paraId="3D28E959" w14:textId="77777777" w:rsidR="00AB7DD9" w:rsidRPr="00B83D4F" w:rsidRDefault="00AB7DD9" w:rsidP="00A225DD">
            <w:pPr>
              <w:spacing w:after="0"/>
              <w:jc w:val="center"/>
              <w:rPr>
                <w:sz w:val="20"/>
                <w:szCs w:val="20"/>
              </w:rPr>
            </w:pPr>
            <w:r w:rsidRPr="00B83D4F">
              <w:rPr>
                <w:sz w:val="20"/>
                <w:szCs w:val="20"/>
                <w:lang w:val="en-US"/>
              </w:rPr>
              <w:t>1244,22</w:t>
            </w:r>
          </w:p>
        </w:tc>
        <w:tc>
          <w:tcPr>
            <w:tcW w:w="316" w:type="pct"/>
            <w:vAlign w:val="center"/>
          </w:tcPr>
          <w:p w14:paraId="658CCF06" w14:textId="77777777" w:rsidR="00AB7DD9" w:rsidRPr="00B83D4F" w:rsidRDefault="00AB7DD9" w:rsidP="00A225DD">
            <w:pPr>
              <w:spacing w:after="0"/>
              <w:jc w:val="center"/>
              <w:rPr>
                <w:sz w:val="20"/>
                <w:szCs w:val="20"/>
              </w:rPr>
            </w:pPr>
            <w:r w:rsidRPr="00B83D4F">
              <w:rPr>
                <w:sz w:val="20"/>
                <w:szCs w:val="20"/>
              </w:rPr>
              <w:t>3,73</w:t>
            </w:r>
          </w:p>
        </w:tc>
        <w:tc>
          <w:tcPr>
            <w:tcW w:w="540" w:type="pct"/>
            <w:tcBorders>
              <w:right w:val="single" w:sz="4" w:space="0" w:color="auto"/>
            </w:tcBorders>
            <w:vAlign w:val="center"/>
          </w:tcPr>
          <w:p w14:paraId="65EF1542"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200F7D63"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0D4A14D6"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46DF6C11" w14:textId="77777777" w:rsidTr="00A225DD">
        <w:trPr>
          <w:trHeight w:val="86"/>
          <w:jc w:val="center"/>
        </w:trPr>
        <w:tc>
          <w:tcPr>
            <w:tcW w:w="175" w:type="pct"/>
            <w:vAlign w:val="center"/>
          </w:tcPr>
          <w:p w14:paraId="2C70306A" w14:textId="77777777" w:rsidR="00AB7DD9" w:rsidRPr="00B83D4F" w:rsidRDefault="00AB7DD9" w:rsidP="00A225DD">
            <w:pPr>
              <w:spacing w:after="0"/>
              <w:jc w:val="center"/>
              <w:rPr>
                <w:sz w:val="20"/>
                <w:szCs w:val="20"/>
              </w:rPr>
            </w:pPr>
            <w:r w:rsidRPr="00B83D4F">
              <w:rPr>
                <w:sz w:val="20"/>
                <w:szCs w:val="20"/>
                <w:lang w:val="en-US" w:eastAsia="en-US"/>
              </w:rPr>
              <w:t>17</w:t>
            </w:r>
          </w:p>
        </w:tc>
        <w:tc>
          <w:tcPr>
            <w:tcW w:w="860" w:type="pct"/>
            <w:tcMar>
              <w:top w:w="0" w:type="dxa"/>
              <w:left w:w="28" w:type="dxa"/>
              <w:bottom w:w="0" w:type="dxa"/>
              <w:right w:w="28" w:type="dxa"/>
            </w:tcMar>
            <w:vAlign w:val="center"/>
          </w:tcPr>
          <w:p w14:paraId="66FE0CE0" w14:textId="77777777" w:rsidR="00AB7DD9" w:rsidRPr="00B83D4F" w:rsidRDefault="00AB7DD9" w:rsidP="00A225DD">
            <w:pPr>
              <w:spacing w:after="0"/>
              <w:jc w:val="center"/>
              <w:rPr>
                <w:sz w:val="20"/>
                <w:szCs w:val="20"/>
              </w:rPr>
            </w:pPr>
            <w:r w:rsidRPr="00B83D4F">
              <w:rPr>
                <w:sz w:val="20"/>
                <w:szCs w:val="20"/>
                <w:lang w:eastAsia="en-US"/>
              </w:rPr>
              <w:t>Зона садоводческих или огороднических некоммерческих товариществ</w:t>
            </w:r>
          </w:p>
        </w:tc>
        <w:tc>
          <w:tcPr>
            <w:tcW w:w="315" w:type="pct"/>
            <w:tcMar>
              <w:top w:w="0" w:type="dxa"/>
              <w:left w:w="28" w:type="dxa"/>
              <w:bottom w:w="0" w:type="dxa"/>
              <w:right w:w="28" w:type="dxa"/>
            </w:tcMar>
            <w:vAlign w:val="center"/>
          </w:tcPr>
          <w:p w14:paraId="3B40DA52" w14:textId="77777777" w:rsidR="00AB7DD9" w:rsidRPr="00B83D4F" w:rsidRDefault="00AB7DD9" w:rsidP="00A225DD">
            <w:pPr>
              <w:spacing w:after="0"/>
              <w:jc w:val="center"/>
              <w:rPr>
                <w:sz w:val="20"/>
                <w:szCs w:val="20"/>
              </w:rPr>
            </w:pPr>
            <w:r w:rsidRPr="00B83D4F">
              <w:rPr>
                <w:sz w:val="20"/>
                <w:szCs w:val="20"/>
                <w:lang w:val="en-US"/>
              </w:rPr>
              <w:t>4023,29</w:t>
            </w:r>
          </w:p>
        </w:tc>
        <w:tc>
          <w:tcPr>
            <w:tcW w:w="316" w:type="pct"/>
            <w:vAlign w:val="center"/>
          </w:tcPr>
          <w:p w14:paraId="420459AD" w14:textId="77777777" w:rsidR="00AB7DD9" w:rsidRPr="00B83D4F" w:rsidRDefault="00AB7DD9" w:rsidP="00A225DD">
            <w:pPr>
              <w:spacing w:after="0"/>
              <w:jc w:val="center"/>
              <w:rPr>
                <w:sz w:val="20"/>
                <w:szCs w:val="20"/>
              </w:rPr>
            </w:pPr>
            <w:r w:rsidRPr="00B83D4F">
              <w:rPr>
                <w:sz w:val="20"/>
                <w:szCs w:val="20"/>
              </w:rPr>
              <w:t>12,06</w:t>
            </w:r>
          </w:p>
        </w:tc>
        <w:tc>
          <w:tcPr>
            <w:tcW w:w="540" w:type="pct"/>
            <w:tcBorders>
              <w:right w:val="single" w:sz="4" w:space="0" w:color="auto"/>
            </w:tcBorders>
            <w:vAlign w:val="center"/>
          </w:tcPr>
          <w:p w14:paraId="3BF10C2D"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296CFB62"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54F49AB1"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4950DB69" w14:textId="77777777" w:rsidTr="00A225DD">
        <w:trPr>
          <w:trHeight w:val="454"/>
          <w:jc w:val="center"/>
        </w:trPr>
        <w:tc>
          <w:tcPr>
            <w:tcW w:w="175" w:type="pct"/>
            <w:vAlign w:val="center"/>
          </w:tcPr>
          <w:p w14:paraId="04419402" w14:textId="77777777" w:rsidR="00AB7DD9" w:rsidRPr="00B83D4F" w:rsidRDefault="00AB7DD9" w:rsidP="00A225DD">
            <w:pPr>
              <w:spacing w:after="0"/>
              <w:jc w:val="center"/>
              <w:rPr>
                <w:sz w:val="20"/>
                <w:szCs w:val="20"/>
              </w:rPr>
            </w:pPr>
            <w:r w:rsidRPr="00B83D4F">
              <w:rPr>
                <w:sz w:val="20"/>
                <w:szCs w:val="20"/>
                <w:lang w:val="en-US" w:eastAsia="en-US"/>
              </w:rPr>
              <w:t>18</w:t>
            </w:r>
          </w:p>
        </w:tc>
        <w:tc>
          <w:tcPr>
            <w:tcW w:w="860" w:type="pct"/>
            <w:tcMar>
              <w:top w:w="0" w:type="dxa"/>
              <w:left w:w="28" w:type="dxa"/>
              <w:bottom w:w="0" w:type="dxa"/>
              <w:right w:w="28" w:type="dxa"/>
            </w:tcMar>
            <w:vAlign w:val="center"/>
          </w:tcPr>
          <w:p w14:paraId="62D7BD4F" w14:textId="77777777" w:rsidR="00AB7DD9" w:rsidRPr="00B83D4F" w:rsidRDefault="00AB7DD9" w:rsidP="00A225DD">
            <w:pPr>
              <w:spacing w:after="0"/>
              <w:jc w:val="center"/>
              <w:rPr>
                <w:sz w:val="20"/>
                <w:szCs w:val="20"/>
              </w:rPr>
            </w:pPr>
            <w:r w:rsidRPr="00B83D4F">
              <w:rPr>
                <w:sz w:val="20"/>
                <w:szCs w:val="20"/>
                <w:lang w:eastAsia="en-US"/>
              </w:rPr>
              <w:t>Производственная зона сельскохозяйственных предприятий</w:t>
            </w:r>
          </w:p>
        </w:tc>
        <w:tc>
          <w:tcPr>
            <w:tcW w:w="315" w:type="pct"/>
            <w:tcMar>
              <w:top w:w="0" w:type="dxa"/>
              <w:left w:w="28" w:type="dxa"/>
              <w:bottom w:w="0" w:type="dxa"/>
              <w:right w:w="28" w:type="dxa"/>
            </w:tcMar>
            <w:vAlign w:val="center"/>
          </w:tcPr>
          <w:p w14:paraId="09865C77" w14:textId="77777777" w:rsidR="00AB7DD9" w:rsidRPr="00B83D4F" w:rsidRDefault="00AB7DD9" w:rsidP="00A225DD">
            <w:pPr>
              <w:spacing w:after="0"/>
              <w:jc w:val="center"/>
              <w:rPr>
                <w:sz w:val="20"/>
                <w:szCs w:val="20"/>
              </w:rPr>
            </w:pPr>
            <w:r w:rsidRPr="00B83D4F">
              <w:rPr>
                <w:sz w:val="20"/>
                <w:szCs w:val="20"/>
                <w:lang w:val="en-US"/>
              </w:rPr>
              <w:t>78,60</w:t>
            </w:r>
          </w:p>
        </w:tc>
        <w:tc>
          <w:tcPr>
            <w:tcW w:w="316" w:type="pct"/>
            <w:vAlign w:val="center"/>
          </w:tcPr>
          <w:p w14:paraId="0295EFC4" w14:textId="77777777" w:rsidR="00AB7DD9" w:rsidRPr="00B83D4F" w:rsidRDefault="00AB7DD9" w:rsidP="00A225DD">
            <w:pPr>
              <w:spacing w:after="0"/>
              <w:jc w:val="center"/>
              <w:rPr>
                <w:sz w:val="20"/>
                <w:szCs w:val="20"/>
              </w:rPr>
            </w:pPr>
            <w:r w:rsidRPr="00B83D4F">
              <w:rPr>
                <w:sz w:val="20"/>
                <w:szCs w:val="20"/>
              </w:rPr>
              <w:t>0,24</w:t>
            </w:r>
          </w:p>
        </w:tc>
        <w:tc>
          <w:tcPr>
            <w:tcW w:w="540" w:type="pct"/>
            <w:tcBorders>
              <w:right w:val="single" w:sz="4" w:space="0" w:color="auto"/>
            </w:tcBorders>
            <w:vAlign w:val="center"/>
          </w:tcPr>
          <w:p w14:paraId="4D1BDDF6"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411F0335"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5DCAD4C1"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22A0CDC6" w14:textId="77777777" w:rsidTr="00A225DD">
        <w:trPr>
          <w:trHeight w:val="454"/>
          <w:jc w:val="center"/>
        </w:trPr>
        <w:tc>
          <w:tcPr>
            <w:tcW w:w="175" w:type="pct"/>
            <w:vAlign w:val="center"/>
          </w:tcPr>
          <w:p w14:paraId="3DFE292E" w14:textId="77777777" w:rsidR="00AB7DD9" w:rsidRPr="00B83D4F" w:rsidRDefault="00AB7DD9" w:rsidP="00A225DD">
            <w:pPr>
              <w:spacing w:after="0"/>
              <w:jc w:val="center"/>
              <w:rPr>
                <w:sz w:val="20"/>
                <w:szCs w:val="20"/>
              </w:rPr>
            </w:pPr>
            <w:r w:rsidRPr="00B83D4F">
              <w:rPr>
                <w:sz w:val="20"/>
                <w:szCs w:val="20"/>
                <w:lang w:val="en-US" w:eastAsia="en-US"/>
              </w:rPr>
              <w:lastRenderedPageBreak/>
              <w:t>19</w:t>
            </w:r>
          </w:p>
        </w:tc>
        <w:tc>
          <w:tcPr>
            <w:tcW w:w="860" w:type="pct"/>
            <w:tcMar>
              <w:top w:w="0" w:type="dxa"/>
              <w:left w:w="28" w:type="dxa"/>
              <w:bottom w:w="0" w:type="dxa"/>
              <w:right w:w="28" w:type="dxa"/>
            </w:tcMar>
            <w:vAlign w:val="center"/>
          </w:tcPr>
          <w:p w14:paraId="5A7EA1FA" w14:textId="77777777" w:rsidR="00AB7DD9" w:rsidRPr="00B83D4F" w:rsidRDefault="00AB7DD9" w:rsidP="00A225DD">
            <w:pPr>
              <w:spacing w:after="0"/>
              <w:jc w:val="center"/>
              <w:rPr>
                <w:sz w:val="20"/>
                <w:szCs w:val="20"/>
              </w:rPr>
            </w:pPr>
            <w:r w:rsidRPr="00B83D4F">
              <w:rPr>
                <w:sz w:val="20"/>
                <w:szCs w:val="20"/>
                <w:lang w:eastAsia="en-US"/>
              </w:rPr>
              <w:t>Иные зоны сельскохозяйственного назначения</w:t>
            </w:r>
          </w:p>
        </w:tc>
        <w:tc>
          <w:tcPr>
            <w:tcW w:w="315" w:type="pct"/>
            <w:tcMar>
              <w:top w:w="0" w:type="dxa"/>
              <w:left w:w="28" w:type="dxa"/>
              <w:bottom w:w="0" w:type="dxa"/>
              <w:right w:w="28" w:type="dxa"/>
            </w:tcMar>
            <w:vAlign w:val="center"/>
          </w:tcPr>
          <w:p w14:paraId="4718CC9C" w14:textId="77777777" w:rsidR="00AB7DD9" w:rsidRPr="00B83D4F" w:rsidRDefault="00AB7DD9" w:rsidP="00A225DD">
            <w:pPr>
              <w:spacing w:after="0"/>
              <w:jc w:val="center"/>
              <w:rPr>
                <w:sz w:val="20"/>
                <w:szCs w:val="20"/>
              </w:rPr>
            </w:pPr>
            <w:r w:rsidRPr="00B83D4F">
              <w:rPr>
                <w:sz w:val="20"/>
                <w:szCs w:val="20"/>
                <w:lang w:val="en-US"/>
              </w:rPr>
              <w:t>59,76</w:t>
            </w:r>
          </w:p>
        </w:tc>
        <w:tc>
          <w:tcPr>
            <w:tcW w:w="316" w:type="pct"/>
            <w:vAlign w:val="center"/>
          </w:tcPr>
          <w:p w14:paraId="1D6E5FE1" w14:textId="77777777" w:rsidR="00AB7DD9" w:rsidRPr="00B83D4F" w:rsidRDefault="00AB7DD9" w:rsidP="00A225DD">
            <w:pPr>
              <w:spacing w:after="0"/>
              <w:jc w:val="center"/>
              <w:rPr>
                <w:sz w:val="20"/>
                <w:szCs w:val="20"/>
              </w:rPr>
            </w:pPr>
            <w:r w:rsidRPr="00B83D4F">
              <w:rPr>
                <w:sz w:val="20"/>
                <w:szCs w:val="20"/>
              </w:rPr>
              <w:t>0,18</w:t>
            </w:r>
          </w:p>
        </w:tc>
        <w:tc>
          <w:tcPr>
            <w:tcW w:w="540" w:type="pct"/>
            <w:tcBorders>
              <w:right w:val="single" w:sz="4" w:space="0" w:color="auto"/>
            </w:tcBorders>
            <w:vAlign w:val="center"/>
          </w:tcPr>
          <w:p w14:paraId="2E610119"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5A73E510"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2B276D82"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557A6A13" w14:textId="77777777" w:rsidTr="00A225DD">
        <w:trPr>
          <w:trHeight w:val="86"/>
          <w:jc w:val="center"/>
        </w:trPr>
        <w:tc>
          <w:tcPr>
            <w:tcW w:w="175" w:type="pct"/>
            <w:vAlign w:val="center"/>
          </w:tcPr>
          <w:p w14:paraId="0E02EB97" w14:textId="77777777" w:rsidR="00AB7DD9" w:rsidRPr="00B83D4F" w:rsidRDefault="00AB7DD9" w:rsidP="00A225DD">
            <w:pPr>
              <w:spacing w:after="0"/>
              <w:jc w:val="center"/>
              <w:rPr>
                <w:sz w:val="20"/>
                <w:szCs w:val="20"/>
              </w:rPr>
            </w:pPr>
            <w:r w:rsidRPr="00B83D4F">
              <w:rPr>
                <w:sz w:val="20"/>
                <w:szCs w:val="20"/>
                <w:lang w:val="en-US" w:eastAsia="en-US"/>
              </w:rPr>
              <w:t>20</w:t>
            </w:r>
          </w:p>
        </w:tc>
        <w:tc>
          <w:tcPr>
            <w:tcW w:w="860" w:type="pct"/>
            <w:tcMar>
              <w:top w:w="0" w:type="dxa"/>
              <w:left w:w="28" w:type="dxa"/>
              <w:bottom w:w="0" w:type="dxa"/>
              <w:right w:w="28" w:type="dxa"/>
            </w:tcMar>
            <w:vAlign w:val="center"/>
          </w:tcPr>
          <w:p w14:paraId="2114BE59" w14:textId="77777777" w:rsidR="00AB7DD9" w:rsidRPr="00B83D4F" w:rsidRDefault="00AB7DD9" w:rsidP="00A225DD">
            <w:pPr>
              <w:spacing w:after="0"/>
              <w:jc w:val="center"/>
              <w:rPr>
                <w:sz w:val="20"/>
                <w:szCs w:val="20"/>
              </w:rPr>
            </w:pPr>
            <w:r w:rsidRPr="00B83D4F">
              <w:rPr>
                <w:sz w:val="20"/>
                <w:szCs w:val="20"/>
                <w:lang w:eastAsia="en-US"/>
              </w:rPr>
              <w:t>Зоны рекреационного назначения</w:t>
            </w:r>
          </w:p>
        </w:tc>
        <w:tc>
          <w:tcPr>
            <w:tcW w:w="315" w:type="pct"/>
            <w:tcMar>
              <w:top w:w="0" w:type="dxa"/>
              <w:left w:w="28" w:type="dxa"/>
              <w:bottom w:w="0" w:type="dxa"/>
              <w:right w:w="28" w:type="dxa"/>
            </w:tcMar>
            <w:vAlign w:val="center"/>
          </w:tcPr>
          <w:p w14:paraId="33D7228A" w14:textId="77777777" w:rsidR="00AB7DD9" w:rsidRPr="00B83D4F" w:rsidRDefault="00AB7DD9" w:rsidP="00A225DD">
            <w:pPr>
              <w:spacing w:after="0"/>
              <w:jc w:val="center"/>
              <w:rPr>
                <w:sz w:val="20"/>
                <w:szCs w:val="20"/>
              </w:rPr>
            </w:pPr>
            <w:r w:rsidRPr="00B83D4F">
              <w:rPr>
                <w:sz w:val="20"/>
                <w:szCs w:val="20"/>
                <w:lang w:val="en-US"/>
              </w:rPr>
              <w:t>171,</w:t>
            </w:r>
            <w:r w:rsidRPr="00B83D4F">
              <w:rPr>
                <w:sz w:val="20"/>
                <w:szCs w:val="20"/>
              </w:rPr>
              <w:t>90</w:t>
            </w:r>
          </w:p>
        </w:tc>
        <w:tc>
          <w:tcPr>
            <w:tcW w:w="316" w:type="pct"/>
            <w:vAlign w:val="center"/>
          </w:tcPr>
          <w:p w14:paraId="5F54E98A" w14:textId="77777777" w:rsidR="00AB7DD9" w:rsidRPr="00B83D4F" w:rsidRDefault="00AB7DD9" w:rsidP="00A225DD">
            <w:pPr>
              <w:spacing w:after="0"/>
              <w:jc w:val="center"/>
              <w:rPr>
                <w:sz w:val="20"/>
                <w:szCs w:val="20"/>
              </w:rPr>
            </w:pPr>
            <w:r w:rsidRPr="00B83D4F">
              <w:rPr>
                <w:sz w:val="20"/>
                <w:szCs w:val="20"/>
              </w:rPr>
              <w:t>0,52</w:t>
            </w:r>
          </w:p>
        </w:tc>
        <w:tc>
          <w:tcPr>
            <w:tcW w:w="540" w:type="pct"/>
            <w:tcBorders>
              <w:right w:val="single" w:sz="4" w:space="0" w:color="auto"/>
            </w:tcBorders>
            <w:vAlign w:val="center"/>
          </w:tcPr>
          <w:p w14:paraId="57903211"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51DD9555"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3CB6D1F1"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4CA0F240" w14:textId="77777777" w:rsidR="00AB7DD9" w:rsidRPr="00B83D4F" w:rsidRDefault="00AB7DD9" w:rsidP="00A225DD">
            <w:pPr>
              <w:spacing w:after="0"/>
              <w:jc w:val="left"/>
              <w:rPr>
                <w:sz w:val="20"/>
                <w:szCs w:val="20"/>
              </w:rPr>
            </w:pPr>
            <w:r w:rsidRPr="00B83D4F">
              <w:rPr>
                <w:sz w:val="20"/>
                <w:szCs w:val="20"/>
              </w:rPr>
              <w:t xml:space="preserve">- </w:t>
            </w:r>
            <w:r w:rsidRPr="00B83D4F">
              <w:rPr>
                <w:bCs/>
                <w:sz w:val="20"/>
                <w:szCs w:val="20"/>
                <w:lang w:eastAsia="ar-SA"/>
              </w:rPr>
              <w:t>602010301</w:t>
            </w:r>
            <w:r w:rsidRPr="00B83D4F">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Многофункциональный спорткомплекс с устройством площадок для занятий спортом и физкультурой - г. Липецк)</w:t>
            </w:r>
          </w:p>
        </w:tc>
      </w:tr>
      <w:tr w:rsidR="00AB7DD9" w:rsidRPr="00B83D4F" w14:paraId="17FA68EB" w14:textId="77777777" w:rsidTr="00A225DD">
        <w:trPr>
          <w:trHeight w:val="86"/>
          <w:jc w:val="center"/>
        </w:trPr>
        <w:tc>
          <w:tcPr>
            <w:tcW w:w="175" w:type="pct"/>
            <w:vAlign w:val="center"/>
          </w:tcPr>
          <w:p w14:paraId="54443929" w14:textId="77777777" w:rsidR="00AB7DD9" w:rsidRPr="00B83D4F" w:rsidRDefault="00AB7DD9" w:rsidP="00A225DD">
            <w:pPr>
              <w:spacing w:after="0"/>
              <w:jc w:val="center"/>
              <w:rPr>
                <w:sz w:val="20"/>
                <w:szCs w:val="20"/>
              </w:rPr>
            </w:pPr>
            <w:r w:rsidRPr="00B83D4F">
              <w:rPr>
                <w:sz w:val="20"/>
                <w:szCs w:val="20"/>
                <w:lang w:val="en-US" w:eastAsia="en-US"/>
              </w:rPr>
              <w:t>21</w:t>
            </w:r>
          </w:p>
        </w:tc>
        <w:tc>
          <w:tcPr>
            <w:tcW w:w="860" w:type="pct"/>
            <w:tcMar>
              <w:top w:w="0" w:type="dxa"/>
              <w:left w:w="28" w:type="dxa"/>
              <w:bottom w:w="0" w:type="dxa"/>
              <w:right w:w="28" w:type="dxa"/>
            </w:tcMar>
            <w:vAlign w:val="center"/>
          </w:tcPr>
          <w:p w14:paraId="5851C710" w14:textId="77777777" w:rsidR="00AB7DD9" w:rsidRPr="00B83D4F" w:rsidRDefault="00AB7DD9" w:rsidP="00A225DD">
            <w:pPr>
              <w:spacing w:after="0"/>
              <w:jc w:val="center"/>
              <w:rPr>
                <w:sz w:val="20"/>
                <w:szCs w:val="20"/>
              </w:rPr>
            </w:pPr>
            <w:r w:rsidRPr="00B83D4F">
              <w:rPr>
                <w:sz w:val="20"/>
                <w:szCs w:val="20"/>
                <w:lang w:eastAsia="en-US"/>
              </w:rPr>
              <w:t>Зона озелененных территорий общего пользования (лесопарки, парки, сады, скверы, бульвары, городские леса)</w:t>
            </w:r>
          </w:p>
        </w:tc>
        <w:tc>
          <w:tcPr>
            <w:tcW w:w="315" w:type="pct"/>
            <w:tcMar>
              <w:top w:w="0" w:type="dxa"/>
              <w:left w:w="28" w:type="dxa"/>
              <w:bottom w:w="0" w:type="dxa"/>
              <w:right w:w="28" w:type="dxa"/>
            </w:tcMar>
            <w:vAlign w:val="center"/>
          </w:tcPr>
          <w:p w14:paraId="544EA39A" w14:textId="77777777" w:rsidR="00AB7DD9" w:rsidRPr="00B83D4F" w:rsidRDefault="00AB7DD9" w:rsidP="00A225DD">
            <w:pPr>
              <w:spacing w:after="0"/>
              <w:jc w:val="center"/>
              <w:rPr>
                <w:sz w:val="20"/>
                <w:szCs w:val="20"/>
              </w:rPr>
            </w:pPr>
            <w:r w:rsidRPr="00B83D4F">
              <w:rPr>
                <w:sz w:val="20"/>
                <w:szCs w:val="20"/>
                <w:lang w:val="en-US"/>
              </w:rPr>
              <w:t>5946,35</w:t>
            </w:r>
          </w:p>
        </w:tc>
        <w:tc>
          <w:tcPr>
            <w:tcW w:w="316" w:type="pct"/>
            <w:vAlign w:val="center"/>
          </w:tcPr>
          <w:p w14:paraId="67E72F46" w14:textId="77777777" w:rsidR="00AB7DD9" w:rsidRPr="00B83D4F" w:rsidRDefault="00AB7DD9" w:rsidP="00A225DD">
            <w:pPr>
              <w:spacing w:after="0"/>
              <w:jc w:val="left"/>
              <w:rPr>
                <w:sz w:val="20"/>
                <w:szCs w:val="20"/>
              </w:rPr>
            </w:pPr>
            <w:r w:rsidRPr="00B83D4F">
              <w:rPr>
                <w:sz w:val="20"/>
                <w:szCs w:val="20"/>
              </w:rPr>
              <w:t>17,83</w:t>
            </w:r>
          </w:p>
        </w:tc>
        <w:tc>
          <w:tcPr>
            <w:tcW w:w="540" w:type="pct"/>
            <w:tcBorders>
              <w:right w:val="single" w:sz="4" w:space="0" w:color="auto"/>
            </w:tcBorders>
            <w:vAlign w:val="center"/>
          </w:tcPr>
          <w:p w14:paraId="2B0D7296"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3DF1BC62" w14:textId="77777777" w:rsidR="00AB7DD9" w:rsidRPr="00B83D4F" w:rsidRDefault="00AB7DD9" w:rsidP="00A225DD">
            <w:pPr>
              <w:autoSpaceDE w:val="0"/>
              <w:autoSpaceDN w:val="0"/>
              <w:spacing w:after="0"/>
              <w:jc w:val="left"/>
              <w:rPr>
                <w:sz w:val="20"/>
                <w:szCs w:val="20"/>
              </w:rPr>
            </w:pPr>
            <w:r w:rsidRPr="00B83D4F">
              <w:rPr>
                <w:b/>
                <w:bCs/>
                <w:sz w:val="20"/>
                <w:szCs w:val="20"/>
              </w:rPr>
              <w:t>Планируемые к размещению объекты:</w:t>
            </w:r>
            <w:r w:rsidRPr="00B83D4F">
              <w:rPr>
                <w:sz w:val="20"/>
                <w:szCs w:val="20"/>
              </w:rPr>
              <w:t xml:space="preserve"> </w:t>
            </w:r>
          </w:p>
          <w:p w14:paraId="7DD4D7E9" w14:textId="77777777" w:rsidR="00AB7DD9" w:rsidRPr="00B83D4F" w:rsidRDefault="00AB7DD9" w:rsidP="00A225DD">
            <w:pPr>
              <w:autoSpaceDE w:val="0"/>
              <w:autoSpaceDN w:val="0"/>
              <w:spacing w:after="0"/>
              <w:jc w:val="left"/>
              <w:rPr>
                <w:sz w:val="20"/>
                <w:szCs w:val="20"/>
              </w:rPr>
            </w:pPr>
            <w:r w:rsidRPr="00B83D4F">
              <w:rPr>
                <w:sz w:val="20"/>
                <w:szCs w:val="20"/>
              </w:rPr>
              <w:t>-</w:t>
            </w:r>
            <w:r>
              <w:rPr>
                <w:sz w:val="20"/>
                <w:szCs w:val="20"/>
              </w:rPr>
              <w:t xml:space="preserve"> </w:t>
            </w:r>
            <w:r w:rsidRPr="00B83D4F">
              <w:rPr>
                <w:sz w:val="20"/>
                <w:szCs w:val="20"/>
              </w:rPr>
              <w:t>602010301 Объект спорта, включающий раздельно нормируемые спортивные сооружения (объекты) (в т. ч. физкультурно-оздоровительный комплекс) (База гребных видов спорта-</w:t>
            </w:r>
            <w:r w:rsidRPr="00B83D4F">
              <w:rPr>
                <w:sz w:val="20"/>
                <w:szCs w:val="20"/>
                <w:lang w:eastAsia="en-US"/>
              </w:rPr>
              <w:t xml:space="preserve"> </w:t>
            </w:r>
            <w:r w:rsidRPr="00B83D4F">
              <w:rPr>
                <w:rStyle w:val="16"/>
                <w:rFonts w:ascii="Times New Roman" w:hAnsi="Times New Roman" w:cs="Times New Roman"/>
                <w:sz w:val="20"/>
                <w:szCs w:val="20"/>
                <w:lang w:eastAsia="en-US"/>
              </w:rPr>
              <w:t>г. Липецк, Левобережный, набережная (Новолипецк)</w:t>
            </w:r>
          </w:p>
        </w:tc>
        <w:tc>
          <w:tcPr>
            <w:tcW w:w="1983" w:type="pct"/>
            <w:tcBorders>
              <w:left w:val="single" w:sz="4" w:space="0" w:color="auto"/>
            </w:tcBorders>
            <w:vAlign w:val="center"/>
          </w:tcPr>
          <w:p w14:paraId="696BFD74" w14:textId="77777777" w:rsidR="00AB7DD9" w:rsidRPr="00B83D4F" w:rsidRDefault="00AB7DD9" w:rsidP="00A225DD">
            <w:pPr>
              <w:spacing w:after="0"/>
              <w:jc w:val="left"/>
              <w:rPr>
                <w:b/>
                <w:bCs/>
                <w:sz w:val="20"/>
                <w:szCs w:val="20"/>
              </w:rPr>
            </w:pPr>
            <w:r w:rsidRPr="00B83D4F">
              <w:rPr>
                <w:b/>
                <w:bCs/>
                <w:sz w:val="20"/>
                <w:szCs w:val="20"/>
              </w:rPr>
              <w:t>Планируемые к размещению объекты:</w:t>
            </w:r>
          </w:p>
          <w:p w14:paraId="6EE73610" w14:textId="77777777" w:rsidR="00AB7DD9" w:rsidRPr="00B83D4F" w:rsidRDefault="00AB7DD9" w:rsidP="00A225DD">
            <w:pPr>
              <w:spacing w:after="0"/>
              <w:jc w:val="left"/>
              <w:rPr>
                <w:color w:val="000000"/>
                <w:sz w:val="20"/>
                <w:szCs w:val="20"/>
              </w:rPr>
            </w:pPr>
            <w:r w:rsidRPr="00B83D4F">
              <w:rPr>
                <w:sz w:val="20"/>
                <w:szCs w:val="20"/>
              </w:rPr>
              <w:t>-</w:t>
            </w:r>
            <w:r>
              <w:rPr>
                <w:sz w:val="20"/>
                <w:szCs w:val="20"/>
              </w:rPr>
              <w:t xml:space="preserve"> </w:t>
            </w:r>
            <w:r w:rsidRPr="00B83D4F">
              <w:rPr>
                <w:color w:val="000000"/>
                <w:sz w:val="20"/>
                <w:szCs w:val="20"/>
              </w:rPr>
              <w:t>602010101 Дошкольная образовательная организация (Дошкольная образовательная организация, 110 мест, г. Липецк)</w:t>
            </w:r>
          </w:p>
          <w:p w14:paraId="3711E55F" w14:textId="77777777" w:rsidR="00AB7DD9" w:rsidRPr="00B83D4F" w:rsidRDefault="00AB7DD9" w:rsidP="00A225DD">
            <w:pPr>
              <w:autoSpaceDE w:val="0"/>
              <w:autoSpaceDN w:val="0"/>
              <w:spacing w:after="0"/>
              <w:jc w:val="left"/>
              <w:rPr>
                <w:sz w:val="20"/>
                <w:szCs w:val="20"/>
              </w:rPr>
            </w:pPr>
            <w:r w:rsidRPr="00B83D4F">
              <w:rPr>
                <w:bCs/>
                <w:sz w:val="20"/>
                <w:szCs w:val="20"/>
                <w:lang w:eastAsia="ar-SA"/>
              </w:rPr>
              <w:t>- 602010301</w:t>
            </w:r>
            <w:r w:rsidRPr="00B83D4F">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Многофункциональный спортивный комплекс с бассейном 50 м - г. Липецк, Нижний парк)</w:t>
            </w:r>
          </w:p>
          <w:p w14:paraId="4499342B" w14:textId="77777777" w:rsidR="00AB7DD9" w:rsidRPr="00B83D4F" w:rsidRDefault="00AB7DD9" w:rsidP="00A225DD">
            <w:pPr>
              <w:autoSpaceDE w:val="0"/>
              <w:autoSpaceDN w:val="0"/>
              <w:spacing w:after="0"/>
              <w:jc w:val="left"/>
              <w:rPr>
                <w:sz w:val="20"/>
                <w:szCs w:val="20"/>
              </w:rPr>
            </w:pPr>
            <w:r w:rsidRPr="00B83D4F">
              <w:rPr>
                <w:bCs/>
                <w:sz w:val="20"/>
                <w:szCs w:val="20"/>
                <w:lang w:eastAsia="ar-SA"/>
              </w:rPr>
              <w:t>- 602010301</w:t>
            </w:r>
            <w:r w:rsidRPr="00B83D4F">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Спортивно-оздоровительный комплекс - г. Липецк, ул. Карла Маркса)</w:t>
            </w:r>
          </w:p>
          <w:p w14:paraId="44733A7A" w14:textId="77777777" w:rsidR="00AB7DD9" w:rsidRPr="00B83D4F" w:rsidRDefault="00AB7DD9" w:rsidP="00A225DD">
            <w:pPr>
              <w:autoSpaceDE w:val="0"/>
              <w:autoSpaceDN w:val="0"/>
              <w:spacing w:after="0"/>
              <w:jc w:val="left"/>
              <w:rPr>
                <w:sz w:val="20"/>
                <w:szCs w:val="20"/>
              </w:rPr>
            </w:pPr>
            <w:r w:rsidRPr="00B83D4F">
              <w:rPr>
                <w:bCs/>
                <w:sz w:val="20"/>
                <w:szCs w:val="20"/>
                <w:lang w:eastAsia="ar-SA"/>
              </w:rPr>
              <w:t>- 602010301</w:t>
            </w:r>
            <w:r w:rsidRPr="00B83D4F">
              <w:rPr>
                <w:bCs/>
                <w:sz w:val="20"/>
                <w:szCs w:val="20"/>
              </w:rPr>
              <w:t xml:space="preserve"> 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Спортивно-оздоровительный комплекс - г. Липецк, ул. Карла Маркса)</w:t>
            </w:r>
          </w:p>
          <w:p w14:paraId="13972088" w14:textId="77777777" w:rsidR="00AB7DD9" w:rsidRPr="00B83D4F" w:rsidRDefault="00AB7DD9" w:rsidP="00A225DD">
            <w:pPr>
              <w:autoSpaceDE w:val="0"/>
              <w:autoSpaceDN w:val="0"/>
              <w:spacing w:after="0"/>
              <w:jc w:val="left"/>
              <w:rPr>
                <w:sz w:val="20"/>
                <w:szCs w:val="20"/>
              </w:rPr>
            </w:pPr>
            <w:r w:rsidRPr="00B83D4F">
              <w:rPr>
                <w:sz w:val="20"/>
                <w:szCs w:val="20"/>
              </w:rPr>
              <w:t xml:space="preserve">- </w:t>
            </w:r>
            <w:r w:rsidRPr="00B83D4F">
              <w:rPr>
                <w:bCs/>
                <w:sz w:val="20"/>
                <w:szCs w:val="20"/>
                <w:lang w:eastAsia="ar-SA"/>
              </w:rPr>
              <w:t xml:space="preserve">602010302 </w:t>
            </w:r>
            <w:r w:rsidRPr="00B83D4F">
              <w:rPr>
                <w:bCs/>
                <w:sz w:val="20"/>
                <w:szCs w:val="20"/>
              </w:rPr>
              <w:t>Спортивное сооружение (</w:t>
            </w:r>
            <w:r w:rsidRPr="00B83D4F">
              <w:rPr>
                <w:sz w:val="20"/>
                <w:szCs w:val="20"/>
              </w:rPr>
              <w:t>Плоскостное сооружение - г. Липецк, Сырский рудник)</w:t>
            </w:r>
          </w:p>
          <w:p w14:paraId="27C7BC74" w14:textId="77777777" w:rsidR="00AB7DD9" w:rsidRPr="00B83D4F" w:rsidRDefault="00AB7DD9" w:rsidP="00A225DD">
            <w:pPr>
              <w:autoSpaceDE w:val="0"/>
              <w:autoSpaceDN w:val="0"/>
              <w:spacing w:after="0"/>
              <w:jc w:val="left"/>
              <w:rPr>
                <w:sz w:val="20"/>
                <w:szCs w:val="20"/>
              </w:rPr>
            </w:pPr>
            <w:r w:rsidRPr="00B83D4F">
              <w:rPr>
                <w:sz w:val="20"/>
                <w:szCs w:val="20"/>
              </w:rPr>
              <w:t xml:space="preserve">- </w:t>
            </w:r>
            <w:r w:rsidRPr="00B83D4F">
              <w:rPr>
                <w:bCs/>
                <w:sz w:val="20"/>
                <w:szCs w:val="20"/>
                <w:lang w:eastAsia="ar-SA"/>
              </w:rPr>
              <w:t xml:space="preserve">602010902 </w:t>
            </w:r>
            <w:r w:rsidRPr="00B83D4F">
              <w:rPr>
                <w:bCs/>
                <w:sz w:val="20"/>
                <w:szCs w:val="20"/>
              </w:rPr>
              <w:t>Парк культуры и отдыха (</w:t>
            </w:r>
            <w:r w:rsidRPr="00B83D4F">
              <w:rPr>
                <w:sz w:val="20"/>
                <w:szCs w:val="20"/>
              </w:rPr>
              <w:t>Комплексное благоустройство территории Нижнего парка - г. Липецк)</w:t>
            </w:r>
          </w:p>
          <w:p w14:paraId="349566B6" w14:textId="77777777" w:rsidR="00AB7DD9" w:rsidRPr="00B83D4F" w:rsidRDefault="00AB7DD9" w:rsidP="00A225DD">
            <w:pPr>
              <w:autoSpaceDE w:val="0"/>
              <w:autoSpaceDN w:val="0"/>
              <w:spacing w:after="0"/>
              <w:jc w:val="left"/>
              <w:rPr>
                <w:sz w:val="20"/>
                <w:szCs w:val="20"/>
              </w:rPr>
            </w:pPr>
            <w:r w:rsidRPr="00B83D4F">
              <w:rPr>
                <w:sz w:val="20"/>
                <w:szCs w:val="20"/>
              </w:rPr>
              <w:t xml:space="preserve">- </w:t>
            </w:r>
            <w:r w:rsidRPr="00B83D4F">
              <w:rPr>
                <w:bCs/>
                <w:sz w:val="20"/>
                <w:szCs w:val="20"/>
                <w:lang w:eastAsia="ar-SA"/>
              </w:rPr>
              <w:t xml:space="preserve">602010202 </w:t>
            </w:r>
            <w:r w:rsidRPr="00B83D4F">
              <w:rPr>
                <w:bCs/>
                <w:sz w:val="20"/>
                <w:szCs w:val="20"/>
              </w:rPr>
              <w:t>Объект культурно-досугового (клубного) типа (</w:t>
            </w:r>
            <w:r w:rsidRPr="00B83D4F">
              <w:rPr>
                <w:sz w:val="20"/>
                <w:szCs w:val="20"/>
              </w:rPr>
              <w:t xml:space="preserve">Культурно-досуговый центр в микрорайоне </w:t>
            </w:r>
            <w:r>
              <w:rPr>
                <w:sz w:val="20"/>
                <w:szCs w:val="20"/>
              </w:rPr>
              <w:t>«</w:t>
            </w:r>
            <w:r w:rsidRPr="00B83D4F">
              <w:rPr>
                <w:sz w:val="20"/>
                <w:szCs w:val="20"/>
              </w:rPr>
              <w:t>Елецкий</w:t>
            </w:r>
            <w:r>
              <w:rPr>
                <w:sz w:val="20"/>
                <w:szCs w:val="20"/>
              </w:rPr>
              <w:t>»</w:t>
            </w:r>
            <w:r w:rsidRPr="00B83D4F">
              <w:rPr>
                <w:sz w:val="20"/>
                <w:szCs w:val="20"/>
              </w:rPr>
              <w:t xml:space="preserve"> - г. Липецк, микрорайон </w:t>
            </w:r>
            <w:r>
              <w:rPr>
                <w:sz w:val="20"/>
                <w:szCs w:val="20"/>
              </w:rPr>
              <w:t>«</w:t>
            </w:r>
            <w:r w:rsidRPr="00B83D4F">
              <w:rPr>
                <w:sz w:val="20"/>
                <w:szCs w:val="20"/>
              </w:rPr>
              <w:t>Елецкий</w:t>
            </w:r>
            <w:r>
              <w:rPr>
                <w:sz w:val="20"/>
                <w:szCs w:val="20"/>
              </w:rPr>
              <w:t>»</w:t>
            </w:r>
            <w:r w:rsidRPr="00B83D4F">
              <w:rPr>
                <w:sz w:val="20"/>
                <w:szCs w:val="20"/>
              </w:rPr>
              <w:t>)</w:t>
            </w:r>
          </w:p>
          <w:p w14:paraId="62923346" w14:textId="77777777" w:rsidR="00AB7DD9" w:rsidRPr="00B83D4F" w:rsidRDefault="00AB7DD9" w:rsidP="00A225DD">
            <w:pPr>
              <w:spacing w:after="0"/>
              <w:jc w:val="left"/>
              <w:rPr>
                <w:color w:val="000000"/>
                <w:sz w:val="20"/>
                <w:szCs w:val="20"/>
              </w:rPr>
            </w:pPr>
            <w:r>
              <w:rPr>
                <w:color w:val="000000"/>
                <w:sz w:val="20"/>
                <w:szCs w:val="20"/>
              </w:rPr>
              <w:t xml:space="preserve">- </w:t>
            </w:r>
            <w:r w:rsidRPr="00B83D4F">
              <w:rPr>
                <w:color w:val="000000"/>
                <w:sz w:val="20"/>
                <w:szCs w:val="20"/>
              </w:rPr>
              <w:t>602010903 Пешеходная зона (</w:t>
            </w:r>
            <w:r>
              <w:rPr>
                <w:color w:val="000000"/>
                <w:sz w:val="20"/>
                <w:szCs w:val="20"/>
              </w:rPr>
              <w:t>н</w:t>
            </w:r>
            <w:r w:rsidRPr="00B83D4F">
              <w:rPr>
                <w:color w:val="000000"/>
                <w:sz w:val="20"/>
                <w:szCs w:val="20"/>
              </w:rPr>
              <w:t xml:space="preserve">абережная, </w:t>
            </w:r>
            <w:r>
              <w:rPr>
                <w:color w:val="000000"/>
                <w:sz w:val="20"/>
                <w:szCs w:val="20"/>
              </w:rPr>
              <w:t>п</w:t>
            </w:r>
            <w:r w:rsidRPr="00B83D4F">
              <w:rPr>
                <w:color w:val="000000"/>
                <w:sz w:val="20"/>
                <w:szCs w:val="20"/>
              </w:rPr>
              <w:t>равый берег р. Воронеж)</w:t>
            </w:r>
          </w:p>
          <w:p w14:paraId="1DC5F87F" w14:textId="77777777" w:rsidR="00AB7DD9" w:rsidRDefault="00AB7DD9" w:rsidP="00A225DD">
            <w:pPr>
              <w:spacing w:after="0"/>
              <w:jc w:val="left"/>
              <w:rPr>
                <w:color w:val="000000"/>
                <w:sz w:val="20"/>
                <w:szCs w:val="20"/>
              </w:rPr>
            </w:pPr>
            <w:r>
              <w:rPr>
                <w:color w:val="000000"/>
                <w:sz w:val="20"/>
                <w:szCs w:val="20"/>
              </w:rPr>
              <w:t xml:space="preserve">- </w:t>
            </w:r>
            <w:r w:rsidRPr="00B83D4F">
              <w:rPr>
                <w:color w:val="000000"/>
                <w:sz w:val="20"/>
                <w:szCs w:val="20"/>
              </w:rPr>
              <w:t>602010903 Пешеходная зона (</w:t>
            </w:r>
            <w:r>
              <w:rPr>
                <w:color w:val="000000"/>
                <w:sz w:val="20"/>
                <w:szCs w:val="20"/>
              </w:rPr>
              <w:t>н</w:t>
            </w:r>
            <w:r w:rsidRPr="00B83D4F">
              <w:rPr>
                <w:color w:val="000000"/>
                <w:sz w:val="20"/>
                <w:szCs w:val="20"/>
              </w:rPr>
              <w:t xml:space="preserve">абережная, </w:t>
            </w:r>
            <w:r>
              <w:rPr>
                <w:color w:val="000000"/>
                <w:sz w:val="20"/>
                <w:szCs w:val="20"/>
              </w:rPr>
              <w:t>п</w:t>
            </w:r>
            <w:r w:rsidRPr="00B83D4F">
              <w:rPr>
                <w:color w:val="000000"/>
                <w:sz w:val="20"/>
                <w:szCs w:val="20"/>
              </w:rPr>
              <w:t>равый берег р. Воронеж)</w:t>
            </w:r>
          </w:p>
          <w:p w14:paraId="4EDAE179" w14:textId="77777777" w:rsidR="00AB7DD9" w:rsidRPr="00B83D4F" w:rsidRDefault="00AB7DD9" w:rsidP="00A225DD">
            <w:pPr>
              <w:spacing w:after="0"/>
              <w:jc w:val="left"/>
              <w:rPr>
                <w:color w:val="000000"/>
                <w:sz w:val="20"/>
                <w:szCs w:val="20"/>
              </w:rPr>
            </w:pPr>
            <w:r>
              <w:rPr>
                <w:color w:val="000000"/>
                <w:sz w:val="20"/>
                <w:szCs w:val="20"/>
              </w:rPr>
              <w:t xml:space="preserve">- </w:t>
            </w:r>
            <w:r w:rsidRPr="00B83D4F">
              <w:rPr>
                <w:color w:val="000000"/>
                <w:sz w:val="20"/>
                <w:szCs w:val="20"/>
              </w:rPr>
              <w:t>602010903 Пешеходная зона (</w:t>
            </w:r>
            <w:r>
              <w:rPr>
                <w:color w:val="000000"/>
                <w:sz w:val="20"/>
                <w:szCs w:val="20"/>
              </w:rPr>
              <w:t>н</w:t>
            </w:r>
            <w:r w:rsidRPr="00B83D4F">
              <w:rPr>
                <w:color w:val="000000"/>
                <w:sz w:val="20"/>
                <w:szCs w:val="20"/>
              </w:rPr>
              <w:t xml:space="preserve">абережная, </w:t>
            </w:r>
            <w:r>
              <w:rPr>
                <w:color w:val="000000"/>
                <w:sz w:val="20"/>
                <w:szCs w:val="20"/>
              </w:rPr>
              <w:t>п</w:t>
            </w:r>
            <w:r w:rsidRPr="00B83D4F">
              <w:rPr>
                <w:color w:val="000000"/>
                <w:sz w:val="20"/>
                <w:szCs w:val="20"/>
              </w:rPr>
              <w:t>равый берег р. Воронеж)</w:t>
            </w:r>
          </w:p>
          <w:p w14:paraId="3E08C7C8" w14:textId="77777777" w:rsidR="00AB7DD9" w:rsidRPr="00B83D4F" w:rsidRDefault="00AB7DD9" w:rsidP="00A225DD">
            <w:pPr>
              <w:spacing w:after="0"/>
              <w:jc w:val="left"/>
              <w:rPr>
                <w:sz w:val="20"/>
                <w:szCs w:val="20"/>
              </w:rPr>
            </w:pPr>
            <w:r w:rsidRPr="00B83D4F">
              <w:rPr>
                <w:sz w:val="20"/>
                <w:szCs w:val="20"/>
              </w:rPr>
              <w:t xml:space="preserve">- 602010902 Парк культуры и отдыха (парк Авиаторов, </w:t>
            </w:r>
            <w:proofErr w:type="spellStart"/>
            <w:proofErr w:type="gramStart"/>
            <w:r w:rsidRPr="00B83D4F">
              <w:rPr>
                <w:sz w:val="20"/>
                <w:szCs w:val="20"/>
              </w:rPr>
              <w:t>мкр.Елецкий</w:t>
            </w:r>
            <w:proofErr w:type="spellEnd"/>
            <w:proofErr w:type="gramEnd"/>
            <w:r w:rsidRPr="00B83D4F">
              <w:rPr>
                <w:sz w:val="20"/>
                <w:szCs w:val="20"/>
              </w:rPr>
              <w:t>)</w:t>
            </w:r>
          </w:p>
          <w:p w14:paraId="71E521EA" w14:textId="77777777" w:rsidR="00AB7DD9" w:rsidRPr="00B83D4F" w:rsidRDefault="00AB7DD9" w:rsidP="00A225DD">
            <w:pPr>
              <w:spacing w:after="0"/>
              <w:jc w:val="left"/>
              <w:rPr>
                <w:sz w:val="20"/>
                <w:szCs w:val="20"/>
              </w:rPr>
            </w:pPr>
            <w:r w:rsidRPr="00B83D4F">
              <w:rPr>
                <w:sz w:val="20"/>
                <w:szCs w:val="20"/>
              </w:rPr>
              <w:lastRenderedPageBreak/>
              <w:t xml:space="preserve">- 602010902 Парк культуры и отдыха (Парк культуры и отдыха в г. Липецке, Желтые пески </w:t>
            </w:r>
          </w:p>
          <w:p w14:paraId="7E52FB2D" w14:textId="77777777" w:rsidR="00AB7DD9" w:rsidRPr="00B83D4F" w:rsidRDefault="00AB7DD9" w:rsidP="00A225DD">
            <w:pPr>
              <w:spacing w:after="0"/>
              <w:jc w:val="left"/>
              <w:rPr>
                <w:sz w:val="20"/>
                <w:szCs w:val="20"/>
              </w:rPr>
            </w:pPr>
            <w:r w:rsidRPr="00B83D4F">
              <w:rPr>
                <w:sz w:val="20"/>
                <w:szCs w:val="20"/>
              </w:rPr>
              <w:t xml:space="preserve">- 602010902 Парк культуры и отдыха (Парк культуры и отдыха в г. Липецке, Желтые пески </w:t>
            </w:r>
          </w:p>
          <w:p w14:paraId="507AE036" w14:textId="77777777" w:rsidR="00AB7DD9" w:rsidRDefault="00AB7DD9" w:rsidP="00A225DD">
            <w:pPr>
              <w:spacing w:after="0"/>
              <w:jc w:val="left"/>
              <w:rPr>
                <w:sz w:val="20"/>
                <w:szCs w:val="20"/>
              </w:rPr>
            </w:pPr>
            <w:r w:rsidRPr="00B83D4F">
              <w:rPr>
                <w:sz w:val="20"/>
                <w:szCs w:val="20"/>
              </w:rPr>
              <w:t xml:space="preserve">- 602010902 Парк культуры и отдыха (Парк культуры и отдыха в г. Липецке, Желтые пески </w:t>
            </w:r>
          </w:p>
          <w:p w14:paraId="14F862FE" w14:textId="77777777" w:rsidR="00AB7DD9" w:rsidRPr="00E3192C" w:rsidRDefault="00AB7DD9" w:rsidP="00A225DD">
            <w:pPr>
              <w:spacing w:after="0"/>
              <w:jc w:val="left"/>
              <w:rPr>
                <w:sz w:val="20"/>
                <w:szCs w:val="20"/>
              </w:rPr>
            </w:pPr>
            <w:r w:rsidRPr="00B83D4F">
              <w:rPr>
                <w:sz w:val="20"/>
                <w:szCs w:val="20"/>
              </w:rPr>
              <w:t xml:space="preserve">- 602010902 Парк культуры и отдыха (Парк культуры и отдыха в г. Липецке, Желтые пески </w:t>
            </w:r>
          </w:p>
        </w:tc>
      </w:tr>
      <w:tr w:rsidR="00AB7DD9" w:rsidRPr="00B83D4F" w14:paraId="01C2EA28" w14:textId="77777777" w:rsidTr="00A225DD">
        <w:trPr>
          <w:trHeight w:val="86"/>
          <w:jc w:val="center"/>
        </w:trPr>
        <w:tc>
          <w:tcPr>
            <w:tcW w:w="175" w:type="pct"/>
            <w:vAlign w:val="center"/>
          </w:tcPr>
          <w:p w14:paraId="7C97AD26" w14:textId="77777777" w:rsidR="00AB7DD9" w:rsidRPr="00B83D4F" w:rsidRDefault="00AB7DD9" w:rsidP="00A225DD">
            <w:pPr>
              <w:spacing w:after="0"/>
              <w:jc w:val="center"/>
              <w:rPr>
                <w:sz w:val="20"/>
                <w:szCs w:val="20"/>
              </w:rPr>
            </w:pPr>
            <w:r w:rsidRPr="00B83D4F">
              <w:rPr>
                <w:sz w:val="20"/>
                <w:szCs w:val="20"/>
                <w:lang w:val="en-US" w:eastAsia="en-US"/>
              </w:rPr>
              <w:lastRenderedPageBreak/>
              <w:t>22</w:t>
            </w:r>
          </w:p>
        </w:tc>
        <w:tc>
          <w:tcPr>
            <w:tcW w:w="860" w:type="pct"/>
            <w:tcMar>
              <w:top w:w="0" w:type="dxa"/>
              <w:left w:w="28" w:type="dxa"/>
              <w:bottom w:w="0" w:type="dxa"/>
              <w:right w:w="28" w:type="dxa"/>
            </w:tcMar>
            <w:vAlign w:val="center"/>
          </w:tcPr>
          <w:p w14:paraId="61DA8A55" w14:textId="77777777" w:rsidR="00AB7DD9" w:rsidRPr="00B83D4F" w:rsidRDefault="00AB7DD9" w:rsidP="00A225DD">
            <w:pPr>
              <w:spacing w:after="0"/>
              <w:jc w:val="center"/>
              <w:rPr>
                <w:sz w:val="20"/>
                <w:szCs w:val="20"/>
              </w:rPr>
            </w:pPr>
            <w:r w:rsidRPr="00B83D4F">
              <w:rPr>
                <w:sz w:val="20"/>
                <w:szCs w:val="20"/>
                <w:lang w:eastAsia="en-US"/>
              </w:rPr>
              <w:t>Зона отдыха</w:t>
            </w:r>
          </w:p>
        </w:tc>
        <w:tc>
          <w:tcPr>
            <w:tcW w:w="315" w:type="pct"/>
            <w:tcMar>
              <w:top w:w="0" w:type="dxa"/>
              <w:left w:w="28" w:type="dxa"/>
              <w:bottom w:w="0" w:type="dxa"/>
              <w:right w:w="28" w:type="dxa"/>
            </w:tcMar>
            <w:vAlign w:val="center"/>
          </w:tcPr>
          <w:p w14:paraId="17F9BEB7" w14:textId="77777777" w:rsidR="00AB7DD9" w:rsidRPr="00B83D4F" w:rsidRDefault="00AB7DD9" w:rsidP="00A225DD">
            <w:pPr>
              <w:spacing w:after="0"/>
              <w:jc w:val="center"/>
              <w:rPr>
                <w:sz w:val="20"/>
                <w:szCs w:val="20"/>
              </w:rPr>
            </w:pPr>
            <w:r w:rsidRPr="00B83D4F">
              <w:rPr>
                <w:sz w:val="20"/>
                <w:szCs w:val="20"/>
                <w:lang w:val="en-US"/>
              </w:rPr>
              <w:t>207,79</w:t>
            </w:r>
          </w:p>
        </w:tc>
        <w:tc>
          <w:tcPr>
            <w:tcW w:w="316" w:type="pct"/>
            <w:vAlign w:val="center"/>
          </w:tcPr>
          <w:p w14:paraId="6316322B" w14:textId="77777777" w:rsidR="00AB7DD9" w:rsidRPr="00B83D4F" w:rsidRDefault="00AB7DD9" w:rsidP="00A225DD">
            <w:pPr>
              <w:spacing w:after="0"/>
              <w:jc w:val="center"/>
              <w:rPr>
                <w:sz w:val="20"/>
                <w:szCs w:val="20"/>
              </w:rPr>
            </w:pPr>
            <w:r w:rsidRPr="00B83D4F">
              <w:rPr>
                <w:sz w:val="20"/>
                <w:szCs w:val="20"/>
              </w:rPr>
              <w:t>0,62</w:t>
            </w:r>
          </w:p>
        </w:tc>
        <w:tc>
          <w:tcPr>
            <w:tcW w:w="540" w:type="pct"/>
            <w:tcBorders>
              <w:right w:val="single" w:sz="4" w:space="0" w:color="auto"/>
            </w:tcBorders>
            <w:vAlign w:val="center"/>
          </w:tcPr>
          <w:p w14:paraId="658F849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4DDEA76A"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71C9726F"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5837FFDD" w14:textId="77777777" w:rsidR="00AB7DD9" w:rsidRPr="00B83D4F" w:rsidRDefault="00AB7DD9" w:rsidP="00A225DD">
            <w:pPr>
              <w:spacing w:after="0"/>
              <w:jc w:val="left"/>
              <w:rPr>
                <w:sz w:val="20"/>
                <w:szCs w:val="20"/>
              </w:rPr>
            </w:pPr>
            <w:r w:rsidRPr="00B83D4F">
              <w:rPr>
                <w:bCs/>
                <w:sz w:val="20"/>
                <w:szCs w:val="20"/>
                <w:lang w:eastAsia="ar-SA"/>
              </w:rPr>
              <w:t xml:space="preserve">- 602010302 </w:t>
            </w:r>
            <w:r w:rsidRPr="00B83D4F">
              <w:rPr>
                <w:bCs/>
                <w:sz w:val="20"/>
                <w:szCs w:val="20"/>
              </w:rPr>
              <w:t>Спортивное сооружение (</w:t>
            </w:r>
            <w:r w:rsidRPr="00B83D4F">
              <w:rPr>
                <w:sz w:val="20"/>
                <w:szCs w:val="20"/>
              </w:rPr>
              <w:t>Здание яхт-клуба со стоянкой яхт и благоустройством прилегающей территории - 300 человек в смену, г. Липецк, ул. Карла Маркса)</w:t>
            </w:r>
          </w:p>
          <w:p w14:paraId="775F9EB8" w14:textId="77777777" w:rsidR="00AB7DD9" w:rsidRPr="00B83D4F" w:rsidRDefault="00AB7DD9" w:rsidP="00A225DD">
            <w:pPr>
              <w:spacing w:after="0"/>
              <w:jc w:val="left"/>
              <w:rPr>
                <w:sz w:val="20"/>
                <w:szCs w:val="20"/>
              </w:rPr>
            </w:pPr>
            <w:r w:rsidRPr="00B83D4F">
              <w:rPr>
                <w:sz w:val="20"/>
                <w:szCs w:val="20"/>
              </w:rPr>
              <w:t>-</w:t>
            </w:r>
            <w:r>
              <w:rPr>
                <w:sz w:val="20"/>
                <w:szCs w:val="20"/>
              </w:rPr>
              <w:t xml:space="preserve"> </w:t>
            </w:r>
            <w:r w:rsidRPr="00B83D4F">
              <w:rPr>
                <w:bCs/>
                <w:sz w:val="20"/>
                <w:szCs w:val="20"/>
                <w:lang w:eastAsia="ar-SA"/>
              </w:rPr>
              <w:t xml:space="preserve">602010301 </w:t>
            </w:r>
            <w:r w:rsidRPr="00B83D4F">
              <w:rPr>
                <w:bCs/>
                <w:sz w:val="20"/>
                <w:szCs w:val="20"/>
              </w:rPr>
              <w:t>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Здание спортивно-оздоровительного центра и устройство детского пляжа - 750 человек в смену, г. Липецк, ул. Карла Маркса)</w:t>
            </w:r>
          </w:p>
          <w:p w14:paraId="2A58E617" w14:textId="77777777" w:rsidR="00AB7DD9" w:rsidRPr="00B83D4F" w:rsidRDefault="00AB7DD9" w:rsidP="00A225DD">
            <w:pPr>
              <w:spacing w:after="0"/>
              <w:jc w:val="left"/>
              <w:rPr>
                <w:sz w:val="20"/>
                <w:szCs w:val="20"/>
              </w:rPr>
            </w:pPr>
            <w:r w:rsidRPr="00B83D4F">
              <w:rPr>
                <w:sz w:val="20"/>
                <w:szCs w:val="20"/>
              </w:rPr>
              <w:t>-</w:t>
            </w:r>
            <w:r>
              <w:rPr>
                <w:sz w:val="20"/>
                <w:szCs w:val="20"/>
              </w:rPr>
              <w:t xml:space="preserve"> </w:t>
            </w:r>
            <w:r w:rsidRPr="00B83D4F">
              <w:rPr>
                <w:bCs/>
                <w:sz w:val="20"/>
                <w:szCs w:val="20"/>
                <w:lang w:eastAsia="ar-SA"/>
              </w:rPr>
              <w:t xml:space="preserve">602010301 </w:t>
            </w:r>
            <w:r w:rsidRPr="00B83D4F">
              <w:rPr>
                <w:bCs/>
                <w:sz w:val="20"/>
                <w:szCs w:val="20"/>
              </w:rPr>
              <w:t>Объект спорта, включающий раздельно нормируемые спортивные сооружения (объекты) (в т. ч. физкультурно-оздоровительный комплекс) (</w:t>
            </w:r>
            <w:r w:rsidRPr="00B83D4F">
              <w:rPr>
                <w:sz w:val="20"/>
                <w:szCs w:val="20"/>
              </w:rPr>
              <w:t xml:space="preserve">Комплекс для проведения спортивно-оздоровительных мероприятий по горнолыжному спорту - 1 объект, г. Липецк, в районе </w:t>
            </w:r>
            <w:r>
              <w:rPr>
                <w:sz w:val="20"/>
                <w:szCs w:val="20"/>
              </w:rPr>
              <w:t>СНТ</w:t>
            </w:r>
            <w:r w:rsidRPr="00B83D4F">
              <w:rPr>
                <w:sz w:val="20"/>
                <w:szCs w:val="20"/>
              </w:rPr>
              <w:t xml:space="preserve"> </w:t>
            </w:r>
            <w:r>
              <w:rPr>
                <w:sz w:val="20"/>
                <w:szCs w:val="20"/>
              </w:rPr>
              <w:t>«</w:t>
            </w:r>
            <w:r w:rsidRPr="00B83D4F">
              <w:rPr>
                <w:sz w:val="20"/>
                <w:szCs w:val="20"/>
              </w:rPr>
              <w:t>Металлург-1</w:t>
            </w:r>
            <w:r>
              <w:rPr>
                <w:sz w:val="20"/>
                <w:szCs w:val="20"/>
              </w:rPr>
              <w:t>»</w:t>
            </w:r>
            <w:r w:rsidRPr="00B83D4F">
              <w:rPr>
                <w:sz w:val="20"/>
                <w:szCs w:val="20"/>
              </w:rPr>
              <w:t>)</w:t>
            </w:r>
          </w:p>
          <w:p w14:paraId="2F7FD3E7" w14:textId="77777777" w:rsidR="00AB7DD9" w:rsidRPr="00B83D4F" w:rsidRDefault="00AB7DD9" w:rsidP="00A225DD">
            <w:pPr>
              <w:spacing w:after="0"/>
              <w:jc w:val="left"/>
              <w:rPr>
                <w:sz w:val="20"/>
                <w:szCs w:val="20"/>
              </w:rPr>
            </w:pPr>
            <w:r w:rsidRPr="00B83D4F">
              <w:rPr>
                <w:sz w:val="20"/>
                <w:szCs w:val="20"/>
              </w:rPr>
              <w:t xml:space="preserve">- 602010605 Объекты физкультурно-досугового назначения и активного отдыха (Детский мини-парк аттракционов, в районе </w:t>
            </w:r>
            <w:r>
              <w:rPr>
                <w:sz w:val="20"/>
                <w:szCs w:val="20"/>
              </w:rPr>
              <w:t>Л</w:t>
            </w:r>
            <w:r w:rsidRPr="00B83D4F">
              <w:rPr>
                <w:sz w:val="20"/>
                <w:szCs w:val="20"/>
              </w:rPr>
              <w:t xml:space="preserve">ебедянского шоссе и а/д </w:t>
            </w:r>
            <w:r>
              <w:rPr>
                <w:sz w:val="20"/>
                <w:szCs w:val="20"/>
              </w:rPr>
              <w:t>О</w:t>
            </w:r>
            <w:r w:rsidRPr="00B83D4F">
              <w:rPr>
                <w:sz w:val="20"/>
                <w:szCs w:val="20"/>
              </w:rPr>
              <w:t>рел-Тамбов в городе Липецке)</w:t>
            </w:r>
          </w:p>
          <w:p w14:paraId="55F10CB3" w14:textId="77777777" w:rsidR="00AB7DD9" w:rsidRPr="00B83D4F" w:rsidRDefault="00AB7DD9" w:rsidP="00A225DD">
            <w:pPr>
              <w:spacing w:after="0"/>
              <w:jc w:val="left"/>
              <w:rPr>
                <w:sz w:val="20"/>
                <w:szCs w:val="20"/>
              </w:rPr>
            </w:pPr>
            <w:r w:rsidRPr="00B83D4F">
              <w:rPr>
                <w:sz w:val="20"/>
                <w:szCs w:val="20"/>
              </w:rPr>
              <w:t>- 602010602 Специализированные коллективные средства размещения (Туристический центр, г Липецк, ул</w:t>
            </w:r>
            <w:r>
              <w:rPr>
                <w:sz w:val="20"/>
                <w:szCs w:val="20"/>
              </w:rPr>
              <w:t>.</w:t>
            </w:r>
            <w:r w:rsidRPr="00B83D4F">
              <w:rPr>
                <w:sz w:val="20"/>
                <w:szCs w:val="20"/>
              </w:rPr>
              <w:t xml:space="preserve"> Маяковского Туристская база)</w:t>
            </w:r>
          </w:p>
          <w:p w14:paraId="1B810952" w14:textId="77777777" w:rsidR="00AB7DD9" w:rsidRDefault="00AB7DD9" w:rsidP="00A225DD">
            <w:pPr>
              <w:spacing w:after="0"/>
              <w:jc w:val="left"/>
              <w:rPr>
                <w:sz w:val="20"/>
                <w:szCs w:val="20"/>
              </w:rPr>
            </w:pPr>
            <w:r w:rsidRPr="00B83D4F">
              <w:rPr>
                <w:sz w:val="20"/>
                <w:szCs w:val="20"/>
              </w:rPr>
              <w:t>-</w:t>
            </w:r>
            <w:r>
              <w:rPr>
                <w:sz w:val="20"/>
                <w:szCs w:val="20"/>
              </w:rPr>
              <w:t xml:space="preserve"> </w:t>
            </w:r>
            <w:r w:rsidRPr="00B83D4F">
              <w:rPr>
                <w:sz w:val="20"/>
                <w:szCs w:val="20"/>
              </w:rPr>
              <w:t>602010903 Пешеходная зона (</w:t>
            </w:r>
            <w:r>
              <w:rPr>
                <w:sz w:val="20"/>
                <w:szCs w:val="20"/>
              </w:rPr>
              <w:t>н</w:t>
            </w:r>
            <w:r w:rsidRPr="00B83D4F">
              <w:rPr>
                <w:sz w:val="20"/>
                <w:szCs w:val="20"/>
              </w:rPr>
              <w:t xml:space="preserve">абережная, </w:t>
            </w:r>
            <w:r>
              <w:rPr>
                <w:sz w:val="20"/>
                <w:szCs w:val="20"/>
              </w:rPr>
              <w:t>л</w:t>
            </w:r>
            <w:r w:rsidRPr="00B83D4F">
              <w:rPr>
                <w:sz w:val="20"/>
                <w:szCs w:val="20"/>
              </w:rPr>
              <w:t>евый берег р. Воронеж)</w:t>
            </w:r>
          </w:p>
          <w:p w14:paraId="404F3D8B"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602010903 Пешеходная зона (</w:t>
            </w:r>
            <w:r>
              <w:rPr>
                <w:color w:val="000000"/>
                <w:sz w:val="20"/>
                <w:szCs w:val="20"/>
              </w:rPr>
              <w:t>н</w:t>
            </w:r>
            <w:r w:rsidRPr="00B83D4F">
              <w:rPr>
                <w:color w:val="000000"/>
                <w:sz w:val="20"/>
                <w:szCs w:val="20"/>
              </w:rPr>
              <w:t xml:space="preserve">абережная, </w:t>
            </w:r>
            <w:r>
              <w:rPr>
                <w:color w:val="000000"/>
                <w:sz w:val="20"/>
                <w:szCs w:val="20"/>
              </w:rPr>
              <w:t>л</w:t>
            </w:r>
            <w:r w:rsidRPr="00B83D4F">
              <w:rPr>
                <w:color w:val="000000"/>
                <w:sz w:val="20"/>
                <w:szCs w:val="20"/>
              </w:rPr>
              <w:t>евый берег р. Воронеж)</w:t>
            </w:r>
          </w:p>
          <w:p w14:paraId="3AF8E486" w14:textId="77777777" w:rsidR="00AB7DD9" w:rsidRDefault="00AB7DD9" w:rsidP="00A225DD">
            <w:pPr>
              <w:spacing w:after="0"/>
              <w:jc w:val="left"/>
              <w:rPr>
                <w:sz w:val="20"/>
                <w:szCs w:val="20"/>
              </w:rPr>
            </w:pPr>
            <w:r w:rsidRPr="00B83D4F">
              <w:rPr>
                <w:sz w:val="20"/>
                <w:szCs w:val="20"/>
              </w:rPr>
              <w:t>- 602010904 Благоустроенный пляж, место массовой околоводной рекреации (</w:t>
            </w:r>
            <w:r>
              <w:rPr>
                <w:sz w:val="20"/>
                <w:szCs w:val="20"/>
              </w:rPr>
              <w:t>у</w:t>
            </w:r>
            <w:r w:rsidRPr="00B83D4F">
              <w:rPr>
                <w:sz w:val="20"/>
                <w:szCs w:val="20"/>
              </w:rPr>
              <w:t xml:space="preserve">стройства пляжа, спортивных и игровых площадок, </w:t>
            </w:r>
            <w:r>
              <w:rPr>
                <w:sz w:val="20"/>
                <w:szCs w:val="20"/>
              </w:rPr>
              <w:t xml:space="preserve">г. Липецк, </w:t>
            </w:r>
            <w:proofErr w:type="spellStart"/>
            <w:r w:rsidRPr="00B83D4F">
              <w:rPr>
                <w:sz w:val="20"/>
                <w:szCs w:val="20"/>
              </w:rPr>
              <w:t>Сселки</w:t>
            </w:r>
            <w:proofErr w:type="spellEnd"/>
            <w:r w:rsidRPr="00B83D4F">
              <w:rPr>
                <w:sz w:val="20"/>
                <w:szCs w:val="20"/>
              </w:rPr>
              <w:t xml:space="preserve">) </w:t>
            </w:r>
          </w:p>
          <w:p w14:paraId="7963B926" w14:textId="77777777" w:rsidR="00AB7DD9" w:rsidRPr="00B83D4F" w:rsidRDefault="00AB7DD9" w:rsidP="00A225DD">
            <w:pPr>
              <w:spacing w:after="0"/>
              <w:jc w:val="left"/>
              <w:rPr>
                <w:color w:val="000000"/>
                <w:sz w:val="20"/>
                <w:szCs w:val="20"/>
              </w:rPr>
            </w:pPr>
            <w:r>
              <w:rPr>
                <w:sz w:val="20"/>
                <w:szCs w:val="20"/>
              </w:rPr>
              <w:t xml:space="preserve">- </w:t>
            </w:r>
            <w:r>
              <w:rPr>
                <w:bCs/>
                <w:sz w:val="20"/>
                <w:szCs w:val="20"/>
                <w:lang w:eastAsia="ar-SA"/>
              </w:rPr>
              <w:t>602010302 Спортивное сооружение (Плоскостное сооружение, 1 объект, г. Липецк, ул. Сырская)</w:t>
            </w:r>
          </w:p>
        </w:tc>
      </w:tr>
      <w:tr w:rsidR="00AB7DD9" w:rsidRPr="00B83D4F" w14:paraId="27295965" w14:textId="77777777" w:rsidTr="00A225DD">
        <w:trPr>
          <w:trHeight w:val="86"/>
          <w:jc w:val="center"/>
        </w:trPr>
        <w:tc>
          <w:tcPr>
            <w:tcW w:w="175" w:type="pct"/>
            <w:vAlign w:val="center"/>
          </w:tcPr>
          <w:p w14:paraId="2D9DC40B" w14:textId="77777777" w:rsidR="00AB7DD9" w:rsidRPr="00B83D4F" w:rsidRDefault="00AB7DD9" w:rsidP="00A225DD">
            <w:pPr>
              <w:spacing w:after="0"/>
              <w:jc w:val="center"/>
              <w:rPr>
                <w:sz w:val="20"/>
                <w:szCs w:val="20"/>
              </w:rPr>
            </w:pPr>
            <w:r w:rsidRPr="00B83D4F">
              <w:rPr>
                <w:sz w:val="20"/>
                <w:szCs w:val="20"/>
                <w:lang w:val="en-US" w:eastAsia="en-US"/>
              </w:rPr>
              <w:t>23</w:t>
            </w:r>
          </w:p>
        </w:tc>
        <w:tc>
          <w:tcPr>
            <w:tcW w:w="860" w:type="pct"/>
            <w:tcMar>
              <w:top w:w="0" w:type="dxa"/>
              <w:left w:w="28" w:type="dxa"/>
              <w:bottom w:w="0" w:type="dxa"/>
              <w:right w:w="28" w:type="dxa"/>
            </w:tcMar>
            <w:vAlign w:val="center"/>
          </w:tcPr>
          <w:p w14:paraId="1876A6BA" w14:textId="77777777" w:rsidR="00AB7DD9" w:rsidRPr="00B83D4F" w:rsidRDefault="00AB7DD9" w:rsidP="00A225DD">
            <w:pPr>
              <w:spacing w:after="0"/>
              <w:jc w:val="center"/>
              <w:rPr>
                <w:sz w:val="20"/>
                <w:szCs w:val="20"/>
              </w:rPr>
            </w:pPr>
            <w:r w:rsidRPr="00B83D4F">
              <w:rPr>
                <w:sz w:val="20"/>
                <w:szCs w:val="20"/>
                <w:lang w:eastAsia="en-US"/>
              </w:rPr>
              <w:t>Курортная зона</w:t>
            </w:r>
          </w:p>
        </w:tc>
        <w:tc>
          <w:tcPr>
            <w:tcW w:w="315" w:type="pct"/>
            <w:tcMar>
              <w:top w:w="0" w:type="dxa"/>
              <w:left w:w="28" w:type="dxa"/>
              <w:bottom w:w="0" w:type="dxa"/>
              <w:right w:w="28" w:type="dxa"/>
            </w:tcMar>
            <w:vAlign w:val="center"/>
          </w:tcPr>
          <w:p w14:paraId="1AE6F80D" w14:textId="77777777" w:rsidR="00AB7DD9" w:rsidRPr="00B83D4F" w:rsidRDefault="00AB7DD9" w:rsidP="00A225DD">
            <w:pPr>
              <w:spacing w:after="0"/>
              <w:jc w:val="center"/>
              <w:rPr>
                <w:sz w:val="20"/>
                <w:szCs w:val="20"/>
              </w:rPr>
            </w:pPr>
            <w:r w:rsidRPr="00B83D4F">
              <w:rPr>
                <w:sz w:val="20"/>
                <w:szCs w:val="20"/>
                <w:lang w:val="en-US"/>
              </w:rPr>
              <w:t>8,17</w:t>
            </w:r>
          </w:p>
        </w:tc>
        <w:tc>
          <w:tcPr>
            <w:tcW w:w="316" w:type="pct"/>
            <w:vAlign w:val="center"/>
          </w:tcPr>
          <w:p w14:paraId="29C6D354" w14:textId="77777777" w:rsidR="00AB7DD9" w:rsidRPr="00B83D4F" w:rsidRDefault="00AB7DD9" w:rsidP="00A225DD">
            <w:pPr>
              <w:spacing w:after="0"/>
              <w:jc w:val="center"/>
              <w:rPr>
                <w:sz w:val="20"/>
                <w:szCs w:val="20"/>
              </w:rPr>
            </w:pPr>
            <w:r w:rsidRPr="00B83D4F">
              <w:rPr>
                <w:sz w:val="20"/>
                <w:szCs w:val="20"/>
              </w:rPr>
              <w:t>0,02</w:t>
            </w:r>
          </w:p>
        </w:tc>
        <w:tc>
          <w:tcPr>
            <w:tcW w:w="540" w:type="pct"/>
            <w:tcBorders>
              <w:right w:val="single" w:sz="4" w:space="0" w:color="auto"/>
            </w:tcBorders>
            <w:vAlign w:val="center"/>
          </w:tcPr>
          <w:p w14:paraId="4BA617BB"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3DE92F16"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35C023C7"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78C25DFE" w14:textId="77777777" w:rsidTr="00A225DD">
        <w:trPr>
          <w:trHeight w:val="86"/>
          <w:jc w:val="center"/>
        </w:trPr>
        <w:tc>
          <w:tcPr>
            <w:tcW w:w="175" w:type="pct"/>
            <w:vAlign w:val="center"/>
          </w:tcPr>
          <w:p w14:paraId="785731D5" w14:textId="77777777" w:rsidR="00AB7DD9" w:rsidRPr="00A81D20" w:rsidRDefault="00AB7DD9" w:rsidP="00A225DD">
            <w:pPr>
              <w:spacing w:after="0"/>
              <w:jc w:val="center"/>
              <w:rPr>
                <w:sz w:val="20"/>
                <w:szCs w:val="20"/>
                <w:lang w:eastAsia="en-US"/>
              </w:rPr>
            </w:pPr>
            <w:r>
              <w:rPr>
                <w:sz w:val="20"/>
                <w:szCs w:val="20"/>
                <w:lang w:eastAsia="en-US"/>
              </w:rPr>
              <w:t>24</w:t>
            </w:r>
          </w:p>
        </w:tc>
        <w:tc>
          <w:tcPr>
            <w:tcW w:w="860" w:type="pct"/>
            <w:tcMar>
              <w:top w:w="0" w:type="dxa"/>
              <w:left w:w="28" w:type="dxa"/>
              <w:bottom w:w="0" w:type="dxa"/>
              <w:right w:w="28" w:type="dxa"/>
            </w:tcMar>
            <w:vAlign w:val="center"/>
          </w:tcPr>
          <w:p w14:paraId="441FB6C8" w14:textId="77777777" w:rsidR="00AB7DD9" w:rsidRPr="00B83D4F" w:rsidRDefault="00AB7DD9" w:rsidP="00A225DD">
            <w:pPr>
              <w:spacing w:after="0"/>
              <w:jc w:val="center"/>
              <w:rPr>
                <w:sz w:val="20"/>
                <w:szCs w:val="20"/>
                <w:lang w:eastAsia="en-US"/>
              </w:rPr>
            </w:pPr>
            <w:r>
              <w:rPr>
                <w:sz w:val="20"/>
                <w:szCs w:val="20"/>
                <w:lang w:eastAsia="en-US"/>
              </w:rPr>
              <w:t>Зона лесов</w:t>
            </w:r>
          </w:p>
        </w:tc>
        <w:tc>
          <w:tcPr>
            <w:tcW w:w="315" w:type="pct"/>
            <w:tcMar>
              <w:top w:w="0" w:type="dxa"/>
              <w:left w:w="28" w:type="dxa"/>
              <w:bottom w:w="0" w:type="dxa"/>
              <w:right w:w="28" w:type="dxa"/>
            </w:tcMar>
            <w:vAlign w:val="center"/>
          </w:tcPr>
          <w:p w14:paraId="0FB400FC" w14:textId="77777777" w:rsidR="00AB7DD9" w:rsidRPr="00A81D20" w:rsidRDefault="00AB7DD9" w:rsidP="00A225DD">
            <w:pPr>
              <w:spacing w:after="0"/>
              <w:jc w:val="center"/>
              <w:rPr>
                <w:sz w:val="20"/>
                <w:szCs w:val="20"/>
                <w:lang w:val="en-US"/>
              </w:rPr>
            </w:pPr>
            <w:r w:rsidRPr="00A81D20">
              <w:rPr>
                <w:sz w:val="20"/>
                <w:szCs w:val="20"/>
                <w:lang w:eastAsia="en-US"/>
              </w:rPr>
              <w:t>6,10</w:t>
            </w:r>
          </w:p>
        </w:tc>
        <w:tc>
          <w:tcPr>
            <w:tcW w:w="316" w:type="pct"/>
            <w:vAlign w:val="center"/>
          </w:tcPr>
          <w:p w14:paraId="07966D5C" w14:textId="77777777" w:rsidR="00AB7DD9" w:rsidRPr="00A81D20" w:rsidRDefault="00AB7DD9" w:rsidP="00A225DD">
            <w:pPr>
              <w:spacing w:after="0"/>
              <w:jc w:val="center"/>
              <w:rPr>
                <w:sz w:val="20"/>
                <w:szCs w:val="20"/>
              </w:rPr>
            </w:pPr>
            <w:r w:rsidRPr="00A81D20">
              <w:rPr>
                <w:color w:val="000000"/>
                <w:sz w:val="20"/>
                <w:szCs w:val="20"/>
                <w:lang w:eastAsia="en-US"/>
              </w:rPr>
              <w:t>0,02</w:t>
            </w:r>
          </w:p>
        </w:tc>
        <w:tc>
          <w:tcPr>
            <w:tcW w:w="540" w:type="pct"/>
            <w:tcBorders>
              <w:right w:val="single" w:sz="4" w:space="0" w:color="auto"/>
            </w:tcBorders>
            <w:vAlign w:val="center"/>
          </w:tcPr>
          <w:p w14:paraId="30EE2389"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3AD612B1"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4197D490"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69DE0AD4" w14:textId="77777777" w:rsidTr="00A225DD">
        <w:trPr>
          <w:trHeight w:val="86"/>
          <w:jc w:val="center"/>
        </w:trPr>
        <w:tc>
          <w:tcPr>
            <w:tcW w:w="175" w:type="pct"/>
            <w:vAlign w:val="center"/>
          </w:tcPr>
          <w:p w14:paraId="539CD6A1" w14:textId="77777777" w:rsidR="00AB7DD9" w:rsidRPr="00A81D20" w:rsidRDefault="00AB7DD9" w:rsidP="00A225DD">
            <w:pPr>
              <w:spacing w:after="0"/>
              <w:jc w:val="center"/>
              <w:rPr>
                <w:sz w:val="20"/>
                <w:szCs w:val="20"/>
              </w:rPr>
            </w:pPr>
            <w:r w:rsidRPr="00B83D4F">
              <w:rPr>
                <w:sz w:val="20"/>
                <w:szCs w:val="20"/>
                <w:lang w:val="en-US" w:eastAsia="en-US"/>
              </w:rPr>
              <w:lastRenderedPageBreak/>
              <w:t>2</w:t>
            </w:r>
            <w:r>
              <w:rPr>
                <w:sz w:val="20"/>
                <w:szCs w:val="20"/>
                <w:lang w:eastAsia="en-US"/>
              </w:rPr>
              <w:t>5</w:t>
            </w:r>
          </w:p>
        </w:tc>
        <w:tc>
          <w:tcPr>
            <w:tcW w:w="860" w:type="pct"/>
            <w:tcMar>
              <w:top w:w="0" w:type="dxa"/>
              <w:left w:w="28" w:type="dxa"/>
              <w:bottom w:w="0" w:type="dxa"/>
              <w:right w:w="28" w:type="dxa"/>
            </w:tcMar>
            <w:vAlign w:val="center"/>
          </w:tcPr>
          <w:p w14:paraId="42E2B3FB" w14:textId="77777777" w:rsidR="00AB7DD9" w:rsidRPr="00B83D4F" w:rsidRDefault="00AB7DD9" w:rsidP="00A225DD">
            <w:pPr>
              <w:spacing w:after="0"/>
              <w:jc w:val="center"/>
              <w:rPr>
                <w:sz w:val="20"/>
                <w:szCs w:val="20"/>
              </w:rPr>
            </w:pPr>
            <w:r w:rsidRPr="00B83D4F">
              <w:rPr>
                <w:sz w:val="20"/>
                <w:szCs w:val="20"/>
                <w:lang w:eastAsia="en-US"/>
              </w:rPr>
              <w:t>Иные рекреационные зоны</w:t>
            </w:r>
          </w:p>
        </w:tc>
        <w:tc>
          <w:tcPr>
            <w:tcW w:w="315" w:type="pct"/>
            <w:tcMar>
              <w:top w:w="0" w:type="dxa"/>
              <w:left w:w="28" w:type="dxa"/>
              <w:bottom w:w="0" w:type="dxa"/>
              <w:right w:w="28" w:type="dxa"/>
            </w:tcMar>
            <w:vAlign w:val="center"/>
          </w:tcPr>
          <w:p w14:paraId="0E1F87B1" w14:textId="77777777" w:rsidR="00AB7DD9" w:rsidRPr="00B83D4F" w:rsidRDefault="00AB7DD9" w:rsidP="00A225DD">
            <w:pPr>
              <w:spacing w:after="0"/>
              <w:jc w:val="center"/>
              <w:rPr>
                <w:sz w:val="20"/>
                <w:szCs w:val="20"/>
              </w:rPr>
            </w:pPr>
            <w:r w:rsidRPr="00B83D4F">
              <w:rPr>
                <w:sz w:val="20"/>
                <w:szCs w:val="20"/>
                <w:lang w:val="en-US"/>
              </w:rPr>
              <w:t>53,5</w:t>
            </w:r>
            <w:r w:rsidRPr="00B83D4F">
              <w:rPr>
                <w:sz w:val="20"/>
                <w:szCs w:val="20"/>
              </w:rPr>
              <w:t>3</w:t>
            </w:r>
          </w:p>
        </w:tc>
        <w:tc>
          <w:tcPr>
            <w:tcW w:w="316" w:type="pct"/>
            <w:vAlign w:val="center"/>
          </w:tcPr>
          <w:p w14:paraId="6AA54D2B" w14:textId="77777777" w:rsidR="00AB7DD9" w:rsidRPr="00B83D4F" w:rsidRDefault="00AB7DD9" w:rsidP="00A225DD">
            <w:pPr>
              <w:spacing w:after="0"/>
              <w:jc w:val="center"/>
              <w:rPr>
                <w:sz w:val="20"/>
                <w:szCs w:val="20"/>
              </w:rPr>
            </w:pPr>
            <w:r w:rsidRPr="00B83D4F">
              <w:rPr>
                <w:sz w:val="20"/>
                <w:szCs w:val="20"/>
              </w:rPr>
              <w:t>0,16</w:t>
            </w:r>
          </w:p>
        </w:tc>
        <w:tc>
          <w:tcPr>
            <w:tcW w:w="540" w:type="pct"/>
            <w:tcBorders>
              <w:right w:val="single" w:sz="4" w:space="0" w:color="auto"/>
            </w:tcBorders>
            <w:vAlign w:val="center"/>
          </w:tcPr>
          <w:p w14:paraId="628E497B"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07A5CBE1"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7E8B2231"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3AABBF7E"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602010904 Благоустроенный пляж, место массовой околоводной рекреации (</w:t>
            </w:r>
            <w:r>
              <w:rPr>
                <w:color w:val="000000"/>
                <w:sz w:val="20"/>
                <w:szCs w:val="20"/>
              </w:rPr>
              <w:t>у</w:t>
            </w:r>
            <w:r w:rsidRPr="00B83D4F">
              <w:rPr>
                <w:color w:val="000000"/>
                <w:sz w:val="20"/>
                <w:szCs w:val="20"/>
              </w:rPr>
              <w:t>стройства пляжа, спортивных и игровых площадок, не определено, пойма реки Воронеж в районе Сокольского моста)</w:t>
            </w:r>
          </w:p>
        </w:tc>
      </w:tr>
      <w:tr w:rsidR="00AB7DD9" w:rsidRPr="00B83D4F" w14:paraId="0AE67E63" w14:textId="77777777" w:rsidTr="00A225DD">
        <w:trPr>
          <w:trHeight w:val="86"/>
          <w:jc w:val="center"/>
        </w:trPr>
        <w:tc>
          <w:tcPr>
            <w:tcW w:w="175" w:type="pct"/>
            <w:vAlign w:val="center"/>
          </w:tcPr>
          <w:p w14:paraId="065260DA" w14:textId="77777777" w:rsidR="00AB7DD9" w:rsidRPr="00A81D20" w:rsidRDefault="00AB7DD9" w:rsidP="00A225DD">
            <w:pPr>
              <w:spacing w:after="0"/>
              <w:jc w:val="center"/>
              <w:rPr>
                <w:sz w:val="20"/>
                <w:szCs w:val="20"/>
              </w:rPr>
            </w:pPr>
            <w:r w:rsidRPr="00B83D4F">
              <w:rPr>
                <w:sz w:val="20"/>
                <w:szCs w:val="20"/>
                <w:lang w:val="en-US" w:eastAsia="en-US"/>
              </w:rPr>
              <w:t>2</w:t>
            </w:r>
            <w:r>
              <w:rPr>
                <w:sz w:val="20"/>
                <w:szCs w:val="20"/>
                <w:lang w:eastAsia="en-US"/>
              </w:rPr>
              <w:t>6</w:t>
            </w:r>
          </w:p>
        </w:tc>
        <w:tc>
          <w:tcPr>
            <w:tcW w:w="860" w:type="pct"/>
            <w:tcMar>
              <w:top w:w="0" w:type="dxa"/>
              <w:left w:w="28" w:type="dxa"/>
              <w:bottom w:w="0" w:type="dxa"/>
              <w:right w:w="28" w:type="dxa"/>
            </w:tcMar>
            <w:vAlign w:val="center"/>
          </w:tcPr>
          <w:p w14:paraId="215A4C03" w14:textId="77777777" w:rsidR="00AB7DD9" w:rsidRPr="00B83D4F" w:rsidRDefault="00AB7DD9" w:rsidP="00A225DD">
            <w:pPr>
              <w:spacing w:after="0"/>
              <w:jc w:val="center"/>
              <w:rPr>
                <w:sz w:val="20"/>
                <w:szCs w:val="20"/>
              </w:rPr>
            </w:pPr>
            <w:r w:rsidRPr="00B83D4F">
              <w:rPr>
                <w:sz w:val="20"/>
                <w:szCs w:val="20"/>
                <w:lang w:eastAsia="en-US"/>
              </w:rPr>
              <w:t>Зоны специального назначения</w:t>
            </w:r>
          </w:p>
        </w:tc>
        <w:tc>
          <w:tcPr>
            <w:tcW w:w="315" w:type="pct"/>
            <w:tcMar>
              <w:top w:w="0" w:type="dxa"/>
              <w:left w:w="28" w:type="dxa"/>
              <w:bottom w:w="0" w:type="dxa"/>
              <w:right w:w="28" w:type="dxa"/>
            </w:tcMar>
            <w:vAlign w:val="center"/>
          </w:tcPr>
          <w:p w14:paraId="2022C723" w14:textId="77777777" w:rsidR="00AB7DD9" w:rsidRPr="00B83D4F" w:rsidRDefault="00AB7DD9" w:rsidP="00A225DD">
            <w:pPr>
              <w:spacing w:after="0"/>
              <w:jc w:val="center"/>
              <w:rPr>
                <w:sz w:val="20"/>
                <w:szCs w:val="20"/>
              </w:rPr>
            </w:pPr>
            <w:r w:rsidRPr="00B83D4F">
              <w:rPr>
                <w:sz w:val="20"/>
                <w:szCs w:val="20"/>
                <w:lang w:val="en-US"/>
              </w:rPr>
              <w:t>0,87</w:t>
            </w:r>
          </w:p>
        </w:tc>
        <w:tc>
          <w:tcPr>
            <w:tcW w:w="316" w:type="pct"/>
            <w:vAlign w:val="center"/>
          </w:tcPr>
          <w:p w14:paraId="713E5E75" w14:textId="77777777" w:rsidR="00AB7DD9" w:rsidRPr="00B83D4F" w:rsidRDefault="00AB7DD9" w:rsidP="00A225DD">
            <w:pPr>
              <w:spacing w:after="0"/>
              <w:jc w:val="center"/>
              <w:rPr>
                <w:sz w:val="20"/>
                <w:szCs w:val="20"/>
              </w:rPr>
            </w:pPr>
            <w:r w:rsidRPr="00B83D4F">
              <w:rPr>
                <w:sz w:val="20"/>
                <w:szCs w:val="20"/>
              </w:rPr>
              <w:t>0,003</w:t>
            </w:r>
          </w:p>
        </w:tc>
        <w:tc>
          <w:tcPr>
            <w:tcW w:w="540" w:type="pct"/>
            <w:tcBorders>
              <w:right w:val="single" w:sz="4" w:space="0" w:color="auto"/>
            </w:tcBorders>
            <w:vAlign w:val="center"/>
          </w:tcPr>
          <w:p w14:paraId="00BA990E"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118E6CF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1FF68F55"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50E561D1" w14:textId="77777777" w:rsidR="00AB7DD9" w:rsidRPr="00B83D4F" w:rsidRDefault="00AB7DD9" w:rsidP="00A225DD">
            <w:pPr>
              <w:spacing w:after="0"/>
              <w:jc w:val="left"/>
              <w:rPr>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602050303 Крематорий (Крематорий, 1 печь, по ул. </w:t>
            </w:r>
            <w:r w:rsidRPr="00B83D4F">
              <w:rPr>
                <w:sz w:val="20"/>
                <w:szCs w:val="20"/>
              </w:rPr>
              <w:t>Ангарской (</w:t>
            </w:r>
            <w:r>
              <w:rPr>
                <w:sz w:val="20"/>
                <w:szCs w:val="20"/>
              </w:rPr>
              <w:t>«</w:t>
            </w:r>
            <w:r w:rsidRPr="00B83D4F">
              <w:rPr>
                <w:sz w:val="20"/>
                <w:szCs w:val="20"/>
              </w:rPr>
              <w:t>Новое</w:t>
            </w:r>
            <w:r>
              <w:rPr>
                <w:sz w:val="20"/>
                <w:szCs w:val="20"/>
              </w:rPr>
              <w:t>»</w:t>
            </w:r>
            <w:r w:rsidRPr="00B83D4F">
              <w:rPr>
                <w:sz w:val="20"/>
                <w:szCs w:val="20"/>
              </w:rPr>
              <w:t xml:space="preserve"> </w:t>
            </w:r>
            <w:proofErr w:type="spellStart"/>
            <w:r w:rsidRPr="00B83D4F">
              <w:rPr>
                <w:sz w:val="20"/>
                <w:szCs w:val="20"/>
              </w:rPr>
              <w:t>Косыревское</w:t>
            </w:r>
            <w:proofErr w:type="spellEnd"/>
            <w:r w:rsidRPr="00B83D4F">
              <w:rPr>
                <w:sz w:val="20"/>
                <w:szCs w:val="20"/>
              </w:rPr>
              <w:t xml:space="preserve"> кладбище), между участками под промплощадку (48:20:0011001:139, ул</w:t>
            </w:r>
            <w:r>
              <w:rPr>
                <w:sz w:val="20"/>
                <w:szCs w:val="20"/>
              </w:rPr>
              <w:t>.</w:t>
            </w:r>
            <w:r w:rsidRPr="00B83D4F">
              <w:rPr>
                <w:sz w:val="20"/>
                <w:szCs w:val="20"/>
              </w:rPr>
              <w:t xml:space="preserve"> Юношеская, дом 50) и участком действующего кладбища по ул. Ангарской (48:20:0010301:44, земельный участок 48)</w:t>
            </w:r>
            <w:r w:rsidRPr="00B83D4F">
              <w:rPr>
                <w:color w:val="000000"/>
                <w:sz w:val="20"/>
                <w:szCs w:val="20"/>
              </w:rPr>
              <w:t>)</w:t>
            </w:r>
          </w:p>
        </w:tc>
      </w:tr>
      <w:tr w:rsidR="00AB7DD9" w:rsidRPr="00B83D4F" w14:paraId="5A224B17" w14:textId="77777777" w:rsidTr="00A225DD">
        <w:trPr>
          <w:trHeight w:val="86"/>
          <w:jc w:val="center"/>
        </w:trPr>
        <w:tc>
          <w:tcPr>
            <w:tcW w:w="175" w:type="pct"/>
            <w:vAlign w:val="center"/>
          </w:tcPr>
          <w:p w14:paraId="478B4387" w14:textId="77777777" w:rsidR="00AB7DD9" w:rsidRPr="00C00518" w:rsidRDefault="00AB7DD9" w:rsidP="00A225DD">
            <w:pPr>
              <w:spacing w:after="0"/>
              <w:jc w:val="center"/>
              <w:rPr>
                <w:sz w:val="20"/>
                <w:szCs w:val="20"/>
              </w:rPr>
            </w:pPr>
            <w:r w:rsidRPr="00B83D4F">
              <w:rPr>
                <w:sz w:val="20"/>
                <w:szCs w:val="20"/>
                <w:lang w:val="en-US" w:eastAsia="en-US"/>
              </w:rPr>
              <w:t>2</w:t>
            </w:r>
            <w:r>
              <w:rPr>
                <w:sz w:val="20"/>
                <w:szCs w:val="20"/>
                <w:lang w:eastAsia="en-US"/>
              </w:rPr>
              <w:t>7</w:t>
            </w:r>
          </w:p>
        </w:tc>
        <w:tc>
          <w:tcPr>
            <w:tcW w:w="860" w:type="pct"/>
            <w:tcMar>
              <w:top w:w="0" w:type="dxa"/>
              <w:left w:w="28" w:type="dxa"/>
              <w:bottom w:w="0" w:type="dxa"/>
              <w:right w:w="28" w:type="dxa"/>
            </w:tcMar>
            <w:vAlign w:val="center"/>
          </w:tcPr>
          <w:p w14:paraId="44AA6849" w14:textId="77777777" w:rsidR="00AB7DD9" w:rsidRPr="00B83D4F" w:rsidRDefault="00AB7DD9" w:rsidP="00A225DD">
            <w:pPr>
              <w:spacing w:after="0"/>
              <w:jc w:val="center"/>
              <w:rPr>
                <w:sz w:val="20"/>
                <w:szCs w:val="20"/>
              </w:rPr>
            </w:pPr>
            <w:r w:rsidRPr="00B83D4F">
              <w:rPr>
                <w:sz w:val="20"/>
                <w:szCs w:val="20"/>
                <w:lang w:eastAsia="en-US"/>
              </w:rPr>
              <w:t>Зона кладбищ</w:t>
            </w:r>
          </w:p>
        </w:tc>
        <w:tc>
          <w:tcPr>
            <w:tcW w:w="315" w:type="pct"/>
            <w:tcMar>
              <w:top w:w="0" w:type="dxa"/>
              <w:left w:w="28" w:type="dxa"/>
              <w:bottom w:w="0" w:type="dxa"/>
              <w:right w:w="28" w:type="dxa"/>
            </w:tcMar>
            <w:vAlign w:val="center"/>
          </w:tcPr>
          <w:p w14:paraId="586F94FB" w14:textId="77777777" w:rsidR="00AB7DD9" w:rsidRPr="00B83D4F" w:rsidRDefault="00AB7DD9" w:rsidP="00A225DD">
            <w:pPr>
              <w:spacing w:after="0"/>
              <w:jc w:val="center"/>
              <w:rPr>
                <w:sz w:val="20"/>
                <w:szCs w:val="20"/>
              </w:rPr>
            </w:pPr>
            <w:r w:rsidRPr="00B83D4F">
              <w:rPr>
                <w:sz w:val="20"/>
                <w:szCs w:val="20"/>
                <w:lang w:val="en-US"/>
              </w:rPr>
              <w:t>317,92</w:t>
            </w:r>
          </w:p>
        </w:tc>
        <w:tc>
          <w:tcPr>
            <w:tcW w:w="316" w:type="pct"/>
            <w:vAlign w:val="center"/>
          </w:tcPr>
          <w:p w14:paraId="4BB34091" w14:textId="77777777" w:rsidR="00AB7DD9" w:rsidRPr="00B83D4F" w:rsidRDefault="00AB7DD9" w:rsidP="00A225DD">
            <w:pPr>
              <w:spacing w:after="0"/>
              <w:jc w:val="center"/>
              <w:rPr>
                <w:sz w:val="20"/>
                <w:szCs w:val="20"/>
              </w:rPr>
            </w:pPr>
            <w:r w:rsidRPr="00B83D4F">
              <w:rPr>
                <w:sz w:val="20"/>
                <w:szCs w:val="20"/>
              </w:rPr>
              <w:t>0,95</w:t>
            </w:r>
          </w:p>
        </w:tc>
        <w:tc>
          <w:tcPr>
            <w:tcW w:w="540" w:type="pct"/>
            <w:tcBorders>
              <w:right w:val="single" w:sz="4" w:space="0" w:color="auto"/>
            </w:tcBorders>
            <w:vAlign w:val="center"/>
          </w:tcPr>
          <w:p w14:paraId="36C0DD4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1FF5EE7F"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38CB41B9"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68A529E6"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0,79га, </w:t>
            </w:r>
            <w:r>
              <w:rPr>
                <w:color w:val="000000"/>
                <w:sz w:val="20"/>
                <w:szCs w:val="20"/>
              </w:rPr>
              <w:t xml:space="preserve">г. Липецк, </w:t>
            </w:r>
            <w:r w:rsidRPr="00F2777C">
              <w:rPr>
                <w:sz w:val="20"/>
                <w:szCs w:val="20"/>
              </w:rPr>
              <w:t>Окружное шоссе в районе ул. Ковалева</w:t>
            </w:r>
            <w:r w:rsidRPr="00B83D4F">
              <w:rPr>
                <w:color w:val="000000"/>
                <w:sz w:val="20"/>
                <w:szCs w:val="20"/>
              </w:rPr>
              <w:t>)</w:t>
            </w:r>
          </w:p>
          <w:p w14:paraId="234558A3" w14:textId="77777777" w:rsidR="00AB7DD9" w:rsidRPr="00B83D4F" w:rsidRDefault="00AB7DD9" w:rsidP="00A225DD">
            <w:pPr>
              <w:spacing w:after="0"/>
              <w:jc w:val="left"/>
              <w:rPr>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w:t>
            </w:r>
            <w:r w:rsidRPr="00B83D4F">
              <w:rPr>
                <w:sz w:val="20"/>
                <w:szCs w:val="20"/>
              </w:rPr>
              <w:t>3,73га, Окружное шоссе (около промзоны по ул. Ковалева, 126 б (на востоке)))</w:t>
            </w:r>
          </w:p>
          <w:p w14:paraId="36663743" w14:textId="77777777" w:rsidR="00AB7DD9" w:rsidRPr="00B83D4F" w:rsidRDefault="00AB7DD9" w:rsidP="00A225DD">
            <w:pPr>
              <w:spacing w:after="0"/>
              <w:jc w:val="left"/>
              <w:rPr>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w:t>
            </w:r>
            <w:r w:rsidRPr="00B83D4F">
              <w:rPr>
                <w:sz w:val="20"/>
                <w:szCs w:val="20"/>
              </w:rPr>
              <w:t xml:space="preserve">6,6га, </w:t>
            </w:r>
            <w:r>
              <w:rPr>
                <w:color w:val="000000"/>
                <w:sz w:val="20"/>
                <w:szCs w:val="20"/>
              </w:rPr>
              <w:t xml:space="preserve">г. Липецк, </w:t>
            </w:r>
            <w:r w:rsidRPr="00F2777C">
              <w:rPr>
                <w:sz w:val="20"/>
                <w:szCs w:val="20"/>
              </w:rPr>
              <w:t>Окружное шоссе в районе ул. Ковалева</w:t>
            </w:r>
            <w:r w:rsidRPr="00B83D4F">
              <w:rPr>
                <w:sz w:val="20"/>
                <w:szCs w:val="20"/>
              </w:rPr>
              <w:t>)</w:t>
            </w:r>
            <w:r w:rsidRPr="00B83D4F">
              <w:rPr>
                <w:color w:val="000000"/>
                <w:sz w:val="20"/>
                <w:szCs w:val="20"/>
              </w:rPr>
              <w:t xml:space="preserve"> </w:t>
            </w:r>
          </w:p>
          <w:p w14:paraId="0A62DB36"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w:t>
            </w:r>
            <w:r>
              <w:rPr>
                <w:color w:val="000000"/>
                <w:sz w:val="20"/>
                <w:szCs w:val="20"/>
              </w:rPr>
              <w:t>«</w:t>
            </w:r>
            <w:r w:rsidRPr="00B83D4F">
              <w:rPr>
                <w:color w:val="000000"/>
                <w:sz w:val="20"/>
                <w:szCs w:val="20"/>
              </w:rPr>
              <w:t>Новое</w:t>
            </w:r>
            <w:r>
              <w:rPr>
                <w:color w:val="000000"/>
                <w:sz w:val="20"/>
                <w:szCs w:val="20"/>
              </w:rPr>
              <w:t>»</w:t>
            </w:r>
            <w:r w:rsidRPr="00B83D4F">
              <w:rPr>
                <w:color w:val="000000"/>
                <w:sz w:val="20"/>
                <w:szCs w:val="20"/>
              </w:rPr>
              <w:t xml:space="preserve"> кладбище Жёлтые пески (участок №2), 9,96га, Липецк, Желтые пески, в районе ул. Космонавтов)</w:t>
            </w:r>
          </w:p>
          <w:p w14:paraId="0D80603E"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9,9га, </w:t>
            </w:r>
            <w:r>
              <w:rPr>
                <w:color w:val="000000"/>
                <w:sz w:val="20"/>
                <w:szCs w:val="20"/>
              </w:rPr>
              <w:t xml:space="preserve">г. Липецк, </w:t>
            </w:r>
            <w:r w:rsidRPr="00F2777C">
              <w:rPr>
                <w:sz w:val="20"/>
                <w:szCs w:val="20"/>
              </w:rPr>
              <w:t>Окружное шоссе в районе ул. Ковалева</w:t>
            </w:r>
            <w:r w:rsidRPr="00B83D4F">
              <w:rPr>
                <w:color w:val="000000"/>
                <w:sz w:val="20"/>
                <w:szCs w:val="20"/>
              </w:rPr>
              <w:t>)</w:t>
            </w:r>
          </w:p>
          <w:p w14:paraId="10F8D1CA"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w:t>
            </w:r>
            <w:r>
              <w:rPr>
                <w:color w:val="000000"/>
                <w:sz w:val="20"/>
                <w:szCs w:val="20"/>
              </w:rPr>
              <w:t>«</w:t>
            </w:r>
            <w:r w:rsidRPr="00B83D4F">
              <w:rPr>
                <w:color w:val="000000"/>
                <w:sz w:val="20"/>
                <w:szCs w:val="20"/>
              </w:rPr>
              <w:t>Новое</w:t>
            </w:r>
            <w:r>
              <w:rPr>
                <w:color w:val="000000"/>
                <w:sz w:val="20"/>
                <w:szCs w:val="20"/>
              </w:rPr>
              <w:t>»</w:t>
            </w:r>
            <w:r w:rsidRPr="00B83D4F">
              <w:rPr>
                <w:color w:val="000000"/>
                <w:sz w:val="20"/>
                <w:szCs w:val="20"/>
              </w:rPr>
              <w:t xml:space="preserve"> </w:t>
            </w:r>
            <w:proofErr w:type="spellStart"/>
            <w:r w:rsidRPr="00B83D4F">
              <w:rPr>
                <w:color w:val="000000"/>
                <w:sz w:val="20"/>
                <w:szCs w:val="20"/>
              </w:rPr>
              <w:t>Сселковское</w:t>
            </w:r>
            <w:proofErr w:type="spellEnd"/>
            <w:r w:rsidRPr="00B83D4F">
              <w:rPr>
                <w:color w:val="000000"/>
                <w:sz w:val="20"/>
                <w:szCs w:val="20"/>
              </w:rPr>
              <w:t xml:space="preserve"> кладбище (</w:t>
            </w:r>
            <w:proofErr w:type="spellStart"/>
            <w:r w:rsidRPr="00B83D4F">
              <w:rPr>
                <w:color w:val="000000"/>
                <w:sz w:val="20"/>
                <w:szCs w:val="20"/>
              </w:rPr>
              <w:t>уч</w:t>
            </w:r>
            <w:proofErr w:type="spellEnd"/>
            <w:r w:rsidRPr="00B83D4F">
              <w:rPr>
                <w:color w:val="000000"/>
                <w:sz w:val="20"/>
                <w:szCs w:val="20"/>
              </w:rPr>
              <w:t xml:space="preserve"> №2), 17га, Липецк, </w:t>
            </w:r>
            <w:proofErr w:type="spellStart"/>
            <w:r w:rsidRPr="00B83D4F">
              <w:rPr>
                <w:color w:val="000000"/>
                <w:sz w:val="20"/>
                <w:szCs w:val="20"/>
              </w:rPr>
              <w:t>Сселки</w:t>
            </w:r>
            <w:proofErr w:type="spellEnd"/>
            <w:r w:rsidRPr="00B83D4F">
              <w:rPr>
                <w:color w:val="000000"/>
                <w:sz w:val="20"/>
                <w:szCs w:val="20"/>
              </w:rPr>
              <w:t xml:space="preserve">)  </w:t>
            </w:r>
          </w:p>
          <w:p w14:paraId="3494ECC1"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3,16га, </w:t>
            </w:r>
            <w:r>
              <w:rPr>
                <w:color w:val="000000"/>
                <w:sz w:val="20"/>
                <w:szCs w:val="20"/>
              </w:rPr>
              <w:t xml:space="preserve">г. Липецк, </w:t>
            </w:r>
            <w:r w:rsidRPr="00F2777C">
              <w:rPr>
                <w:sz w:val="20"/>
                <w:szCs w:val="20"/>
              </w:rPr>
              <w:t>Окружное шоссе в районе ул. Ковалева</w:t>
            </w:r>
            <w:r w:rsidRPr="00B83D4F">
              <w:rPr>
                <w:color w:val="000000"/>
                <w:sz w:val="20"/>
                <w:szCs w:val="20"/>
              </w:rPr>
              <w:t>)</w:t>
            </w:r>
          </w:p>
          <w:p w14:paraId="504B6EB2"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3га, </w:t>
            </w:r>
            <w:r>
              <w:rPr>
                <w:color w:val="000000"/>
                <w:sz w:val="20"/>
                <w:szCs w:val="20"/>
              </w:rPr>
              <w:t xml:space="preserve">г. Липецк, </w:t>
            </w:r>
            <w:r w:rsidRPr="00B83D4F">
              <w:rPr>
                <w:color w:val="000000"/>
                <w:sz w:val="20"/>
                <w:szCs w:val="20"/>
              </w:rPr>
              <w:t>ул. Никитина</w:t>
            </w:r>
            <w:r>
              <w:rPr>
                <w:color w:val="000000"/>
                <w:sz w:val="20"/>
                <w:szCs w:val="20"/>
              </w:rPr>
              <w:t xml:space="preserve">, </w:t>
            </w:r>
            <w:r w:rsidRPr="00B83D4F">
              <w:rPr>
                <w:color w:val="000000"/>
                <w:sz w:val="20"/>
                <w:szCs w:val="20"/>
              </w:rPr>
              <w:t>Флёрова)</w:t>
            </w:r>
          </w:p>
          <w:p w14:paraId="78E2808C"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4га, </w:t>
            </w:r>
            <w:r>
              <w:rPr>
                <w:color w:val="000000"/>
                <w:sz w:val="20"/>
                <w:szCs w:val="20"/>
              </w:rPr>
              <w:t xml:space="preserve">г. Липецк, </w:t>
            </w:r>
            <w:r w:rsidRPr="00F2777C">
              <w:rPr>
                <w:sz w:val="20"/>
                <w:szCs w:val="20"/>
              </w:rPr>
              <w:t>Окружное шоссе в районе ул. Ковалева</w:t>
            </w:r>
            <w:r w:rsidRPr="00B83D4F">
              <w:rPr>
                <w:color w:val="000000"/>
                <w:sz w:val="20"/>
                <w:szCs w:val="20"/>
              </w:rPr>
              <w:t>)</w:t>
            </w:r>
          </w:p>
          <w:p w14:paraId="246A6B8E"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3,15га, </w:t>
            </w:r>
            <w:r>
              <w:rPr>
                <w:color w:val="000000"/>
                <w:sz w:val="20"/>
                <w:szCs w:val="20"/>
              </w:rPr>
              <w:t xml:space="preserve">г. Липецк, </w:t>
            </w:r>
            <w:r w:rsidRPr="00B83D4F">
              <w:rPr>
                <w:color w:val="000000"/>
                <w:sz w:val="20"/>
                <w:szCs w:val="20"/>
              </w:rPr>
              <w:t>ул. Никитина</w:t>
            </w:r>
            <w:r>
              <w:rPr>
                <w:color w:val="000000"/>
                <w:sz w:val="20"/>
                <w:szCs w:val="20"/>
              </w:rPr>
              <w:t xml:space="preserve">, </w:t>
            </w:r>
            <w:r w:rsidRPr="00B83D4F">
              <w:rPr>
                <w:color w:val="000000"/>
                <w:sz w:val="20"/>
                <w:szCs w:val="20"/>
              </w:rPr>
              <w:t xml:space="preserve">Флёрова)   </w:t>
            </w:r>
          </w:p>
          <w:p w14:paraId="21ACE142"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(Кладбище, 9,8га, на юге и юго-востоке от рекультивируемого полигона (</w:t>
            </w:r>
            <w:r>
              <w:rPr>
                <w:color w:val="000000"/>
                <w:sz w:val="20"/>
                <w:szCs w:val="20"/>
              </w:rPr>
              <w:t xml:space="preserve">г. Липецк, </w:t>
            </w:r>
            <w:r w:rsidRPr="00B83D4F">
              <w:rPr>
                <w:color w:val="000000"/>
                <w:sz w:val="20"/>
                <w:szCs w:val="20"/>
              </w:rPr>
              <w:t>проезд Промышленный,)</w:t>
            </w:r>
          </w:p>
          <w:p w14:paraId="004A5D13"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1,84га, </w:t>
            </w:r>
            <w:r>
              <w:rPr>
                <w:color w:val="000000"/>
                <w:sz w:val="20"/>
                <w:szCs w:val="20"/>
              </w:rPr>
              <w:t xml:space="preserve">г. Липецк, </w:t>
            </w:r>
            <w:r w:rsidRPr="00B83D4F">
              <w:rPr>
                <w:color w:val="000000"/>
                <w:sz w:val="20"/>
                <w:szCs w:val="20"/>
              </w:rPr>
              <w:t>ул. Никитина</w:t>
            </w:r>
            <w:r>
              <w:rPr>
                <w:color w:val="000000"/>
                <w:sz w:val="20"/>
                <w:szCs w:val="20"/>
              </w:rPr>
              <w:t xml:space="preserve">, </w:t>
            </w:r>
            <w:r w:rsidRPr="00B83D4F">
              <w:rPr>
                <w:color w:val="000000"/>
                <w:sz w:val="20"/>
                <w:szCs w:val="20"/>
              </w:rPr>
              <w:t xml:space="preserve">Флёрова)   </w:t>
            </w:r>
          </w:p>
          <w:p w14:paraId="3FE148F1"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(Кладбище, 2,9га, на юге и юго-востоке от рекультивируемого полигона (</w:t>
            </w:r>
            <w:r>
              <w:rPr>
                <w:color w:val="000000"/>
                <w:sz w:val="20"/>
                <w:szCs w:val="20"/>
              </w:rPr>
              <w:t xml:space="preserve">г. Липецк, </w:t>
            </w:r>
            <w:r w:rsidRPr="00B83D4F">
              <w:rPr>
                <w:color w:val="000000"/>
                <w:sz w:val="20"/>
                <w:szCs w:val="20"/>
              </w:rPr>
              <w:t>проезд Промышленный,)</w:t>
            </w:r>
          </w:p>
          <w:p w14:paraId="40B81161" w14:textId="77777777" w:rsidR="00AB7DD9" w:rsidRPr="00B83D4F" w:rsidRDefault="00AB7DD9" w:rsidP="00A225DD">
            <w:pPr>
              <w:spacing w:after="0"/>
              <w:jc w:val="left"/>
              <w:rPr>
                <w:color w:val="000000"/>
                <w:sz w:val="20"/>
                <w:szCs w:val="20"/>
              </w:rPr>
            </w:pPr>
            <w:r w:rsidRPr="00B83D4F">
              <w:rPr>
                <w:color w:val="000000"/>
                <w:sz w:val="20"/>
                <w:szCs w:val="20"/>
              </w:rPr>
              <w:lastRenderedPageBreak/>
              <w:t>-</w:t>
            </w:r>
            <w:r>
              <w:rPr>
                <w:color w:val="000000"/>
                <w:sz w:val="20"/>
                <w:szCs w:val="20"/>
              </w:rPr>
              <w:t xml:space="preserve"> </w:t>
            </w:r>
            <w:r w:rsidRPr="00B83D4F">
              <w:rPr>
                <w:color w:val="000000"/>
                <w:sz w:val="20"/>
                <w:szCs w:val="20"/>
              </w:rPr>
              <w:t xml:space="preserve">602050301 Кладбище (в районе </w:t>
            </w:r>
            <w:r>
              <w:rPr>
                <w:color w:val="000000"/>
                <w:sz w:val="20"/>
                <w:szCs w:val="20"/>
              </w:rPr>
              <w:t>«</w:t>
            </w:r>
            <w:r w:rsidRPr="00B83D4F">
              <w:rPr>
                <w:color w:val="000000"/>
                <w:sz w:val="20"/>
                <w:szCs w:val="20"/>
              </w:rPr>
              <w:t>Новое</w:t>
            </w:r>
            <w:r>
              <w:rPr>
                <w:color w:val="000000"/>
                <w:sz w:val="20"/>
                <w:szCs w:val="20"/>
              </w:rPr>
              <w:t>»</w:t>
            </w:r>
            <w:r w:rsidRPr="00B83D4F">
              <w:rPr>
                <w:color w:val="000000"/>
                <w:sz w:val="20"/>
                <w:szCs w:val="20"/>
              </w:rPr>
              <w:t xml:space="preserve"> </w:t>
            </w:r>
            <w:proofErr w:type="spellStart"/>
            <w:r w:rsidRPr="00B83D4F">
              <w:rPr>
                <w:color w:val="000000"/>
                <w:sz w:val="20"/>
                <w:szCs w:val="20"/>
              </w:rPr>
              <w:t>Сселковское</w:t>
            </w:r>
            <w:proofErr w:type="spellEnd"/>
            <w:r w:rsidRPr="00B83D4F">
              <w:rPr>
                <w:color w:val="000000"/>
                <w:sz w:val="20"/>
                <w:szCs w:val="20"/>
              </w:rPr>
              <w:t xml:space="preserve"> кладбища (между существующими уч. №1 и 2), 9,7га, </w:t>
            </w:r>
            <w:proofErr w:type="spellStart"/>
            <w:r w:rsidRPr="00B83D4F">
              <w:rPr>
                <w:color w:val="000000"/>
                <w:sz w:val="20"/>
                <w:szCs w:val="20"/>
              </w:rPr>
              <w:t>Сселки</w:t>
            </w:r>
            <w:proofErr w:type="spellEnd"/>
            <w:r w:rsidRPr="00B83D4F">
              <w:rPr>
                <w:color w:val="000000"/>
                <w:sz w:val="20"/>
                <w:szCs w:val="20"/>
              </w:rPr>
              <w:t>)</w:t>
            </w:r>
          </w:p>
          <w:p w14:paraId="707F9791"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6,04га, </w:t>
            </w:r>
            <w:r>
              <w:rPr>
                <w:color w:val="000000"/>
                <w:sz w:val="20"/>
                <w:szCs w:val="20"/>
              </w:rPr>
              <w:t xml:space="preserve">г. Липецк, в районе </w:t>
            </w:r>
            <w:proofErr w:type="spellStart"/>
            <w:r w:rsidRPr="00B83D4F">
              <w:rPr>
                <w:color w:val="000000"/>
                <w:sz w:val="20"/>
                <w:szCs w:val="20"/>
              </w:rPr>
              <w:t>ул.Ангарск</w:t>
            </w:r>
            <w:r>
              <w:rPr>
                <w:color w:val="000000"/>
                <w:sz w:val="20"/>
                <w:szCs w:val="20"/>
              </w:rPr>
              <w:t>ая</w:t>
            </w:r>
            <w:proofErr w:type="spellEnd"/>
            <w:r w:rsidRPr="00B83D4F">
              <w:rPr>
                <w:color w:val="000000"/>
                <w:sz w:val="20"/>
                <w:szCs w:val="20"/>
              </w:rPr>
              <w:t xml:space="preserve"> (</w:t>
            </w:r>
            <w:r>
              <w:rPr>
                <w:color w:val="000000"/>
                <w:sz w:val="20"/>
                <w:szCs w:val="20"/>
              </w:rPr>
              <w:t>«</w:t>
            </w:r>
            <w:r w:rsidRPr="00B83D4F">
              <w:rPr>
                <w:color w:val="000000"/>
                <w:sz w:val="20"/>
                <w:szCs w:val="20"/>
              </w:rPr>
              <w:t>Новое</w:t>
            </w:r>
            <w:r>
              <w:rPr>
                <w:color w:val="000000"/>
                <w:sz w:val="20"/>
                <w:szCs w:val="20"/>
              </w:rPr>
              <w:t>»</w:t>
            </w:r>
            <w:r w:rsidRPr="00B83D4F">
              <w:rPr>
                <w:color w:val="000000"/>
                <w:sz w:val="20"/>
                <w:szCs w:val="20"/>
              </w:rPr>
              <w:t xml:space="preserve"> </w:t>
            </w:r>
            <w:proofErr w:type="spellStart"/>
            <w:r w:rsidRPr="00B83D4F">
              <w:rPr>
                <w:color w:val="000000"/>
                <w:sz w:val="20"/>
                <w:szCs w:val="20"/>
              </w:rPr>
              <w:t>Косыревское</w:t>
            </w:r>
            <w:proofErr w:type="spellEnd"/>
            <w:r>
              <w:rPr>
                <w:color w:val="000000"/>
                <w:sz w:val="20"/>
                <w:szCs w:val="20"/>
              </w:rPr>
              <w:t>)</w:t>
            </w:r>
          </w:p>
          <w:p w14:paraId="69E69401"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5,3га, </w:t>
            </w:r>
            <w:r w:rsidRPr="00B83D4F">
              <w:rPr>
                <w:sz w:val="20"/>
                <w:szCs w:val="20"/>
              </w:rPr>
              <w:t xml:space="preserve">через дорогу от действующего участка кладбища </w:t>
            </w:r>
            <w:r>
              <w:rPr>
                <w:color w:val="000000"/>
                <w:sz w:val="20"/>
                <w:szCs w:val="20"/>
              </w:rPr>
              <w:t xml:space="preserve">г. Липецк, в районе </w:t>
            </w:r>
            <w:r w:rsidRPr="00B83D4F">
              <w:rPr>
                <w:color w:val="000000"/>
                <w:sz w:val="20"/>
                <w:szCs w:val="20"/>
              </w:rPr>
              <w:t>ул.</w:t>
            </w:r>
            <w:r>
              <w:rPr>
                <w:color w:val="000000"/>
                <w:sz w:val="20"/>
                <w:szCs w:val="20"/>
              </w:rPr>
              <w:t xml:space="preserve"> </w:t>
            </w:r>
            <w:r w:rsidRPr="00B83D4F">
              <w:rPr>
                <w:color w:val="000000"/>
                <w:sz w:val="20"/>
                <w:szCs w:val="20"/>
              </w:rPr>
              <w:t>Ангарск</w:t>
            </w:r>
            <w:r>
              <w:rPr>
                <w:color w:val="000000"/>
                <w:sz w:val="20"/>
                <w:szCs w:val="20"/>
              </w:rPr>
              <w:t>ая</w:t>
            </w:r>
            <w:r w:rsidRPr="00B83D4F">
              <w:rPr>
                <w:color w:val="000000"/>
                <w:sz w:val="20"/>
                <w:szCs w:val="20"/>
              </w:rPr>
              <w:t>)</w:t>
            </w:r>
          </w:p>
          <w:p w14:paraId="4DC8CDCB" w14:textId="77777777" w:rsidR="00AB7DD9" w:rsidRPr="00B83D4F" w:rsidRDefault="00AB7DD9" w:rsidP="00A225DD">
            <w:pPr>
              <w:spacing w:after="0"/>
              <w:jc w:val="center"/>
              <w:rPr>
                <w:b/>
                <w:bCs/>
                <w:sz w:val="20"/>
                <w:szCs w:val="20"/>
              </w:rPr>
            </w:pPr>
            <w:r w:rsidRPr="00B83D4F">
              <w:rPr>
                <w:b/>
                <w:bCs/>
                <w:sz w:val="20"/>
                <w:szCs w:val="20"/>
              </w:rPr>
              <w:t xml:space="preserve">Планируемые к </w:t>
            </w:r>
            <w:r w:rsidRPr="00076EED">
              <w:rPr>
                <w:b/>
                <w:bCs/>
                <w:sz w:val="20"/>
                <w:szCs w:val="20"/>
              </w:rPr>
              <w:t>закрытию для новых захоронений (за исключением захоронений в родственные могилы или семейные (родовые) захоронения)</w:t>
            </w:r>
            <w:r w:rsidRPr="00B83D4F">
              <w:rPr>
                <w:b/>
                <w:bCs/>
                <w:sz w:val="20"/>
                <w:szCs w:val="20"/>
              </w:rPr>
              <w:t xml:space="preserve"> объекты:</w:t>
            </w:r>
          </w:p>
          <w:p w14:paraId="2B8BC003"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(Кладбище, 1,5, г. Липецк, п. Желтые Пески, (</w:t>
            </w:r>
            <w:r>
              <w:rPr>
                <w:color w:val="000000"/>
                <w:sz w:val="20"/>
                <w:szCs w:val="20"/>
              </w:rPr>
              <w:t>«</w:t>
            </w:r>
            <w:r w:rsidRPr="00B83D4F">
              <w:rPr>
                <w:color w:val="000000"/>
                <w:sz w:val="20"/>
                <w:szCs w:val="20"/>
              </w:rPr>
              <w:t>Старое</w:t>
            </w:r>
            <w:r>
              <w:rPr>
                <w:color w:val="000000"/>
                <w:sz w:val="20"/>
                <w:szCs w:val="20"/>
              </w:rPr>
              <w:t>»</w:t>
            </w:r>
            <w:r w:rsidRPr="00B83D4F">
              <w:rPr>
                <w:color w:val="000000"/>
                <w:sz w:val="20"/>
                <w:szCs w:val="20"/>
              </w:rPr>
              <w:t xml:space="preserve"> </w:t>
            </w:r>
            <w:r>
              <w:rPr>
                <w:color w:val="000000"/>
                <w:sz w:val="20"/>
                <w:szCs w:val="20"/>
              </w:rPr>
              <w:t>«</w:t>
            </w:r>
            <w:proofErr w:type="spellStart"/>
            <w:r w:rsidRPr="00B83D4F">
              <w:rPr>
                <w:color w:val="000000"/>
                <w:sz w:val="20"/>
                <w:szCs w:val="20"/>
              </w:rPr>
              <w:t>Ссёлковское</w:t>
            </w:r>
            <w:proofErr w:type="spellEnd"/>
            <w:r w:rsidRPr="00B83D4F">
              <w:rPr>
                <w:color w:val="000000"/>
                <w:sz w:val="20"/>
                <w:szCs w:val="20"/>
              </w:rPr>
              <w:t xml:space="preserve"> кладбище</w:t>
            </w:r>
            <w:r>
              <w:rPr>
                <w:color w:val="000000"/>
                <w:sz w:val="20"/>
                <w:szCs w:val="20"/>
              </w:rPr>
              <w:t>»</w:t>
            </w:r>
            <w:r w:rsidRPr="00B83D4F">
              <w:rPr>
                <w:color w:val="000000"/>
                <w:sz w:val="20"/>
                <w:szCs w:val="20"/>
              </w:rPr>
              <w:t>))</w:t>
            </w:r>
          </w:p>
          <w:p w14:paraId="2B51EFB5"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0,67, г. Липецк, п. Желтые Пески, (старое кладбище </w:t>
            </w:r>
            <w:r>
              <w:rPr>
                <w:color w:val="000000"/>
                <w:sz w:val="20"/>
                <w:szCs w:val="20"/>
              </w:rPr>
              <w:t>«</w:t>
            </w:r>
            <w:r w:rsidRPr="00B83D4F">
              <w:rPr>
                <w:color w:val="000000"/>
                <w:sz w:val="20"/>
                <w:szCs w:val="20"/>
              </w:rPr>
              <w:t>Жёлтые Пески</w:t>
            </w:r>
            <w:r>
              <w:rPr>
                <w:color w:val="000000"/>
                <w:sz w:val="20"/>
                <w:szCs w:val="20"/>
              </w:rPr>
              <w:t>»</w:t>
            </w:r>
            <w:r w:rsidRPr="00B83D4F">
              <w:rPr>
                <w:color w:val="000000"/>
                <w:sz w:val="20"/>
                <w:szCs w:val="20"/>
              </w:rPr>
              <w:t>))</w:t>
            </w:r>
          </w:p>
          <w:p w14:paraId="0165CA93"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22,3 (площадь захоронений менее 20 га)., г. Липецк, </w:t>
            </w:r>
            <w:r>
              <w:rPr>
                <w:color w:val="000000"/>
                <w:sz w:val="20"/>
                <w:szCs w:val="20"/>
              </w:rPr>
              <w:t xml:space="preserve">в районе </w:t>
            </w:r>
            <w:r w:rsidRPr="00B83D4F">
              <w:rPr>
                <w:color w:val="000000"/>
                <w:sz w:val="20"/>
                <w:szCs w:val="20"/>
              </w:rPr>
              <w:t>ул. Зеленая, (кладбище пос. ЛТЗ))</w:t>
            </w:r>
          </w:p>
          <w:p w14:paraId="39191862" w14:textId="77777777" w:rsidR="00AB7DD9" w:rsidRPr="00B83D4F" w:rsidRDefault="00AB7DD9" w:rsidP="00A225DD">
            <w:pPr>
              <w:spacing w:after="0"/>
              <w:jc w:val="left"/>
              <w:rPr>
                <w:color w:val="000000"/>
                <w:sz w:val="20"/>
                <w:szCs w:val="20"/>
              </w:rPr>
            </w:pPr>
            <w:r>
              <w:rPr>
                <w:color w:val="000000"/>
                <w:sz w:val="20"/>
                <w:szCs w:val="20"/>
              </w:rPr>
              <w:t xml:space="preserve"> </w:t>
            </w:r>
            <w:r w:rsidRPr="00B83D4F">
              <w:rPr>
                <w:color w:val="000000"/>
                <w:sz w:val="20"/>
                <w:szCs w:val="20"/>
              </w:rPr>
              <w:t xml:space="preserve">-602050301 Кладбище (Кладбище, 3,4, г. Липецк, </w:t>
            </w:r>
            <w:r>
              <w:rPr>
                <w:color w:val="000000"/>
                <w:sz w:val="20"/>
                <w:szCs w:val="20"/>
              </w:rPr>
              <w:t xml:space="preserve">в районе </w:t>
            </w:r>
            <w:r w:rsidRPr="00B83D4F">
              <w:rPr>
                <w:color w:val="000000"/>
                <w:sz w:val="20"/>
                <w:szCs w:val="20"/>
              </w:rPr>
              <w:t>ул. Лесная (кладбище НЛМК))</w:t>
            </w:r>
          </w:p>
          <w:p w14:paraId="12C93D2D"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1,9, г. Липецк, </w:t>
            </w:r>
            <w:r>
              <w:rPr>
                <w:color w:val="000000"/>
                <w:sz w:val="20"/>
                <w:szCs w:val="20"/>
              </w:rPr>
              <w:t xml:space="preserve">в районе </w:t>
            </w:r>
            <w:r w:rsidRPr="00B83D4F">
              <w:rPr>
                <w:color w:val="000000"/>
                <w:sz w:val="20"/>
                <w:szCs w:val="20"/>
              </w:rPr>
              <w:t>ул. Баумана</w:t>
            </w:r>
            <w:r>
              <w:rPr>
                <w:color w:val="000000"/>
                <w:sz w:val="20"/>
                <w:szCs w:val="20"/>
              </w:rPr>
              <w:t xml:space="preserve"> </w:t>
            </w:r>
            <w:r w:rsidRPr="00B83D4F">
              <w:rPr>
                <w:color w:val="000000"/>
                <w:sz w:val="20"/>
                <w:szCs w:val="20"/>
              </w:rPr>
              <w:t>(Сокольское кладбище)</w:t>
            </w:r>
          </w:p>
          <w:p w14:paraId="4D3C908F" w14:textId="77777777" w:rsidR="00AB7DD9" w:rsidRPr="00B83D4F" w:rsidRDefault="00AB7DD9" w:rsidP="00A225DD">
            <w:pPr>
              <w:spacing w:after="0"/>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602050301 Кладбище (Кладбище, 2,7, г. Липецк,</w:t>
            </w:r>
            <w:r>
              <w:rPr>
                <w:color w:val="000000"/>
                <w:sz w:val="20"/>
                <w:szCs w:val="20"/>
              </w:rPr>
              <w:t xml:space="preserve"> в районе у</w:t>
            </w:r>
            <w:r w:rsidRPr="00B83D4F">
              <w:rPr>
                <w:color w:val="000000"/>
                <w:sz w:val="20"/>
                <w:szCs w:val="20"/>
              </w:rPr>
              <w:t>л. Гагарина) (</w:t>
            </w:r>
            <w:proofErr w:type="spellStart"/>
            <w:r w:rsidRPr="00B83D4F">
              <w:rPr>
                <w:color w:val="000000"/>
                <w:sz w:val="20"/>
                <w:szCs w:val="20"/>
              </w:rPr>
              <w:t>Евдокиевское</w:t>
            </w:r>
            <w:proofErr w:type="spellEnd"/>
            <w:r w:rsidRPr="00B83D4F">
              <w:rPr>
                <w:color w:val="000000"/>
                <w:sz w:val="20"/>
                <w:szCs w:val="20"/>
              </w:rPr>
              <w:t xml:space="preserve"> кладбище))</w:t>
            </w:r>
          </w:p>
          <w:p w14:paraId="2782940B"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1,4, г. Липецк, </w:t>
            </w:r>
            <w:r>
              <w:rPr>
                <w:color w:val="000000"/>
                <w:sz w:val="20"/>
                <w:szCs w:val="20"/>
              </w:rPr>
              <w:t xml:space="preserve">в районе переулка </w:t>
            </w:r>
            <w:r w:rsidRPr="00B83D4F">
              <w:rPr>
                <w:color w:val="000000"/>
                <w:sz w:val="20"/>
                <w:szCs w:val="20"/>
              </w:rPr>
              <w:t>Уютный (</w:t>
            </w:r>
            <w:proofErr w:type="spellStart"/>
            <w:r w:rsidRPr="00B83D4F">
              <w:rPr>
                <w:color w:val="000000"/>
                <w:sz w:val="20"/>
                <w:szCs w:val="20"/>
              </w:rPr>
              <w:t>Студеновское</w:t>
            </w:r>
            <w:proofErr w:type="spellEnd"/>
            <w:r w:rsidRPr="00B83D4F">
              <w:rPr>
                <w:color w:val="000000"/>
                <w:sz w:val="20"/>
                <w:szCs w:val="20"/>
              </w:rPr>
              <w:t xml:space="preserve"> кладбище))</w:t>
            </w:r>
          </w:p>
          <w:p w14:paraId="57763885"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2,7, г. Липецк, </w:t>
            </w:r>
            <w:r>
              <w:rPr>
                <w:color w:val="000000"/>
                <w:sz w:val="20"/>
                <w:szCs w:val="20"/>
              </w:rPr>
              <w:t xml:space="preserve">в районе </w:t>
            </w:r>
            <w:r w:rsidRPr="00B83D4F">
              <w:rPr>
                <w:color w:val="000000"/>
                <w:sz w:val="20"/>
                <w:szCs w:val="20"/>
              </w:rPr>
              <w:t>ул. Папина (Преображенское кладбище))</w:t>
            </w:r>
          </w:p>
          <w:p w14:paraId="6D632DF1" w14:textId="77777777" w:rsidR="00AB7DD9" w:rsidRPr="00B83D4F" w:rsidRDefault="00AB7DD9" w:rsidP="00A225DD">
            <w:pPr>
              <w:spacing w:after="0"/>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0,55, г. Липецк, </w:t>
            </w:r>
            <w:r>
              <w:rPr>
                <w:color w:val="000000"/>
                <w:sz w:val="20"/>
                <w:szCs w:val="20"/>
              </w:rPr>
              <w:t xml:space="preserve">в районе </w:t>
            </w:r>
            <w:r w:rsidRPr="00B83D4F">
              <w:rPr>
                <w:color w:val="000000"/>
                <w:sz w:val="20"/>
                <w:szCs w:val="20"/>
              </w:rPr>
              <w:t>ул. Чкалова, (</w:t>
            </w:r>
            <w:proofErr w:type="spellStart"/>
            <w:r w:rsidRPr="00B83D4F">
              <w:rPr>
                <w:color w:val="000000"/>
                <w:sz w:val="20"/>
                <w:szCs w:val="20"/>
              </w:rPr>
              <w:t>Дикинское</w:t>
            </w:r>
            <w:proofErr w:type="spellEnd"/>
            <w:r w:rsidRPr="00B83D4F">
              <w:rPr>
                <w:color w:val="000000"/>
                <w:sz w:val="20"/>
                <w:szCs w:val="20"/>
              </w:rPr>
              <w:t xml:space="preserve"> кладбище))</w:t>
            </w:r>
          </w:p>
          <w:p w14:paraId="10E65869"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1,6 – стоит на кадастре, более 1 – не стоит на кадастре., г Липецк, </w:t>
            </w:r>
            <w:r>
              <w:rPr>
                <w:color w:val="000000"/>
                <w:sz w:val="20"/>
                <w:szCs w:val="20"/>
              </w:rPr>
              <w:t xml:space="preserve">в районе </w:t>
            </w:r>
            <w:r w:rsidRPr="00B83D4F">
              <w:rPr>
                <w:color w:val="000000"/>
                <w:sz w:val="20"/>
                <w:szCs w:val="20"/>
              </w:rPr>
              <w:t>ул. Буденного</w:t>
            </w:r>
            <w:r>
              <w:rPr>
                <w:color w:val="000000"/>
                <w:sz w:val="20"/>
                <w:szCs w:val="20"/>
              </w:rPr>
              <w:t xml:space="preserve"> </w:t>
            </w:r>
            <w:r w:rsidRPr="00B83D4F">
              <w:rPr>
                <w:color w:val="000000"/>
                <w:sz w:val="20"/>
                <w:szCs w:val="20"/>
              </w:rPr>
              <w:t>(</w:t>
            </w:r>
            <w:proofErr w:type="spellStart"/>
            <w:r w:rsidRPr="00B83D4F">
              <w:rPr>
                <w:color w:val="000000"/>
                <w:sz w:val="20"/>
                <w:szCs w:val="20"/>
              </w:rPr>
              <w:t>Коровинское</w:t>
            </w:r>
            <w:proofErr w:type="spellEnd"/>
            <w:r w:rsidRPr="00B83D4F">
              <w:rPr>
                <w:color w:val="000000"/>
                <w:sz w:val="20"/>
                <w:szCs w:val="20"/>
              </w:rPr>
              <w:t xml:space="preserve"> кладбище))</w:t>
            </w:r>
          </w:p>
          <w:p w14:paraId="6FDA704F"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28,5, г. Липецк, </w:t>
            </w:r>
            <w:r>
              <w:rPr>
                <w:color w:val="000000"/>
                <w:sz w:val="20"/>
                <w:szCs w:val="20"/>
              </w:rPr>
              <w:t xml:space="preserve">в районе </w:t>
            </w:r>
            <w:r w:rsidRPr="00B83D4F">
              <w:rPr>
                <w:color w:val="000000"/>
                <w:sz w:val="20"/>
                <w:szCs w:val="20"/>
              </w:rPr>
              <w:t>проезд</w:t>
            </w:r>
            <w:r>
              <w:rPr>
                <w:color w:val="000000"/>
                <w:sz w:val="20"/>
                <w:szCs w:val="20"/>
              </w:rPr>
              <w:t>а</w:t>
            </w:r>
            <w:r w:rsidRPr="00B83D4F">
              <w:rPr>
                <w:color w:val="000000"/>
                <w:sz w:val="20"/>
                <w:szCs w:val="20"/>
              </w:rPr>
              <w:t xml:space="preserve"> Универсальный (Городское кладбище (Трубное)))</w:t>
            </w:r>
          </w:p>
          <w:p w14:paraId="2A13816F"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2,7, г. Липецк, </w:t>
            </w:r>
            <w:r>
              <w:rPr>
                <w:color w:val="000000"/>
                <w:sz w:val="20"/>
                <w:szCs w:val="20"/>
              </w:rPr>
              <w:t>в районе СНТ</w:t>
            </w:r>
            <w:r w:rsidRPr="00B83D4F">
              <w:rPr>
                <w:color w:val="000000"/>
                <w:sz w:val="20"/>
                <w:szCs w:val="20"/>
              </w:rPr>
              <w:t xml:space="preserve"> </w:t>
            </w:r>
            <w:r>
              <w:rPr>
                <w:color w:val="000000"/>
                <w:sz w:val="20"/>
                <w:szCs w:val="20"/>
              </w:rPr>
              <w:t>«</w:t>
            </w:r>
            <w:r w:rsidRPr="00B83D4F">
              <w:rPr>
                <w:color w:val="000000"/>
                <w:sz w:val="20"/>
                <w:szCs w:val="20"/>
              </w:rPr>
              <w:t>Ударник</w:t>
            </w:r>
            <w:r>
              <w:rPr>
                <w:color w:val="000000"/>
                <w:sz w:val="20"/>
                <w:szCs w:val="20"/>
              </w:rPr>
              <w:t>»</w:t>
            </w:r>
            <w:r w:rsidRPr="00B83D4F">
              <w:rPr>
                <w:color w:val="000000"/>
                <w:sz w:val="20"/>
                <w:szCs w:val="20"/>
              </w:rPr>
              <w:t xml:space="preserve"> (Сырское кладбище))</w:t>
            </w:r>
          </w:p>
          <w:p w14:paraId="4959472E" w14:textId="77777777" w:rsidR="00AB7DD9" w:rsidRPr="00B83D4F" w:rsidRDefault="00AB7DD9" w:rsidP="00A225DD">
            <w:pPr>
              <w:spacing w:after="0"/>
              <w:jc w:val="left"/>
              <w:rPr>
                <w:sz w:val="20"/>
                <w:szCs w:val="20"/>
                <w:lang w:eastAsia="en-US"/>
              </w:rPr>
            </w:pPr>
            <w:r w:rsidRPr="00B83D4F">
              <w:rPr>
                <w:color w:val="000000"/>
                <w:sz w:val="20"/>
                <w:szCs w:val="20"/>
              </w:rPr>
              <w:t>-</w:t>
            </w:r>
            <w:r>
              <w:rPr>
                <w:color w:val="000000"/>
                <w:sz w:val="20"/>
                <w:szCs w:val="20"/>
              </w:rPr>
              <w:t xml:space="preserve"> </w:t>
            </w:r>
            <w:r w:rsidRPr="00B83D4F">
              <w:rPr>
                <w:color w:val="000000"/>
                <w:sz w:val="20"/>
                <w:szCs w:val="20"/>
              </w:rPr>
              <w:t xml:space="preserve">602050301 Кладбище (Кладбище, 59,5, </w:t>
            </w:r>
            <w:r w:rsidRPr="00B83D4F">
              <w:rPr>
                <w:sz w:val="20"/>
                <w:szCs w:val="20"/>
                <w:lang w:eastAsia="en-US"/>
              </w:rPr>
              <w:t>г. Липецк, Елецкое шоссе, (</w:t>
            </w:r>
            <w:r>
              <w:rPr>
                <w:sz w:val="20"/>
                <w:szCs w:val="20"/>
                <w:lang w:eastAsia="en-US"/>
              </w:rPr>
              <w:t>«</w:t>
            </w:r>
            <w:r w:rsidRPr="00B83D4F">
              <w:rPr>
                <w:sz w:val="20"/>
                <w:szCs w:val="20"/>
                <w:lang w:eastAsia="en-US"/>
              </w:rPr>
              <w:t>Старое</w:t>
            </w:r>
            <w:r>
              <w:rPr>
                <w:sz w:val="20"/>
                <w:szCs w:val="20"/>
                <w:lang w:eastAsia="en-US"/>
              </w:rPr>
              <w:t>»</w:t>
            </w:r>
            <w:r w:rsidRPr="00B83D4F">
              <w:rPr>
                <w:sz w:val="20"/>
                <w:szCs w:val="20"/>
                <w:lang w:eastAsia="en-US"/>
              </w:rPr>
              <w:t xml:space="preserve"> </w:t>
            </w:r>
            <w:proofErr w:type="spellStart"/>
            <w:r w:rsidRPr="00B83D4F">
              <w:rPr>
                <w:sz w:val="20"/>
                <w:szCs w:val="20"/>
                <w:lang w:eastAsia="en-US"/>
              </w:rPr>
              <w:t>Косыревское</w:t>
            </w:r>
            <w:proofErr w:type="spellEnd"/>
            <w:r w:rsidRPr="00B83D4F">
              <w:rPr>
                <w:sz w:val="20"/>
                <w:szCs w:val="20"/>
                <w:lang w:eastAsia="en-US"/>
              </w:rPr>
              <w:t xml:space="preserve"> кладбище))</w:t>
            </w:r>
          </w:p>
          <w:p w14:paraId="010C90F9" w14:textId="77777777" w:rsidR="00AB7DD9" w:rsidRPr="00B83D4F" w:rsidRDefault="00AB7DD9" w:rsidP="00A225DD">
            <w:pPr>
              <w:spacing w:after="0"/>
              <w:jc w:val="left"/>
              <w:rPr>
                <w:sz w:val="20"/>
                <w:szCs w:val="20"/>
              </w:rPr>
            </w:pPr>
            <w:r w:rsidRPr="00B83D4F">
              <w:rPr>
                <w:color w:val="000000"/>
                <w:sz w:val="20"/>
                <w:szCs w:val="20"/>
              </w:rPr>
              <w:lastRenderedPageBreak/>
              <w:t>-</w:t>
            </w:r>
            <w:r>
              <w:rPr>
                <w:color w:val="000000"/>
                <w:sz w:val="20"/>
                <w:szCs w:val="20"/>
              </w:rPr>
              <w:t xml:space="preserve"> </w:t>
            </w:r>
            <w:r w:rsidRPr="00B83D4F">
              <w:rPr>
                <w:color w:val="000000"/>
                <w:sz w:val="20"/>
                <w:szCs w:val="20"/>
              </w:rPr>
              <w:t>602050301 Кладбище (Кладбище,</w:t>
            </w:r>
            <w:r w:rsidRPr="00B83D4F">
              <w:rPr>
                <w:sz w:val="20"/>
                <w:szCs w:val="20"/>
              </w:rPr>
              <w:t xml:space="preserve"> </w:t>
            </w:r>
            <w:r w:rsidRPr="00B83D4F">
              <w:rPr>
                <w:color w:val="000000"/>
                <w:sz w:val="20"/>
                <w:szCs w:val="20"/>
              </w:rPr>
              <w:t xml:space="preserve">Участок №52 – 18,9; участок №50 – 19,6; участок №48 – 6,5, участок №48 – 9,7; не стоит на кадастре – 6,2, </w:t>
            </w:r>
            <w:r w:rsidRPr="00B83D4F">
              <w:rPr>
                <w:sz w:val="20"/>
                <w:szCs w:val="20"/>
                <w:lang w:eastAsia="en-US"/>
              </w:rPr>
              <w:t xml:space="preserve">г. Липецк, </w:t>
            </w:r>
            <w:r>
              <w:rPr>
                <w:sz w:val="20"/>
                <w:szCs w:val="20"/>
                <w:lang w:eastAsia="en-US"/>
              </w:rPr>
              <w:t xml:space="preserve">в районе </w:t>
            </w:r>
            <w:r w:rsidRPr="00B83D4F">
              <w:rPr>
                <w:sz w:val="20"/>
                <w:szCs w:val="20"/>
                <w:lang w:eastAsia="en-US"/>
              </w:rPr>
              <w:t>ул. Ангарская</w:t>
            </w:r>
            <w:r>
              <w:rPr>
                <w:sz w:val="20"/>
                <w:szCs w:val="20"/>
                <w:lang w:eastAsia="en-US"/>
              </w:rPr>
              <w:t xml:space="preserve"> </w:t>
            </w:r>
          </w:p>
        </w:tc>
      </w:tr>
      <w:tr w:rsidR="00AB7DD9" w:rsidRPr="00B83D4F" w14:paraId="081F213A" w14:textId="77777777" w:rsidTr="00A225DD">
        <w:trPr>
          <w:trHeight w:val="86"/>
          <w:jc w:val="center"/>
        </w:trPr>
        <w:tc>
          <w:tcPr>
            <w:tcW w:w="175" w:type="pct"/>
            <w:vAlign w:val="center"/>
          </w:tcPr>
          <w:p w14:paraId="70A798C1" w14:textId="77777777" w:rsidR="00AB7DD9" w:rsidRPr="00C00518" w:rsidRDefault="00AB7DD9" w:rsidP="00A225DD">
            <w:pPr>
              <w:spacing w:after="0"/>
              <w:jc w:val="center"/>
              <w:rPr>
                <w:sz w:val="20"/>
                <w:szCs w:val="20"/>
              </w:rPr>
            </w:pPr>
            <w:r w:rsidRPr="00B83D4F">
              <w:rPr>
                <w:sz w:val="20"/>
                <w:szCs w:val="20"/>
                <w:lang w:val="en-US" w:eastAsia="en-US"/>
              </w:rPr>
              <w:lastRenderedPageBreak/>
              <w:t>2</w:t>
            </w:r>
            <w:r>
              <w:rPr>
                <w:sz w:val="20"/>
                <w:szCs w:val="20"/>
                <w:lang w:eastAsia="en-US"/>
              </w:rPr>
              <w:t>8</w:t>
            </w:r>
          </w:p>
        </w:tc>
        <w:tc>
          <w:tcPr>
            <w:tcW w:w="860" w:type="pct"/>
            <w:tcMar>
              <w:top w:w="0" w:type="dxa"/>
              <w:left w:w="28" w:type="dxa"/>
              <w:bottom w:w="0" w:type="dxa"/>
              <w:right w:w="28" w:type="dxa"/>
            </w:tcMar>
            <w:vAlign w:val="center"/>
          </w:tcPr>
          <w:p w14:paraId="689C22E4" w14:textId="77777777" w:rsidR="00AB7DD9" w:rsidRPr="00B83D4F" w:rsidRDefault="00AB7DD9" w:rsidP="00A225DD">
            <w:pPr>
              <w:spacing w:after="0"/>
              <w:jc w:val="center"/>
              <w:rPr>
                <w:sz w:val="20"/>
                <w:szCs w:val="20"/>
              </w:rPr>
            </w:pPr>
            <w:r w:rsidRPr="00B83D4F">
              <w:rPr>
                <w:sz w:val="20"/>
                <w:szCs w:val="20"/>
                <w:lang w:eastAsia="en-US"/>
              </w:rPr>
              <w:t>Зона складирования и захоронения отходов</w:t>
            </w:r>
          </w:p>
        </w:tc>
        <w:tc>
          <w:tcPr>
            <w:tcW w:w="315" w:type="pct"/>
            <w:tcMar>
              <w:top w:w="0" w:type="dxa"/>
              <w:left w:w="28" w:type="dxa"/>
              <w:bottom w:w="0" w:type="dxa"/>
              <w:right w:w="28" w:type="dxa"/>
            </w:tcMar>
            <w:vAlign w:val="center"/>
          </w:tcPr>
          <w:p w14:paraId="48F36B8E" w14:textId="77777777" w:rsidR="00AB7DD9" w:rsidRPr="00B83D4F" w:rsidRDefault="00AB7DD9" w:rsidP="00A225DD">
            <w:pPr>
              <w:spacing w:after="0"/>
              <w:jc w:val="center"/>
              <w:rPr>
                <w:sz w:val="20"/>
                <w:szCs w:val="20"/>
              </w:rPr>
            </w:pPr>
            <w:r w:rsidRPr="00B83D4F">
              <w:rPr>
                <w:sz w:val="20"/>
                <w:szCs w:val="20"/>
                <w:lang w:val="en-US"/>
              </w:rPr>
              <w:t>3,26</w:t>
            </w:r>
          </w:p>
        </w:tc>
        <w:tc>
          <w:tcPr>
            <w:tcW w:w="316" w:type="pct"/>
            <w:vAlign w:val="center"/>
          </w:tcPr>
          <w:p w14:paraId="3D72018D" w14:textId="77777777" w:rsidR="00AB7DD9" w:rsidRPr="00B83D4F" w:rsidRDefault="00AB7DD9" w:rsidP="00A225DD">
            <w:pPr>
              <w:spacing w:after="0"/>
              <w:jc w:val="center"/>
              <w:rPr>
                <w:sz w:val="20"/>
                <w:szCs w:val="20"/>
              </w:rPr>
            </w:pPr>
            <w:r w:rsidRPr="00B83D4F">
              <w:rPr>
                <w:sz w:val="20"/>
                <w:szCs w:val="20"/>
              </w:rPr>
              <w:t>0,01</w:t>
            </w:r>
          </w:p>
        </w:tc>
        <w:tc>
          <w:tcPr>
            <w:tcW w:w="540" w:type="pct"/>
            <w:tcBorders>
              <w:right w:val="single" w:sz="4" w:space="0" w:color="auto"/>
            </w:tcBorders>
            <w:vAlign w:val="center"/>
          </w:tcPr>
          <w:p w14:paraId="59B2455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271A8FD1" w14:textId="77777777" w:rsidR="00AB7DD9" w:rsidRPr="00B83D4F" w:rsidRDefault="00AB7DD9" w:rsidP="00A225DD">
            <w:pPr>
              <w:autoSpaceDE w:val="0"/>
              <w:autoSpaceDN w:val="0"/>
              <w:spacing w:after="0"/>
              <w:jc w:val="center"/>
              <w:rPr>
                <w:sz w:val="20"/>
                <w:szCs w:val="20"/>
              </w:rPr>
            </w:pPr>
            <w:r w:rsidRPr="00205E1F">
              <w:rPr>
                <w:rStyle w:val="16"/>
                <w:rFonts w:ascii="Times New Roman" w:hAnsi="Times New Roman" w:cs="Times New Roman"/>
                <w:b/>
                <w:bCs/>
                <w:sz w:val="20"/>
                <w:szCs w:val="20"/>
                <w:lang w:eastAsia="en-US"/>
              </w:rPr>
              <w:t>-</w:t>
            </w:r>
          </w:p>
        </w:tc>
        <w:tc>
          <w:tcPr>
            <w:tcW w:w="1983" w:type="pct"/>
            <w:tcBorders>
              <w:left w:val="single" w:sz="4" w:space="0" w:color="auto"/>
            </w:tcBorders>
            <w:vAlign w:val="center"/>
          </w:tcPr>
          <w:p w14:paraId="410C18C5"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7809D458" w14:textId="77777777" w:rsidTr="00A225DD">
        <w:trPr>
          <w:trHeight w:val="454"/>
          <w:jc w:val="center"/>
        </w:trPr>
        <w:tc>
          <w:tcPr>
            <w:tcW w:w="175" w:type="pct"/>
            <w:vAlign w:val="center"/>
          </w:tcPr>
          <w:p w14:paraId="2D4A5183" w14:textId="77777777" w:rsidR="00AB7DD9" w:rsidRPr="00B83D4F" w:rsidRDefault="00AB7DD9" w:rsidP="00A225DD">
            <w:pPr>
              <w:spacing w:after="0"/>
              <w:jc w:val="center"/>
              <w:rPr>
                <w:sz w:val="20"/>
                <w:szCs w:val="20"/>
              </w:rPr>
            </w:pPr>
            <w:r w:rsidRPr="00B83D4F">
              <w:rPr>
                <w:sz w:val="20"/>
                <w:szCs w:val="20"/>
                <w:lang w:val="en-US" w:eastAsia="en-US"/>
              </w:rPr>
              <w:t>29</w:t>
            </w:r>
          </w:p>
        </w:tc>
        <w:tc>
          <w:tcPr>
            <w:tcW w:w="860" w:type="pct"/>
            <w:tcMar>
              <w:top w:w="0" w:type="dxa"/>
              <w:left w:w="28" w:type="dxa"/>
              <w:bottom w:w="0" w:type="dxa"/>
              <w:right w:w="28" w:type="dxa"/>
            </w:tcMar>
            <w:vAlign w:val="center"/>
          </w:tcPr>
          <w:p w14:paraId="1725E536" w14:textId="77777777" w:rsidR="00AB7DD9" w:rsidRPr="00B83D4F" w:rsidRDefault="00AB7DD9" w:rsidP="00A225DD">
            <w:pPr>
              <w:spacing w:after="0"/>
              <w:jc w:val="center"/>
              <w:rPr>
                <w:sz w:val="20"/>
                <w:szCs w:val="20"/>
              </w:rPr>
            </w:pPr>
            <w:r w:rsidRPr="00B83D4F">
              <w:rPr>
                <w:sz w:val="20"/>
                <w:szCs w:val="20"/>
                <w:lang w:eastAsia="en-US"/>
              </w:rPr>
              <w:t>Зона озелененных территорий специального назначения</w:t>
            </w:r>
          </w:p>
        </w:tc>
        <w:tc>
          <w:tcPr>
            <w:tcW w:w="315" w:type="pct"/>
            <w:tcMar>
              <w:top w:w="0" w:type="dxa"/>
              <w:left w:w="28" w:type="dxa"/>
              <w:bottom w:w="0" w:type="dxa"/>
              <w:right w:w="28" w:type="dxa"/>
            </w:tcMar>
            <w:vAlign w:val="center"/>
          </w:tcPr>
          <w:p w14:paraId="23D6FB32" w14:textId="77777777" w:rsidR="00AB7DD9" w:rsidRPr="00B83D4F" w:rsidRDefault="00AB7DD9" w:rsidP="00A225DD">
            <w:pPr>
              <w:spacing w:after="0"/>
              <w:jc w:val="center"/>
              <w:rPr>
                <w:sz w:val="20"/>
                <w:szCs w:val="20"/>
              </w:rPr>
            </w:pPr>
            <w:r w:rsidRPr="00B83D4F">
              <w:rPr>
                <w:sz w:val="20"/>
                <w:szCs w:val="20"/>
                <w:lang w:val="en-US"/>
              </w:rPr>
              <w:t>197,83</w:t>
            </w:r>
          </w:p>
        </w:tc>
        <w:tc>
          <w:tcPr>
            <w:tcW w:w="316" w:type="pct"/>
            <w:vAlign w:val="center"/>
          </w:tcPr>
          <w:p w14:paraId="096F77F2" w14:textId="77777777" w:rsidR="00AB7DD9" w:rsidRPr="00B83D4F" w:rsidRDefault="00AB7DD9" w:rsidP="00A225DD">
            <w:pPr>
              <w:spacing w:after="0"/>
              <w:jc w:val="center"/>
              <w:rPr>
                <w:sz w:val="20"/>
                <w:szCs w:val="20"/>
              </w:rPr>
            </w:pPr>
            <w:r w:rsidRPr="00B83D4F">
              <w:rPr>
                <w:sz w:val="20"/>
                <w:szCs w:val="20"/>
              </w:rPr>
              <w:t>0,59</w:t>
            </w:r>
          </w:p>
        </w:tc>
        <w:tc>
          <w:tcPr>
            <w:tcW w:w="540" w:type="pct"/>
            <w:tcBorders>
              <w:right w:val="single" w:sz="4" w:space="0" w:color="auto"/>
            </w:tcBorders>
            <w:vAlign w:val="center"/>
          </w:tcPr>
          <w:p w14:paraId="14593D0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3E8725A3"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61BBADDD"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3C8434C2" w14:textId="77777777" w:rsidTr="00A225DD">
        <w:trPr>
          <w:trHeight w:val="86"/>
          <w:jc w:val="center"/>
        </w:trPr>
        <w:tc>
          <w:tcPr>
            <w:tcW w:w="175" w:type="pct"/>
            <w:vAlign w:val="center"/>
          </w:tcPr>
          <w:p w14:paraId="2C2424BD" w14:textId="77777777" w:rsidR="00AB7DD9" w:rsidRPr="00B83D4F" w:rsidRDefault="00AB7DD9" w:rsidP="00A225DD">
            <w:pPr>
              <w:spacing w:after="0"/>
              <w:jc w:val="center"/>
              <w:rPr>
                <w:sz w:val="20"/>
                <w:szCs w:val="20"/>
              </w:rPr>
            </w:pPr>
            <w:r w:rsidRPr="00B83D4F">
              <w:rPr>
                <w:sz w:val="20"/>
                <w:szCs w:val="20"/>
                <w:lang w:val="en-US" w:eastAsia="en-US"/>
              </w:rPr>
              <w:t>30</w:t>
            </w:r>
          </w:p>
        </w:tc>
        <w:tc>
          <w:tcPr>
            <w:tcW w:w="860" w:type="pct"/>
            <w:tcMar>
              <w:top w:w="0" w:type="dxa"/>
              <w:left w:w="28" w:type="dxa"/>
              <w:bottom w:w="0" w:type="dxa"/>
              <w:right w:w="28" w:type="dxa"/>
            </w:tcMar>
            <w:vAlign w:val="center"/>
          </w:tcPr>
          <w:p w14:paraId="01A22860" w14:textId="77777777" w:rsidR="00AB7DD9" w:rsidRPr="00B83D4F" w:rsidRDefault="00AB7DD9" w:rsidP="00A225DD">
            <w:pPr>
              <w:spacing w:after="0"/>
              <w:jc w:val="center"/>
              <w:rPr>
                <w:sz w:val="20"/>
                <w:szCs w:val="20"/>
              </w:rPr>
            </w:pPr>
            <w:r w:rsidRPr="00B83D4F">
              <w:rPr>
                <w:sz w:val="20"/>
                <w:szCs w:val="20"/>
                <w:lang w:eastAsia="en-US"/>
              </w:rPr>
              <w:t>Зона режимных территорий</w:t>
            </w:r>
          </w:p>
        </w:tc>
        <w:tc>
          <w:tcPr>
            <w:tcW w:w="315" w:type="pct"/>
            <w:tcMar>
              <w:top w:w="0" w:type="dxa"/>
              <w:left w:w="28" w:type="dxa"/>
              <w:bottom w:w="0" w:type="dxa"/>
              <w:right w:w="28" w:type="dxa"/>
            </w:tcMar>
            <w:vAlign w:val="center"/>
          </w:tcPr>
          <w:p w14:paraId="44F3A9D1" w14:textId="77777777" w:rsidR="00AB7DD9" w:rsidRPr="00B83D4F" w:rsidRDefault="00AB7DD9" w:rsidP="00A225DD">
            <w:pPr>
              <w:spacing w:after="0"/>
              <w:jc w:val="center"/>
              <w:rPr>
                <w:sz w:val="20"/>
                <w:szCs w:val="20"/>
              </w:rPr>
            </w:pPr>
            <w:r w:rsidRPr="00B83D4F">
              <w:rPr>
                <w:sz w:val="20"/>
                <w:szCs w:val="20"/>
                <w:lang w:val="en-US"/>
              </w:rPr>
              <w:t>1574,90</w:t>
            </w:r>
          </w:p>
        </w:tc>
        <w:tc>
          <w:tcPr>
            <w:tcW w:w="316" w:type="pct"/>
            <w:vAlign w:val="center"/>
          </w:tcPr>
          <w:p w14:paraId="52C68095" w14:textId="77777777" w:rsidR="00AB7DD9" w:rsidRPr="00B83D4F" w:rsidRDefault="00AB7DD9" w:rsidP="00A225DD">
            <w:pPr>
              <w:spacing w:after="0"/>
              <w:jc w:val="center"/>
              <w:rPr>
                <w:sz w:val="20"/>
                <w:szCs w:val="20"/>
              </w:rPr>
            </w:pPr>
            <w:r w:rsidRPr="00B83D4F">
              <w:rPr>
                <w:sz w:val="20"/>
                <w:szCs w:val="20"/>
              </w:rPr>
              <w:t>4,72</w:t>
            </w:r>
          </w:p>
        </w:tc>
        <w:tc>
          <w:tcPr>
            <w:tcW w:w="540" w:type="pct"/>
            <w:tcBorders>
              <w:right w:val="single" w:sz="4" w:space="0" w:color="auto"/>
            </w:tcBorders>
            <w:vAlign w:val="center"/>
          </w:tcPr>
          <w:p w14:paraId="243FA847" w14:textId="77777777" w:rsidR="00AB7DD9" w:rsidRPr="00B83D4F" w:rsidRDefault="00AB7DD9" w:rsidP="00A225DD">
            <w:pPr>
              <w:autoSpaceDE w:val="0"/>
              <w:autoSpaceDN w:val="0"/>
              <w:spacing w:after="0"/>
              <w:jc w:val="left"/>
              <w:rPr>
                <w:b/>
                <w:bCs/>
                <w:sz w:val="20"/>
                <w:szCs w:val="20"/>
              </w:rPr>
            </w:pPr>
            <w:r w:rsidRPr="00B83D4F">
              <w:rPr>
                <w:b/>
                <w:bCs/>
                <w:sz w:val="20"/>
                <w:szCs w:val="20"/>
              </w:rPr>
              <w:t>Планируемые к размещению объекты:</w:t>
            </w:r>
          </w:p>
          <w:p w14:paraId="39275E98" w14:textId="77777777" w:rsidR="00AB7DD9" w:rsidRPr="00B83D4F" w:rsidRDefault="00AB7DD9" w:rsidP="00A225DD">
            <w:pPr>
              <w:autoSpaceDE w:val="0"/>
              <w:autoSpaceDN w:val="0"/>
              <w:spacing w:after="0"/>
              <w:jc w:val="left"/>
              <w:rPr>
                <w:sz w:val="20"/>
                <w:szCs w:val="20"/>
              </w:rPr>
            </w:pPr>
            <w:r w:rsidRPr="00B83D4F">
              <w:rPr>
                <w:sz w:val="20"/>
                <w:szCs w:val="20"/>
              </w:rPr>
              <w:t>-</w:t>
            </w:r>
            <w:r>
              <w:rPr>
                <w:sz w:val="20"/>
                <w:szCs w:val="20"/>
              </w:rPr>
              <w:t xml:space="preserve"> </w:t>
            </w:r>
            <w:r w:rsidRPr="00B83D4F">
              <w:rPr>
                <w:sz w:val="20"/>
                <w:szCs w:val="20"/>
              </w:rPr>
              <w:t>602050101 Объект ФСИН России (Исправительная колония)</w:t>
            </w:r>
          </w:p>
          <w:p w14:paraId="3664CCE7" w14:textId="77777777" w:rsidR="00AB7DD9" w:rsidRPr="00B83D4F" w:rsidRDefault="00AB7DD9" w:rsidP="00A225DD">
            <w:pPr>
              <w:autoSpaceDE w:val="0"/>
              <w:autoSpaceDN w:val="0"/>
              <w:spacing w:after="0"/>
              <w:jc w:val="left"/>
              <w:rPr>
                <w:sz w:val="20"/>
                <w:szCs w:val="20"/>
              </w:rPr>
            </w:pPr>
            <w:r w:rsidRPr="00B83D4F">
              <w:rPr>
                <w:sz w:val="20"/>
                <w:szCs w:val="20"/>
              </w:rPr>
              <w:t xml:space="preserve">- 602050202 Объекты обеспечения пожарной безопасности (пожарное депо, ул. </w:t>
            </w:r>
            <w:r>
              <w:rPr>
                <w:sz w:val="20"/>
                <w:szCs w:val="20"/>
              </w:rPr>
              <w:t>40 лет Октября</w:t>
            </w:r>
            <w:r w:rsidRPr="00B83D4F">
              <w:rPr>
                <w:sz w:val="20"/>
                <w:szCs w:val="20"/>
              </w:rPr>
              <w:t>)</w:t>
            </w:r>
          </w:p>
          <w:p w14:paraId="54159208" w14:textId="77777777" w:rsidR="00AB7DD9" w:rsidRDefault="00AB7DD9" w:rsidP="00A225DD">
            <w:pPr>
              <w:autoSpaceDE w:val="0"/>
              <w:autoSpaceDN w:val="0"/>
              <w:spacing w:after="0"/>
              <w:jc w:val="left"/>
              <w:rPr>
                <w:sz w:val="20"/>
                <w:szCs w:val="20"/>
              </w:rPr>
            </w:pPr>
            <w:r w:rsidRPr="00B83D4F">
              <w:rPr>
                <w:sz w:val="20"/>
                <w:szCs w:val="20"/>
              </w:rPr>
              <w:t>- 602050202 Объекты обеспечения пожарной безопасности (пожарное депо, в районе улиц</w:t>
            </w:r>
            <w:r>
              <w:rPr>
                <w:sz w:val="20"/>
                <w:szCs w:val="20"/>
              </w:rPr>
              <w:t>ы</w:t>
            </w:r>
            <w:r w:rsidRPr="00B83D4F">
              <w:rPr>
                <w:sz w:val="20"/>
                <w:szCs w:val="20"/>
              </w:rPr>
              <w:t xml:space="preserve"> Космонавтов (</w:t>
            </w:r>
            <w:proofErr w:type="spellStart"/>
            <w:r w:rsidRPr="00B83D4F">
              <w:rPr>
                <w:sz w:val="20"/>
                <w:szCs w:val="20"/>
              </w:rPr>
              <w:t>Сселки</w:t>
            </w:r>
            <w:proofErr w:type="spellEnd"/>
            <w:r w:rsidRPr="00B83D4F">
              <w:rPr>
                <w:sz w:val="20"/>
                <w:szCs w:val="20"/>
              </w:rPr>
              <w:t>))</w:t>
            </w:r>
          </w:p>
          <w:p w14:paraId="5A902E1F" w14:textId="77777777" w:rsidR="00AB7DD9" w:rsidRDefault="00AB7DD9" w:rsidP="00A225DD">
            <w:pPr>
              <w:autoSpaceDE w:val="0"/>
              <w:autoSpaceDN w:val="0"/>
              <w:spacing w:after="0"/>
              <w:jc w:val="left"/>
              <w:rPr>
                <w:sz w:val="20"/>
                <w:szCs w:val="20"/>
              </w:rPr>
            </w:pPr>
            <w:r>
              <w:rPr>
                <w:sz w:val="20"/>
                <w:szCs w:val="20"/>
              </w:rPr>
              <w:t xml:space="preserve">- </w:t>
            </w:r>
            <w:r w:rsidRPr="00B83D4F">
              <w:rPr>
                <w:sz w:val="20"/>
                <w:szCs w:val="20"/>
              </w:rPr>
              <w:t xml:space="preserve">602050202 Объекты обеспечения пожарной безопасности </w:t>
            </w:r>
            <w:r w:rsidRPr="00B83D4F">
              <w:rPr>
                <w:sz w:val="20"/>
                <w:szCs w:val="20"/>
              </w:rPr>
              <w:lastRenderedPageBreak/>
              <w:t>(пожарное депо</w:t>
            </w:r>
            <w:r>
              <w:rPr>
                <w:sz w:val="20"/>
                <w:szCs w:val="20"/>
              </w:rPr>
              <w:t>, в районе улицы Окраинная)</w:t>
            </w:r>
          </w:p>
          <w:p w14:paraId="684646B5" w14:textId="77777777" w:rsidR="00AB7DD9" w:rsidRPr="00B83D4F" w:rsidRDefault="00AB7DD9" w:rsidP="00A225DD">
            <w:pPr>
              <w:autoSpaceDE w:val="0"/>
              <w:autoSpaceDN w:val="0"/>
              <w:spacing w:after="0"/>
              <w:jc w:val="left"/>
              <w:rPr>
                <w:sz w:val="20"/>
                <w:szCs w:val="20"/>
              </w:rPr>
            </w:pPr>
            <w:r>
              <w:rPr>
                <w:sz w:val="20"/>
                <w:szCs w:val="20"/>
              </w:rPr>
              <w:t xml:space="preserve">- </w:t>
            </w:r>
            <w:r w:rsidRPr="00B83D4F">
              <w:rPr>
                <w:sz w:val="20"/>
                <w:szCs w:val="20"/>
              </w:rPr>
              <w:t>602050202 Объекты обеспечения пожарной безопасности (пожарное депо</w:t>
            </w:r>
            <w:r>
              <w:rPr>
                <w:sz w:val="20"/>
                <w:szCs w:val="20"/>
              </w:rPr>
              <w:t>, в районе Елецкого шоссе)</w:t>
            </w:r>
          </w:p>
        </w:tc>
        <w:tc>
          <w:tcPr>
            <w:tcW w:w="811" w:type="pct"/>
            <w:tcBorders>
              <w:left w:val="single" w:sz="4" w:space="0" w:color="auto"/>
            </w:tcBorders>
            <w:vAlign w:val="center"/>
          </w:tcPr>
          <w:p w14:paraId="6B1379B9" w14:textId="77777777" w:rsidR="00AB7DD9" w:rsidRPr="00B83D4F" w:rsidRDefault="00AB7DD9" w:rsidP="00A225DD">
            <w:pPr>
              <w:autoSpaceDE w:val="0"/>
              <w:autoSpaceDN w:val="0"/>
              <w:spacing w:after="0"/>
              <w:jc w:val="center"/>
              <w:rPr>
                <w:sz w:val="20"/>
                <w:szCs w:val="20"/>
              </w:rPr>
            </w:pPr>
            <w:r w:rsidRPr="00B83D4F">
              <w:rPr>
                <w:sz w:val="20"/>
                <w:szCs w:val="20"/>
              </w:rPr>
              <w:lastRenderedPageBreak/>
              <w:t>-</w:t>
            </w:r>
          </w:p>
        </w:tc>
        <w:tc>
          <w:tcPr>
            <w:tcW w:w="1983" w:type="pct"/>
            <w:tcBorders>
              <w:left w:val="single" w:sz="4" w:space="0" w:color="auto"/>
            </w:tcBorders>
            <w:vAlign w:val="center"/>
          </w:tcPr>
          <w:p w14:paraId="6531A497"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6BB833AA" w14:textId="77777777" w:rsidTr="00A225DD">
        <w:trPr>
          <w:trHeight w:val="86"/>
          <w:jc w:val="center"/>
        </w:trPr>
        <w:tc>
          <w:tcPr>
            <w:tcW w:w="175" w:type="pct"/>
            <w:vAlign w:val="center"/>
          </w:tcPr>
          <w:p w14:paraId="36E8D2A4" w14:textId="77777777" w:rsidR="00AB7DD9" w:rsidRPr="00B83D4F" w:rsidRDefault="00AB7DD9" w:rsidP="00A225DD">
            <w:pPr>
              <w:spacing w:after="0"/>
              <w:jc w:val="center"/>
              <w:rPr>
                <w:sz w:val="20"/>
                <w:szCs w:val="20"/>
              </w:rPr>
            </w:pPr>
            <w:r w:rsidRPr="00B83D4F">
              <w:rPr>
                <w:sz w:val="20"/>
                <w:szCs w:val="20"/>
                <w:lang w:val="en-US" w:eastAsia="en-US"/>
              </w:rPr>
              <w:t>31</w:t>
            </w:r>
          </w:p>
        </w:tc>
        <w:tc>
          <w:tcPr>
            <w:tcW w:w="860" w:type="pct"/>
            <w:tcMar>
              <w:top w:w="0" w:type="dxa"/>
              <w:left w:w="28" w:type="dxa"/>
              <w:bottom w:w="0" w:type="dxa"/>
              <w:right w:w="28" w:type="dxa"/>
            </w:tcMar>
            <w:vAlign w:val="center"/>
          </w:tcPr>
          <w:p w14:paraId="1CE5A117" w14:textId="77777777" w:rsidR="00AB7DD9" w:rsidRPr="00B83D4F" w:rsidRDefault="00AB7DD9" w:rsidP="00A225DD">
            <w:pPr>
              <w:spacing w:after="0"/>
              <w:jc w:val="center"/>
              <w:rPr>
                <w:sz w:val="20"/>
                <w:szCs w:val="20"/>
              </w:rPr>
            </w:pPr>
            <w:r w:rsidRPr="00B83D4F">
              <w:rPr>
                <w:sz w:val="20"/>
                <w:szCs w:val="20"/>
                <w:lang w:eastAsia="en-US"/>
              </w:rPr>
              <w:t>Зона акваторий</w:t>
            </w:r>
          </w:p>
        </w:tc>
        <w:tc>
          <w:tcPr>
            <w:tcW w:w="315" w:type="pct"/>
            <w:tcMar>
              <w:top w:w="0" w:type="dxa"/>
              <w:left w:w="28" w:type="dxa"/>
              <w:bottom w:w="0" w:type="dxa"/>
              <w:right w:w="28" w:type="dxa"/>
            </w:tcMar>
            <w:vAlign w:val="center"/>
          </w:tcPr>
          <w:p w14:paraId="3061BC15" w14:textId="77777777" w:rsidR="00AB7DD9" w:rsidRPr="00B83D4F" w:rsidRDefault="00AB7DD9" w:rsidP="00A225DD">
            <w:pPr>
              <w:spacing w:after="0"/>
              <w:jc w:val="center"/>
              <w:rPr>
                <w:sz w:val="20"/>
                <w:szCs w:val="20"/>
              </w:rPr>
            </w:pPr>
            <w:r w:rsidRPr="00B83D4F">
              <w:rPr>
                <w:sz w:val="20"/>
                <w:szCs w:val="20"/>
                <w:lang w:val="en-US"/>
              </w:rPr>
              <w:t>827,36</w:t>
            </w:r>
          </w:p>
        </w:tc>
        <w:tc>
          <w:tcPr>
            <w:tcW w:w="316" w:type="pct"/>
            <w:vAlign w:val="center"/>
          </w:tcPr>
          <w:p w14:paraId="30794B78" w14:textId="77777777" w:rsidR="00AB7DD9" w:rsidRPr="00B83D4F" w:rsidRDefault="00AB7DD9" w:rsidP="00A225DD">
            <w:pPr>
              <w:spacing w:after="0"/>
              <w:jc w:val="center"/>
              <w:rPr>
                <w:sz w:val="20"/>
                <w:szCs w:val="20"/>
              </w:rPr>
            </w:pPr>
            <w:r w:rsidRPr="00B83D4F">
              <w:rPr>
                <w:sz w:val="20"/>
                <w:szCs w:val="20"/>
              </w:rPr>
              <w:t>2,48</w:t>
            </w:r>
          </w:p>
        </w:tc>
        <w:tc>
          <w:tcPr>
            <w:tcW w:w="540" w:type="pct"/>
            <w:tcBorders>
              <w:right w:val="single" w:sz="4" w:space="0" w:color="auto"/>
            </w:tcBorders>
            <w:vAlign w:val="center"/>
          </w:tcPr>
          <w:p w14:paraId="38510C44"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18506618"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1983" w:type="pct"/>
            <w:tcBorders>
              <w:left w:val="single" w:sz="4" w:space="0" w:color="auto"/>
            </w:tcBorders>
            <w:vAlign w:val="center"/>
          </w:tcPr>
          <w:p w14:paraId="5F6974F1" w14:textId="77777777" w:rsidR="00AB7DD9" w:rsidRPr="00B83D4F" w:rsidRDefault="00AB7DD9" w:rsidP="00A225DD">
            <w:pPr>
              <w:autoSpaceDE w:val="0"/>
              <w:autoSpaceDN w:val="0"/>
              <w:spacing w:after="0"/>
              <w:jc w:val="center"/>
              <w:rPr>
                <w:sz w:val="20"/>
                <w:szCs w:val="20"/>
              </w:rPr>
            </w:pPr>
            <w:r w:rsidRPr="00B83D4F">
              <w:rPr>
                <w:sz w:val="20"/>
                <w:szCs w:val="20"/>
              </w:rPr>
              <w:t>-</w:t>
            </w:r>
          </w:p>
        </w:tc>
      </w:tr>
      <w:tr w:rsidR="00AB7DD9" w:rsidRPr="00B83D4F" w14:paraId="7C1113E3" w14:textId="77777777" w:rsidTr="00A225DD">
        <w:trPr>
          <w:trHeight w:val="3752"/>
          <w:jc w:val="center"/>
        </w:trPr>
        <w:tc>
          <w:tcPr>
            <w:tcW w:w="175" w:type="pct"/>
            <w:vAlign w:val="center"/>
          </w:tcPr>
          <w:p w14:paraId="14A2F31A" w14:textId="77777777" w:rsidR="00AB7DD9" w:rsidRPr="00B83D4F" w:rsidRDefault="00AB7DD9" w:rsidP="00A225DD">
            <w:pPr>
              <w:spacing w:after="0"/>
              <w:jc w:val="center"/>
              <w:rPr>
                <w:sz w:val="20"/>
                <w:szCs w:val="20"/>
              </w:rPr>
            </w:pPr>
            <w:r w:rsidRPr="00B83D4F">
              <w:rPr>
                <w:sz w:val="20"/>
                <w:szCs w:val="20"/>
                <w:lang w:eastAsia="en-US"/>
              </w:rPr>
              <w:t>32</w:t>
            </w:r>
          </w:p>
        </w:tc>
        <w:tc>
          <w:tcPr>
            <w:tcW w:w="860" w:type="pct"/>
            <w:tcMar>
              <w:top w:w="0" w:type="dxa"/>
              <w:left w:w="28" w:type="dxa"/>
              <w:bottom w:w="0" w:type="dxa"/>
              <w:right w:w="28" w:type="dxa"/>
            </w:tcMar>
            <w:vAlign w:val="center"/>
          </w:tcPr>
          <w:p w14:paraId="4A54E71D" w14:textId="77777777" w:rsidR="00AB7DD9" w:rsidRPr="00B83D4F" w:rsidRDefault="00AB7DD9" w:rsidP="00A225DD">
            <w:pPr>
              <w:spacing w:after="0"/>
              <w:jc w:val="center"/>
              <w:rPr>
                <w:sz w:val="20"/>
                <w:szCs w:val="20"/>
              </w:rPr>
            </w:pPr>
            <w:r w:rsidRPr="00B83D4F">
              <w:rPr>
                <w:sz w:val="20"/>
                <w:szCs w:val="20"/>
                <w:lang w:eastAsia="en-US"/>
              </w:rPr>
              <w:t>Иные зоны (природные территории)</w:t>
            </w:r>
          </w:p>
        </w:tc>
        <w:tc>
          <w:tcPr>
            <w:tcW w:w="315" w:type="pct"/>
            <w:tcMar>
              <w:top w:w="0" w:type="dxa"/>
              <w:left w:w="28" w:type="dxa"/>
              <w:bottom w:w="0" w:type="dxa"/>
              <w:right w:w="28" w:type="dxa"/>
            </w:tcMar>
            <w:vAlign w:val="center"/>
          </w:tcPr>
          <w:p w14:paraId="363325FE" w14:textId="77777777" w:rsidR="00AB7DD9" w:rsidRPr="00B83D4F" w:rsidRDefault="00AB7DD9" w:rsidP="00A225DD">
            <w:pPr>
              <w:spacing w:after="0"/>
              <w:jc w:val="center"/>
              <w:rPr>
                <w:sz w:val="20"/>
                <w:szCs w:val="20"/>
              </w:rPr>
            </w:pPr>
            <w:r w:rsidRPr="00B83D4F">
              <w:rPr>
                <w:sz w:val="20"/>
                <w:szCs w:val="20"/>
              </w:rPr>
              <w:t>3166,50</w:t>
            </w:r>
          </w:p>
        </w:tc>
        <w:tc>
          <w:tcPr>
            <w:tcW w:w="316" w:type="pct"/>
            <w:vAlign w:val="center"/>
          </w:tcPr>
          <w:p w14:paraId="63454EAC" w14:textId="77777777" w:rsidR="00AB7DD9" w:rsidRPr="00B83D4F" w:rsidRDefault="00AB7DD9" w:rsidP="00A225DD">
            <w:pPr>
              <w:spacing w:after="0"/>
              <w:jc w:val="center"/>
              <w:rPr>
                <w:sz w:val="20"/>
                <w:szCs w:val="20"/>
              </w:rPr>
            </w:pPr>
            <w:r w:rsidRPr="00B83D4F">
              <w:rPr>
                <w:sz w:val="20"/>
                <w:szCs w:val="20"/>
              </w:rPr>
              <w:t>9,49</w:t>
            </w:r>
          </w:p>
        </w:tc>
        <w:tc>
          <w:tcPr>
            <w:tcW w:w="540" w:type="pct"/>
            <w:tcBorders>
              <w:right w:val="single" w:sz="4" w:space="0" w:color="auto"/>
            </w:tcBorders>
            <w:vAlign w:val="center"/>
          </w:tcPr>
          <w:p w14:paraId="74E80EAC" w14:textId="77777777" w:rsidR="00AB7DD9" w:rsidRPr="00B83D4F" w:rsidRDefault="00AB7DD9" w:rsidP="00A225DD">
            <w:pPr>
              <w:autoSpaceDE w:val="0"/>
              <w:autoSpaceDN w:val="0"/>
              <w:spacing w:after="0"/>
              <w:jc w:val="center"/>
              <w:rPr>
                <w:sz w:val="20"/>
                <w:szCs w:val="20"/>
              </w:rPr>
            </w:pPr>
            <w:r w:rsidRPr="00B83D4F">
              <w:rPr>
                <w:sz w:val="20"/>
                <w:szCs w:val="20"/>
              </w:rPr>
              <w:t>-</w:t>
            </w:r>
          </w:p>
        </w:tc>
        <w:tc>
          <w:tcPr>
            <w:tcW w:w="811" w:type="pct"/>
            <w:tcBorders>
              <w:left w:val="single" w:sz="4" w:space="0" w:color="auto"/>
            </w:tcBorders>
            <w:vAlign w:val="center"/>
          </w:tcPr>
          <w:p w14:paraId="0587D5CC" w14:textId="77777777" w:rsidR="00AB7DD9" w:rsidRPr="00B83D4F" w:rsidRDefault="00AB7DD9" w:rsidP="00A225DD">
            <w:pPr>
              <w:spacing w:after="0"/>
              <w:jc w:val="center"/>
              <w:rPr>
                <w:b/>
                <w:bCs/>
                <w:sz w:val="20"/>
                <w:szCs w:val="20"/>
              </w:rPr>
            </w:pPr>
            <w:r w:rsidRPr="00B83D4F">
              <w:rPr>
                <w:b/>
                <w:bCs/>
                <w:sz w:val="20"/>
                <w:szCs w:val="20"/>
              </w:rPr>
              <w:t>Планируемые к рекультивации объекты:</w:t>
            </w:r>
          </w:p>
          <w:p w14:paraId="4721A995" w14:textId="77777777" w:rsidR="00AB7DD9" w:rsidRPr="00B83D4F" w:rsidRDefault="00AB7DD9" w:rsidP="00A225DD">
            <w:pPr>
              <w:spacing w:after="0"/>
              <w:rPr>
                <w:sz w:val="20"/>
                <w:szCs w:val="20"/>
              </w:rPr>
            </w:pPr>
            <w:r w:rsidRPr="00B83D4F">
              <w:rPr>
                <w:color w:val="000000"/>
                <w:sz w:val="20"/>
                <w:szCs w:val="20"/>
              </w:rPr>
              <w:t>-</w:t>
            </w:r>
            <w:r>
              <w:rPr>
                <w:color w:val="000000"/>
                <w:sz w:val="20"/>
                <w:szCs w:val="20"/>
              </w:rPr>
              <w:t xml:space="preserve"> </w:t>
            </w:r>
            <w:r w:rsidRPr="00B83D4F">
              <w:rPr>
                <w:color w:val="000000"/>
                <w:sz w:val="20"/>
                <w:szCs w:val="20"/>
              </w:rPr>
              <w:t xml:space="preserve">602020401 Объект размещения отходов (Полигон ТКО </w:t>
            </w:r>
            <w:r>
              <w:rPr>
                <w:color w:val="000000"/>
                <w:sz w:val="20"/>
                <w:szCs w:val="20"/>
              </w:rPr>
              <w:t>«</w:t>
            </w:r>
            <w:r w:rsidRPr="00B83D4F">
              <w:rPr>
                <w:color w:val="000000"/>
                <w:sz w:val="20"/>
                <w:szCs w:val="20"/>
              </w:rPr>
              <w:t>Центролит</w:t>
            </w:r>
            <w:r>
              <w:rPr>
                <w:color w:val="000000"/>
                <w:sz w:val="20"/>
                <w:szCs w:val="20"/>
              </w:rPr>
              <w:t>»</w:t>
            </w:r>
            <w:r w:rsidRPr="00B83D4F">
              <w:rPr>
                <w:color w:val="000000"/>
                <w:sz w:val="20"/>
                <w:szCs w:val="20"/>
              </w:rPr>
              <w:t>,</w:t>
            </w:r>
            <w:r w:rsidRPr="00B83D4F">
              <w:rPr>
                <w:sz w:val="20"/>
                <w:szCs w:val="20"/>
              </w:rPr>
              <w:t xml:space="preserve"> Площадь объекта 12,8 га, Городской округ город Липецк, ул. Юношеская, сооружение 90, первая очередь, Санитарно-защитная зона в соответствии с СанПиН 2.2.1/2.1.1.1200-03)</w:t>
            </w:r>
          </w:p>
        </w:tc>
        <w:tc>
          <w:tcPr>
            <w:tcW w:w="1983" w:type="pct"/>
            <w:tcBorders>
              <w:left w:val="single" w:sz="4" w:space="0" w:color="auto"/>
            </w:tcBorders>
            <w:vAlign w:val="center"/>
          </w:tcPr>
          <w:p w14:paraId="717394FD" w14:textId="77777777" w:rsidR="00AB7DD9" w:rsidRPr="00B83D4F" w:rsidRDefault="00AB7DD9" w:rsidP="00A225DD">
            <w:pPr>
              <w:autoSpaceDE w:val="0"/>
              <w:autoSpaceDN w:val="0"/>
              <w:spacing w:after="0"/>
              <w:jc w:val="center"/>
              <w:rPr>
                <w:b/>
                <w:bCs/>
                <w:sz w:val="20"/>
                <w:szCs w:val="20"/>
              </w:rPr>
            </w:pPr>
            <w:r w:rsidRPr="00B83D4F">
              <w:rPr>
                <w:b/>
                <w:bCs/>
                <w:sz w:val="20"/>
                <w:szCs w:val="20"/>
              </w:rPr>
              <w:t>Планируемые к размещению объекты:</w:t>
            </w:r>
          </w:p>
          <w:p w14:paraId="7A27A245" w14:textId="77777777" w:rsidR="00AB7DD9" w:rsidRPr="00B83D4F" w:rsidRDefault="00AB7DD9" w:rsidP="00A225DD">
            <w:pPr>
              <w:autoSpaceDE w:val="0"/>
              <w:autoSpaceDN w:val="0"/>
              <w:spacing w:after="0"/>
              <w:jc w:val="left"/>
              <w:rPr>
                <w:sz w:val="20"/>
                <w:szCs w:val="20"/>
              </w:rPr>
            </w:pPr>
            <w:r w:rsidRPr="00B83D4F">
              <w:rPr>
                <w:sz w:val="20"/>
                <w:szCs w:val="20"/>
              </w:rPr>
              <w:t xml:space="preserve">- 602010302 </w:t>
            </w:r>
            <w:r w:rsidRPr="00B83D4F">
              <w:rPr>
                <w:bCs/>
                <w:sz w:val="20"/>
                <w:szCs w:val="20"/>
              </w:rPr>
              <w:t>Спортивное сооружение (</w:t>
            </w:r>
            <w:r w:rsidRPr="00B83D4F">
              <w:rPr>
                <w:sz w:val="20"/>
                <w:szCs w:val="20"/>
              </w:rPr>
              <w:t>Плоскостное сооружение - г. Липецк, Северный рудник)</w:t>
            </w:r>
          </w:p>
          <w:p w14:paraId="5D8934B7" w14:textId="77777777" w:rsidR="00AB7DD9" w:rsidRPr="00B83D4F" w:rsidRDefault="00AB7DD9" w:rsidP="00A225DD">
            <w:pPr>
              <w:spacing w:after="0"/>
              <w:jc w:val="left"/>
              <w:rPr>
                <w:color w:val="000000"/>
                <w:sz w:val="20"/>
                <w:szCs w:val="20"/>
              </w:rPr>
            </w:pPr>
            <w:r w:rsidRPr="00B83D4F">
              <w:rPr>
                <w:color w:val="000000"/>
                <w:sz w:val="20"/>
                <w:szCs w:val="20"/>
              </w:rPr>
              <w:t>-</w:t>
            </w:r>
            <w:r>
              <w:rPr>
                <w:color w:val="000000"/>
                <w:sz w:val="20"/>
                <w:szCs w:val="20"/>
              </w:rPr>
              <w:t xml:space="preserve"> </w:t>
            </w:r>
            <w:r w:rsidRPr="00B83D4F">
              <w:rPr>
                <w:color w:val="000000"/>
                <w:sz w:val="20"/>
                <w:szCs w:val="20"/>
              </w:rPr>
              <w:t>602010903 Пешеходная зона (</w:t>
            </w:r>
            <w:r>
              <w:rPr>
                <w:color w:val="000000"/>
                <w:sz w:val="20"/>
                <w:szCs w:val="20"/>
              </w:rPr>
              <w:t>н</w:t>
            </w:r>
            <w:r w:rsidRPr="00B83D4F">
              <w:rPr>
                <w:color w:val="000000"/>
                <w:sz w:val="20"/>
                <w:szCs w:val="20"/>
              </w:rPr>
              <w:t xml:space="preserve">абережная, </w:t>
            </w:r>
            <w:r>
              <w:rPr>
                <w:color w:val="000000"/>
                <w:sz w:val="20"/>
                <w:szCs w:val="20"/>
              </w:rPr>
              <w:t>п</w:t>
            </w:r>
            <w:r w:rsidRPr="00B83D4F">
              <w:rPr>
                <w:color w:val="000000"/>
                <w:sz w:val="20"/>
                <w:szCs w:val="20"/>
              </w:rPr>
              <w:t>равый берег р. Воронеж)</w:t>
            </w:r>
          </w:p>
          <w:p w14:paraId="73B82FDD" w14:textId="77777777" w:rsidR="00AB7DD9" w:rsidRPr="00B83D4F" w:rsidRDefault="00AB7DD9" w:rsidP="00A225DD">
            <w:pPr>
              <w:spacing w:after="0"/>
              <w:jc w:val="left"/>
              <w:rPr>
                <w:color w:val="000000"/>
                <w:sz w:val="20"/>
                <w:szCs w:val="20"/>
              </w:rPr>
            </w:pPr>
          </w:p>
        </w:tc>
      </w:tr>
    </w:tbl>
    <w:p w14:paraId="78493B39" w14:textId="7B627D30" w:rsidR="00E30432" w:rsidRPr="00E30432" w:rsidRDefault="00E30432" w:rsidP="001D26E3">
      <w:pPr>
        <w:spacing w:after="0"/>
      </w:pPr>
    </w:p>
    <w:sectPr w:rsidR="00E30432" w:rsidRPr="00E30432" w:rsidSect="005D7F42">
      <w:pgSz w:w="16838" w:h="11906" w:orient="landscape" w:code="9"/>
      <w:pgMar w:top="1134" w:right="1134" w:bottom="1418" w:left="1134" w:header="709"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CD39" w14:textId="77777777" w:rsidR="003E2321" w:rsidRDefault="003E2321" w:rsidP="00094D7D">
      <w:pPr>
        <w:spacing w:after="0"/>
      </w:pPr>
      <w:r>
        <w:separator/>
      </w:r>
    </w:p>
  </w:endnote>
  <w:endnote w:type="continuationSeparator" w:id="0">
    <w:p w14:paraId="5BD1D42E" w14:textId="77777777" w:rsidR="003E2321" w:rsidRDefault="003E2321" w:rsidP="00094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gency FB">
    <w:charset w:val="00"/>
    <w:family w:val="swiss"/>
    <w:pitch w:val="variable"/>
    <w:sig w:usb0="00000003" w:usb1="00000000" w:usb2="00000000" w:usb3="00000000" w:csb0="00000001" w:csb1="00000000"/>
  </w:font>
  <w:font w:name="StarSymbol">
    <w:altName w:val="Arial Unicode MS"/>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charset w:val="00"/>
    <w:family w:val="auto"/>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368290"/>
      <w:docPartObj>
        <w:docPartGallery w:val="Page Numbers (Bottom of Page)"/>
        <w:docPartUnique/>
      </w:docPartObj>
    </w:sdtPr>
    <w:sdtEndPr/>
    <w:sdtContent>
      <w:p w14:paraId="08AEBFDE" w14:textId="23612593" w:rsidR="00EB0B83" w:rsidRDefault="00EB0B83">
        <w:pPr>
          <w:pStyle w:val="aa"/>
          <w:jc w:val="right"/>
        </w:pPr>
        <w:r>
          <w:fldChar w:fldCharType="begin"/>
        </w:r>
        <w:r>
          <w:instrText>PAGE   \* MERGEFORMAT</w:instrText>
        </w:r>
        <w:r>
          <w:fldChar w:fldCharType="separate"/>
        </w:r>
        <w:r>
          <w:t>2</w:t>
        </w:r>
        <w:r>
          <w:fldChar w:fldCharType="end"/>
        </w:r>
      </w:p>
    </w:sdtContent>
  </w:sdt>
  <w:p w14:paraId="780BACE5" w14:textId="77777777" w:rsidR="00EB0B83" w:rsidRDefault="00EB0B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82684" w14:textId="77777777" w:rsidR="003E2321" w:rsidRDefault="003E2321" w:rsidP="00094D7D">
      <w:pPr>
        <w:spacing w:after="0"/>
      </w:pPr>
      <w:r>
        <w:separator/>
      </w:r>
    </w:p>
  </w:footnote>
  <w:footnote w:type="continuationSeparator" w:id="0">
    <w:p w14:paraId="7A5B3542" w14:textId="77777777" w:rsidR="003E2321" w:rsidRDefault="003E2321" w:rsidP="00094D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ECA29E6"/>
    <w:lvl w:ilvl="0">
      <w:start w:val="1"/>
      <w:numFmt w:val="decimal"/>
      <w:pStyle w:val="2"/>
      <w:lvlText w:val="%1."/>
      <w:lvlJc w:val="left"/>
      <w:pPr>
        <w:tabs>
          <w:tab w:val="num" w:pos="643"/>
        </w:tabs>
        <w:ind w:left="643"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824"/>
        </w:tabs>
        <w:ind w:left="824" w:hanging="284"/>
      </w:pPr>
      <w:rPr>
        <w:rFonts w:ascii="Symbol" w:hAnsi="Symbol"/>
      </w:rPr>
    </w:lvl>
  </w:abstractNum>
  <w:abstractNum w:abstractNumId="2" w15:restartNumberingAfterBreak="0">
    <w:nsid w:val="00000005"/>
    <w:multiLevelType w:val="singleLevel"/>
    <w:tmpl w:val="00000005"/>
    <w:name w:val="WW8Num4"/>
    <w:lvl w:ilvl="0">
      <w:start w:val="1"/>
      <w:numFmt w:val="decimal"/>
      <w:lvlText w:val="%1."/>
      <w:lvlJc w:val="left"/>
      <w:pPr>
        <w:tabs>
          <w:tab w:val="num" w:pos="720"/>
        </w:tabs>
        <w:ind w:left="720" w:hanging="360"/>
      </w:pPr>
    </w:lvl>
  </w:abstractNum>
  <w:abstractNum w:abstractNumId="3" w15:restartNumberingAfterBreak="0">
    <w:nsid w:val="00000008"/>
    <w:multiLevelType w:val="singleLevel"/>
    <w:tmpl w:val="00000008"/>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1440"/>
        </w:tabs>
        <w:ind w:left="1440" w:hanging="360"/>
      </w:pPr>
      <w:rPr>
        <w:rFonts w:ascii="Arial" w:hAnsi="Arial"/>
        <w:color w:val="auto"/>
      </w:rPr>
    </w:lvl>
  </w:abstractNum>
  <w:abstractNum w:abstractNumId="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Courier New" w:hAnsi="Courier New"/>
      </w:rPr>
    </w:lvl>
  </w:abstractNum>
  <w:abstractNum w:abstractNumId="6" w15:restartNumberingAfterBreak="0">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7"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Agency FB" w:hAnsi="Agency FB" w:cs="Times New Roman"/>
      </w:rPr>
    </w:lvl>
  </w:abstractNum>
  <w:abstractNum w:abstractNumId="8" w15:restartNumberingAfterBreak="0">
    <w:nsid w:val="00000021"/>
    <w:multiLevelType w:val="singleLevel"/>
    <w:tmpl w:val="00000021"/>
    <w:name w:val="WW8Num34"/>
    <w:lvl w:ilvl="0">
      <w:numFmt w:val="bullet"/>
      <w:lvlText w:val="-"/>
      <w:lvlJc w:val="left"/>
      <w:pPr>
        <w:tabs>
          <w:tab w:val="num" w:pos="1015"/>
        </w:tabs>
        <w:ind w:left="1015" w:hanging="360"/>
      </w:pPr>
      <w:rPr>
        <w:rFonts w:ascii="StarSymbol" w:hAnsi="StarSymbol"/>
      </w:rPr>
    </w:lvl>
  </w:abstractNum>
  <w:abstractNum w:abstractNumId="9" w15:restartNumberingAfterBreak="0">
    <w:nsid w:val="00000024"/>
    <w:multiLevelType w:val="singleLevel"/>
    <w:tmpl w:val="00000024"/>
    <w:name w:val="WW8Num272"/>
    <w:lvl w:ilvl="0">
      <w:numFmt w:val="bullet"/>
      <w:lvlText w:val="-"/>
      <w:lvlJc w:val="left"/>
      <w:pPr>
        <w:tabs>
          <w:tab w:val="num" w:pos="975"/>
        </w:tabs>
        <w:ind w:left="975" w:hanging="360"/>
      </w:pPr>
      <w:rPr>
        <w:rFonts w:ascii="StarSymbol" w:hAnsi="StarSymbol"/>
      </w:rPr>
    </w:lvl>
  </w:abstractNum>
  <w:abstractNum w:abstractNumId="10" w15:restartNumberingAfterBreak="0">
    <w:nsid w:val="0000002B"/>
    <w:multiLevelType w:val="singleLevel"/>
    <w:tmpl w:val="0000002B"/>
    <w:name w:val="WW8Num44"/>
    <w:lvl w:ilvl="0">
      <w:numFmt w:val="bullet"/>
      <w:lvlText w:val="-"/>
      <w:lvlJc w:val="left"/>
      <w:pPr>
        <w:tabs>
          <w:tab w:val="num" w:pos="935"/>
        </w:tabs>
        <w:ind w:left="935" w:hanging="360"/>
      </w:pPr>
      <w:rPr>
        <w:rFonts w:ascii="StarSymbol" w:hAnsi="StarSymbol"/>
      </w:rPr>
    </w:lvl>
  </w:abstractNum>
  <w:abstractNum w:abstractNumId="11" w15:restartNumberingAfterBreak="0">
    <w:nsid w:val="00FB3EEF"/>
    <w:multiLevelType w:val="hybridMultilevel"/>
    <w:tmpl w:val="36F27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0C25D4"/>
    <w:multiLevelType w:val="hybridMultilevel"/>
    <w:tmpl w:val="05086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114EE6"/>
    <w:multiLevelType w:val="multilevel"/>
    <w:tmpl w:val="35C06D6C"/>
    <w:styleLink w:val="2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713" w:hanging="720"/>
      </w:pPr>
      <w:rPr>
        <w:rFonts w:hint="default"/>
        <w:i w:val="0"/>
        <w:sz w:val="28"/>
        <w:szCs w:val="28"/>
      </w:rPr>
    </w:lvl>
    <w:lvl w:ilvl="3">
      <w:start w:val="1"/>
      <w:numFmt w:val="decimal"/>
      <w:lvlText w:val="%1.%2.%3.%4."/>
      <w:lvlJc w:val="left"/>
      <w:pPr>
        <w:ind w:left="864" w:hanging="864"/>
      </w:pPr>
      <w:rPr>
        <w:rFonts w:hint="default"/>
        <w:b/>
        <w:i/>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1021E30"/>
    <w:multiLevelType w:val="hybridMultilevel"/>
    <w:tmpl w:val="044070B2"/>
    <w:lvl w:ilvl="0" w:tplc="31FCD8B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8D0E3A"/>
    <w:multiLevelType w:val="hybridMultilevel"/>
    <w:tmpl w:val="CDE41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BF061A"/>
    <w:multiLevelType w:val="multilevel"/>
    <w:tmpl w:val="6582B0D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29AB45E1"/>
    <w:multiLevelType w:val="multilevel"/>
    <w:tmpl w:val="3F0AF69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2EDA1154"/>
    <w:multiLevelType w:val="multilevel"/>
    <w:tmpl w:val="F5D0F3B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33708BF"/>
    <w:multiLevelType w:val="hybridMultilevel"/>
    <w:tmpl w:val="A0D81256"/>
    <w:lvl w:ilvl="0" w:tplc="E7FA1114">
      <w:start w:val="2"/>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3F014A2B"/>
    <w:multiLevelType w:val="multilevel"/>
    <w:tmpl w:val="28DE3FA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0025EF0"/>
    <w:multiLevelType w:val="hybridMultilevel"/>
    <w:tmpl w:val="A07C62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3F7298"/>
    <w:multiLevelType w:val="multilevel"/>
    <w:tmpl w:val="29C24FB6"/>
    <w:lvl w:ilvl="0">
      <w:start w:val="1"/>
      <w:numFmt w:val="decimal"/>
      <w:pStyle w:val="1"/>
      <w:lvlText w:val="%1."/>
      <w:lvlJc w:val="left"/>
      <w:pPr>
        <w:ind w:left="1283" w:hanging="432"/>
      </w:pPr>
      <w:rPr>
        <w:rFonts w:hint="default"/>
      </w:rPr>
    </w:lvl>
    <w:lvl w:ilvl="1">
      <w:start w:val="1"/>
      <w:numFmt w:val="decimal"/>
      <w:pStyle w:val="21"/>
      <w:lvlText w:val="%1.%2."/>
      <w:lvlJc w:val="left"/>
      <w:pPr>
        <w:ind w:left="718" w:hanging="576"/>
      </w:pPr>
      <w:rPr>
        <w:rFonts w:hint="default"/>
      </w:rPr>
    </w:lvl>
    <w:lvl w:ilvl="2">
      <w:start w:val="1"/>
      <w:numFmt w:val="decimal"/>
      <w:pStyle w:val="3"/>
      <w:lvlText w:val="%1.%2.%3."/>
      <w:lvlJc w:val="left"/>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4C470D33"/>
    <w:multiLevelType w:val="hybridMultilevel"/>
    <w:tmpl w:val="075A4F6C"/>
    <w:lvl w:ilvl="0" w:tplc="2E2CB0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341861"/>
    <w:multiLevelType w:val="hybridMultilevel"/>
    <w:tmpl w:val="0E2CEC0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E866A2"/>
    <w:multiLevelType w:val="hybridMultilevel"/>
    <w:tmpl w:val="0E5C2F9E"/>
    <w:lvl w:ilvl="0" w:tplc="116CA3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9D710F"/>
    <w:multiLevelType w:val="hybridMultilevel"/>
    <w:tmpl w:val="022821DC"/>
    <w:styleLink w:val="212"/>
    <w:lvl w:ilvl="0" w:tplc="7A0A4D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6A202AE6"/>
    <w:multiLevelType w:val="multilevel"/>
    <w:tmpl w:val="04190021"/>
    <w:styleLink w:val="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C567675"/>
    <w:multiLevelType w:val="hybridMultilevel"/>
    <w:tmpl w:val="88824AEA"/>
    <w:lvl w:ilvl="0" w:tplc="7972A3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5C3315"/>
    <w:multiLevelType w:val="multilevel"/>
    <w:tmpl w:val="E056CDA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7112" w:hanging="180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num w:numId="1" w16cid:durableId="1864589498">
    <w:abstractNumId w:val="27"/>
  </w:num>
  <w:num w:numId="2" w16cid:durableId="1385179156">
    <w:abstractNumId w:val="0"/>
  </w:num>
  <w:num w:numId="3" w16cid:durableId="1279876579">
    <w:abstractNumId w:val="13"/>
  </w:num>
  <w:num w:numId="4" w16cid:durableId="448084521">
    <w:abstractNumId w:val="22"/>
  </w:num>
  <w:num w:numId="5" w16cid:durableId="600645473">
    <w:abstractNumId w:val="26"/>
  </w:num>
  <w:num w:numId="6" w16cid:durableId="1680545222">
    <w:abstractNumId w:val="21"/>
  </w:num>
  <w:num w:numId="7" w16cid:durableId="1230773088">
    <w:abstractNumId w:val="12"/>
  </w:num>
  <w:num w:numId="8" w16cid:durableId="487094020">
    <w:abstractNumId w:val="11"/>
  </w:num>
  <w:num w:numId="9" w16cid:durableId="1098868771">
    <w:abstractNumId w:val="15"/>
  </w:num>
  <w:num w:numId="10" w16cid:durableId="1193225523">
    <w:abstractNumId w:val="28"/>
  </w:num>
  <w:num w:numId="11" w16cid:durableId="76247339">
    <w:abstractNumId w:val="23"/>
  </w:num>
  <w:num w:numId="12" w16cid:durableId="1577393493">
    <w:abstractNumId w:val="19"/>
  </w:num>
  <w:num w:numId="13" w16cid:durableId="101145098">
    <w:abstractNumId w:val="14"/>
  </w:num>
  <w:num w:numId="14" w16cid:durableId="1775784703">
    <w:abstractNumId w:val="24"/>
  </w:num>
  <w:num w:numId="15" w16cid:durableId="1476021913">
    <w:abstractNumId w:val="25"/>
  </w:num>
  <w:num w:numId="16" w16cid:durableId="2043675739">
    <w:abstractNumId w:val="17"/>
  </w:num>
  <w:num w:numId="17" w16cid:durableId="994919070">
    <w:abstractNumId w:val="29"/>
  </w:num>
  <w:num w:numId="18" w16cid:durableId="1918901757">
    <w:abstractNumId w:val="20"/>
  </w:num>
  <w:num w:numId="19" w16cid:durableId="680818624">
    <w:abstractNumId w:val="18"/>
  </w:num>
  <w:num w:numId="20" w16cid:durableId="138602830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116"/>
    <w:rsid w:val="000006D4"/>
    <w:rsid w:val="00001D45"/>
    <w:rsid w:val="00002C61"/>
    <w:rsid w:val="00002F50"/>
    <w:rsid w:val="00003F25"/>
    <w:rsid w:val="00007BDB"/>
    <w:rsid w:val="00011C21"/>
    <w:rsid w:val="00014FB9"/>
    <w:rsid w:val="000169F6"/>
    <w:rsid w:val="000172DF"/>
    <w:rsid w:val="00021187"/>
    <w:rsid w:val="00021AB3"/>
    <w:rsid w:val="0002276B"/>
    <w:rsid w:val="00022EE8"/>
    <w:rsid w:val="00023CCC"/>
    <w:rsid w:val="00031477"/>
    <w:rsid w:val="000332D6"/>
    <w:rsid w:val="00033E7E"/>
    <w:rsid w:val="00035D42"/>
    <w:rsid w:val="000369DB"/>
    <w:rsid w:val="00040E75"/>
    <w:rsid w:val="00042201"/>
    <w:rsid w:val="000431AD"/>
    <w:rsid w:val="00043C3D"/>
    <w:rsid w:val="0004545B"/>
    <w:rsid w:val="000475CA"/>
    <w:rsid w:val="00047625"/>
    <w:rsid w:val="00047706"/>
    <w:rsid w:val="00051432"/>
    <w:rsid w:val="00052286"/>
    <w:rsid w:val="00052B08"/>
    <w:rsid w:val="000610C7"/>
    <w:rsid w:val="000617F9"/>
    <w:rsid w:val="00062E8C"/>
    <w:rsid w:val="00066554"/>
    <w:rsid w:val="00067808"/>
    <w:rsid w:val="00070140"/>
    <w:rsid w:val="00071FB9"/>
    <w:rsid w:val="000722A0"/>
    <w:rsid w:val="00072A4E"/>
    <w:rsid w:val="00072FE2"/>
    <w:rsid w:val="00075216"/>
    <w:rsid w:val="00075258"/>
    <w:rsid w:val="00075DF8"/>
    <w:rsid w:val="0007695E"/>
    <w:rsid w:val="000818A7"/>
    <w:rsid w:val="00082C3B"/>
    <w:rsid w:val="0008389D"/>
    <w:rsid w:val="000845C0"/>
    <w:rsid w:val="0008539A"/>
    <w:rsid w:val="00086761"/>
    <w:rsid w:val="00086B0B"/>
    <w:rsid w:val="00086C6A"/>
    <w:rsid w:val="0009013E"/>
    <w:rsid w:val="0009229B"/>
    <w:rsid w:val="0009237D"/>
    <w:rsid w:val="00092F7C"/>
    <w:rsid w:val="000948C4"/>
    <w:rsid w:val="00094D7D"/>
    <w:rsid w:val="000952D9"/>
    <w:rsid w:val="00095977"/>
    <w:rsid w:val="00095B13"/>
    <w:rsid w:val="0009698F"/>
    <w:rsid w:val="00097B90"/>
    <w:rsid w:val="000A0314"/>
    <w:rsid w:val="000A16B6"/>
    <w:rsid w:val="000A1D90"/>
    <w:rsid w:val="000A23F3"/>
    <w:rsid w:val="000A2B80"/>
    <w:rsid w:val="000A2FE2"/>
    <w:rsid w:val="000A3CAF"/>
    <w:rsid w:val="000A6AE5"/>
    <w:rsid w:val="000A7486"/>
    <w:rsid w:val="000B353C"/>
    <w:rsid w:val="000B4C6F"/>
    <w:rsid w:val="000B57D2"/>
    <w:rsid w:val="000B6830"/>
    <w:rsid w:val="000B6FF6"/>
    <w:rsid w:val="000C17A0"/>
    <w:rsid w:val="000C1D12"/>
    <w:rsid w:val="000C21BE"/>
    <w:rsid w:val="000C28DB"/>
    <w:rsid w:val="000C2D26"/>
    <w:rsid w:val="000C35B1"/>
    <w:rsid w:val="000C68C9"/>
    <w:rsid w:val="000C6FB1"/>
    <w:rsid w:val="000D1524"/>
    <w:rsid w:val="000D19B9"/>
    <w:rsid w:val="000D21E1"/>
    <w:rsid w:val="000D2AE3"/>
    <w:rsid w:val="000D3EB8"/>
    <w:rsid w:val="000D4C9A"/>
    <w:rsid w:val="000D5106"/>
    <w:rsid w:val="000D5C95"/>
    <w:rsid w:val="000D7B52"/>
    <w:rsid w:val="000E16A4"/>
    <w:rsid w:val="000E1CD5"/>
    <w:rsid w:val="000E4922"/>
    <w:rsid w:val="000E594E"/>
    <w:rsid w:val="000E7340"/>
    <w:rsid w:val="000F034E"/>
    <w:rsid w:val="000F18E3"/>
    <w:rsid w:val="000F366A"/>
    <w:rsid w:val="000F414D"/>
    <w:rsid w:val="000F64AB"/>
    <w:rsid w:val="001039B9"/>
    <w:rsid w:val="00105705"/>
    <w:rsid w:val="00106344"/>
    <w:rsid w:val="0010665B"/>
    <w:rsid w:val="0011329A"/>
    <w:rsid w:val="00113C20"/>
    <w:rsid w:val="00117EAE"/>
    <w:rsid w:val="0012189B"/>
    <w:rsid w:val="00121C89"/>
    <w:rsid w:val="00122064"/>
    <w:rsid w:val="00122138"/>
    <w:rsid w:val="001224B1"/>
    <w:rsid w:val="00122531"/>
    <w:rsid w:val="00126D28"/>
    <w:rsid w:val="00132A22"/>
    <w:rsid w:val="00132CDF"/>
    <w:rsid w:val="00132FED"/>
    <w:rsid w:val="00133223"/>
    <w:rsid w:val="00136EC4"/>
    <w:rsid w:val="00140984"/>
    <w:rsid w:val="0014106B"/>
    <w:rsid w:val="00141812"/>
    <w:rsid w:val="001427BD"/>
    <w:rsid w:val="00144DB6"/>
    <w:rsid w:val="001455B7"/>
    <w:rsid w:val="00151951"/>
    <w:rsid w:val="001538FA"/>
    <w:rsid w:val="001547E7"/>
    <w:rsid w:val="00154949"/>
    <w:rsid w:val="001551D9"/>
    <w:rsid w:val="0015554F"/>
    <w:rsid w:val="00157155"/>
    <w:rsid w:val="0016027C"/>
    <w:rsid w:val="00160FE2"/>
    <w:rsid w:val="00163480"/>
    <w:rsid w:val="00164CA0"/>
    <w:rsid w:val="00165BF0"/>
    <w:rsid w:val="00167155"/>
    <w:rsid w:val="001675A6"/>
    <w:rsid w:val="001675D8"/>
    <w:rsid w:val="00167FB7"/>
    <w:rsid w:val="00170D50"/>
    <w:rsid w:val="00171E29"/>
    <w:rsid w:val="00173934"/>
    <w:rsid w:val="00175DC7"/>
    <w:rsid w:val="00176DB0"/>
    <w:rsid w:val="001770F9"/>
    <w:rsid w:val="00180008"/>
    <w:rsid w:val="00181769"/>
    <w:rsid w:val="00181B58"/>
    <w:rsid w:val="001824CE"/>
    <w:rsid w:val="001905DA"/>
    <w:rsid w:val="00190DB3"/>
    <w:rsid w:val="00193B19"/>
    <w:rsid w:val="00196950"/>
    <w:rsid w:val="00197D15"/>
    <w:rsid w:val="001A1575"/>
    <w:rsid w:val="001A356E"/>
    <w:rsid w:val="001A3ED0"/>
    <w:rsid w:val="001A57E6"/>
    <w:rsid w:val="001A7E1A"/>
    <w:rsid w:val="001B3AE6"/>
    <w:rsid w:val="001B3E95"/>
    <w:rsid w:val="001B5D96"/>
    <w:rsid w:val="001B600B"/>
    <w:rsid w:val="001C0AA3"/>
    <w:rsid w:val="001C3883"/>
    <w:rsid w:val="001C3C50"/>
    <w:rsid w:val="001C685E"/>
    <w:rsid w:val="001C7445"/>
    <w:rsid w:val="001D0444"/>
    <w:rsid w:val="001D0FB9"/>
    <w:rsid w:val="001D26E3"/>
    <w:rsid w:val="001D2743"/>
    <w:rsid w:val="001D2F6B"/>
    <w:rsid w:val="001D428A"/>
    <w:rsid w:val="001D4E45"/>
    <w:rsid w:val="001D6877"/>
    <w:rsid w:val="001D6F92"/>
    <w:rsid w:val="001D7F3D"/>
    <w:rsid w:val="001E3E66"/>
    <w:rsid w:val="001F1953"/>
    <w:rsid w:val="001F1CE1"/>
    <w:rsid w:val="001F2E0B"/>
    <w:rsid w:val="001F4437"/>
    <w:rsid w:val="002044F6"/>
    <w:rsid w:val="00207D72"/>
    <w:rsid w:val="00207D9E"/>
    <w:rsid w:val="0021120B"/>
    <w:rsid w:val="002133B8"/>
    <w:rsid w:val="00214AE9"/>
    <w:rsid w:val="00221AA1"/>
    <w:rsid w:val="00222237"/>
    <w:rsid w:val="00224589"/>
    <w:rsid w:val="00224B32"/>
    <w:rsid w:val="00224BDF"/>
    <w:rsid w:val="00224DC2"/>
    <w:rsid w:val="00226A02"/>
    <w:rsid w:val="00227511"/>
    <w:rsid w:val="0023056D"/>
    <w:rsid w:val="00232783"/>
    <w:rsid w:val="0023323B"/>
    <w:rsid w:val="00233E66"/>
    <w:rsid w:val="00234A32"/>
    <w:rsid w:val="00237066"/>
    <w:rsid w:val="0024391B"/>
    <w:rsid w:val="002446A2"/>
    <w:rsid w:val="00244DCE"/>
    <w:rsid w:val="002452F6"/>
    <w:rsid w:val="002460CE"/>
    <w:rsid w:val="00247530"/>
    <w:rsid w:val="00247CD9"/>
    <w:rsid w:val="00247E4D"/>
    <w:rsid w:val="00250E36"/>
    <w:rsid w:val="00251287"/>
    <w:rsid w:val="00251BF3"/>
    <w:rsid w:val="0026222D"/>
    <w:rsid w:val="00262803"/>
    <w:rsid w:val="0026346A"/>
    <w:rsid w:val="00263C8A"/>
    <w:rsid w:val="00265DFB"/>
    <w:rsid w:val="00267155"/>
    <w:rsid w:val="00267361"/>
    <w:rsid w:val="002676EE"/>
    <w:rsid w:val="002720BB"/>
    <w:rsid w:val="002729CF"/>
    <w:rsid w:val="00275058"/>
    <w:rsid w:val="00276E84"/>
    <w:rsid w:val="00280523"/>
    <w:rsid w:val="00280B5D"/>
    <w:rsid w:val="0028174B"/>
    <w:rsid w:val="00284C46"/>
    <w:rsid w:val="00285B5B"/>
    <w:rsid w:val="00286763"/>
    <w:rsid w:val="002902C4"/>
    <w:rsid w:val="00293425"/>
    <w:rsid w:val="00294A6E"/>
    <w:rsid w:val="00296C19"/>
    <w:rsid w:val="00296CF9"/>
    <w:rsid w:val="002974C5"/>
    <w:rsid w:val="00297565"/>
    <w:rsid w:val="002A4DC2"/>
    <w:rsid w:val="002A5319"/>
    <w:rsid w:val="002A73C5"/>
    <w:rsid w:val="002B00D0"/>
    <w:rsid w:val="002B1FC1"/>
    <w:rsid w:val="002B2563"/>
    <w:rsid w:val="002B37E3"/>
    <w:rsid w:val="002B5AD5"/>
    <w:rsid w:val="002B5D18"/>
    <w:rsid w:val="002C0C86"/>
    <w:rsid w:val="002C48C0"/>
    <w:rsid w:val="002C5394"/>
    <w:rsid w:val="002C64D1"/>
    <w:rsid w:val="002C78D7"/>
    <w:rsid w:val="002D11C8"/>
    <w:rsid w:val="002D5968"/>
    <w:rsid w:val="002D6BB9"/>
    <w:rsid w:val="002E1F2C"/>
    <w:rsid w:val="002E24DA"/>
    <w:rsid w:val="002E25BD"/>
    <w:rsid w:val="002E2FE7"/>
    <w:rsid w:val="002E355E"/>
    <w:rsid w:val="002E3F8E"/>
    <w:rsid w:val="002E57EF"/>
    <w:rsid w:val="002E595C"/>
    <w:rsid w:val="002E5D66"/>
    <w:rsid w:val="002F441C"/>
    <w:rsid w:val="002F5026"/>
    <w:rsid w:val="00301872"/>
    <w:rsid w:val="00302E4E"/>
    <w:rsid w:val="00303039"/>
    <w:rsid w:val="0030579B"/>
    <w:rsid w:val="00305DF3"/>
    <w:rsid w:val="003061D4"/>
    <w:rsid w:val="003104BB"/>
    <w:rsid w:val="00311366"/>
    <w:rsid w:val="00311DDD"/>
    <w:rsid w:val="00313602"/>
    <w:rsid w:val="00313A25"/>
    <w:rsid w:val="00313D57"/>
    <w:rsid w:val="0031435A"/>
    <w:rsid w:val="00314460"/>
    <w:rsid w:val="003149FB"/>
    <w:rsid w:val="003204F0"/>
    <w:rsid w:val="003206A1"/>
    <w:rsid w:val="003206E5"/>
    <w:rsid w:val="0032133A"/>
    <w:rsid w:val="0032387F"/>
    <w:rsid w:val="0032541E"/>
    <w:rsid w:val="003265CD"/>
    <w:rsid w:val="00327E5C"/>
    <w:rsid w:val="00330371"/>
    <w:rsid w:val="003359EC"/>
    <w:rsid w:val="00336D34"/>
    <w:rsid w:val="003401E2"/>
    <w:rsid w:val="00340786"/>
    <w:rsid w:val="00341240"/>
    <w:rsid w:val="00343556"/>
    <w:rsid w:val="00343734"/>
    <w:rsid w:val="00344028"/>
    <w:rsid w:val="00344193"/>
    <w:rsid w:val="00347EEA"/>
    <w:rsid w:val="00350899"/>
    <w:rsid w:val="003532F6"/>
    <w:rsid w:val="003541F0"/>
    <w:rsid w:val="00354706"/>
    <w:rsid w:val="00354BC9"/>
    <w:rsid w:val="00355A44"/>
    <w:rsid w:val="00356B0D"/>
    <w:rsid w:val="00357382"/>
    <w:rsid w:val="003576C4"/>
    <w:rsid w:val="003578ED"/>
    <w:rsid w:val="00360194"/>
    <w:rsid w:val="00360797"/>
    <w:rsid w:val="00365534"/>
    <w:rsid w:val="00365C37"/>
    <w:rsid w:val="003701C1"/>
    <w:rsid w:val="00370960"/>
    <w:rsid w:val="00373A53"/>
    <w:rsid w:val="00376421"/>
    <w:rsid w:val="003778DB"/>
    <w:rsid w:val="003811F5"/>
    <w:rsid w:val="003827DE"/>
    <w:rsid w:val="00384BBD"/>
    <w:rsid w:val="0038570D"/>
    <w:rsid w:val="0038717E"/>
    <w:rsid w:val="003930F5"/>
    <w:rsid w:val="00393C36"/>
    <w:rsid w:val="0039556F"/>
    <w:rsid w:val="00395802"/>
    <w:rsid w:val="003962AF"/>
    <w:rsid w:val="003A0ECF"/>
    <w:rsid w:val="003A1A09"/>
    <w:rsid w:val="003A4735"/>
    <w:rsid w:val="003B135E"/>
    <w:rsid w:val="003B1D2E"/>
    <w:rsid w:val="003B22AF"/>
    <w:rsid w:val="003B3337"/>
    <w:rsid w:val="003B4723"/>
    <w:rsid w:val="003B4966"/>
    <w:rsid w:val="003B497C"/>
    <w:rsid w:val="003B5478"/>
    <w:rsid w:val="003B5B2C"/>
    <w:rsid w:val="003C0595"/>
    <w:rsid w:val="003C185E"/>
    <w:rsid w:val="003C61D3"/>
    <w:rsid w:val="003C70D5"/>
    <w:rsid w:val="003D0A5E"/>
    <w:rsid w:val="003D4CA1"/>
    <w:rsid w:val="003E2321"/>
    <w:rsid w:val="003E446D"/>
    <w:rsid w:val="003E485E"/>
    <w:rsid w:val="003E4EAA"/>
    <w:rsid w:val="003E78B8"/>
    <w:rsid w:val="003F1682"/>
    <w:rsid w:val="003F36AA"/>
    <w:rsid w:val="003F3E5C"/>
    <w:rsid w:val="003F5669"/>
    <w:rsid w:val="003F5878"/>
    <w:rsid w:val="003F6948"/>
    <w:rsid w:val="003F77A9"/>
    <w:rsid w:val="003F79AF"/>
    <w:rsid w:val="00401CA5"/>
    <w:rsid w:val="004028C0"/>
    <w:rsid w:val="0040513F"/>
    <w:rsid w:val="00405913"/>
    <w:rsid w:val="004059AC"/>
    <w:rsid w:val="00407B14"/>
    <w:rsid w:val="004100EA"/>
    <w:rsid w:val="004127B8"/>
    <w:rsid w:val="0041319F"/>
    <w:rsid w:val="0041373D"/>
    <w:rsid w:val="00414847"/>
    <w:rsid w:val="004159E8"/>
    <w:rsid w:val="00417177"/>
    <w:rsid w:val="00422370"/>
    <w:rsid w:val="004239D0"/>
    <w:rsid w:val="00423B15"/>
    <w:rsid w:val="00424FD7"/>
    <w:rsid w:val="00425E1C"/>
    <w:rsid w:val="004308BF"/>
    <w:rsid w:val="00430ADF"/>
    <w:rsid w:val="004313BB"/>
    <w:rsid w:val="00433A39"/>
    <w:rsid w:val="00434829"/>
    <w:rsid w:val="00434ED6"/>
    <w:rsid w:val="00440D4B"/>
    <w:rsid w:val="0044279D"/>
    <w:rsid w:val="004430BA"/>
    <w:rsid w:val="00443424"/>
    <w:rsid w:val="00443CE8"/>
    <w:rsid w:val="004446EF"/>
    <w:rsid w:val="0044563B"/>
    <w:rsid w:val="00446EBC"/>
    <w:rsid w:val="00450B16"/>
    <w:rsid w:val="00453EB0"/>
    <w:rsid w:val="00457503"/>
    <w:rsid w:val="00457714"/>
    <w:rsid w:val="0046022E"/>
    <w:rsid w:val="00460272"/>
    <w:rsid w:val="0046155F"/>
    <w:rsid w:val="00464A61"/>
    <w:rsid w:val="00465CCE"/>
    <w:rsid w:val="00465E2E"/>
    <w:rsid w:val="00465E7E"/>
    <w:rsid w:val="00466074"/>
    <w:rsid w:val="00470BFA"/>
    <w:rsid w:val="0047268A"/>
    <w:rsid w:val="00473B0E"/>
    <w:rsid w:val="0048101E"/>
    <w:rsid w:val="0048265A"/>
    <w:rsid w:val="00482B47"/>
    <w:rsid w:val="004832A9"/>
    <w:rsid w:val="00483BB6"/>
    <w:rsid w:val="0048508E"/>
    <w:rsid w:val="00485B20"/>
    <w:rsid w:val="00486C7F"/>
    <w:rsid w:val="0049082D"/>
    <w:rsid w:val="00493BF9"/>
    <w:rsid w:val="0049752D"/>
    <w:rsid w:val="004A10F6"/>
    <w:rsid w:val="004A2B5D"/>
    <w:rsid w:val="004A3D0B"/>
    <w:rsid w:val="004A488C"/>
    <w:rsid w:val="004A773C"/>
    <w:rsid w:val="004B07E6"/>
    <w:rsid w:val="004B31CA"/>
    <w:rsid w:val="004B4D21"/>
    <w:rsid w:val="004B5199"/>
    <w:rsid w:val="004B5A9D"/>
    <w:rsid w:val="004B6A10"/>
    <w:rsid w:val="004B777A"/>
    <w:rsid w:val="004C019D"/>
    <w:rsid w:val="004C1807"/>
    <w:rsid w:val="004C363D"/>
    <w:rsid w:val="004C41D8"/>
    <w:rsid w:val="004C6195"/>
    <w:rsid w:val="004C7302"/>
    <w:rsid w:val="004C79B1"/>
    <w:rsid w:val="004D3256"/>
    <w:rsid w:val="004D3FDD"/>
    <w:rsid w:val="004D5F65"/>
    <w:rsid w:val="004D62E6"/>
    <w:rsid w:val="004D7291"/>
    <w:rsid w:val="004E07B6"/>
    <w:rsid w:val="004E0AFC"/>
    <w:rsid w:val="004E2572"/>
    <w:rsid w:val="004E7E70"/>
    <w:rsid w:val="004F274A"/>
    <w:rsid w:val="004F3091"/>
    <w:rsid w:val="004F4DFB"/>
    <w:rsid w:val="004F5C09"/>
    <w:rsid w:val="00501329"/>
    <w:rsid w:val="00502CA2"/>
    <w:rsid w:val="00502F70"/>
    <w:rsid w:val="005032DB"/>
    <w:rsid w:val="00511E70"/>
    <w:rsid w:val="00512A30"/>
    <w:rsid w:val="005133B6"/>
    <w:rsid w:val="0051618B"/>
    <w:rsid w:val="00517236"/>
    <w:rsid w:val="0051725F"/>
    <w:rsid w:val="005200AD"/>
    <w:rsid w:val="00520E91"/>
    <w:rsid w:val="00521CA0"/>
    <w:rsid w:val="00522AA7"/>
    <w:rsid w:val="00522F8F"/>
    <w:rsid w:val="00523681"/>
    <w:rsid w:val="005240E5"/>
    <w:rsid w:val="00525A4C"/>
    <w:rsid w:val="0052608D"/>
    <w:rsid w:val="00526121"/>
    <w:rsid w:val="00530D93"/>
    <w:rsid w:val="0053103E"/>
    <w:rsid w:val="00532455"/>
    <w:rsid w:val="0053415C"/>
    <w:rsid w:val="00534F2D"/>
    <w:rsid w:val="005351FE"/>
    <w:rsid w:val="005357D7"/>
    <w:rsid w:val="0053799A"/>
    <w:rsid w:val="00544B18"/>
    <w:rsid w:val="00547395"/>
    <w:rsid w:val="005476DD"/>
    <w:rsid w:val="00547DAB"/>
    <w:rsid w:val="005512C4"/>
    <w:rsid w:val="0055135D"/>
    <w:rsid w:val="0055629C"/>
    <w:rsid w:val="00560C8B"/>
    <w:rsid w:val="005610C7"/>
    <w:rsid w:val="00562AE8"/>
    <w:rsid w:val="00562D69"/>
    <w:rsid w:val="00563D3A"/>
    <w:rsid w:val="00567327"/>
    <w:rsid w:val="00567958"/>
    <w:rsid w:val="00571EA1"/>
    <w:rsid w:val="00572008"/>
    <w:rsid w:val="00573A91"/>
    <w:rsid w:val="00574216"/>
    <w:rsid w:val="0057451A"/>
    <w:rsid w:val="00581F64"/>
    <w:rsid w:val="00583E57"/>
    <w:rsid w:val="00584F0F"/>
    <w:rsid w:val="005858A3"/>
    <w:rsid w:val="0058673F"/>
    <w:rsid w:val="00586B27"/>
    <w:rsid w:val="005878A2"/>
    <w:rsid w:val="00590237"/>
    <w:rsid w:val="0059184A"/>
    <w:rsid w:val="00596110"/>
    <w:rsid w:val="0059638B"/>
    <w:rsid w:val="00596E63"/>
    <w:rsid w:val="00597116"/>
    <w:rsid w:val="005A4985"/>
    <w:rsid w:val="005A72B6"/>
    <w:rsid w:val="005A7AB3"/>
    <w:rsid w:val="005B3094"/>
    <w:rsid w:val="005B3A4E"/>
    <w:rsid w:val="005B408F"/>
    <w:rsid w:val="005B4792"/>
    <w:rsid w:val="005B5EA9"/>
    <w:rsid w:val="005B65D6"/>
    <w:rsid w:val="005C0B71"/>
    <w:rsid w:val="005C0CCB"/>
    <w:rsid w:val="005C1679"/>
    <w:rsid w:val="005C4ED9"/>
    <w:rsid w:val="005C6236"/>
    <w:rsid w:val="005C665B"/>
    <w:rsid w:val="005D4128"/>
    <w:rsid w:val="005D719B"/>
    <w:rsid w:val="005D7F42"/>
    <w:rsid w:val="005E02FA"/>
    <w:rsid w:val="005E05BB"/>
    <w:rsid w:val="005E2C12"/>
    <w:rsid w:val="005E44DA"/>
    <w:rsid w:val="005E546D"/>
    <w:rsid w:val="005E70F8"/>
    <w:rsid w:val="005E76A5"/>
    <w:rsid w:val="005F1261"/>
    <w:rsid w:val="005F137D"/>
    <w:rsid w:val="005F675D"/>
    <w:rsid w:val="005F67CA"/>
    <w:rsid w:val="005F6E9C"/>
    <w:rsid w:val="005F751F"/>
    <w:rsid w:val="005F79F7"/>
    <w:rsid w:val="006010D4"/>
    <w:rsid w:val="006013F6"/>
    <w:rsid w:val="00601D8A"/>
    <w:rsid w:val="00603C6A"/>
    <w:rsid w:val="00605141"/>
    <w:rsid w:val="006113E1"/>
    <w:rsid w:val="00612330"/>
    <w:rsid w:val="0061584F"/>
    <w:rsid w:val="00622610"/>
    <w:rsid w:val="00627A3E"/>
    <w:rsid w:val="00630546"/>
    <w:rsid w:val="0063223B"/>
    <w:rsid w:val="006348FB"/>
    <w:rsid w:val="006352E8"/>
    <w:rsid w:val="00635C1A"/>
    <w:rsid w:val="006369DE"/>
    <w:rsid w:val="00636A31"/>
    <w:rsid w:val="0063740A"/>
    <w:rsid w:val="006422FA"/>
    <w:rsid w:val="00642A62"/>
    <w:rsid w:val="00645076"/>
    <w:rsid w:val="00646DAE"/>
    <w:rsid w:val="00647B47"/>
    <w:rsid w:val="006541D6"/>
    <w:rsid w:val="0066046A"/>
    <w:rsid w:val="00665719"/>
    <w:rsid w:val="00666431"/>
    <w:rsid w:val="00666CE7"/>
    <w:rsid w:val="00667C89"/>
    <w:rsid w:val="00667CDF"/>
    <w:rsid w:val="00671E43"/>
    <w:rsid w:val="006747B3"/>
    <w:rsid w:val="00674C5A"/>
    <w:rsid w:val="00682622"/>
    <w:rsid w:val="00685923"/>
    <w:rsid w:val="00685D70"/>
    <w:rsid w:val="00686EDC"/>
    <w:rsid w:val="0068746C"/>
    <w:rsid w:val="00696DAA"/>
    <w:rsid w:val="00696E70"/>
    <w:rsid w:val="0069784B"/>
    <w:rsid w:val="006A0292"/>
    <w:rsid w:val="006A2DDA"/>
    <w:rsid w:val="006A5EFD"/>
    <w:rsid w:val="006A6782"/>
    <w:rsid w:val="006B1CE2"/>
    <w:rsid w:val="006B22F6"/>
    <w:rsid w:val="006B4F8E"/>
    <w:rsid w:val="006B7F52"/>
    <w:rsid w:val="006C015B"/>
    <w:rsid w:val="006C0EB2"/>
    <w:rsid w:val="006C13DD"/>
    <w:rsid w:val="006C2F86"/>
    <w:rsid w:val="006C3398"/>
    <w:rsid w:val="006C4006"/>
    <w:rsid w:val="006C6213"/>
    <w:rsid w:val="006C7592"/>
    <w:rsid w:val="006C7805"/>
    <w:rsid w:val="006D24F4"/>
    <w:rsid w:val="006D2819"/>
    <w:rsid w:val="006D3190"/>
    <w:rsid w:val="006D343D"/>
    <w:rsid w:val="006D45F3"/>
    <w:rsid w:val="006D7095"/>
    <w:rsid w:val="006E345F"/>
    <w:rsid w:val="006E42F5"/>
    <w:rsid w:val="006E5016"/>
    <w:rsid w:val="006E68E5"/>
    <w:rsid w:val="006E6986"/>
    <w:rsid w:val="006E73C0"/>
    <w:rsid w:val="006E787B"/>
    <w:rsid w:val="006E7951"/>
    <w:rsid w:val="006F1250"/>
    <w:rsid w:val="006F209B"/>
    <w:rsid w:val="006F25F1"/>
    <w:rsid w:val="006F5C85"/>
    <w:rsid w:val="00701B1E"/>
    <w:rsid w:val="00703CAB"/>
    <w:rsid w:val="007116DA"/>
    <w:rsid w:val="0071405D"/>
    <w:rsid w:val="0071698F"/>
    <w:rsid w:val="0072142D"/>
    <w:rsid w:val="00721976"/>
    <w:rsid w:val="00725C9B"/>
    <w:rsid w:val="00726A6C"/>
    <w:rsid w:val="007306E1"/>
    <w:rsid w:val="007339E4"/>
    <w:rsid w:val="00733A3A"/>
    <w:rsid w:val="007340D6"/>
    <w:rsid w:val="007346A7"/>
    <w:rsid w:val="007376A3"/>
    <w:rsid w:val="0074167E"/>
    <w:rsid w:val="007422E1"/>
    <w:rsid w:val="00744F61"/>
    <w:rsid w:val="00744FB9"/>
    <w:rsid w:val="0074537D"/>
    <w:rsid w:val="00746202"/>
    <w:rsid w:val="00746D6F"/>
    <w:rsid w:val="007508A6"/>
    <w:rsid w:val="00751C26"/>
    <w:rsid w:val="00752F8B"/>
    <w:rsid w:val="0075428F"/>
    <w:rsid w:val="007545C9"/>
    <w:rsid w:val="00754D3E"/>
    <w:rsid w:val="00756A3F"/>
    <w:rsid w:val="0076408D"/>
    <w:rsid w:val="007652A4"/>
    <w:rsid w:val="00767395"/>
    <w:rsid w:val="0077169B"/>
    <w:rsid w:val="0077262A"/>
    <w:rsid w:val="0077262F"/>
    <w:rsid w:val="007727DD"/>
    <w:rsid w:val="00773854"/>
    <w:rsid w:val="00773A4D"/>
    <w:rsid w:val="00775DBF"/>
    <w:rsid w:val="007834D4"/>
    <w:rsid w:val="00783B9D"/>
    <w:rsid w:val="00787ADC"/>
    <w:rsid w:val="0079037D"/>
    <w:rsid w:val="0079045B"/>
    <w:rsid w:val="00791FB0"/>
    <w:rsid w:val="007924E8"/>
    <w:rsid w:val="007939B8"/>
    <w:rsid w:val="00794A5C"/>
    <w:rsid w:val="00794BF0"/>
    <w:rsid w:val="00795042"/>
    <w:rsid w:val="00796188"/>
    <w:rsid w:val="00797F5E"/>
    <w:rsid w:val="007A0F3A"/>
    <w:rsid w:val="007A11C4"/>
    <w:rsid w:val="007A1F9B"/>
    <w:rsid w:val="007A27E7"/>
    <w:rsid w:val="007A4077"/>
    <w:rsid w:val="007A6FD6"/>
    <w:rsid w:val="007A7CD6"/>
    <w:rsid w:val="007B2174"/>
    <w:rsid w:val="007B2850"/>
    <w:rsid w:val="007B4B12"/>
    <w:rsid w:val="007B5F43"/>
    <w:rsid w:val="007C48B6"/>
    <w:rsid w:val="007C5546"/>
    <w:rsid w:val="007C5640"/>
    <w:rsid w:val="007C6973"/>
    <w:rsid w:val="007C79F0"/>
    <w:rsid w:val="007D0AA9"/>
    <w:rsid w:val="007D1088"/>
    <w:rsid w:val="007D2C03"/>
    <w:rsid w:val="007D47A3"/>
    <w:rsid w:val="007D4877"/>
    <w:rsid w:val="007D4C35"/>
    <w:rsid w:val="007D4EF2"/>
    <w:rsid w:val="007D7482"/>
    <w:rsid w:val="007E197C"/>
    <w:rsid w:val="007E26E3"/>
    <w:rsid w:val="007E5243"/>
    <w:rsid w:val="007E7381"/>
    <w:rsid w:val="007F4835"/>
    <w:rsid w:val="007F4DCD"/>
    <w:rsid w:val="00801432"/>
    <w:rsid w:val="0080298F"/>
    <w:rsid w:val="008049B5"/>
    <w:rsid w:val="00804CF7"/>
    <w:rsid w:val="008056FF"/>
    <w:rsid w:val="00806C4C"/>
    <w:rsid w:val="008070E2"/>
    <w:rsid w:val="0081320A"/>
    <w:rsid w:val="0081387A"/>
    <w:rsid w:val="008148B3"/>
    <w:rsid w:val="008151A9"/>
    <w:rsid w:val="0081533A"/>
    <w:rsid w:val="008169D0"/>
    <w:rsid w:val="008206AB"/>
    <w:rsid w:val="00820F72"/>
    <w:rsid w:val="00823534"/>
    <w:rsid w:val="008245A7"/>
    <w:rsid w:val="00824A7E"/>
    <w:rsid w:val="008250C3"/>
    <w:rsid w:val="008256E7"/>
    <w:rsid w:val="00827251"/>
    <w:rsid w:val="00834817"/>
    <w:rsid w:val="008360CF"/>
    <w:rsid w:val="00836553"/>
    <w:rsid w:val="00840740"/>
    <w:rsid w:val="008425EA"/>
    <w:rsid w:val="008443AD"/>
    <w:rsid w:val="00844D37"/>
    <w:rsid w:val="0084697B"/>
    <w:rsid w:val="008469CC"/>
    <w:rsid w:val="00846BF0"/>
    <w:rsid w:val="00850707"/>
    <w:rsid w:val="00852857"/>
    <w:rsid w:val="00852EA7"/>
    <w:rsid w:val="008530C0"/>
    <w:rsid w:val="00853268"/>
    <w:rsid w:val="00853448"/>
    <w:rsid w:val="00853E75"/>
    <w:rsid w:val="0085651D"/>
    <w:rsid w:val="0085721B"/>
    <w:rsid w:val="00863A85"/>
    <w:rsid w:val="00870365"/>
    <w:rsid w:val="00871E4F"/>
    <w:rsid w:val="00871F8A"/>
    <w:rsid w:val="00872823"/>
    <w:rsid w:val="008750AF"/>
    <w:rsid w:val="00875E03"/>
    <w:rsid w:val="008760AA"/>
    <w:rsid w:val="00876558"/>
    <w:rsid w:val="008767BD"/>
    <w:rsid w:val="00884BB1"/>
    <w:rsid w:val="00886E6B"/>
    <w:rsid w:val="00886E84"/>
    <w:rsid w:val="00890BF7"/>
    <w:rsid w:val="008930BB"/>
    <w:rsid w:val="008932B9"/>
    <w:rsid w:val="00894E2A"/>
    <w:rsid w:val="00895CCA"/>
    <w:rsid w:val="00897110"/>
    <w:rsid w:val="008A30BB"/>
    <w:rsid w:val="008A7723"/>
    <w:rsid w:val="008B2119"/>
    <w:rsid w:val="008B26F0"/>
    <w:rsid w:val="008B4329"/>
    <w:rsid w:val="008B730E"/>
    <w:rsid w:val="008B795A"/>
    <w:rsid w:val="008C1165"/>
    <w:rsid w:val="008C55CF"/>
    <w:rsid w:val="008D1C3C"/>
    <w:rsid w:val="008D1F86"/>
    <w:rsid w:val="008D3DA8"/>
    <w:rsid w:val="008D5B71"/>
    <w:rsid w:val="008D64C4"/>
    <w:rsid w:val="008D6A4B"/>
    <w:rsid w:val="008D7795"/>
    <w:rsid w:val="008E0DD6"/>
    <w:rsid w:val="008E16A1"/>
    <w:rsid w:val="008E27C0"/>
    <w:rsid w:val="008E30D6"/>
    <w:rsid w:val="008E455F"/>
    <w:rsid w:val="008E5575"/>
    <w:rsid w:val="008E72E2"/>
    <w:rsid w:val="008E7920"/>
    <w:rsid w:val="008F079A"/>
    <w:rsid w:val="008F08AC"/>
    <w:rsid w:val="008F6DAF"/>
    <w:rsid w:val="008F739B"/>
    <w:rsid w:val="008F7EE5"/>
    <w:rsid w:val="009025C3"/>
    <w:rsid w:val="00903BE4"/>
    <w:rsid w:val="0091007E"/>
    <w:rsid w:val="009104D3"/>
    <w:rsid w:val="00912433"/>
    <w:rsid w:val="0091296D"/>
    <w:rsid w:val="00915573"/>
    <w:rsid w:val="0091571F"/>
    <w:rsid w:val="00920FDF"/>
    <w:rsid w:val="009214F9"/>
    <w:rsid w:val="009230CC"/>
    <w:rsid w:val="009244E5"/>
    <w:rsid w:val="00925D63"/>
    <w:rsid w:val="009274A3"/>
    <w:rsid w:val="00930120"/>
    <w:rsid w:val="00930500"/>
    <w:rsid w:val="00932DAF"/>
    <w:rsid w:val="00934D56"/>
    <w:rsid w:val="00935A7B"/>
    <w:rsid w:val="0093647B"/>
    <w:rsid w:val="0094097A"/>
    <w:rsid w:val="009438DC"/>
    <w:rsid w:val="009451C0"/>
    <w:rsid w:val="00946071"/>
    <w:rsid w:val="00946B14"/>
    <w:rsid w:val="00947A3E"/>
    <w:rsid w:val="00950874"/>
    <w:rsid w:val="00952891"/>
    <w:rsid w:val="00954929"/>
    <w:rsid w:val="00956E0F"/>
    <w:rsid w:val="009570B0"/>
    <w:rsid w:val="009604B1"/>
    <w:rsid w:val="00960DAE"/>
    <w:rsid w:val="009624CD"/>
    <w:rsid w:val="00962FB7"/>
    <w:rsid w:val="0096739B"/>
    <w:rsid w:val="0097016C"/>
    <w:rsid w:val="009715C3"/>
    <w:rsid w:val="00971887"/>
    <w:rsid w:val="0097282C"/>
    <w:rsid w:val="00973FAC"/>
    <w:rsid w:val="00974433"/>
    <w:rsid w:val="00981A1F"/>
    <w:rsid w:val="00982413"/>
    <w:rsid w:val="00982855"/>
    <w:rsid w:val="009849AF"/>
    <w:rsid w:val="00984A2C"/>
    <w:rsid w:val="00984EA8"/>
    <w:rsid w:val="00987E2A"/>
    <w:rsid w:val="00987E81"/>
    <w:rsid w:val="00990325"/>
    <w:rsid w:val="00992445"/>
    <w:rsid w:val="00994E10"/>
    <w:rsid w:val="009955B2"/>
    <w:rsid w:val="0099637E"/>
    <w:rsid w:val="009A04B6"/>
    <w:rsid w:val="009A4CE1"/>
    <w:rsid w:val="009A7A05"/>
    <w:rsid w:val="009B0501"/>
    <w:rsid w:val="009B4A75"/>
    <w:rsid w:val="009B704C"/>
    <w:rsid w:val="009B774A"/>
    <w:rsid w:val="009C2241"/>
    <w:rsid w:val="009C257A"/>
    <w:rsid w:val="009C4DEB"/>
    <w:rsid w:val="009C60F2"/>
    <w:rsid w:val="009C6562"/>
    <w:rsid w:val="009C6BBB"/>
    <w:rsid w:val="009C747E"/>
    <w:rsid w:val="009D395C"/>
    <w:rsid w:val="009D5567"/>
    <w:rsid w:val="009D571F"/>
    <w:rsid w:val="009D603B"/>
    <w:rsid w:val="009D780D"/>
    <w:rsid w:val="009D7C99"/>
    <w:rsid w:val="009E13A6"/>
    <w:rsid w:val="009E1CE9"/>
    <w:rsid w:val="009E1F2F"/>
    <w:rsid w:val="009E2284"/>
    <w:rsid w:val="009E3114"/>
    <w:rsid w:val="009E481F"/>
    <w:rsid w:val="009E4845"/>
    <w:rsid w:val="009E5DF0"/>
    <w:rsid w:val="009E74CF"/>
    <w:rsid w:val="009F2BF5"/>
    <w:rsid w:val="009F3E3D"/>
    <w:rsid w:val="009F7F63"/>
    <w:rsid w:val="00A007CB"/>
    <w:rsid w:val="00A0141B"/>
    <w:rsid w:val="00A03E38"/>
    <w:rsid w:val="00A056D4"/>
    <w:rsid w:val="00A05C6B"/>
    <w:rsid w:val="00A14376"/>
    <w:rsid w:val="00A172F2"/>
    <w:rsid w:val="00A21AFE"/>
    <w:rsid w:val="00A21EBB"/>
    <w:rsid w:val="00A23A77"/>
    <w:rsid w:val="00A244A9"/>
    <w:rsid w:val="00A30305"/>
    <w:rsid w:val="00A324B4"/>
    <w:rsid w:val="00A36F28"/>
    <w:rsid w:val="00A4073E"/>
    <w:rsid w:val="00A41968"/>
    <w:rsid w:val="00A464CD"/>
    <w:rsid w:val="00A51770"/>
    <w:rsid w:val="00A51E7E"/>
    <w:rsid w:val="00A5364F"/>
    <w:rsid w:val="00A54D76"/>
    <w:rsid w:val="00A54FE8"/>
    <w:rsid w:val="00A55657"/>
    <w:rsid w:val="00A5711E"/>
    <w:rsid w:val="00A601D1"/>
    <w:rsid w:val="00A603D5"/>
    <w:rsid w:val="00A61987"/>
    <w:rsid w:val="00A61BBC"/>
    <w:rsid w:val="00A631CB"/>
    <w:rsid w:val="00A64748"/>
    <w:rsid w:val="00A66B23"/>
    <w:rsid w:val="00A7026D"/>
    <w:rsid w:val="00A70D24"/>
    <w:rsid w:val="00A7148D"/>
    <w:rsid w:val="00A720D3"/>
    <w:rsid w:val="00A73729"/>
    <w:rsid w:val="00A742A7"/>
    <w:rsid w:val="00A75F74"/>
    <w:rsid w:val="00A76F30"/>
    <w:rsid w:val="00A76F53"/>
    <w:rsid w:val="00A81D20"/>
    <w:rsid w:val="00A832B2"/>
    <w:rsid w:val="00A837CA"/>
    <w:rsid w:val="00A86084"/>
    <w:rsid w:val="00A91209"/>
    <w:rsid w:val="00A9299A"/>
    <w:rsid w:val="00A93656"/>
    <w:rsid w:val="00A9414E"/>
    <w:rsid w:val="00A96325"/>
    <w:rsid w:val="00A97818"/>
    <w:rsid w:val="00AA0562"/>
    <w:rsid w:val="00AA2343"/>
    <w:rsid w:val="00AA3057"/>
    <w:rsid w:val="00AA37EA"/>
    <w:rsid w:val="00AA4B66"/>
    <w:rsid w:val="00AA4E34"/>
    <w:rsid w:val="00AA58BA"/>
    <w:rsid w:val="00AA596A"/>
    <w:rsid w:val="00AA7784"/>
    <w:rsid w:val="00AB1308"/>
    <w:rsid w:val="00AB2A75"/>
    <w:rsid w:val="00AB54E5"/>
    <w:rsid w:val="00AB5FD4"/>
    <w:rsid w:val="00AB6239"/>
    <w:rsid w:val="00AB76DC"/>
    <w:rsid w:val="00AB7B57"/>
    <w:rsid w:val="00AB7DD9"/>
    <w:rsid w:val="00AB7E0D"/>
    <w:rsid w:val="00AC014F"/>
    <w:rsid w:val="00AC0972"/>
    <w:rsid w:val="00AC1960"/>
    <w:rsid w:val="00AC2263"/>
    <w:rsid w:val="00AC3859"/>
    <w:rsid w:val="00AC4A2A"/>
    <w:rsid w:val="00AC5675"/>
    <w:rsid w:val="00AC735E"/>
    <w:rsid w:val="00AC7665"/>
    <w:rsid w:val="00AD404D"/>
    <w:rsid w:val="00AD57A1"/>
    <w:rsid w:val="00AD57BA"/>
    <w:rsid w:val="00AD7BC8"/>
    <w:rsid w:val="00AE08EA"/>
    <w:rsid w:val="00AE0B2F"/>
    <w:rsid w:val="00AE1A50"/>
    <w:rsid w:val="00AE361E"/>
    <w:rsid w:val="00AE387E"/>
    <w:rsid w:val="00AE3B1B"/>
    <w:rsid w:val="00AE4376"/>
    <w:rsid w:val="00AE759E"/>
    <w:rsid w:val="00AF00B5"/>
    <w:rsid w:val="00AF146C"/>
    <w:rsid w:val="00AF3245"/>
    <w:rsid w:val="00AF4AC7"/>
    <w:rsid w:val="00AF76E7"/>
    <w:rsid w:val="00B00616"/>
    <w:rsid w:val="00B02031"/>
    <w:rsid w:val="00B04FB3"/>
    <w:rsid w:val="00B102AC"/>
    <w:rsid w:val="00B10513"/>
    <w:rsid w:val="00B11C27"/>
    <w:rsid w:val="00B12C52"/>
    <w:rsid w:val="00B148F8"/>
    <w:rsid w:val="00B1518C"/>
    <w:rsid w:val="00B16BD8"/>
    <w:rsid w:val="00B2058C"/>
    <w:rsid w:val="00B21293"/>
    <w:rsid w:val="00B223B9"/>
    <w:rsid w:val="00B22980"/>
    <w:rsid w:val="00B23DFC"/>
    <w:rsid w:val="00B24536"/>
    <w:rsid w:val="00B25D1B"/>
    <w:rsid w:val="00B25F5D"/>
    <w:rsid w:val="00B26581"/>
    <w:rsid w:val="00B27C89"/>
    <w:rsid w:val="00B27CD4"/>
    <w:rsid w:val="00B317F5"/>
    <w:rsid w:val="00B31D31"/>
    <w:rsid w:val="00B31E60"/>
    <w:rsid w:val="00B33908"/>
    <w:rsid w:val="00B36DE6"/>
    <w:rsid w:val="00B37397"/>
    <w:rsid w:val="00B375ED"/>
    <w:rsid w:val="00B40416"/>
    <w:rsid w:val="00B40874"/>
    <w:rsid w:val="00B41822"/>
    <w:rsid w:val="00B41BF6"/>
    <w:rsid w:val="00B42633"/>
    <w:rsid w:val="00B42D00"/>
    <w:rsid w:val="00B52706"/>
    <w:rsid w:val="00B5306D"/>
    <w:rsid w:val="00B55A43"/>
    <w:rsid w:val="00B561EF"/>
    <w:rsid w:val="00B56843"/>
    <w:rsid w:val="00B60126"/>
    <w:rsid w:val="00B6076E"/>
    <w:rsid w:val="00B62D9E"/>
    <w:rsid w:val="00B64BE2"/>
    <w:rsid w:val="00B64FEC"/>
    <w:rsid w:val="00B65499"/>
    <w:rsid w:val="00B65EC2"/>
    <w:rsid w:val="00B70033"/>
    <w:rsid w:val="00B707AC"/>
    <w:rsid w:val="00B708EF"/>
    <w:rsid w:val="00B73D77"/>
    <w:rsid w:val="00B75A2D"/>
    <w:rsid w:val="00B76254"/>
    <w:rsid w:val="00B77FAE"/>
    <w:rsid w:val="00B8063F"/>
    <w:rsid w:val="00B812B2"/>
    <w:rsid w:val="00B81528"/>
    <w:rsid w:val="00B81B3F"/>
    <w:rsid w:val="00B82B58"/>
    <w:rsid w:val="00B82EA8"/>
    <w:rsid w:val="00B83D4F"/>
    <w:rsid w:val="00B8777E"/>
    <w:rsid w:val="00B87C47"/>
    <w:rsid w:val="00B87D86"/>
    <w:rsid w:val="00B905FB"/>
    <w:rsid w:val="00B91CD6"/>
    <w:rsid w:val="00B924CB"/>
    <w:rsid w:val="00B96302"/>
    <w:rsid w:val="00B9639A"/>
    <w:rsid w:val="00B970BD"/>
    <w:rsid w:val="00BA075B"/>
    <w:rsid w:val="00BA40C5"/>
    <w:rsid w:val="00BA7887"/>
    <w:rsid w:val="00BB006F"/>
    <w:rsid w:val="00BB0248"/>
    <w:rsid w:val="00BB101C"/>
    <w:rsid w:val="00BB44A1"/>
    <w:rsid w:val="00BB792A"/>
    <w:rsid w:val="00BC0137"/>
    <w:rsid w:val="00BC33AB"/>
    <w:rsid w:val="00BC4F71"/>
    <w:rsid w:val="00BD1A98"/>
    <w:rsid w:val="00BD23F5"/>
    <w:rsid w:val="00BD38E5"/>
    <w:rsid w:val="00BD68B8"/>
    <w:rsid w:val="00BD717E"/>
    <w:rsid w:val="00BD730B"/>
    <w:rsid w:val="00BE1956"/>
    <w:rsid w:val="00BE2127"/>
    <w:rsid w:val="00BE2DFD"/>
    <w:rsid w:val="00BE5403"/>
    <w:rsid w:val="00BF0161"/>
    <w:rsid w:val="00BF0C48"/>
    <w:rsid w:val="00BF2C44"/>
    <w:rsid w:val="00BF2D63"/>
    <w:rsid w:val="00BF3530"/>
    <w:rsid w:val="00BF36E2"/>
    <w:rsid w:val="00BF45D7"/>
    <w:rsid w:val="00BF647A"/>
    <w:rsid w:val="00C00518"/>
    <w:rsid w:val="00C05A0D"/>
    <w:rsid w:val="00C06492"/>
    <w:rsid w:val="00C06B1F"/>
    <w:rsid w:val="00C07C6A"/>
    <w:rsid w:val="00C101AD"/>
    <w:rsid w:val="00C13F82"/>
    <w:rsid w:val="00C15A70"/>
    <w:rsid w:val="00C22BE1"/>
    <w:rsid w:val="00C238D3"/>
    <w:rsid w:val="00C25854"/>
    <w:rsid w:val="00C25AB1"/>
    <w:rsid w:val="00C25D58"/>
    <w:rsid w:val="00C322FA"/>
    <w:rsid w:val="00C34C15"/>
    <w:rsid w:val="00C401E1"/>
    <w:rsid w:val="00C41744"/>
    <w:rsid w:val="00C432FC"/>
    <w:rsid w:val="00C45A58"/>
    <w:rsid w:val="00C46773"/>
    <w:rsid w:val="00C47F8B"/>
    <w:rsid w:val="00C51AE3"/>
    <w:rsid w:val="00C526F6"/>
    <w:rsid w:val="00C539D5"/>
    <w:rsid w:val="00C53BCD"/>
    <w:rsid w:val="00C615FD"/>
    <w:rsid w:val="00C632C7"/>
    <w:rsid w:val="00C63622"/>
    <w:rsid w:val="00C6702C"/>
    <w:rsid w:val="00C716D8"/>
    <w:rsid w:val="00C71FC2"/>
    <w:rsid w:val="00C73DEE"/>
    <w:rsid w:val="00C74E11"/>
    <w:rsid w:val="00C7574C"/>
    <w:rsid w:val="00C82F51"/>
    <w:rsid w:val="00C833E2"/>
    <w:rsid w:val="00C83C53"/>
    <w:rsid w:val="00C85651"/>
    <w:rsid w:val="00C8581E"/>
    <w:rsid w:val="00C864A4"/>
    <w:rsid w:val="00C92D1F"/>
    <w:rsid w:val="00C94AB4"/>
    <w:rsid w:val="00C9536C"/>
    <w:rsid w:val="00C96962"/>
    <w:rsid w:val="00C96F6E"/>
    <w:rsid w:val="00C9741A"/>
    <w:rsid w:val="00CA0C84"/>
    <w:rsid w:val="00CA1F50"/>
    <w:rsid w:val="00CA2A45"/>
    <w:rsid w:val="00CA393A"/>
    <w:rsid w:val="00CA449C"/>
    <w:rsid w:val="00CA56DB"/>
    <w:rsid w:val="00CA582A"/>
    <w:rsid w:val="00CA7143"/>
    <w:rsid w:val="00CA7D78"/>
    <w:rsid w:val="00CB441E"/>
    <w:rsid w:val="00CB58D6"/>
    <w:rsid w:val="00CC2318"/>
    <w:rsid w:val="00CC26EA"/>
    <w:rsid w:val="00CC7AA3"/>
    <w:rsid w:val="00CC7EAB"/>
    <w:rsid w:val="00CD21E6"/>
    <w:rsid w:val="00CD2DE4"/>
    <w:rsid w:val="00CD67E7"/>
    <w:rsid w:val="00CD74A7"/>
    <w:rsid w:val="00CE1570"/>
    <w:rsid w:val="00CE412F"/>
    <w:rsid w:val="00CE4207"/>
    <w:rsid w:val="00CE431D"/>
    <w:rsid w:val="00CE5D63"/>
    <w:rsid w:val="00CE753A"/>
    <w:rsid w:val="00CF08B0"/>
    <w:rsid w:val="00CF19BA"/>
    <w:rsid w:val="00CF3409"/>
    <w:rsid w:val="00CF4A0F"/>
    <w:rsid w:val="00CF6490"/>
    <w:rsid w:val="00D00574"/>
    <w:rsid w:val="00D0059E"/>
    <w:rsid w:val="00D022D2"/>
    <w:rsid w:val="00D03C25"/>
    <w:rsid w:val="00D0501D"/>
    <w:rsid w:val="00D05263"/>
    <w:rsid w:val="00D05965"/>
    <w:rsid w:val="00D06114"/>
    <w:rsid w:val="00D078EC"/>
    <w:rsid w:val="00D07AB4"/>
    <w:rsid w:val="00D11A70"/>
    <w:rsid w:val="00D139C5"/>
    <w:rsid w:val="00D15D95"/>
    <w:rsid w:val="00D205BA"/>
    <w:rsid w:val="00D241C7"/>
    <w:rsid w:val="00D25C16"/>
    <w:rsid w:val="00D264A6"/>
    <w:rsid w:val="00D31E54"/>
    <w:rsid w:val="00D3257A"/>
    <w:rsid w:val="00D340F9"/>
    <w:rsid w:val="00D34C73"/>
    <w:rsid w:val="00D36666"/>
    <w:rsid w:val="00D36EE5"/>
    <w:rsid w:val="00D43244"/>
    <w:rsid w:val="00D44CEC"/>
    <w:rsid w:val="00D45500"/>
    <w:rsid w:val="00D50A2A"/>
    <w:rsid w:val="00D51A06"/>
    <w:rsid w:val="00D524F4"/>
    <w:rsid w:val="00D542C2"/>
    <w:rsid w:val="00D56165"/>
    <w:rsid w:val="00D6033B"/>
    <w:rsid w:val="00D60AE0"/>
    <w:rsid w:val="00D614DE"/>
    <w:rsid w:val="00D635D1"/>
    <w:rsid w:val="00D63D0F"/>
    <w:rsid w:val="00D714E8"/>
    <w:rsid w:val="00D71942"/>
    <w:rsid w:val="00D72D46"/>
    <w:rsid w:val="00D72EEE"/>
    <w:rsid w:val="00D74299"/>
    <w:rsid w:val="00D77A64"/>
    <w:rsid w:val="00D77AF4"/>
    <w:rsid w:val="00D803A9"/>
    <w:rsid w:val="00D81E71"/>
    <w:rsid w:val="00D84233"/>
    <w:rsid w:val="00D8479C"/>
    <w:rsid w:val="00D84EF7"/>
    <w:rsid w:val="00D859B9"/>
    <w:rsid w:val="00D86EF6"/>
    <w:rsid w:val="00D875D2"/>
    <w:rsid w:val="00D8774D"/>
    <w:rsid w:val="00D90C35"/>
    <w:rsid w:val="00D93099"/>
    <w:rsid w:val="00D9392B"/>
    <w:rsid w:val="00D93F1B"/>
    <w:rsid w:val="00DA155E"/>
    <w:rsid w:val="00DA20ED"/>
    <w:rsid w:val="00DA20FA"/>
    <w:rsid w:val="00DA31F3"/>
    <w:rsid w:val="00DA44B9"/>
    <w:rsid w:val="00DA7AC2"/>
    <w:rsid w:val="00DA7B3D"/>
    <w:rsid w:val="00DB0605"/>
    <w:rsid w:val="00DB2076"/>
    <w:rsid w:val="00DB2EA8"/>
    <w:rsid w:val="00DB4BDB"/>
    <w:rsid w:val="00DB645C"/>
    <w:rsid w:val="00DC0A95"/>
    <w:rsid w:val="00DC1C92"/>
    <w:rsid w:val="00DC2624"/>
    <w:rsid w:val="00DC76C6"/>
    <w:rsid w:val="00DC7A04"/>
    <w:rsid w:val="00DC7B8B"/>
    <w:rsid w:val="00DC7C92"/>
    <w:rsid w:val="00DD1FE0"/>
    <w:rsid w:val="00DD50F8"/>
    <w:rsid w:val="00DD6177"/>
    <w:rsid w:val="00DD6297"/>
    <w:rsid w:val="00DE0B1A"/>
    <w:rsid w:val="00DE1A6F"/>
    <w:rsid w:val="00DE4752"/>
    <w:rsid w:val="00DE67C0"/>
    <w:rsid w:val="00DE6B9A"/>
    <w:rsid w:val="00DE7882"/>
    <w:rsid w:val="00DF178D"/>
    <w:rsid w:val="00DF26C3"/>
    <w:rsid w:val="00DF4F49"/>
    <w:rsid w:val="00E01CDD"/>
    <w:rsid w:val="00E0210F"/>
    <w:rsid w:val="00E03A8D"/>
    <w:rsid w:val="00E04B45"/>
    <w:rsid w:val="00E06501"/>
    <w:rsid w:val="00E102B5"/>
    <w:rsid w:val="00E11349"/>
    <w:rsid w:val="00E13170"/>
    <w:rsid w:val="00E15BA0"/>
    <w:rsid w:val="00E16ED4"/>
    <w:rsid w:val="00E21DC4"/>
    <w:rsid w:val="00E24AE8"/>
    <w:rsid w:val="00E30432"/>
    <w:rsid w:val="00E310E6"/>
    <w:rsid w:val="00E3192C"/>
    <w:rsid w:val="00E31F60"/>
    <w:rsid w:val="00E3215B"/>
    <w:rsid w:val="00E330FD"/>
    <w:rsid w:val="00E35BA1"/>
    <w:rsid w:val="00E36075"/>
    <w:rsid w:val="00E37A90"/>
    <w:rsid w:val="00E37E84"/>
    <w:rsid w:val="00E4148D"/>
    <w:rsid w:val="00E44D94"/>
    <w:rsid w:val="00E4560A"/>
    <w:rsid w:val="00E50371"/>
    <w:rsid w:val="00E52612"/>
    <w:rsid w:val="00E537F5"/>
    <w:rsid w:val="00E5455D"/>
    <w:rsid w:val="00E54B9C"/>
    <w:rsid w:val="00E54D9F"/>
    <w:rsid w:val="00E5506D"/>
    <w:rsid w:val="00E57D35"/>
    <w:rsid w:val="00E6025E"/>
    <w:rsid w:val="00E61D68"/>
    <w:rsid w:val="00E655CF"/>
    <w:rsid w:val="00E65CC8"/>
    <w:rsid w:val="00E704A4"/>
    <w:rsid w:val="00E70C43"/>
    <w:rsid w:val="00E70FB2"/>
    <w:rsid w:val="00E70FCD"/>
    <w:rsid w:val="00E71944"/>
    <w:rsid w:val="00E720D0"/>
    <w:rsid w:val="00E72D77"/>
    <w:rsid w:val="00E7374B"/>
    <w:rsid w:val="00E74D37"/>
    <w:rsid w:val="00E773FD"/>
    <w:rsid w:val="00E84432"/>
    <w:rsid w:val="00E8446F"/>
    <w:rsid w:val="00E92354"/>
    <w:rsid w:val="00E9324C"/>
    <w:rsid w:val="00E940D2"/>
    <w:rsid w:val="00E94960"/>
    <w:rsid w:val="00E952CF"/>
    <w:rsid w:val="00E9532D"/>
    <w:rsid w:val="00E9536D"/>
    <w:rsid w:val="00E967AD"/>
    <w:rsid w:val="00E96859"/>
    <w:rsid w:val="00E9735D"/>
    <w:rsid w:val="00E97C2F"/>
    <w:rsid w:val="00EA0123"/>
    <w:rsid w:val="00EA0E5D"/>
    <w:rsid w:val="00EA6769"/>
    <w:rsid w:val="00EB0B83"/>
    <w:rsid w:val="00EB3CE2"/>
    <w:rsid w:val="00EB4292"/>
    <w:rsid w:val="00EB7FAC"/>
    <w:rsid w:val="00EC07E0"/>
    <w:rsid w:val="00EC17F0"/>
    <w:rsid w:val="00EC2A6D"/>
    <w:rsid w:val="00EC33FE"/>
    <w:rsid w:val="00EC4AD1"/>
    <w:rsid w:val="00EC4D04"/>
    <w:rsid w:val="00ED3763"/>
    <w:rsid w:val="00ED4BE8"/>
    <w:rsid w:val="00ED5144"/>
    <w:rsid w:val="00ED5BE7"/>
    <w:rsid w:val="00ED5E4D"/>
    <w:rsid w:val="00ED6167"/>
    <w:rsid w:val="00ED65AB"/>
    <w:rsid w:val="00ED6E04"/>
    <w:rsid w:val="00ED7969"/>
    <w:rsid w:val="00EE0BAF"/>
    <w:rsid w:val="00EE0DFB"/>
    <w:rsid w:val="00EE1513"/>
    <w:rsid w:val="00EE1E63"/>
    <w:rsid w:val="00EE516C"/>
    <w:rsid w:val="00EE52B2"/>
    <w:rsid w:val="00EE6C9E"/>
    <w:rsid w:val="00EE6E39"/>
    <w:rsid w:val="00EE736D"/>
    <w:rsid w:val="00EF2005"/>
    <w:rsid w:val="00EF2072"/>
    <w:rsid w:val="00EF2120"/>
    <w:rsid w:val="00EF2F47"/>
    <w:rsid w:val="00EF7470"/>
    <w:rsid w:val="00F00107"/>
    <w:rsid w:val="00F02C96"/>
    <w:rsid w:val="00F048DC"/>
    <w:rsid w:val="00F06712"/>
    <w:rsid w:val="00F12B3C"/>
    <w:rsid w:val="00F14758"/>
    <w:rsid w:val="00F14FDA"/>
    <w:rsid w:val="00F16AF0"/>
    <w:rsid w:val="00F176BD"/>
    <w:rsid w:val="00F24621"/>
    <w:rsid w:val="00F24D87"/>
    <w:rsid w:val="00F27BB7"/>
    <w:rsid w:val="00F30ADA"/>
    <w:rsid w:val="00F30D29"/>
    <w:rsid w:val="00F37A04"/>
    <w:rsid w:val="00F402C1"/>
    <w:rsid w:val="00F4542D"/>
    <w:rsid w:val="00F50CDB"/>
    <w:rsid w:val="00F50DEE"/>
    <w:rsid w:val="00F52B1F"/>
    <w:rsid w:val="00F53426"/>
    <w:rsid w:val="00F53A6C"/>
    <w:rsid w:val="00F6080C"/>
    <w:rsid w:val="00F60B0E"/>
    <w:rsid w:val="00F6201A"/>
    <w:rsid w:val="00F62170"/>
    <w:rsid w:val="00F6431E"/>
    <w:rsid w:val="00F6529C"/>
    <w:rsid w:val="00F65B62"/>
    <w:rsid w:val="00F66840"/>
    <w:rsid w:val="00F66DA6"/>
    <w:rsid w:val="00F71FB9"/>
    <w:rsid w:val="00F7366C"/>
    <w:rsid w:val="00F73F85"/>
    <w:rsid w:val="00F740FE"/>
    <w:rsid w:val="00F7421E"/>
    <w:rsid w:val="00F74C6C"/>
    <w:rsid w:val="00F74C80"/>
    <w:rsid w:val="00F7571A"/>
    <w:rsid w:val="00F773FF"/>
    <w:rsid w:val="00F80F22"/>
    <w:rsid w:val="00F827CD"/>
    <w:rsid w:val="00F83076"/>
    <w:rsid w:val="00F83B3A"/>
    <w:rsid w:val="00F856F5"/>
    <w:rsid w:val="00F90326"/>
    <w:rsid w:val="00F90F99"/>
    <w:rsid w:val="00F914A7"/>
    <w:rsid w:val="00F916AB"/>
    <w:rsid w:val="00F92F9D"/>
    <w:rsid w:val="00F933AA"/>
    <w:rsid w:val="00F94B44"/>
    <w:rsid w:val="00F94FA8"/>
    <w:rsid w:val="00F95BAC"/>
    <w:rsid w:val="00F96938"/>
    <w:rsid w:val="00FA0475"/>
    <w:rsid w:val="00FA1BCE"/>
    <w:rsid w:val="00FA2CD7"/>
    <w:rsid w:val="00FA4F03"/>
    <w:rsid w:val="00FA6B49"/>
    <w:rsid w:val="00FA76D9"/>
    <w:rsid w:val="00FB0C20"/>
    <w:rsid w:val="00FB4730"/>
    <w:rsid w:val="00FB4CFF"/>
    <w:rsid w:val="00FB5865"/>
    <w:rsid w:val="00FB7B71"/>
    <w:rsid w:val="00FC1A9E"/>
    <w:rsid w:val="00FC36DD"/>
    <w:rsid w:val="00FC440C"/>
    <w:rsid w:val="00FC5A2D"/>
    <w:rsid w:val="00FC5C76"/>
    <w:rsid w:val="00FC6202"/>
    <w:rsid w:val="00FD0216"/>
    <w:rsid w:val="00FD1F01"/>
    <w:rsid w:val="00FD49CB"/>
    <w:rsid w:val="00FD56ED"/>
    <w:rsid w:val="00FD5791"/>
    <w:rsid w:val="00FD6B53"/>
    <w:rsid w:val="00FD7C07"/>
    <w:rsid w:val="00FD7F68"/>
    <w:rsid w:val="00FE05A5"/>
    <w:rsid w:val="00FE07FE"/>
    <w:rsid w:val="00FE19F9"/>
    <w:rsid w:val="00FE25ED"/>
    <w:rsid w:val="00FE29A1"/>
    <w:rsid w:val="00FE449C"/>
    <w:rsid w:val="00FE51AF"/>
    <w:rsid w:val="00FE713B"/>
    <w:rsid w:val="00FF1D90"/>
    <w:rsid w:val="00FF1FBD"/>
    <w:rsid w:val="00FF2180"/>
    <w:rsid w:val="00FF2739"/>
    <w:rsid w:val="00FF3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9916"/>
  <w15:docId w15:val="{47199527-1341-4A0F-BA1D-66CD15D2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542D"/>
    <w:pPr>
      <w:spacing w:after="120"/>
      <w:jc w:val="both"/>
    </w:pPr>
    <w:rPr>
      <w:rFonts w:ascii="Times New Roman" w:eastAsia="Times New Roman" w:hAnsi="Times New Roman"/>
      <w:sz w:val="28"/>
      <w:szCs w:val="24"/>
    </w:rPr>
  </w:style>
  <w:style w:type="paragraph" w:styleId="1">
    <w:name w:val="heading 1"/>
    <w:aliases w:val="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новая страница"/>
    <w:basedOn w:val="a"/>
    <w:next w:val="a"/>
    <w:link w:val="11"/>
    <w:uiPriority w:val="9"/>
    <w:qFormat/>
    <w:rsid w:val="00CE753A"/>
    <w:pPr>
      <w:keepNext/>
      <w:pageBreakBefore/>
      <w:numPr>
        <w:numId w:val="4"/>
      </w:numPr>
      <w:ind w:left="432"/>
      <w:jc w:val="left"/>
      <w:outlineLvl w:val="0"/>
    </w:pPr>
    <w:rPr>
      <w:rFonts w:ascii="Arial" w:eastAsiaTheme="majorEastAsia" w:hAnsi="Arial" w:cstheme="majorBidi"/>
      <w:b/>
      <w:bCs/>
      <w:szCs w:val="28"/>
    </w:rPr>
  </w:style>
  <w:style w:type="paragraph" w:styleId="21">
    <w:name w:val="heading 2"/>
    <w:aliases w:val="ГЛАВА"/>
    <w:basedOn w:val="a"/>
    <w:next w:val="a"/>
    <w:link w:val="22"/>
    <w:uiPriority w:val="9"/>
    <w:unhideWhenUsed/>
    <w:qFormat/>
    <w:rsid w:val="00CE753A"/>
    <w:pPr>
      <w:keepNext/>
      <w:numPr>
        <w:ilvl w:val="1"/>
        <w:numId w:val="4"/>
      </w:numPr>
      <w:spacing w:before="240"/>
      <w:outlineLvl w:val="1"/>
    </w:pPr>
    <w:rPr>
      <w:rFonts w:asciiTheme="majorHAnsi" w:eastAsiaTheme="majorEastAsia" w:hAnsiTheme="majorHAnsi" w:cstheme="majorBidi"/>
      <w:b/>
      <w:bCs/>
      <w:szCs w:val="26"/>
    </w:rPr>
  </w:style>
  <w:style w:type="paragraph" w:styleId="3">
    <w:name w:val="heading 3"/>
    <w:aliases w:val="ПодЗаголовок, Знак1 Знак,Знак1 Знак, Знак1,Заголовок 3 Знак2,Заголовок 3 Знак1 Знак,Заголовок 3 Знак Знак Знак,ПодЗаголовок Знак Знак Знак, Знак1 Знак Знак Знак,Знак1 Знак Знак Знак,ПодЗаголовок Знак1 Знак"/>
    <w:basedOn w:val="a"/>
    <w:next w:val="a"/>
    <w:link w:val="30"/>
    <w:uiPriority w:val="9"/>
    <w:unhideWhenUsed/>
    <w:qFormat/>
    <w:rsid w:val="00A5711E"/>
    <w:pPr>
      <w:keepNext/>
      <w:keepLines/>
      <w:numPr>
        <w:ilvl w:val="2"/>
        <w:numId w:val="4"/>
      </w:numPr>
      <w:spacing w:before="240"/>
      <w:ind w:left="720"/>
      <w:jc w:val="left"/>
      <w:outlineLvl w:val="2"/>
    </w:pPr>
    <w:rPr>
      <w:rFonts w:asciiTheme="majorHAnsi" w:eastAsiaTheme="majorEastAsia" w:hAnsiTheme="majorHAnsi" w:cstheme="majorBidi"/>
      <w:b/>
      <w:bCs/>
    </w:rPr>
  </w:style>
  <w:style w:type="paragraph" w:styleId="4">
    <w:name w:val="heading 4"/>
    <w:aliases w:val="1.1.1.1. Заголовок,Знак12,Знак12 Знак"/>
    <w:basedOn w:val="a"/>
    <w:next w:val="a"/>
    <w:link w:val="40"/>
    <w:uiPriority w:val="9"/>
    <w:unhideWhenUsed/>
    <w:qFormat/>
    <w:rsid w:val="00F66840"/>
    <w:pPr>
      <w:keepNext/>
      <w:numPr>
        <w:ilvl w:val="3"/>
        <w:numId w:val="4"/>
      </w:numPr>
      <w:spacing w:before="240"/>
      <w:outlineLvl w:val="3"/>
    </w:pPr>
    <w:rPr>
      <w:rFonts w:asciiTheme="majorHAnsi" w:eastAsiaTheme="majorEastAsia" w:hAnsiTheme="majorHAnsi" w:cstheme="majorBidi"/>
      <w:b/>
      <w:bCs/>
      <w:i/>
      <w:iCs/>
    </w:rPr>
  </w:style>
  <w:style w:type="paragraph" w:styleId="5">
    <w:name w:val="heading 5"/>
    <w:aliases w:val="Знак11,Знак11 Знак,Заголовок 5 Знак1,Заголовок 5 Знак Знак,Знак20 Знак Знак,Знак20 Знак"/>
    <w:basedOn w:val="a"/>
    <w:next w:val="a"/>
    <w:link w:val="50"/>
    <w:uiPriority w:val="9"/>
    <w:unhideWhenUsed/>
    <w:qFormat/>
    <w:rsid w:val="00AA37EA"/>
    <w:pPr>
      <w:keepNext/>
      <w:keepLines/>
      <w:numPr>
        <w:ilvl w:val="4"/>
        <w:numId w:val="4"/>
      </w:numPr>
      <w:spacing w:before="240"/>
      <w:jc w:val="left"/>
      <w:outlineLvl w:val="4"/>
    </w:pPr>
    <w:rPr>
      <w:rFonts w:asciiTheme="majorHAnsi" w:eastAsiaTheme="majorEastAsia" w:hAnsiTheme="majorHAnsi" w:cstheme="majorBidi"/>
      <w:b/>
      <w:i/>
      <w:szCs w:val="22"/>
      <w:lang w:eastAsia="en-US"/>
    </w:rPr>
  </w:style>
  <w:style w:type="paragraph" w:styleId="6">
    <w:name w:val="heading 6"/>
    <w:aliases w:val="Знак10,Знак10 Знак"/>
    <w:basedOn w:val="a"/>
    <w:next w:val="a"/>
    <w:link w:val="60"/>
    <w:uiPriority w:val="9"/>
    <w:unhideWhenUsed/>
    <w:qFormat/>
    <w:rsid w:val="00247CD9"/>
    <w:pPr>
      <w:keepNext/>
      <w:keepLines/>
      <w:numPr>
        <w:ilvl w:val="5"/>
        <w:numId w:val="4"/>
      </w:numPr>
      <w:spacing w:before="240"/>
      <w:outlineLvl w:val="5"/>
    </w:pPr>
    <w:rPr>
      <w:rFonts w:asciiTheme="majorHAnsi" w:eastAsiaTheme="majorEastAsia" w:hAnsiTheme="majorHAnsi" w:cstheme="majorBidi"/>
      <w:b/>
      <w:i/>
      <w:iCs/>
    </w:rPr>
  </w:style>
  <w:style w:type="paragraph" w:styleId="7">
    <w:name w:val="heading 7"/>
    <w:aliases w:val="Знак9,Знак9 Знак,Номер таблицы Знак,Номер таблицы,Заголовок 7 Знак1 Знак Знак,Заголовок 7 Знак Знак Знак Знак,Номер таблицы Знак Знак Знак Знак,Номер таблицы Знак1 Знак Знак Знак,Заголовок 7 Знак1 Знак1,Заголовок 7 Знак Знак Знак1"/>
    <w:basedOn w:val="a"/>
    <w:next w:val="a"/>
    <w:link w:val="70"/>
    <w:uiPriority w:val="9"/>
    <w:unhideWhenUsed/>
    <w:qFormat/>
    <w:rsid w:val="00CE753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Знак8,Знак8 Знак"/>
    <w:basedOn w:val="a"/>
    <w:next w:val="a"/>
    <w:link w:val="80"/>
    <w:uiPriority w:val="9"/>
    <w:unhideWhenUsed/>
    <w:qFormat/>
    <w:rsid w:val="00CE753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aliases w:val="Знак7,Знак7 Знак"/>
    <w:basedOn w:val="a"/>
    <w:next w:val="a"/>
    <w:link w:val="90"/>
    <w:uiPriority w:val="9"/>
    <w:unhideWhenUsed/>
    <w:qFormat/>
    <w:rsid w:val="00CE753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ация,список 1,Bullet List,FooterText,numbered,Paragraphe de liste1,lp1,Bullet 1,Use Case List Paragraph,List Paragraph,ПАРАГРАФ,Маркированный ГП,Булит,Маркер,Bullet Number,Нумерованый список,название,Абзац списка 2,- список,Таблицы"/>
    <w:basedOn w:val="a"/>
    <w:link w:val="a4"/>
    <w:uiPriority w:val="34"/>
    <w:qFormat/>
    <w:rsid w:val="00443424"/>
    <w:pPr>
      <w:ind w:left="720"/>
      <w:contextualSpacing/>
    </w:pPr>
    <w:rPr>
      <w:szCs w:val="22"/>
    </w:rPr>
  </w:style>
  <w:style w:type="paragraph" w:styleId="a5">
    <w:name w:val="Normal (Web)"/>
    <w:basedOn w:val="a"/>
    <w:uiPriority w:val="99"/>
    <w:rsid w:val="00932DAF"/>
    <w:pPr>
      <w:spacing w:before="100" w:beforeAutospacing="1" w:after="100" w:afterAutospacing="1"/>
      <w:jc w:val="left"/>
    </w:pPr>
  </w:style>
  <w:style w:type="character" w:customStyle="1" w:styleId="11">
    <w:name w:val="Заголовок 1 Знак"/>
    <w:aliases w:val="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новая страница Знак"/>
    <w:basedOn w:val="a0"/>
    <w:link w:val="1"/>
    <w:uiPriority w:val="9"/>
    <w:rsid w:val="00CE753A"/>
    <w:rPr>
      <w:rFonts w:ascii="Arial" w:eastAsiaTheme="majorEastAsia" w:hAnsi="Arial" w:cstheme="majorBidi"/>
      <w:b/>
      <w:bCs/>
      <w:sz w:val="28"/>
      <w:szCs w:val="28"/>
    </w:rPr>
  </w:style>
  <w:style w:type="character" w:customStyle="1" w:styleId="22">
    <w:name w:val="Заголовок 2 Знак"/>
    <w:aliases w:val="ГЛАВА Знак"/>
    <w:basedOn w:val="a0"/>
    <w:link w:val="21"/>
    <w:uiPriority w:val="9"/>
    <w:rsid w:val="00CE753A"/>
    <w:rPr>
      <w:rFonts w:asciiTheme="majorHAnsi" w:eastAsiaTheme="majorEastAsia" w:hAnsiTheme="majorHAnsi" w:cstheme="majorBidi"/>
      <w:b/>
      <w:bCs/>
      <w:sz w:val="28"/>
      <w:szCs w:val="26"/>
    </w:rPr>
  </w:style>
  <w:style w:type="character" w:customStyle="1" w:styleId="30">
    <w:name w:val="Заголовок 3 Знак"/>
    <w:aliases w:val="ПодЗаголовок Знак, Знак1 Знак Знак,Знак1 Знак Знак, Знак1 Знак1,Заголовок 3 Знак2 Знак,Заголовок 3 Знак1 Знак Знак,Заголовок 3 Знак Знак Знак Знак,ПодЗаголовок Знак Знак Знак Знак, Знак1 Знак Знак Знак Знак,Знак1 Знак Знак Знак Знак"/>
    <w:basedOn w:val="a0"/>
    <w:link w:val="3"/>
    <w:uiPriority w:val="9"/>
    <w:rsid w:val="00A5711E"/>
    <w:rPr>
      <w:rFonts w:asciiTheme="majorHAnsi" w:eastAsiaTheme="majorEastAsia" w:hAnsiTheme="majorHAnsi" w:cstheme="majorBidi"/>
      <w:b/>
      <w:bCs/>
      <w:sz w:val="28"/>
      <w:szCs w:val="24"/>
    </w:rPr>
  </w:style>
  <w:style w:type="character" w:customStyle="1" w:styleId="40">
    <w:name w:val="Заголовок 4 Знак"/>
    <w:aliases w:val="1.1.1.1. Заголовок Знак,Знак12 Знак1,Знак12 Знак Знак"/>
    <w:basedOn w:val="a0"/>
    <w:link w:val="4"/>
    <w:uiPriority w:val="9"/>
    <w:rsid w:val="00F66840"/>
    <w:rPr>
      <w:rFonts w:asciiTheme="majorHAnsi" w:eastAsiaTheme="majorEastAsia" w:hAnsiTheme="majorHAnsi" w:cstheme="majorBidi"/>
      <w:b/>
      <w:bCs/>
      <w:i/>
      <w:iCs/>
      <w:sz w:val="28"/>
      <w:szCs w:val="24"/>
    </w:rPr>
  </w:style>
  <w:style w:type="paragraph" w:styleId="a6">
    <w:name w:val="Title"/>
    <w:aliases w:val="Название таб,Таблица № Знак,Название таб Знак,Таблица №,Таблица/Рисунок,Body Text First Indent,Название таблицы,Знак4,Знак4 Знак,Название таб Знак Знак Знак1 Знак1,Название Знак Знак1 Знак1,Название таб Знак Знак Знак Знак1 Знак1,Название Знак"/>
    <w:basedOn w:val="a"/>
    <w:link w:val="a7"/>
    <w:uiPriority w:val="10"/>
    <w:qFormat/>
    <w:rsid w:val="00B56843"/>
    <w:pPr>
      <w:spacing w:after="0"/>
      <w:jc w:val="center"/>
    </w:pPr>
    <w:rPr>
      <w:rFonts w:ascii="Arial" w:hAnsi="Arial"/>
      <w:b/>
      <w:szCs w:val="20"/>
    </w:rPr>
  </w:style>
  <w:style w:type="character" w:customStyle="1" w:styleId="a7">
    <w:name w:val="Заголовок Знак"/>
    <w:aliases w:val="Название таб Знак1,Таблица № Знак Знак,Название таб Знак Знак,Таблица № Знак1,Таблица/Рисунок Знак,Body Text First Indent Знак,Название таблицы Знак,Знак4 Знак1,Знак4 Знак Знак,Название таб Знак Знак Знак1 Знак1 Знак,Название Знак Знак"/>
    <w:basedOn w:val="a0"/>
    <w:link w:val="a6"/>
    <w:qFormat/>
    <w:rsid w:val="00B56843"/>
    <w:rPr>
      <w:rFonts w:ascii="Arial" w:eastAsia="Times New Roman" w:hAnsi="Arial"/>
      <w:b/>
      <w:sz w:val="24"/>
    </w:rPr>
  </w:style>
  <w:style w:type="paragraph" w:customStyle="1" w:styleId="Ieinoie">
    <w:name w:val="Ieino?ie"/>
    <w:basedOn w:val="a"/>
    <w:rsid w:val="00B56843"/>
    <w:pPr>
      <w:spacing w:after="0"/>
      <w:jc w:val="center"/>
    </w:pPr>
    <w:rPr>
      <w:rFonts w:ascii="AGGal" w:hAnsi="AGGal"/>
      <w:sz w:val="22"/>
      <w:szCs w:val="20"/>
    </w:rPr>
  </w:style>
  <w:style w:type="paragraph" w:customStyle="1" w:styleId="Label">
    <w:name w:val="Label"/>
    <w:basedOn w:val="a"/>
    <w:rsid w:val="00B56843"/>
    <w:pPr>
      <w:spacing w:before="120" w:after="0"/>
      <w:jc w:val="left"/>
    </w:pPr>
    <w:rPr>
      <w:rFonts w:ascii="Antiqua" w:hAnsi="Antiqua"/>
      <w:sz w:val="17"/>
      <w:szCs w:val="20"/>
      <w:lang w:val="en-US"/>
    </w:rPr>
  </w:style>
  <w:style w:type="paragraph" w:styleId="a8">
    <w:name w:val="header"/>
    <w:aliases w:val="ВерхКолонтитул,Linie,??????? ??????????"/>
    <w:basedOn w:val="a"/>
    <w:link w:val="a9"/>
    <w:uiPriority w:val="99"/>
    <w:rsid w:val="00B56843"/>
    <w:pPr>
      <w:tabs>
        <w:tab w:val="center" w:pos="4677"/>
        <w:tab w:val="right" w:pos="9355"/>
      </w:tabs>
      <w:overflowPunct w:val="0"/>
      <w:autoSpaceDE w:val="0"/>
      <w:autoSpaceDN w:val="0"/>
      <w:adjustRightInd w:val="0"/>
      <w:spacing w:after="0"/>
      <w:jc w:val="left"/>
    </w:pPr>
    <w:rPr>
      <w:szCs w:val="20"/>
    </w:rPr>
  </w:style>
  <w:style w:type="character" w:customStyle="1" w:styleId="a9">
    <w:name w:val="Верхний колонтитул Знак"/>
    <w:aliases w:val="ВерхКолонтитул Знак,Linie Знак,??????? ?????????? Знак"/>
    <w:basedOn w:val="a0"/>
    <w:link w:val="a8"/>
    <w:uiPriority w:val="99"/>
    <w:rsid w:val="00B56843"/>
    <w:rPr>
      <w:rFonts w:ascii="Times New Roman" w:eastAsia="Times New Roman" w:hAnsi="Times New Roman"/>
      <w:sz w:val="24"/>
    </w:rPr>
  </w:style>
  <w:style w:type="paragraph" w:styleId="aa">
    <w:name w:val="footer"/>
    <w:aliases w:val="Body Text Indent Знак,Основной текст 1 Знак,Нумерованный список !! Знак,Надин стиль Знак,Основной текст с отступом1 Знак,Основной текст без отступа Знак,Знак2 Знак"/>
    <w:basedOn w:val="a"/>
    <w:link w:val="ab"/>
    <w:unhideWhenUsed/>
    <w:rsid w:val="00094D7D"/>
    <w:pPr>
      <w:tabs>
        <w:tab w:val="center" w:pos="4677"/>
        <w:tab w:val="right" w:pos="9355"/>
      </w:tabs>
      <w:spacing w:after="0"/>
    </w:pPr>
  </w:style>
  <w:style w:type="character" w:customStyle="1" w:styleId="ab">
    <w:name w:val="Нижний колонтитул Знак"/>
    <w:aliases w:val="Body Text Indent Знак Знак,Основной текст 1 Знак Знак,Нумерованный список !! Знак Знак,Надин стиль Знак Знак,Основной текст с отступом1 Знак Знак,Основной текст без отступа Знак Знак,Знак2 Знак Знак"/>
    <w:basedOn w:val="a0"/>
    <w:link w:val="aa"/>
    <w:rsid w:val="00094D7D"/>
    <w:rPr>
      <w:rFonts w:ascii="Times New Roman" w:eastAsia="Times New Roman" w:hAnsi="Times New Roman"/>
      <w:sz w:val="24"/>
      <w:szCs w:val="24"/>
    </w:rPr>
  </w:style>
  <w:style w:type="paragraph" w:styleId="ac">
    <w:name w:val="Balloon Text"/>
    <w:basedOn w:val="a"/>
    <w:link w:val="ad"/>
    <w:semiHidden/>
    <w:unhideWhenUsed/>
    <w:rsid w:val="00094D7D"/>
    <w:pPr>
      <w:spacing w:after="0"/>
    </w:pPr>
    <w:rPr>
      <w:rFonts w:ascii="Tahoma" w:hAnsi="Tahoma" w:cs="Tahoma"/>
      <w:sz w:val="16"/>
      <w:szCs w:val="16"/>
    </w:rPr>
  </w:style>
  <w:style w:type="character" w:customStyle="1" w:styleId="ad">
    <w:name w:val="Текст выноски Знак"/>
    <w:basedOn w:val="a0"/>
    <w:link w:val="ac"/>
    <w:semiHidden/>
    <w:rsid w:val="00094D7D"/>
    <w:rPr>
      <w:rFonts w:ascii="Tahoma" w:eastAsia="Times New Roman" w:hAnsi="Tahoma" w:cs="Tahoma"/>
      <w:sz w:val="16"/>
      <w:szCs w:val="16"/>
    </w:rPr>
  </w:style>
  <w:style w:type="paragraph" w:styleId="12">
    <w:name w:val="toc 1"/>
    <w:basedOn w:val="a"/>
    <w:next w:val="a"/>
    <w:autoRedefine/>
    <w:uiPriority w:val="39"/>
    <w:unhideWhenUsed/>
    <w:rsid w:val="00C96F6E"/>
    <w:pPr>
      <w:tabs>
        <w:tab w:val="right" w:leader="dot" w:pos="9345"/>
      </w:tabs>
      <w:spacing w:after="100"/>
    </w:pPr>
  </w:style>
  <w:style w:type="paragraph" w:styleId="23">
    <w:name w:val="toc 2"/>
    <w:basedOn w:val="a"/>
    <w:next w:val="a"/>
    <w:autoRedefine/>
    <w:uiPriority w:val="39"/>
    <w:unhideWhenUsed/>
    <w:rsid w:val="00D84233"/>
    <w:pPr>
      <w:spacing w:after="100"/>
      <w:ind w:left="240"/>
    </w:pPr>
  </w:style>
  <w:style w:type="paragraph" w:styleId="31">
    <w:name w:val="toc 3"/>
    <w:basedOn w:val="a"/>
    <w:next w:val="a"/>
    <w:autoRedefine/>
    <w:uiPriority w:val="39"/>
    <w:unhideWhenUsed/>
    <w:rsid w:val="00D84233"/>
    <w:pPr>
      <w:spacing w:after="100"/>
      <w:ind w:left="480"/>
    </w:pPr>
  </w:style>
  <w:style w:type="paragraph" w:styleId="41">
    <w:name w:val="toc 4"/>
    <w:basedOn w:val="a"/>
    <w:next w:val="a"/>
    <w:autoRedefine/>
    <w:uiPriority w:val="39"/>
    <w:unhideWhenUsed/>
    <w:rsid w:val="00D84233"/>
    <w:pPr>
      <w:spacing w:after="100"/>
      <w:ind w:left="720"/>
    </w:pPr>
  </w:style>
  <w:style w:type="paragraph" w:styleId="51">
    <w:name w:val="toc 5"/>
    <w:basedOn w:val="a"/>
    <w:next w:val="a"/>
    <w:autoRedefine/>
    <w:uiPriority w:val="39"/>
    <w:unhideWhenUsed/>
    <w:rsid w:val="00D84233"/>
    <w:pPr>
      <w:spacing w:after="100" w:line="276" w:lineRule="auto"/>
      <w:ind w:left="880"/>
      <w:jc w:val="left"/>
    </w:pPr>
    <w:rPr>
      <w:rFonts w:asciiTheme="minorHAnsi" w:eastAsiaTheme="minorEastAsia" w:hAnsiTheme="minorHAnsi" w:cstheme="minorBidi"/>
      <w:sz w:val="22"/>
      <w:szCs w:val="22"/>
    </w:rPr>
  </w:style>
  <w:style w:type="paragraph" w:styleId="61">
    <w:name w:val="toc 6"/>
    <w:basedOn w:val="a"/>
    <w:next w:val="a"/>
    <w:autoRedefine/>
    <w:uiPriority w:val="39"/>
    <w:unhideWhenUsed/>
    <w:rsid w:val="00D8423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D8423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D8423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D84233"/>
    <w:pPr>
      <w:spacing w:after="100" w:line="276" w:lineRule="auto"/>
      <w:ind w:left="1760"/>
      <w:jc w:val="left"/>
    </w:pPr>
    <w:rPr>
      <w:rFonts w:asciiTheme="minorHAnsi" w:eastAsiaTheme="minorEastAsia" w:hAnsiTheme="minorHAnsi" w:cstheme="minorBidi"/>
      <w:sz w:val="22"/>
      <w:szCs w:val="22"/>
    </w:rPr>
  </w:style>
  <w:style w:type="character" w:styleId="ae">
    <w:name w:val="Hyperlink"/>
    <w:basedOn w:val="a0"/>
    <w:uiPriority w:val="99"/>
    <w:unhideWhenUsed/>
    <w:rsid w:val="00D84233"/>
    <w:rPr>
      <w:color w:val="0000FF" w:themeColor="hyperlink"/>
      <w:u w:val="single"/>
    </w:rPr>
  </w:style>
  <w:style w:type="paragraph" w:styleId="af">
    <w:name w:val="TOC Heading"/>
    <w:basedOn w:val="1"/>
    <w:next w:val="a"/>
    <w:uiPriority w:val="39"/>
    <w:semiHidden/>
    <w:unhideWhenUsed/>
    <w:qFormat/>
    <w:rsid w:val="00D84233"/>
    <w:pPr>
      <w:keepLines/>
      <w:spacing w:before="480" w:after="0" w:line="276" w:lineRule="auto"/>
      <w:outlineLvl w:val="9"/>
    </w:pPr>
    <w:rPr>
      <w:b w:val="0"/>
      <w:color w:val="365F91" w:themeColor="accent1" w:themeShade="BF"/>
      <w:lang w:eastAsia="en-US"/>
    </w:rPr>
  </w:style>
  <w:style w:type="table" w:styleId="af0">
    <w:name w:val="Table Grid"/>
    <w:basedOn w:val="a1"/>
    <w:uiPriority w:val="39"/>
    <w:rsid w:val="00586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Знак Знак Знак,Знак Знак Знак Знак Знак Знак Знак Знак Знак Знак Знак Знак Знак Знак Знак Знак Знак Знак Знак Знак Знак,Знак3,сноска,Текст сноски Знак Знак,Текст сноски Знак1 Знак Знак,Текст сноски Знак Знак Знак Знак,Table_Footnote_last,o"/>
    <w:basedOn w:val="a"/>
    <w:link w:val="af2"/>
    <w:uiPriority w:val="99"/>
    <w:unhideWhenUsed/>
    <w:rsid w:val="00443424"/>
    <w:pPr>
      <w:spacing w:after="0"/>
    </w:pPr>
    <w:rPr>
      <w:sz w:val="20"/>
      <w:szCs w:val="20"/>
    </w:rPr>
  </w:style>
  <w:style w:type="character" w:customStyle="1" w:styleId="af2">
    <w:name w:val="Текст сноски Знак"/>
    <w:aliases w:val="Знак Знак Знак Знак,Знак Знак Знак Знак Знак Знак Знак Знак Знак Знак Знак Знак Знак Знак Знак Знак Знак Знак Знак Знак Знак Знак,Знак3 Знак,сноска Знак,Текст сноски Знак Знак Знак,Текст сноски Знак1 Знак Знак Знак,o Знак"/>
    <w:basedOn w:val="a0"/>
    <w:link w:val="af1"/>
    <w:uiPriority w:val="99"/>
    <w:rsid w:val="00443424"/>
    <w:rPr>
      <w:rFonts w:ascii="Times New Roman" w:eastAsia="Times New Roman" w:hAnsi="Times New Roman"/>
    </w:rPr>
  </w:style>
  <w:style w:type="character" w:styleId="af3">
    <w:name w:val="footnote reference"/>
    <w:aliases w:val="Знак сноски-FN,16 Point,Superscript 6 Point,Footnote Reference Number,Footnote Reference_LVL6,Footnote Reference_LVL61,Footnote Reference_LVL62,Footnote Reference_LVL63,Footnote Reference_LVL64,Referencia nota al pie,Ciae niinee-FN,f,fr,зс"/>
    <w:basedOn w:val="a0"/>
    <w:uiPriority w:val="99"/>
    <w:unhideWhenUsed/>
    <w:rsid w:val="00443424"/>
    <w:rPr>
      <w:vertAlign w:val="superscript"/>
    </w:rPr>
  </w:style>
  <w:style w:type="character" w:customStyle="1" w:styleId="50">
    <w:name w:val="Заголовок 5 Знак"/>
    <w:aliases w:val="Знак11 Знак1,Знак11 Знак Знак,Заголовок 5 Знак1 Знак,Заголовок 5 Знак Знак Знак,Знак20 Знак Знак Знак,Знак20 Знак Знак1"/>
    <w:basedOn w:val="a0"/>
    <w:link w:val="5"/>
    <w:uiPriority w:val="9"/>
    <w:rsid w:val="00AA37EA"/>
    <w:rPr>
      <w:rFonts w:asciiTheme="majorHAnsi" w:eastAsiaTheme="majorEastAsia" w:hAnsiTheme="majorHAnsi" w:cstheme="majorBidi"/>
      <w:b/>
      <w:i/>
      <w:sz w:val="28"/>
      <w:szCs w:val="22"/>
      <w:lang w:eastAsia="en-US"/>
    </w:rPr>
  </w:style>
  <w:style w:type="paragraph" w:customStyle="1" w:styleId="consplusnormal">
    <w:name w:val="consplusnormal"/>
    <w:basedOn w:val="a"/>
    <w:rsid w:val="007422E1"/>
    <w:pPr>
      <w:spacing w:before="100" w:beforeAutospacing="1" w:after="100" w:afterAutospacing="1"/>
      <w:jc w:val="left"/>
    </w:pPr>
    <w:rPr>
      <w:sz w:val="24"/>
    </w:rPr>
  </w:style>
  <w:style w:type="paragraph" w:customStyle="1" w:styleId="Default">
    <w:name w:val="Default"/>
    <w:rsid w:val="007422E1"/>
    <w:pPr>
      <w:autoSpaceDE w:val="0"/>
      <w:autoSpaceDN w:val="0"/>
      <w:adjustRightInd w:val="0"/>
    </w:pPr>
    <w:rPr>
      <w:rFonts w:ascii="Times New Roman" w:eastAsiaTheme="minorHAnsi" w:hAnsi="Times New Roman"/>
      <w:color w:val="000000"/>
      <w:sz w:val="24"/>
      <w:szCs w:val="24"/>
      <w:lang w:eastAsia="en-US"/>
    </w:rPr>
  </w:style>
  <w:style w:type="paragraph" w:styleId="z-">
    <w:name w:val="HTML Top of Form"/>
    <w:basedOn w:val="a"/>
    <w:next w:val="a"/>
    <w:link w:val="z-0"/>
    <w:hidden/>
    <w:uiPriority w:val="99"/>
    <w:semiHidden/>
    <w:unhideWhenUsed/>
    <w:rsid w:val="007422E1"/>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7422E1"/>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422E1"/>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0"/>
    <w:link w:val="z-1"/>
    <w:uiPriority w:val="99"/>
    <w:semiHidden/>
    <w:rsid w:val="007422E1"/>
    <w:rPr>
      <w:rFonts w:ascii="Arial" w:eastAsia="Times New Roman" w:hAnsi="Arial" w:cs="Arial"/>
      <w:vanish/>
      <w:sz w:val="16"/>
      <w:szCs w:val="16"/>
    </w:rPr>
  </w:style>
  <w:style w:type="paragraph" w:styleId="af4">
    <w:name w:val="Body Text Indent"/>
    <w:basedOn w:val="a"/>
    <w:link w:val="af5"/>
    <w:unhideWhenUsed/>
    <w:rsid w:val="007422E1"/>
    <w:pPr>
      <w:spacing w:line="276" w:lineRule="auto"/>
      <w:ind w:left="283"/>
      <w:jc w:val="left"/>
    </w:pPr>
    <w:rPr>
      <w:rFonts w:asciiTheme="minorHAnsi" w:eastAsiaTheme="minorHAnsi" w:hAnsiTheme="minorHAnsi" w:cstheme="minorBidi"/>
      <w:sz w:val="22"/>
      <w:szCs w:val="22"/>
      <w:lang w:eastAsia="en-US"/>
    </w:rPr>
  </w:style>
  <w:style w:type="character" w:customStyle="1" w:styleId="af5">
    <w:name w:val="Основной текст с отступом Знак"/>
    <w:basedOn w:val="a0"/>
    <w:link w:val="af4"/>
    <w:rsid w:val="007422E1"/>
    <w:rPr>
      <w:rFonts w:asciiTheme="minorHAnsi" w:eastAsiaTheme="minorHAnsi" w:hAnsiTheme="minorHAnsi" w:cstheme="minorBidi"/>
      <w:sz w:val="22"/>
      <w:szCs w:val="22"/>
      <w:lang w:eastAsia="en-US"/>
    </w:rPr>
  </w:style>
  <w:style w:type="character" w:customStyle="1" w:styleId="highlight">
    <w:name w:val="highlight"/>
    <w:basedOn w:val="a0"/>
    <w:rsid w:val="007422E1"/>
  </w:style>
  <w:style w:type="character" w:styleId="af6">
    <w:name w:val="Strong"/>
    <w:basedOn w:val="a0"/>
    <w:uiPriority w:val="22"/>
    <w:qFormat/>
    <w:rsid w:val="007422E1"/>
    <w:rPr>
      <w:b/>
      <w:bCs/>
    </w:rPr>
  </w:style>
  <w:style w:type="numbering" w:customStyle="1" w:styleId="10">
    <w:name w:val="Стиль1"/>
    <w:uiPriority w:val="99"/>
    <w:rsid w:val="0046155F"/>
    <w:pPr>
      <w:numPr>
        <w:numId w:val="1"/>
      </w:numPr>
    </w:pPr>
  </w:style>
  <w:style w:type="character" w:styleId="af7">
    <w:name w:val="FollowedHyperlink"/>
    <w:basedOn w:val="a0"/>
    <w:unhideWhenUsed/>
    <w:rsid w:val="0046155F"/>
    <w:rPr>
      <w:color w:val="800080" w:themeColor="followedHyperlink"/>
      <w:u w:val="single"/>
    </w:rPr>
  </w:style>
  <w:style w:type="paragraph" w:customStyle="1" w:styleId="u">
    <w:name w:val="u"/>
    <w:basedOn w:val="a"/>
    <w:rsid w:val="0046155F"/>
    <w:pPr>
      <w:spacing w:before="100" w:beforeAutospacing="1" w:after="100" w:afterAutospacing="1"/>
      <w:jc w:val="left"/>
    </w:pPr>
    <w:rPr>
      <w:sz w:val="24"/>
    </w:rPr>
  </w:style>
  <w:style w:type="paragraph" w:customStyle="1" w:styleId="ConsPlusNormal0">
    <w:name w:val="ConsPlusNormal"/>
    <w:link w:val="ConsPlusNormal1"/>
    <w:rsid w:val="0046155F"/>
    <w:pPr>
      <w:widowControl w:val="0"/>
      <w:autoSpaceDE w:val="0"/>
      <w:autoSpaceDN w:val="0"/>
      <w:adjustRightInd w:val="0"/>
      <w:ind w:firstLine="720"/>
    </w:pPr>
    <w:rPr>
      <w:rFonts w:ascii="Arial" w:eastAsiaTheme="minorEastAsia" w:hAnsi="Arial" w:cs="Arial"/>
    </w:rPr>
  </w:style>
  <w:style w:type="paragraph" w:styleId="af8">
    <w:name w:val="Body Text"/>
    <w:aliases w:val="Знак6 Знак1,Основной текст Знак1 Знак,Знак6 Знак Знак,bt Знак,Body Text Char1 Char Знак,???????? ????? ?????????? Знак,Îñíîâíîé òåêñò ëèòåðàòóðà Знак,Основной текст литература Знак,Таймс Нью Знак,Основной текст Знак Знак Знак, Знак Знак"/>
    <w:basedOn w:val="a"/>
    <w:link w:val="af9"/>
    <w:unhideWhenUsed/>
    <w:rsid w:val="0046155F"/>
    <w:pPr>
      <w:spacing w:line="276" w:lineRule="auto"/>
      <w:jc w:val="left"/>
    </w:pPr>
    <w:rPr>
      <w:rFonts w:asciiTheme="minorHAnsi" w:eastAsiaTheme="minorHAnsi" w:hAnsiTheme="minorHAnsi" w:cstheme="minorBidi"/>
      <w:sz w:val="22"/>
      <w:szCs w:val="22"/>
      <w:lang w:eastAsia="en-US"/>
    </w:rPr>
  </w:style>
  <w:style w:type="character" w:customStyle="1" w:styleId="af9">
    <w:name w:val="Основной текст Знак"/>
    <w:aliases w:val="Знак6 Знак1 Знак,Основной текст Знак1 Знак Знак,Знак6 Знак Знак Знак,bt Знак Знак,Body Text Char1 Char Знак Знак,???????? ????? ?????????? Знак Знак,Îñíîâíîé òåêñò ëèòåðàòóðà Знак Знак,Основной текст литература Знак Знак"/>
    <w:basedOn w:val="a0"/>
    <w:link w:val="af8"/>
    <w:rsid w:val="0046155F"/>
    <w:rPr>
      <w:rFonts w:asciiTheme="minorHAnsi" w:eastAsiaTheme="minorHAnsi" w:hAnsiTheme="minorHAnsi" w:cstheme="minorBidi"/>
      <w:sz w:val="22"/>
      <w:szCs w:val="22"/>
      <w:lang w:eastAsia="en-US"/>
    </w:rPr>
  </w:style>
  <w:style w:type="paragraph" w:styleId="24">
    <w:name w:val="List 2"/>
    <w:basedOn w:val="a"/>
    <w:rsid w:val="0046155F"/>
    <w:pPr>
      <w:spacing w:after="0"/>
      <w:ind w:left="566" w:hanging="283"/>
      <w:jc w:val="left"/>
    </w:pPr>
    <w:rPr>
      <w:sz w:val="24"/>
    </w:rPr>
  </w:style>
  <w:style w:type="paragraph" w:customStyle="1" w:styleId="text">
    <w:name w:val="text"/>
    <w:basedOn w:val="a"/>
    <w:rsid w:val="0046155F"/>
    <w:pPr>
      <w:spacing w:before="100" w:beforeAutospacing="1" w:after="100" w:afterAutospacing="1"/>
      <w:jc w:val="left"/>
    </w:pPr>
    <w:rPr>
      <w:sz w:val="24"/>
    </w:rPr>
  </w:style>
  <w:style w:type="table" w:styleId="3-3">
    <w:name w:val="Medium Grid 3 Accent 3"/>
    <w:basedOn w:val="a1"/>
    <w:uiPriority w:val="69"/>
    <w:rsid w:val="0046155F"/>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25">
    <w:name w:val="Текст сноски 2"/>
    <w:basedOn w:val="af1"/>
    <w:link w:val="26"/>
    <w:qFormat/>
    <w:rsid w:val="0046155F"/>
  </w:style>
  <w:style w:type="character" w:customStyle="1" w:styleId="60">
    <w:name w:val="Заголовок 6 Знак"/>
    <w:aliases w:val="Знак10 Знак1,Знак10 Знак Знак"/>
    <w:basedOn w:val="a0"/>
    <w:link w:val="6"/>
    <w:uiPriority w:val="9"/>
    <w:rsid w:val="00247CD9"/>
    <w:rPr>
      <w:rFonts w:asciiTheme="majorHAnsi" w:eastAsiaTheme="majorEastAsia" w:hAnsiTheme="majorHAnsi" w:cstheme="majorBidi"/>
      <w:b/>
      <w:i/>
      <w:iCs/>
      <w:sz w:val="28"/>
      <w:szCs w:val="24"/>
    </w:rPr>
  </w:style>
  <w:style w:type="character" w:customStyle="1" w:styleId="26">
    <w:name w:val="Текст сноски 2 Знак"/>
    <w:basedOn w:val="af2"/>
    <w:link w:val="25"/>
    <w:rsid w:val="0046155F"/>
    <w:rPr>
      <w:rFonts w:ascii="Times New Roman" w:eastAsia="Times New Roman" w:hAnsi="Times New Roman"/>
    </w:rPr>
  </w:style>
  <w:style w:type="paragraph" w:styleId="27">
    <w:name w:val="Body Text Indent 2"/>
    <w:basedOn w:val="a"/>
    <w:link w:val="28"/>
    <w:unhideWhenUsed/>
    <w:rsid w:val="00340786"/>
    <w:pPr>
      <w:spacing w:line="480" w:lineRule="auto"/>
      <w:ind w:left="283"/>
    </w:pPr>
  </w:style>
  <w:style w:type="character" w:customStyle="1" w:styleId="28">
    <w:name w:val="Основной текст с отступом 2 Знак"/>
    <w:basedOn w:val="a0"/>
    <w:link w:val="27"/>
    <w:rsid w:val="00340786"/>
    <w:rPr>
      <w:rFonts w:ascii="Times New Roman" w:eastAsia="Times New Roman" w:hAnsi="Times New Roman"/>
      <w:sz w:val="28"/>
      <w:szCs w:val="24"/>
    </w:rPr>
  </w:style>
  <w:style w:type="paragraph" w:styleId="29">
    <w:name w:val="Body Text 2"/>
    <w:basedOn w:val="a"/>
    <w:link w:val="2a"/>
    <w:unhideWhenUsed/>
    <w:rsid w:val="00340786"/>
    <w:pPr>
      <w:spacing w:line="480" w:lineRule="auto"/>
    </w:pPr>
    <w:rPr>
      <w:rFonts w:eastAsiaTheme="minorEastAsia" w:cstheme="minorBidi"/>
      <w:szCs w:val="22"/>
      <w:lang w:eastAsia="en-US"/>
    </w:rPr>
  </w:style>
  <w:style w:type="character" w:customStyle="1" w:styleId="2a">
    <w:name w:val="Основной текст 2 Знак"/>
    <w:basedOn w:val="a0"/>
    <w:link w:val="29"/>
    <w:rsid w:val="00340786"/>
    <w:rPr>
      <w:rFonts w:ascii="Times New Roman" w:eastAsiaTheme="minorEastAsia" w:hAnsi="Times New Roman" w:cstheme="minorBidi"/>
      <w:sz w:val="28"/>
      <w:szCs w:val="22"/>
      <w:lang w:eastAsia="en-US"/>
    </w:rPr>
  </w:style>
  <w:style w:type="paragraph" w:customStyle="1" w:styleId="13">
    <w:name w:val="Абзац списка1"/>
    <w:basedOn w:val="a"/>
    <w:rsid w:val="00C74E11"/>
    <w:pPr>
      <w:ind w:left="720"/>
      <w:contextualSpacing/>
    </w:pPr>
    <w:rPr>
      <w:szCs w:val="22"/>
      <w:lang w:eastAsia="en-US"/>
    </w:rPr>
  </w:style>
  <w:style w:type="character" w:customStyle="1" w:styleId="apple-style-span">
    <w:name w:val="apple-style-span"/>
    <w:basedOn w:val="a0"/>
    <w:rsid w:val="00C74E11"/>
  </w:style>
  <w:style w:type="character" w:customStyle="1" w:styleId="apple-converted-space">
    <w:name w:val="apple-converted-space"/>
    <w:basedOn w:val="a0"/>
    <w:rsid w:val="00F66840"/>
  </w:style>
  <w:style w:type="character" w:customStyle="1" w:styleId="FontStyle60">
    <w:name w:val="Font Style60"/>
    <w:basedOn w:val="a0"/>
    <w:uiPriority w:val="99"/>
    <w:rsid w:val="00314460"/>
    <w:rPr>
      <w:rFonts w:ascii="Times New Roman" w:hAnsi="Times New Roman" w:cs="Times New Roman"/>
      <w:sz w:val="20"/>
      <w:szCs w:val="20"/>
    </w:rPr>
  </w:style>
  <w:style w:type="character" w:customStyle="1" w:styleId="FontStyle59">
    <w:name w:val="Font Style59"/>
    <w:basedOn w:val="a0"/>
    <w:uiPriority w:val="99"/>
    <w:rsid w:val="00314460"/>
    <w:rPr>
      <w:rFonts w:ascii="Times New Roman" w:hAnsi="Times New Roman" w:cs="Times New Roman"/>
      <w:sz w:val="20"/>
      <w:szCs w:val="20"/>
    </w:rPr>
  </w:style>
  <w:style w:type="character" w:styleId="afa">
    <w:name w:val="Emphasis"/>
    <w:basedOn w:val="a0"/>
    <w:uiPriority w:val="20"/>
    <w:qFormat/>
    <w:rsid w:val="00251BF3"/>
    <w:rPr>
      <w:i/>
      <w:iCs/>
    </w:rPr>
  </w:style>
  <w:style w:type="paragraph" w:customStyle="1" w:styleId="OTCHET00">
    <w:name w:val="OTCHET_00"/>
    <w:basedOn w:val="a"/>
    <w:rsid w:val="004F274A"/>
    <w:pPr>
      <w:tabs>
        <w:tab w:val="left" w:pos="709"/>
      </w:tabs>
      <w:suppressAutoHyphens/>
      <w:spacing w:after="0" w:line="360" w:lineRule="auto"/>
    </w:pPr>
    <w:rPr>
      <w:sz w:val="24"/>
      <w:szCs w:val="20"/>
      <w:lang w:eastAsia="ar-SA"/>
    </w:rPr>
  </w:style>
  <w:style w:type="character" w:customStyle="1" w:styleId="nowrap">
    <w:name w:val="nowrap"/>
    <w:basedOn w:val="a0"/>
    <w:rsid w:val="00501329"/>
  </w:style>
  <w:style w:type="character" w:customStyle="1" w:styleId="afb">
    <w:name w:val="Символ сноски"/>
    <w:basedOn w:val="a0"/>
    <w:rsid w:val="00D614DE"/>
    <w:rPr>
      <w:rFonts w:cs="Times New Roman"/>
      <w:vertAlign w:val="superscript"/>
    </w:rPr>
  </w:style>
  <w:style w:type="paragraph" w:customStyle="1" w:styleId="ConsPlusTitle">
    <w:name w:val="ConsPlusTitle"/>
    <w:uiPriority w:val="99"/>
    <w:rsid w:val="00D614DE"/>
    <w:pPr>
      <w:widowControl w:val="0"/>
      <w:autoSpaceDE w:val="0"/>
      <w:autoSpaceDN w:val="0"/>
      <w:adjustRightInd w:val="0"/>
    </w:pPr>
    <w:rPr>
      <w:rFonts w:ascii="Arial" w:eastAsia="Times New Roman" w:hAnsi="Arial" w:cs="Arial"/>
      <w:b/>
      <w:bCs/>
    </w:rPr>
  </w:style>
  <w:style w:type="character" w:customStyle="1" w:styleId="70">
    <w:name w:val="Заголовок 7 Знак"/>
    <w:aliases w:val="Знак9 Знак1,Знак9 Знак Знак,Номер таблицы Знак Знак,Номер таблицы Знак1,Заголовок 7 Знак1 Знак Знак Знак,Заголовок 7 Знак Знак Знак Знак Знак,Номер таблицы Знак Знак Знак Знак Знак,Номер таблицы Знак1 Знак Знак Знак Знак"/>
    <w:basedOn w:val="a0"/>
    <w:link w:val="7"/>
    <w:uiPriority w:val="9"/>
    <w:rsid w:val="00CE753A"/>
    <w:rPr>
      <w:rFonts w:asciiTheme="majorHAnsi" w:eastAsiaTheme="majorEastAsia" w:hAnsiTheme="majorHAnsi" w:cstheme="majorBidi"/>
      <w:i/>
      <w:iCs/>
      <w:color w:val="404040" w:themeColor="text1" w:themeTint="BF"/>
      <w:sz w:val="28"/>
      <w:szCs w:val="24"/>
    </w:rPr>
  </w:style>
  <w:style w:type="character" w:customStyle="1" w:styleId="80">
    <w:name w:val="Заголовок 8 Знак"/>
    <w:aliases w:val="Знак8 Знак1,Знак8 Знак Знак"/>
    <w:basedOn w:val="a0"/>
    <w:link w:val="8"/>
    <w:uiPriority w:val="9"/>
    <w:rsid w:val="00CE753A"/>
    <w:rPr>
      <w:rFonts w:asciiTheme="majorHAnsi" w:eastAsiaTheme="majorEastAsia" w:hAnsiTheme="majorHAnsi" w:cstheme="majorBidi"/>
      <w:color w:val="404040" w:themeColor="text1" w:themeTint="BF"/>
    </w:rPr>
  </w:style>
  <w:style w:type="character" w:customStyle="1" w:styleId="90">
    <w:name w:val="Заголовок 9 Знак"/>
    <w:aliases w:val="Знак7 Знак1,Знак7 Знак Знак"/>
    <w:basedOn w:val="a0"/>
    <w:link w:val="9"/>
    <w:uiPriority w:val="9"/>
    <w:rsid w:val="00CE753A"/>
    <w:rPr>
      <w:rFonts w:asciiTheme="majorHAnsi" w:eastAsiaTheme="majorEastAsia" w:hAnsiTheme="majorHAnsi" w:cstheme="majorBidi"/>
      <w:i/>
      <w:iCs/>
      <w:color w:val="404040" w:themeColor="text1" w:themeTint="BF"/>
    </w:rPr>
  </w:style>
  <w:style w:type="character" w:customStyle="1" w:styleId="b-serp-url">
    <w:name w:val="b-serp-url"/>
    <w:basedOn w:val="a0"/>
    <w:rsid w:val="000C21BE"/>
  </w:style>
  <w:style w:type="character" w:customStyle="1" w:styleId="b-serp-urlmark">
    <w:name w:val="b-serp-url__mark"/>
    <w:basedOn w:val="a0"/>
    <w:rsid w:val="000C21BE"/>
  </w:style>
  <w:style w:type="character" w:customStyle="1" w:styleId="FontStyle130">
    <w:name w:val="Font Style130"/>
    <w:basedOn w:val="a0"/>
    <w:uiPriority w:val="99"/>
    <w:rsid w:val="007D1088"/>
    <w:rPr>
      <w:rFonts w:ascii="Times New Roman" w:hAnsi="Times New Roman" w:cs="Times New Roman"/>
      <w:spacing w:val="-10"/>
      <w:sz w:val="26"/>
      <w:szCs w:val="26"/>
    </w:rPr>
  </w:style>
  <w:style w:type="paragraph" w:styleId="afc">
    <w:name w:val="caption"/>
    <w:aliases w:val="диаграммы Знак,Название объекта таблица Знак,Caption Char Знак,Caption Char1 Char Знак,Caption Char Char Char Знак,Caption Char1 Знак,Caption Char Char Знак,Caption Char2 Char Знак,Caption Char Char1 Char Знак"/>
    <w:basedOn w:val="a"/>
    <w:next w:val="a"/>
    <w:link w:val="afd"/>
    <w:uiPriority w:val="35"/>
    <w:unhideWhenUsed/>
    <w:qFormat/>
    <w:rsid w:val="0023056D"/>
    <w:pPr>
      <w:spacing w:after="200"/>
      <w:jc w:val="center"/>
    </w:pPr>
    <w:rPr>
      <w:rFonts w:eastAsiaTheme="minorEastAsia" w:cstheme="minorBidi"/>
      <w:bCs/>
      <w:i/>
      <w:color w:val="000000" w:themeColor="text1"/>
      <w:sz w:val="20"/>
      <w:szCs w:val="18"/>
    </w:rPr>
  </w:style>
  <w:style w:type="paragraph" w:customStyle="1" w:styleId="CM4">
    <w:name w:val="CM4"/>
    <w:basedOn w:val="Default"/>
    <w:next w:val="Default"/>
    <w:rsid w:val="003D4CA1"/>
    <w:pPr>
      <w:widowControl w:val="0"/>
      <w:suppressAutoHyphens/>
      <w:autoSpaceDN/>
      <w:adjustRightInd/>
      <w:spacing w:line="248" w:lineRule="atLeast"/>
    </w:pPr>
    <w:rPr>
      <w:rFonts w:ascii="OEKGHE+OfficinaSerifWinC" w:eastAsia="Times New Roman" w:hAnsi="OEKGHE+OfficinaSerifWinC"/>
      <w:color w:val="auto"/>
      <w:lang w:eastAsia="ar-SA"/>
    </w:rPr>
  </w:style>
  <w:style w:type="paragraph" w:customStyle="1" w:styleId="afe">
    <w:name w:val="Таблица"/>
    <w:basedOn w:val="a"/>
    <w:rsid w:val="003D4CA1"/>
    <w:pPr>
      <w:spacing w:after="0"/>
      <w:jc w:val="left"/>
    </w:pPr>
    <w:rPr>
      <w:szCs w:val="20"/>
    </w:rPr>
  </w:style>
  <w:style w:type="paragraph" w:customStyle="1" w:styleId="aff">
    <w:name w:val="Абзац"/>
    <w:basedOn w:val="a"/>
    <w:next w:val="a"/>
    <w:link w:val="aff0"/>
    <w:qFormat/>
    <w:rsid w:val="003D4CA1"/>
    <w:pPr>
      <w:spacing w:after="0"/>
      <w:ind w:firstLine="709"/>
    </w:pPr>
    <w:rPr>
      <w:szCs w:val="20"/>
    </w:rPr>
  </w:style>
  <w:style w:type="character" w:styleId="aff1">
    <w:name w:val="page number"/>
    <w:basedOn w:val="a0"/>
    <w:rsid w:val="003D4CA1"/>
  </w:style>
  <w:style w:type="paragraph" w:styleId="32">
    <w:name w:val="Body Text 3"/>
    <w:basedOn w:val="a"/>
    <w:link w:val="33"/>
    <w:rsid w:val="003D4CA1"/>
    <w:pPr>
      <w:spacing w:after="0"/>
      <w:jc w:val="left"/>
    </w:pPr>
    <w:rPr>
      <w:sz w:val="20"/>
      <w:szCs w:val="20"/>
    </w:rPr>
  </w:style>
  <w:style w:type="character" w:customStyle="1" w:styleId="33">
    <w:name w:val="Основной текст 3 Знак"/>
    <w:basedOn w:val="a0"/>
    <w:link w:val="32"/>
    <w:rsid w:val="003D4CA1"/>
    <w:rPr>
      <w:rFonts w:ascii="Times New Roman" w:eastAsia="Times New Roman" w:hAnsi="Times New Roman"/>
    </w:rPr>
  </w:style>
  <w:style w:type="paragraph" w:customStyle="1" w:styleId="Aacao">
    <w:name w:val="Aacao"/>
    <w:basedOn w:val="a"/>
    <w:next w:val="a"/>
    <w:rsid w:val="003D4CA1"/>
    <w:pPr>
      <w:spacing w:after="0"/>
      <w:ind w:firstLine="709"/>
    </w:pPr>
    <w:rPr>
      <w:sz w:val="26"/>
      <w:szCs w:val="20"/>
    </w:rPr>
  </w:style>
  <w:style w:type="paragraph" w:styleId="aff2">
    <w:name w:val="Document Map"/>
    <w:basedOn w:val="a"/>
    <w:link w:val="aff3"/>
    <w:semiHidden/>
    <w:rsid w:val="003D4CA1"/>
    <w:pPr>
      <w:shd w:val="clear" w:color="auto" w:fill="000080"/>
      <w:spacing w:after="0"/>
      <w:ind w:firstLine="709"/>
    </w:pPr>
    <w:rPr>
      <w:rFonts w:ascii="Tahoma" w:hAnsi="Tahoma" w:cs="Tahoma"/>
      <w:szCs w:val="20"/>
    </w:rPr>
  </w:style>
  <w:style w:type="character" w:customStyle="1" w:styleId="aff3">
    <w:name w:val="Схема документа Знак"/>
    <w:basedOn w:val="a0"/>
    <w:link w:val="aff2"/>
    <w:semiHidden/>
    <w:rsid w:val="003D4CA1"/>
    <w:rPr>
      <w:rFonts w:ascii="Tahoma" w:eastAsia="Times New Roman" w:hAnsi="Tahoma" w:cs="Tahoma"/>
      <w:sz w:val="28"/>
      <w:shd w:val="clear" w:color="auto" w:fill="000080"/>
    </w:rPr>
  </w:style>
  <w:style w:type="table" w:customStyle="1" w:styleId="14">
    <w:name w:val="Сетка таблицы1"/>
    <w:basedOn w:val="a1"/>
    <w:next w:val="af0"/>
    <w:uiPriority w:val="59"/>
    <w:rsid w:val="004100E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ubtitle"/>
    <w:basedOn w:val="a"/>
    <w:next w:val="a"/>
    <w:link w:val="aff5"/>
    <w:uiPriority w:val="11"/>
    <w:qFormat/>
    <w:rsid w:val="00795042"/>
    <w:pPr>
      <w:numPr>
        <w:ilvl w:val="1"/>
      </w:numPr>
      <w:outlineLvl w:val="2"/>
    </w:pPr>
    <w:rPr>
      <w:rFonts w:eastAsiaTheme="minorEastAsia" w:cstheme="minorBidi"/>
      <w:color w:val="000000" w:themeColor="text1"/>
      <w:szCs w:val="22"/>
      <w:lang w:eastAsia="en-US"/>
    </w:rPr>
  </w:style>
  <w:style w:type="character" w:customStyle="1" w:styleId="aff5">
    <w:name w:val="Подзаголовок Знак"/>
    <w:basedOn w:val="a0"/>
    <w:link w:val="aff4"/>
    <w:uiPriority w:val="11"/>
    <w:rsid w:val="00795042"/>
    <w:rPr>
      <w:rFonts w:ascii="Times New Roman" w:eastAsiaTheme="minorEastAsia" w:hAnsi="Times New Roman" w:cstheme="minorBidi"/>
      <w:color w:val="000000" w:themeColor="text1"/>
      <w:sz w:val="28"/>
      <w:szCs w:val="22"/>
      <w:lang w:eastAsia="en-US"/>
    </w:rPr>
  </w:style>
  <w:style w:type="paragraph" w:customStyle="1" w:styleId="ConsPlusNonformat">
    <w:name w:val="ConsPlusNonformat"/>
    <w:rsid w:val="00B64FEC"/>
    <w:pPr>
      <w:widowControl w:val="0"/>
      <w:autoSpaceDE w:val="0"/>
      <w:autoSpaceDN w:val="0"/>
    </w:pPr>
    <w:rPr>
      <w:rFonts w:ascii="Courier New" w:eastAsia="Times New Roman" w:hAnsi="Courier New" w:cs="Courier New"/>
    </w:rPr>
  </w:style>
  <w:style w:type="character" w:customStyle="1" w:styleId="a4">
    <w:name w:val="Абзац списка Знак"/>
    <w:aliases w:val="Нумерация Знак,список 1 Знак,Bullet List Знак,FooterText Знак,numbered Знак,Paragraphe de liste1 Знак,lp1 Знак,Bullet 1 Знак,Use Case List Paragraph Знак,List Paragraph Знак,ПАРАГРАФ Знак,Маркированный ГП Знак,Булит Знак,Маркер Знак"/>
    <w:link w:val="a3"/>
    <w:uiPriority w:val="34"/>
    <w:locked/>
    <w:rsid w:val="00171E29"/>
    <w:rPr>
      <w:rFonts w:ascii="Times New Roman" w:eastAsia="Times New Roman" w:hAnsi="Times New Roman"/>
      <w:sz w:val="28"/>
      <w:szCs w:val="22"/>
    </w:rPr>
  </w:style>
  <w:style w:type="table" w:customStyle="1" w:styleId="220">
    <w:name w:val="Сетка таблицы22"/>
    <w:basedOn w:val="a1"/>
    <w:next w:val="af0"/>
    <w:uiPriority w:val="59"/>
    <w:rsid w:val="00313A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Number 2"/>
    <w:basedOn w:val="a"/>
    <w:uiPriority w:val="99"/>
    <w:semiHidden/>
    <w:rsid w:val="00573A91"/>
    <w:pPr>
      <w:numPr>
        <w:numId w:val="2"/>
      </w:numPr>
      <w:tabs>
        <w:tab w:val="clear" w:pos="643"/>
        <w:tab w:val="num" w:pos="720"/>
      </w:tabs>
      <w:spacing w:after="200" w:line="276" w:lineRule="auto"/>
      <w:ind w:left="720"/>
      <w:contextualSpacing/>
      <w:jc w:val="left"/>
    </w:pPr>
    <w:rPr>
      <w:rFonts w:ascii="Calibri" w:hAnsi="Calibri"/>
      <w:sz w:val="22"/>
      <w:szCs w:val="22"/>
      <w:lang w:eastAsia="en-US"/>
    </w:rPr>
  </w:style>
  <w:style w:type="numbering" w:customStyle="1" w:styleId="20">
    <w:name w:val="Стиль2"/>
    <w:uiPriority w:val="99"/>
    <w:rsid w:val="00DE4752"/>
    <w:pPr>
      <w:numPr>
        <w:numId w:val="3"/>
      </w:numPr>
    </w:pPr>
  </w:style>
  <w:style w:type="character" w:customStyle="1" w:styleId="afd">
    <w:name w:val="Название объекта Знак"/>
    <w:aliases w:val="диаграммы Знак Знак,Название объекта таблица Знак Знак,Caption Char Знак Знак,Caption Char1 Char Знак Знак,Caption Char Char Char Знак Знак,Caption Char1 Знак Знак,Caption Char Char Знак Знак,Caption Char2 Char Знак Знак"/>
    <w:basedOn w:val="a0"/>
    <w:link w:val="afc"/>
    <w:uiPriority w:val="35"/>
    <w:rsid w:val="00D340F9"/>
    <w:rPr>
      <w:rFonts w:ascii="Times New Roman" w:eastAsiaTheme="minorEastAsia" w:hAnsi="Times New Roman" w:cstheme="minorBidi"/>
      <w:bCs/>
      <w:i/>
      <w:color w:val="000000" w:themeColor="text1"/>
      <w:szCs w:val="18"/>
    </w:rPr>
  </w:style>
  <w:style w:type="character" w:customStyle="1" w:styleId="15">
    <w:name w:val="Неразрешенное упоминание1"/>
    <w:basedOn w:val="a0"/>
    <w:uiPriority w:val="99"/>
    <w:semiHidden/>
    <w:unhideWhenUsed/>
    <w:rsid w:val="00C06492"/>
    <w:rPr>
      <w:color w:val="605E5C"/>
      <w:shd w:val="clear" w:color="auto" w:fill="E1DFDD"/>
    </w:rPr>
  </w:style>
  <w:style w:type="paragraph" w:customStyle="1" w:styleId="aff6">
    <w:name w:val="Заголовок таблицы"/>
    <w:basedOn w:val="a"/>
    <w:rsid w:val="00CA56DB"/>
    <w:pPr>
      <w:spacing w:before="120" w:after="240"/>
      <w:contextualSpacing/>
      <w:jc w:val="center"/>
    </w:pPr>
    <w:rPr>
      <w:rFonts w:ascii="Arial" w:eastAsia="MS Mincho" w:hAnsi="Arial" w:cs="Arial"/>
      <w:sz w:val="24"/>
      <w:szCs w:val="20"/>
    </w:rPr>
  </w:style>
  <w:style w:type="paragraph" w:customStyle="1" w:styleId="Preformat">
    <w:name w:val="Preformat"/>
    <w:rsid w:val="005476DD"/>
    <w:rPr>
      <w:rFonts w:ascii="Courier New" w:eastAsia="Times New Roman" w:hAnsi="Courier New"/>
      <w:snapToGrid w:val="0"/>
    </w:rPr>
  </w:style>
  <w:style w:type="paragraph" w:customStyle="1" w:styleId="headertext">
    <w:name w:val="headertext"/>
    <w:basedOn w:val="a"/>
    <w:rsid w:val="00D93099"/>
    <w:pPr>
      <w:spacing w:before="100" w:beforeAutospacing="1" w:after="100" w:afterAutospacing="1"/>
      <w:jc w:val="left"/>
    </w:pPr>
    <w:rPr>
      <w:sz w:val="24"/>
    </w:rPr>
  </w:style>
  <w:style w:type="paragraph" w:customStyle="1" w:styleId="formattext">
    <w:name w:val="formattext"/>
    <w:basedOn w:val="a"/>
    <w:rsid w:val="00D93099"/>
    <w:pPr>
      <w:spacing w:before="100" w:beforeAutospacing="1" w:after="100" w:afterAutospacing="1"/>
      <w:jc w:val="left"/>
    </w:pPr>
    <w:rPr>
      <w:sz w:val="24"/>
    </w:rPr>
  </w:style>
  <w:style w:type="numbering" w:customStyle="1" w:styleId="212">
    <w:name w:val="Стиль маркированный212"/>
    <w:basedOn w:val="a2"/>
    <w:rsid w:val="00052286"/>
    <w:pPr>
      <w:numPr>
        <w:numId w:val="5"/>
      </w:numPr>
    </w:pPr>
  </w:style>
  <w:style w:type="character" w:customStyle="1" w:styleId="aff0">
    <w:name w:val="Абзац Знак"/>
    <w:link w:val="aff"/>
    <w:qFormat/>
    <w:locked/>
    <w:rsid w:val="002E2FE7"/>
    <w:rPr>
      <w:rFonts w:ascii="Times New Roman" w:eastAsia="Times New Roman" w:hAnsi="Times New Roman"/>
      <w:sz w:val="28"/>
    </w:rPr>
  </w:style>
  <w:style w:type="paragraph" w:customStyle="1" w:styleId="S">
    <w:name w:val="S_Обычный"/>
    <w:basedOn w:val="a"/>
    <w:link w:val="S0"/>
    <w:qFormat/>
    <w:rsid w:val="00603C6A"/>
    <w:pPr>
      <w:spacing w:after="0"/>
      <w:ind w:firstLine="709"/>
    </w:pPr>
    <w:rPr>
      <w:sz w:val="24"/>
      <w:lang w:val="x-none" w:eastAsia="x-none"/>
    </w:rPr>
  </w:style>
  <w:style w:type="character" w:customStyle="1" w:styleId="S0">
    <w:name w:val="S_Обычный Знак"/>
    <w:link w:val="S"/>
    <w:rsid w:val="00603C6A"/>
    <w:rPr>
      <w:rFonts w:ascii="Times New Roman" w:eastAsia="Times New Roman" w:hAnsi="Times New Roman"/>
      <w:sz w:val="24"/>
      <w:szCs w:val="24"/>
      <w:lang w:val="x-none" w:eastAsia="x-none"/>
    </w:rPr>
  </w:style>
  <w:style w:type="paragraph" w:styleId="aff7">
    <w:name w:val="No Spacing"/>
    <w:aliases w:val="обычный,для таблиц,С интервалом и отступом,Осн_текст,Обычный 1,5 межстрочный интервал,для рисунков"/>
    <w:link w:val="aff8"/>
    <w:uiPriority w:val="1"/>
    <w:qFormat/>
    <w:rsid w:val="00092F7C"/>
    <w:pPr>
      <w:jc w:val="center"/>
    </w:pPr>
    <w:rPr>
      <w:rFonts w:eastAsia="Times New Roman"/>
      <w:sz w:val="22"/>
      <w:szCs w:val="22"/>
    </w:rPr>
  </w:style>
  <w:style w:type="character" w:customStyle="1" w:styleId="aff8">
    <w:name w:val="Без интервала Знак"/>
    <w:aliases w:val="обычный Знак,для таблиц Знак,С интервалом и отступом Знак,Осн_текст Знак,Обычный 1 Знак,5 межстрочный интервал Знак,для рисунков Знак"/>
    <w:link w:val="aff7"/>
    <w:uiPriority w:val="1"/>
    <w:qFormat/>
    <w:rsid w:val="00092F7C"/>
    <w:rPr>
      <w:rFonts w:eastAsia="Times New Roman"/>
      <w:sz w:val="22"/>
      <w:szCs w:val="22"/>
    </w:rPr>
  </w:style>
  <w:style w:type="character" w:customStyle="1" w:styleId="ConsPlusNormal1">
    <w:name w:val="ConsPlusNormal Знак"/>
    <w:link w:val="ConsPlusNormal0"/>
    <w:uiPriority w:val="99"/>
    <w:locked/>
    <w:rsid w:val="009E13A6"/>
    <w:rPr>
      <w:rFonts w:ascii="Arial" w:eastAsiaTheme="minorEastAsia" w:hAnsi="Arial" w:cs="Arial"/>
    </w:rPr>
  </w:style>
  <w:style w:type="paragraph" w:customStyle="1" w:styleId="msonormalmailrucssattributepostfix">
    <w:name w:val="msonormal_mailru_css_attribute_postfix"/>
    <w:basedOn w:val="a"/>
    <w:rsid w:val="009E13A6"/>
    <w:pPr>
      <w:spacing w:before="100" w:beforeAutospacing="1" w:after="100" w:afterAutospacing="1"/>
      <w:jc w:val="left"/>
    </w:pPr>
    <w:rPr>
      <w:sz w:val="24"/>
    </w:rPr>
  </w:style>
  <w:style w:type="character" w:customStyle="1" w:styleId="2b">
    <w:name w:val="Основной текст (2)_"/>
    <w:link w:val="2c"/>
    <w:locked/>
    <w:rsid w:val="009E13A6"/>
    <w:rPr>
      <w:rFonts w:ascii="Times New Roman" w:eastAsia="Times New Roman" w:hAnsi="Times New Roman"/>
      <w:sz w:val="26"/>
      <w:szCs w:val="26"/>
      <w:shd w:val="clear" w:color="auto" w:fill="FFFFFF"/>
    </w:rPr>
  </w:style>
  <w:style w:type="paragraph" w:customStyle="1" w:styleId="2c">
    <w:name w:val="Основной текст (2)"/>
    <w:basedOn w:val="a"/>
    <w:link w:val="2b"/>
    <w:rsid w:val="009E13A6"/>
    <w:pPr>
      <w:widowControl w:val="0"/>
      <w:shd w:val="clear" w:color="auto" w:fill="FFFFFF"/>
      <w:spacing w:before="960" w:after="360" w:line="0" w:lineRule="atLeast"/>
      <w:jc w:val="left"/>
    </w:pPr>
    <w:rPr>
      <w:sz w:val="26"/>
      <w:szCs w:val="26"/>
    </w:rPr>
  </w:style>
  <w:style w:type="character" w:customStyle="1" w:styleId="FontStyle119">
    <w:name w:val="Font Style119"/>
    <w:basedOn w:val="a0"/>
    <w:uiPriority w:val="99"/>
    <w:rsid w:val="009E13A6"/>
    <w:rPr>
      <w:rFonts w:ascii="Times New Roman" w:hAnsi="Times New Roman" w:cs="Times New Roman" w:hint="default"/>
      <w:sz w:val="26"/>
      <w:szCs w:val="26"/>
    </w:rPr>
  </w:style>
  <w:style w:type="paragraph" w:customStyle="1" w:styleId="-1">
    <w:name w:val="без отступ -1"/>
    <w:basedOn w:val="a"/>
    <w:link w:val="-10"/>
    <w:qFormat/>
    <w:rsid w:val="00E37A90"/>
    <w:pPr>
      <w:widowControl w:val="0"/>
      <w:spacing w:after="0"/>
    </w:pPr>
    <w:rPr>
      <w:sz w:val="24"/>
      <w:szCs w:val="20"/>
      <w:lang w:eastAsia="en-US"/>
    </w:rPr>
  </w:style>
  <w:style w:type="character" w:customStyle="1" w:styleId="-10">
    <w:name w:val="без отступ -1 Знак"/>
    <w:link w:val="-1"/>
    <w:rsid w:val="00E37A90"/>
    <w:rPr>
      <w:rFonts w:ascii="Times New Roman" w:eastAsia="Times New Roman" w:hAnsi="Times New Roman"/>
      <w:sz w:val="24"/>
      <w:lang w:eastAsia="en-US"/>
    </w:rPr>
  </w:style>
  <w:style w:type="paragraph" w:customStyle="1" w:styleId="aff9">
    <w:name w:val="Табл_номер_Шелестов"/>
    <w:basedOn w:val="-1"/>
    <w:link w:val="affa"/>
    <w:autoRedefine/>
    <w:qFormat/>
    <w:rsid w:val="00E37A90"/>
    <w:pPr>
      <w:widowControl/>
      <w:suppressAutoHyphens/>
      <w:jc w:val="left"/>
    </w:pPr>
    <w:rPr>
      <w:rFonts w:eastAsia="Calibri"/>
    </w:rPr>
  </w:style>
  <w:style w:type="character" w:customStyle="1" w:styleId="affa">
    <w:name w:val="Табл_номер_Шелестов Знак"/>
    <w:link w:val="aff9"/>
    <w:rsid w:val="00E37A90"/>
    <w:rPr>
      <w:rFonts w:ascii="Times New Roman" w:hAnsi="Times New Roman"/>
      <w:sz w:val="24"/>
      <w:lang w:eastAsia="en-US"/>
    </w:rPr>
  </w:style>
  <w:style w:type="character" w:styleId="affb">
    <w:name w:val="annotation reference"/>
    <w:basedOn w:val="a0"/>
    <w:uiPriority w:val="99"/>
    <w:semiHidden/>
    <w:unhideWhenUsed/>
    <w:rsid w:val="005F79F7"/>
    <w:rPr>
      <w:sz w:val="16"/>
      <w:szCs w:val="16"/>
    </w:rPr>
  </w:style>
  <w:style w:type="paragraph" w:styleId="affc">
    <w:name w:val="annotation text"/>
    <w:basedOn w:val="a"/>
    <w:link w:val="affd"/>
    <w:uiPriority w:val="99"/>
    <w:semiHidden/>
    <w:unhideWhenUsed/>
    <w:rsid w:val="005F79F7"/>
    <w:rPr>
      <w:sz w:val="20"/>
      <w:szCs w:val="20"/>
    </w:rPr>
  </w:style>
  <w:style w:type="character" w:customStyle="1" w:styleId="affd">
    <w:name w:val="Текст примечания Знак"/>
    <w:basedOn w:val="a0"/>
    <w:link w:val="affc"/>
    <w:uiPriority w:val="99"/>
    <w:semiHidden/>
    <w:rsid w:val="005F79F7"/>
    <w:rPr>
      <w:rFonts w:ascii="Times New Roman" w:eastAsia="Times New Roman" w:hAnsi="Times New Roman"/>
    </w:rPr>
  </w:style>
  <w:style w:type="paragraph" w:styleId="affe">
    <w:name w:val="annotation subject"/>
    <w:basedOn w:val="affc"/>
    <w:next w:val="affc"/>
    <w:link w:val="afff"/>
    <w:uiPriority w:val="99"/>
    <w:semiHidden/>
    <w:unhideWhenUsed/>
    <w:rsid w:val="005F79F7"/>
    <w:rPr>
      <w:b/>
      <w:bCs/>
    </w:rPr>
  </w:style>
  <w:style w:type="character" w:customStyle="1" w:styleId="afff">
    <w:name w:val="Тема примечания Знак"/>
    <w:basedOn w:val="affd"/>
    <w:link w:val="affe"/>
    <w:uiPriority w:val="99"/>
    <w:semiHidden/>
    <w:rsid w:val="005F79F7"/>
    <w:rPr>
      <w:rFonts w:ascii="Times New Roman" w:eastAsia="Times New Roman" w:hAnsi="Times New Roman"/>
      <w:b/>
      <w:bCs/>
    </w:rPr>
  </w:style>
  <w:style w:type="character" w:customStyle="1" w:styleId="16">
    <w:name w:val="Текст выноски Знак1"/>
    <w:basedOn w:val="a0"/>
    <w:uiPriority w:val="99"/>
    <w:semiHidden/>
    <w:rsid w:val="00F96938"/>
    <w:rPr>
      <w:rFonts w:ascii="Segoe UI" w:hAnsi="Segoe UI" w:cs="Segoe UI"/>
      <w:sz w:val="18"/>
      <w:szCs w:val="18"/>
    </w:rPr>
  </w:style>
  <w:style w:type="paragraph" w:customStyle="1" w:styleId="S1">
    <w:name w:val="S_Выделение_курсив"/>
    <w:basedOn w:val="a3"/>
    <w:link w:val="S2"/>
    <w:qFormat/>
    <w:rsid w:val="0094097A"/>
    <w:pPr>
      <w:tabs>
        <w:tab w:val="left" w:pos="709"/>
        <w:tab w:val="left" w:pos="851"/>
      </w:tabs>
      <w:spacing w:before="120"/>
      <w:ind w:left="0" w:firstLine="709"/>
    </w:pPr>
    <w:rPr>
      <w:i/>
      <w:szCs w:val="28"/>
    </w:rPr>
  </w:style>
  <w:style w:type="character" w:customStyle="1" w:styleId="S2">
    <w:name w:val="S_Выделение_курсив Знак"/>
    <w:link w:val="S1"/>
    <w:rsid w:val="0094097A"/>
    <w:rPr>
      <w:rFonts w:ascii="Times New Roman" w:eastAsia="Times New Roman" w:hAnsi="Times New Roman"/>
      <w:i/>
      <w:sz w:val="28"/>
      <w:szCs w:val="28"/>
    </w:rPr>
  </w:style>
  <w:style w:type="character" w:customStyle="1" w:styleId="afff0">
    <w:name w:val="Для таблицы Знак"/>
    <w:link w:val="afff1"/>
    <w:locked/>
    <w:rsid w:val="0094097A"/>
    <w:rPr>
      <w:rFonts w:ascii="Times New Roman" w:eastAsia="Times New Roman" w:hAnsi="Times New Roman"/>
      <w:sz w:val="24"/>
      <w:szCs w:val="28"/>
    </w:rPr>
  </w:style>
  <w:style w:type="paragraph" w:customStyle="1" w:styleId="afff1">
    <w:name w:val="Для таблицы"/>
    <w:basedOn w:val="aff7"/>
    <w:link w:val="afff0"/>
    <w:qFormat/>
    <w:rsid w:val="0094097A"/>
    <w:pPr>
      <w:tabs>
        <w:tab w:val="left" w:pos="851"/>
      </w:tabs>
      <w:contextualSpacing/>
    </w:pPr>
    <w:rPr>
      <w:rFonts w:ascii="Times New Roman" w:hAnsi="Times New Roman"/>
      <w:sz w:val="24"/>
      <w:szCs w:val="28"/>
    </w:rPr>
  </w:style>
  <w:style w:type="character" w:customStyle="1" w:styleId="afff2">
    <w:name w:val="_Обычный Знак"/>
    <w:link w:val="afff3"/>
    <w:locked/>
    <w:rsid w:val="0094097A"/>
    <w:rPr>
      <w:rFonts w:ascii="Times New Roman" w:eastAsia="Times New Roman" w:hAnsi="Times New Roman"/>
      <w:sz w:val="28"/>
      <w:szCs w:val="28"/>
    </w:rPr>
  </w:style>
  <w:style w:type="paragraph" w:customStyle="1" w:styleId="afff3">
    <w:name w:val="_Обычный"/>
    <w:basedOn w:val="a"/>
    <w:link w:val="afff2"/>
    <w:qFormat/>
    <w:rsid w:val="0094097A"/>
    <w:pPr>
      <w:widowControl w:val="0"/>
      <w:tabs>
        <w:tab w:val="left" w:pos="851"/>
      </w:tabs>
      <w:spacing w:before="120" w:after="0"/>
      <w:ind w:firstLine="709"/>
      <w:contextualSpacing/>
    </w:pPr>
    <w:rPr>
      <w:szCs w:val="28"/>
    </w:rPr>
  </w:style>
  <w:style w:type="character" w:customStyle="1" w:styleId="fontstyle01">
    <w:name w:val="fontstyle01"/>
    <w:basedOn w:val="a0"/>
    <w:rsid w:val="00C85651"/>
    <w:rPr>
      <w:rFonts w:ascii="Arial-BoldMT" w:hAnsi="Arial-BoldMT" w:hint="default"/>
      <w:b/>
      <w:bCs/>
      <w:i w:val="0"/>
      <w:iCs w:val="0"/>
      <w:color w:val="000000"/>
      <w:sz w:val="22"/>
      <w:szCs w:val="22"/>
    </w:rPr>
  </w:style>
  <w:style w:type="paragraph" w:customStyle="1" w:styleId="TableParagraph">
    <w:name w:val="Table Paragraph"/>
    <w:basedOn w:val="a"/>
    <w:uiPriority w:val="1"/>
    <w:qFormat/>
    <w:rsid w:val="00384BBD"/>
    <w:pPr>
      <w:widowControl w:val="0"/>
      <w:autoSpaceDE w:val="0"/>
      <w:autoSpaceDN w:val="0"/>
      <w:spacing w:after="0" w:line="200" w:lineRule="exact"/>
      <w:jc w:val="left"/>
    </w:pPr>
    <w:rPr>
      <w:sz w:val="22"/>
      <w:szCs w:val="22"/>
      <w:lang w:eastAsia="en-US"/>
    </w:rPr>
  </w:style>
  <w:style w:type="paragraph" w:customStyle="1" w:styleId="afff4">
    <w:name w:val="подпись"/>
    <w:basedOn w:val="a"/>
    <w:rsid w:val="00AB7DD9"/>
    <w:pPr>
      <w:tabs>
        <w:tab w:val="left" w:pos="6804"/>
      </w:tabs>
      <w:suppressAutoHyphens/>
      <w:spacing w:after="0" w:line="240" w:lineRule="atLeast"/>
      <w:ind w:right="4820"/>
      <w:jc w:val="left"/>
    </w:pPr>
    <w:rPr>
      <w:szCs w:val="20"/>
      <w:lang w:eastAsia="ar-SA"/>
    </w:rPr>
  </w:style>
  <w:style w:type="table" w:customStyle="1" w:styleId="TableNormal">
    <w:name w:val="Table Normal"/>
    <w:uiPriority w:val="2"/>
    <w:semiHidden/>
    <w:unhideWhenUsed/>
    <w:qFormat/>
    <w:rsid w:val="00AB7DD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7">
    <w:name w:val="Обычный1"/>
    <w:rsid w:val="00AB7DD9"/>
    <w:rPr>
      <w:rFonts w:ascii="Times New Roman" w:eastAsia="Times New Roman" w:hAnsi="Times New Roman"/>
      <w:snapToGrid w:val="0"/>
      <w:sz w:val="24"/>
    </w:rPr>
  </w:style>
  <w:style w:type="numbering" w:customStyle="1" w:styleId="18">
    <w:name w:val="Нет списка1"/>
    <w:next w:val="a2"/>
    <w:uiPriority w:val="99"/>
    <w:semiHidden/>
    <w:unhideWhenUsed/>
    <w:rsid w:val="00AB7DD9"/>
  </w:style>
  <w:style w:type="paragraph" w:styleId="afff5">
    <w:name w:val="endnote text"/>
    <w:basedOn w:val="a"/>
    <w:link w:val="afff6"/>
    <w:rsid w:val="00AB7DD9"/>
    <w:pPr>
      <w:spacing w:after="0"/>
      <w:jc w:val="left"/>
    </w:pPr>
    <w:rPr>
      <w:sz w:val="20"/>
      <w:szCs w:val="20"/>
    </w:rPr>
  </w:style>
  <w:style w:type="character" w:customStyle="1" w:styleId="afff6">
    <w:name w:val="Текст концевой сноски Знак"/>
    <w:basedOn w:val="a0"/>
    <w:link w:val="afff5"/>
    <w:rsid w:val="00AB7DD9"/>
    <w:rPr>
      <w:rFonts w:ascii="Times New Roman" w:eastAsia="Times New Roman" w:hAnsi="Times New Roman"/>
    </w:rPr>
  </w:style>
  <w:style w:type="table" w:customStyle="1" w:styleId="2d">
    <w:name w:val="Сетка таблицы2"/>
    <w:basedOn w:val="a1"/>
    <w:next w:val="af0"/>
    <w:uiPriority w:val="39"/>
    <w:rsid w:val="00AB7DD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981">
      <w:bodyDiv w:val="1"/>
      <w:marLeft w:val="0"/>
      <w:marRight w:val="0"/>
      <w:marTop w:val="0"/>
      <w:marBottom w:val="0"/>
      <w:divBdr>
        <w:top w:val="none" w:sz="0" w:space="0" w:color="auto"/>
        <w:left w:val="none" w:sz="0" w:space="0" w:color="auto"/>
        <w:bottom w:val="none" w:sz="0" w:space="0" w:color="auto"/>
        <w:right w:val="none" w:sz="0" w:space="0" w:color="auto"/>
      </w:divBdr>
    </w:div>
    <w:div w:id="2128318">
      <w:bodyDiv w:val="1"/>
      <w:marLeft w:val="0"/>
      <w:marRight w:val="0"/>
      <w:marTop w:val="0"/>
      <w:marBottom w:val="0"/>
      <w:divBdr>
        <w:top w:val="none" w:sz="0" w:space="0" w:color="auto"/>
        <w:left w:val="none" w:sz="0" w:space="0" w:color="auto"/>
        <w:bottom w:val="none" w:sz="0" w:space="0" w:color="auto"/>
        <w:right w:val="none" w:sz="0" w:space="0" w:color="auto"/>
      </w:divBdr>
    </w:div>
    <w:div w:id="6711624">
      <w:bodyDiv w:val="1"/>
      <w:marLeft w:val="0"/>
      <w:marRight w:val="0"/>
      <w:marTop w:val="0"/>
      <w:marBottom w:val="0"/>
      <w:divBdr>
        <w:top w:val="none" w:sz="0" w:space="0" w:color="auto"/>
        <w:left w:val="none" w:sz="0" w:space="0" w:color="auto"/>
        <w:bottom w:val="none" w:sz="0" w:space="0" w:color="auto"/>
        <w:right w:val="none" w:sz="0" w:space="0" w:color="auto"/>
      </w:divBdr>
    </w:div>
    <w:div w:id="8526492">
      <w:bodyDiv w:val="1"/>
      <w:marLeft w:val="0"/>
      <w:marRight w:val="0"/>
      <w:marTop w:val="0"/>
      <w:marBottom w:val="0"/>
      <w:divBdr>
        <w:top w:val="none" w:sz="0" w:space="0" w:color="auto"/>
        <w:left w:val="none" w:sz="0" w:space="0" w:color="auto"/>
        <w:bottom w:val="none" w:sz="0" w:space="0" w:color="auto"/>
        <w:right w:val="none" w:sz="0" w:space="0" w:color="auto"/>
      </w:divBdr>
    </w:div>
    <w:div w:id="13464914">
      <w:bodyDiv w:val="1"/>
      <w:marLeft w:val="0"/>
      <w:marRight w:val="0"/>
      <w:marTop w:val="0"/>
      <w:marBottom w:val="0"/>
      <w:divBdr>
        <w:top w:val="none" w:sz="0" w:space="0" w:color="auto"/>
        <w:left w:val="none" w:sz="0" w:space="0" w:color="auto"/>
        <w:bottom w:val="none" w:sz="0" w:space="0" w:color="auto"/>
        <w:right w:val="none" w:sz="0" w:space="0" w:color="auto"/>
      </w:divBdr>
    </w:div>
    <w:div w:id="41710158">
      <w:bodyDiv w:val="1"/>
      <w:marLeft w:val="0"/>
      <w:marRight w:val="0"/>
      <w:marTop w:val="0"/>
      <w:marBottom w:val="0"/>
      <w:divBdr>
        <w:top w:val="none" w:sz="0" w:space="0" w:color="auto"/>
        <w:left w:val="none" w:sz="0" w:space="0" w:color="auto"/>
        <w:bottom w:val="none" w:sz="0" w:space="0" w:color="auto"/>
        <w:right w:val="none" w:sz="0" w:space="0" w:color="auto"/>
      </w:divBdr>
    </w:div>
    <w:div w:id="48696593">
      <w:bodyDiv w:val="1"/>
      <w:marLeft w:val="0"/>
      <w:marRight w:val="0"/>
      <w:marTop w:val="0"/>
      <w:marBottom w:val="0"/>
      <w:divBdr>
        <w:top w:val="none" w:sz="0" w:space="0" w:color="auto"/>
        <w:left w:val="none" w:sz="0" w:space="0" w:color="auto"/>
        <w:bottom w:val="none" w:sz="0" w:space="0" w:color="auto"/>
        <w:right w:val="none" w:sz="0" w:space="0" w:color="auto"/>
      </w:divBdr>
    </w:div>
    <w:div w:id="53967741">
      <w:bodyDiv w:val="1"/>
      <w:marLeft w:val="0"/>
      <w:marRight w:val="0"/>
      <w:marTop w:val="0"/>
      <w:marBottom w:val="0"/>
      <w:divBdr>
        <w:top w:val="none" w:sz="0" w:space="0" w:color="auto"/>
        <w:left w:val="none" w:sz="0" w:space="0" w:color="auto"/>
        <w:bottom w:val="none" w:sz="0" w:space="0" w:color="auto"/>
        <w:right w:val="none" w:sz="0" w:space="0" w:color="auto"/>
      </w:divBdr>
    </w:div>
    <w:div w:id="62260325">
      <w:bodyDiv w:val="1"/>
      <w:marLeft w:val="0"/>
      <w:marRight w:val="0"/>
      <w:marTop w:val="0"/>
      <w:marBottom w:val="0"/>
      <w:divBdr>
        <w:top w:val="none" w:sz="0" w:space="0" w:color="auto"/>
        <w:left w:val="none" w:sz="0" w:space="0" w:color="auto"/>
        <w:bottom w:val="none" w:sz="0" w:space="0" w:color="auto"/>
        <w:right w:val="none" w:sz="0" w:space="0" w:color="auto"/>
      </w:divBdr>
    </w:div>
    <w:div w:id="64496514">
      <w:bodyDiv w:val="1"/>
      <w:marLeft w:val="0"/>
      <w:marRight w:val="0"/>
      <w:marTop w:val="0"/>
      <w:marBottom w:val="0"/>
      <w:divBdr>
        <w:top w:val="none" w:sz="0" w:space="0" w:color="auto"/>
        <w:left w:val="none" w:sz="0" w:space="0" w:color="auto"/>
        <w:bottom w:val="none" w:sz="0" w:space="0" w:color="auto"/>
        <w:right w:val="none" w:sz="0" w:space="0" w:color="auto"/>
      </w:divBdr>
    </w:div>
    <w:div w:id="73935213">
      <w:bodyDiv w:val="1"/>
      <w:marLeft w:val="0"/>
      <w:marRight w:val="0"/>
      <w:marTop w:val="0"/>
      <w:marBottom w:val="0"/>
      <w:divBdr>
        <w:top w:val="none" w:sz="0" w:space="0" w:color="auto"/>
        <w:left w:val="none" w:sz="0" w:space="0" w:color="auto"/>
        <w:bottom w:val="none" w:sz="0" w:space="0" w:color="auto"/>
        <w:right w:val="none" w:sz="0" w:space="0" w:color="auto"/>
      </w:divBdr>
    </w:div>
    <w:div w:id="84227570">
      <w:bodyDiv w:val="1"/>
      <w:marLeft w:val="0"/>
      <w:marRight w:val="0"/>
      <w:marTop w:val="0"/>
      <w:marBottom w:val="0"/>
      <w:divBdr>
        <w:top w:val="none" w:sz="0" w:space="0" w:color="auto"/>
        <w:left w:val="none" w:sz="0" w:space="0" w:color="auto"/>
        <w:bottom w:val="none" w:sz="0" w:space="0" w:color="auto"/>
        <w:right w:val="none" w:sz="0" w:space="0" w:color="auto"/>
      </w:divBdr>
    </w:div>
    <w:div w:id="94136859">
      <w:bodyDiv w:val="1"/>
      <w:marLeft w:val="0"/>
      <w:marRight w:val="0"/>
      <w:marTop w:val="0"/>
      <w:marBottom w:val="0"/>
      <w:divBdr>
        <w:top w:val="none" w:sz="0" w:space="0" w:color="auto"/>
        <w:left w:val="none" w:sz="0" w:space="0" w:color="auto"/>
        <w:bottom w:val="none" w:sz="0" w:space="0" w:color="auto"/>
        <w:right w:val="none" w:sz="0" w:space="0" w:color="auto"/>
      </w:divBdr>
    </w:div>
    <w:div w:id="125902878">
      <w:bodyDiv w:val="1"/>
      <w:marLeft w:val="0"/>
      <w:marRight w:val="0"/>
      <w:marTop w:val="0"/>
      <w:marBottom w:val="0"/>
      <w:divBdr>
        <w:top w:val="none" w:sz="0" w:space="0" w:color="auto"/>
        <w:left w:val="none" w:sz="0" w:space="0" w:color="auto"/>
        <w:bottom w:val="none" w:sz="0" w:space="0" w:color="auto"/>
        <w:right w:val="none" w:sz="0" w:space="0" w:color="auto"/>
      </w:divBdr>
    </w:div>
    <w:div w:id="135266557">
      <w:bodyDiv w:val="1"/>
      <w:marLeft w:val="0"/>
      <w:marRight w:val="0"/>
      <w:marTop w:val="0"/>
      <w:marBottom w:val="0"/>
      <w:divBdr>
        <w:top w:val="none" w:sz="0" w:space="0" w:color="auto"/>
        <w:left w:val="none" w:sz="0" w:space="0" w:color="auto"/>
        <w:bottom w:val="none" w:sz="0" w:space="0" w:color="auto"/>
        <w:right w:val="none" w:sz="0" w:space="0" w:color="auto"/>
      </w:divBdr>
    </w:div>
    <w:div w:id="140461510">
      <w:bodyDiv w:val="1"/>
      <w:marLeft w:val="0"/>
      <w:marRight w:val="0"/>
      <w:marTop w:val="0"/>
      <w:marBottom w:val="0"/>
      <w:divBdr>
        <w:top w:val="none" w:sz="0" w:space="0" w:color="auto"/>
        <w:left w:val="none" w:sz="0" w:space="0" w:color="auto"/>
        <w:bottom w:val="none" w:sz="0" w:space="0" w:color="auto"/>
        <w:right w:val="none" w:sz="0" w:space="0" w:color="auto"/>
      </w:divBdr>
    </w:div>
    <w:div w:id="146014931">
      <w:bodyDiv w:val="1"/>
      <w:marLeft w:val="0"/>
      <w:marRight w:val="0"/>
      <w:marTop w:val="0"/>
      <w:marBottom w:val="0"/>
      <w:divBdr>
        <w:top w:val="none" w:sz="0" w:space="0" w:color="auto"/>
        <w:left w:val="none" w:sz="0" w:space="0" w:color="auto"/>
        <w:bottom w:val="none" w:sz="0" w:space="0" w:color="auto"/>
        <w:right w:val="none" w:sz="0" w:space="0" w:color="auto"/>
      </w:divBdr>
    </w:div>
    <w:div w:id="151680519">
      <w:bodyDiv w:val="1"/>
      <w:marLeft w:val="0"/>
      <w:marRight w:val="0"/>
      <w:marTop w:val="0"/>
      <w:marBottom w:val="0"/>
      <w:divBdr>
        <w:top w:val="none" w:sz="0" w:space="0" w:color="auto"/>
        <w:left w:val="none" w:sz="0" w:space="0" w:color="auto"/>
        <w:bottom w:val="none" w:sz="0" w:space="0" w:color="auto"/>
        <w:right w:val="none" w:sz="0" w:space="0" w:color="auto"/>
      </w:divBdr>
    </w:div>
    <w:div w:id="209997254">
      <w:bodyDiv w:val="1"/>
      <w:marLeft w:val="0"/>
      <w:marRight w:val="0"/>
      <w:marTop w:val="0"/>
      <w:marBottom w:val="0"/>
      <w:divBdr>
        <w:top w:val="none" w:sz="0" w:space="0" w:color="auto"/>
        <w:left w:val="none" w:sz="0" w:space="0" w:color="auto"/>
        <w:bottom w:val="none" w:sz="0" w:space="0" w:color="auto"/>
        <w:right w:val="none" w:sz="0" w:space="0" w:color="auto"/>
      </w:divBdr>
    </w:div>
    <w:div w:id="214319346">
      <w:bodyDiv w:val="1"/>
      <w:marLeft w:val="0"/>
      <w:marRight w:val="0"/>
      <w:marTop w:val="0"/>
      <w:marBottom w:val="0"/>
      <w:divBdr>
        <w:top w:val="none" w:sz="0" w:space="0" w:color="auto"/>
        <w:left w:val="none" w:sz="0" w:space="0" w:color="auto"/>
        <w:bottom w:val="none" w:sz="0" w:space="0" w:color="auto"/>
        <w:right w:val="none" w:sz="0" w:space="0" w:color="auto"/>
      </w:divBdr>
    </w:div>
    <w:div w:id="230820153">
      <w:bodyDiv w:val="1"/>
      <w:marLeft w:val="0"/>
      <w:marRight w:val="0"/>
      <w:marTop w:val="0"/>
      <w:marBottom w:val="0"/>
      <w:divBdr>
        <w:top w:val="none" w:sz="0" w:space="0" w:color="auto"/>
        <w:left w:val="none" w:sz="0" w:space="0" w:color="auto"/>
        <w:bottom w:val="none" w:sz="0" w:space="0" w:color="auto"/>
        <w:right w:val="none" w:sz="0" w:space="0" w:color="auto"/>
      </w:divBdr>
    </w:div>
    <w:div w:id="245464071">
      <w:bodyDiv w:val="1"/>
      <w:marLeft w:val="0"/>
      <w:marRight w:val="0"/>
      <w:marTop w:val="0"/>
      <w:marBottom w:val="0"/>
      <w:divBdr>
        <w:top w:val="none" w:sz="0" w:space="0" w:color="auto"/>
        <w:left w:val="none" w:sz="0" w:space="0" w:color="auto"/>
        <w:bottom w:val="none" w:sz="0" w:space="0" w:color="auto"/>
        <w:right w:val="none" w:sz="0" w:space="0" w:color="auto"/>
      </w:divBdr>
    </w:div>
    <w:div w:id="259530930">
      <w:bodyDiv w:val="1"/>
      <w:marLeft w:val="0"/>
      <w:marRight w:val="0"/>
      <w:marTop w:val="0"/>
      <w:marBottom w:val="0"/>
      <w:divBdr>
        <w:top w:val="none" w:sz="0" w:space="0" w:color="auto"/>
        <w:left w:val="none" w:sz="0" w:space="0" w:color="auto"/>
        <w:bottom w:val="none" w:sz="0" w:space="0" w:color="auto"/>
        <w:right w:val="none" w:sz="0" w:space="0" w:color="auto"/>
      </w:divBdr>
    </w:div>
    <w:div w:id="261110089">
      <w:bodyDiv w:val="1"/>
      <w:marLeft w:val="0"/>
      <w:marRight w:val="0"/>
      <w:marTop w:val="0"/>
      <w:marBottom w:val="0"/>
      <w:divBdr>
        <w:top w:val="none" w:sz="0" w:space="0" w:color="auto"/>
        <w:left w:val="none" w:sz="0" w:space="0" w:color="auto"/>
        <w:bottom w:val="none" w:sz="0" w:space="0" w:color="auto"/>
        <w:right w:val="none" w:sz="0" w:space="0" w:color="auto"/>
      </w:divBdr>
    </w:div>
    <w:div w:id="267273524">
      <w:bodyDiv w:val="1"/>
      <w:marLeft w:val="0"/>
      <w:marRight w:val="0"/>
      <w:marTop w:val="0"/>
      <w:marBottom w:val="0"/>
      <w:divBdr>
        <w:top w:val="none" w:sz="0" w:space="0" w:color="auto"/>
        <w:left w:val="none" w:sz="0" w:space="0" w:color="auto"/>
        <w:bottom w:val="none" w:sz="0" w:space="0" w:color="auto"/>
        <w:right w:val="none" w:sz="0" w:space="0" w:color="auto"/>
      </w:divBdr>
    </w:div>
    <w:div w:id="287516989">
      <w:bodyDiv w:val="1"/>
      <w:marLeft w:val="0"/>
      <w:marRight w:val="0"/>
      <w:marTop w:val="0"/>
      <w:marBottom w:val="0"/>
      <w:divBdr>
        <w:top w:val="none" w:sz="0" w:space="0" w:color="auto"/>
        <w:left w:val="none" w:sz="0" w:space="0" w:color="auto"/>
        <w:bottom w:val="none" w:sz="0" w:space="0" w:color="auto"/>
        <w:right w:val="none" w:sz="0" w:space="0" w:color="auto"/>
      </w:divBdr>
    </w:div>
    <w:div w:id="293408380">
      <w:bodyDiv w:val="1"/>
      <w:marLeft w:val="0"/>
      <w:marRight w:val="0"/>
      <w:marTop w:val="0"/>
      <w:marBottom w:val="0"/>
      <w:divBdr>
        <w:top w:val="none" w:sz="0" w:space="0" w:color="auto"/>
        <w:left w:val="none" w:sz="0" w:space="0" w:color="auto"/>
        <w:bottom w:val="none" w:sz="0" w:space="0" w:color="auto"/>
        <w:right w:val="none" w:sz="0" w:space="0" w:color="auto"/>
      </w:divBdr>
    </w:div>
    <w:div w:id="294216051">
      <w:bodyDiv w:val="1"/>
      <w:marLeft w:val="0"/>
      <w:marRight w:val="0"/>
      <w:marTop w:val="0"/>
      <w:marBottom w:val="0"/>
      <w:divBdr>
        <w:top w:val="none" w:sz="0" w:space="0" w:color="auto"/>
        <w:left w:val="none" w:sz="0" w:space="0" w:color="auto"/>
        <w:bottom w:val="none" w:sz="0" w:space="0" w:color="auto"/>
        <w:right w:val="none" w:sz="0" w:space="0" w:color="auto"/>
      </w:divBdr>
    </w:div>
    <w:div w:id="312486755">
      <w:bodyDiv w:val="1"/>
      <w:marLeft w:val="0"/>
      <w:marRight w:val="0"/>
      <w:marTop w:val="0"/>
      <w:marBottom w:val="0"/>
      <w:divBdr>
        <w:top w:val="none" w:sz="0" w:space="0" w:color="auto"/>
        <w:left w:val="none" w:sz="0" w:space="0" w:color="auto"/>
        <w:bottom w:val="none" w:sz="0" w:space="0" w:color="auto"/>
        <w:right w:val="none" w:sz="0" w:space="0" w:color="auto"/>
      </w:divBdr>
    </w:div>
    <w:div w:id="331564073">
      <w:bodyDiv w:val="1"/>
      <w:marLeft w:val="0"/>
      <w:marRight w:val="0"/>
      <w:marTop w:val="0"/>
      <w:marBottom w:val="0"/>
      <w:divBdr>
        <w:top w:val="none" w:sz="0" w:space="0" w:color="auto"/>
        <w:left w:val="none" w:sz="0" w:space="0" w:color="auto"/>
        <w:bottom w:val="none" w:sz="0" w:space="0" w:color="auto"/>
        <w:right w:val="none" w:sz="0" w:space="0" w:color="auto"/>
      </w:divBdr>
    </w:div>
    <w:div w:id="344746775">
      <w:bodyDiv w:val="1"/>
      <w:marLeft w:val="0"/>
      <w:marRight w:val="0"/>
      <w:marTop w:val="0"/>
      <w:marBottom w:val="0"/>
      <w:divBdr>
        <w:top w:val="none" w:sz="0" w:space="0" w:color="auto"/>
        <w:left w:val="none" w:sz="0" w:space="0" w:color="auto"/>
        <w:bottom w:val="none" w:sz="0" w:space="0" w:color="auto"/>
        <w:right w:val="none" w:sz="0" w:space="0" w:color="auto"/>
      </w:divBdr>
    </w:div>
    <w:div w:id="345333073">
      <w:bodyDiv w:val="1"/>
      <w:marLeft w:val="0"/>
      <w:marRight w:val="0"/>
      <w:marTop w:val="0"/>
      <w:marBottom w:val="0"/>
      <w:divBdr>
        <w:top w:val="none" w:sz="0" w:space="0" w:color="auto"/>
        <w:left w:val="none" w:sz="0" w:space="0" w:color="auto"/>
        <w:bottom w:val="none" w:sz="0" w:space="0" w:color="auto"/>
        <w:right w:val="none" w:sz="0" w:space="0" w:color="auto"/>
      </w:divBdr>
    </w:div>
    <w:div w:id="354619411">
      <w:bodyDiv w:val="1"/>
      <w:marLeft w:val="0"/>
      <w:marRight w:val="0"/>
      <w:marTop w:val="0"/>
      <w:marBottom w:val="0"/>
      <w:divBdr>
        <w:top w:val="none" w:sz="0" w:space="0" w:color="auto"/>
        <w:left w:val="none" w:sz="0" w:space="0" w:color="auto"/>
        <w:bottom w:val="none" w:sz="0" w:space="0" w:color="auto"/>
        <w:right w:val="none" w:sz="0" w:space="0" w:color="auto"/>
      </w:divBdr>
    </w:div>
    <w:div w:id="364644953">
      <w:bodyDiv w:val="1"/>
      <w:marLeft w:val="0"/>
      <w:marRight w:val="0"/>
      <w:marTop w:val="0"/>
      <w:marBottom w:val="0"/>
      <w:divBdr>
        <w:top w:val="none" w:sz="0" w:space="0" w:color="auto"/>
        <w:left w:val="none" w:sz="0" w:space="0" w:color="auto"/>
        <w:bottom w:val="none" w:sz="0" w:space="0" w:color="auto"/>
        <w:right w:val="none" w:sz="0" w:space="0" w:color="auto"/>
      </w:divBdr>
    </w:div>
    <w:div w:id="366872506">
      <w:bodyDiv w:val="1"/>
      <w:marLeft w:val="0"/>
      <w:marRight w:val="0"/>
      <w:marTop w:val="0"/>
      <w:marBottom w:val="0"/>
      <w:divBdr>
        <w:top w:val="none" w:sz="0" w:space="0" w:color="auto"/>
        <w:left w:val="none" w:sz="0" w:space="0" w:color="auto"/>
        <w:bottom w:val="none" w:sz="0" w:space="0" w:color="auto"/>
        <w:right w:val="none" w:sz="0" w:space="0" w:color="auto"/>
      </w:divBdr>
    </w:div>
    <w:div w:id="387144685">
      <w:bodyDiv w:val="1"/>
      <w:marLeft w:val="0"/>
      <w:marRight w:val="0"/>
      <w:marTop w:val="0"/>
      <w:marBottom w:val="0"/>
      <w:divBdr>
        <w:top w:val="none" w:sz="0" w:space="0" w:color="auto"/>
        <w:left w:val="none" w:sz="0" w:space="0" w:color="auto"/>
        <w:bottom w:val="none" w:sz="0" w:space="0" w:color="auto"/>
        <w:right w:val="none" w:sz="0" w:space="0" w:color="auto"/>
      </w:divBdr>
    </w:div>
    <w:div w:id="405765032">
      <w:bodyDiv w:val="1"/>
      <w:marLeft w:val="0"/>
      <w:marRight w:val="0"/>
      <w:marTop w:val="0"/>
      <w:marBottom w:val="0"/>
      <w:divBdr>
        <w:top w:val="none" w:sz="0" w:space="0" w:color="auto"/>
        <w:left w:val="none" w:sz="0" w:space="0" w:color="auto"/>
        <w:bottom w:val="none" w:sz="0" w:space="0" w:color="auto"/>
        <w:right w:val="none" w:sz="0" w:space="0" w:color="auto"/>
      </w:divBdr>
    </w:div>
    <w:div w:id="406810436">
      <w:bodyDiv w:val="1"/>
      <w:marLeft w:val="0"/>
      <w:marRight w:val="0"/>
      <w:marTop w:val="0"/>
      <w:marBottom w:val="0"/>
      <w:divBdr>
        <w:top w:val="none" w:sz="0" w:space="0" w:color="auto"/>
        <w:left w:val="none" w:sz="0" w:space="0" w:color="auto"/>
        <w:bottom w:val="none" w:sz="0" w:space="0" w:color="auto"/>
        <w:right w:val="none" w:sz="0" w:space="0" w:color="auto"/>
      </w:divBdr>
    </w:div>
    <w:div w:id="460197711">
      <w:bodyDiv w:val="1"/>
      <w:marLeft w:val="0"/>
      <w:marRight w:val="0"/>
      <w:marTop w:val="0"/>
      <w:marBottom w:val="0"/>
      <w:divBdr>
        <w:top w:val="none" w:sz="0" w:space="0" w:color="auto"/>
        <w:left w:val="none" w:sz="0" w:space="0" w:color="auto"/>
        <w:bottom w:val="none" w:sz="0" w:space="0" w:color="auto"/>
        <w:right w:val="none" w:sz="0" w:space="0" w:color="auto"/>
      </w:divBdr>
    </w:div>
    <w:div w:id="465123835">
      <w:bodyDiv w:val="1"/>
      <w:marLeft w:val="0"/>
      <w:marRight w:val="0"/>
      <w:marTop w:val="0"/>
      <w:marBottom w:val="0"/>
      <w:divBdr>
        <w:top w:val="none" w:sz="0" w:space="0" w:color="auto"/>
        <w:left w:val="none" w:sz="0" w:space="0" w:color="auto"/>
        <w:bottom w:val="none" w:sz="0" w:space="0" w:color="auto"/>
        <w:right w:val="none" w:sz="0" w:space="0" w:color="auto"/>
      </w:divBdr>
    </w:div>
    <w:div w:id="483207096">
      <w:bodyDiv w:val="1"/>
      <w:marLeft w:val="0"/>
      <w:marRight w:val="0"/>
      <w:marTop w:val="0"/>
      <w:marBottom w:val="0"/>
      <w:divBdr>
        <w:top w:val="none" w:sz="0" w:space="0" w:color="auto"/>
        <w:left w:val="none" w:sz="0" w:space="0" w:color="auto"/>
        <w:bottom w:val="none" w:sz="0" w:space="0" w:color="auto"/>
        <w:right w:val="none" w:sz="0" w:space="0" w:color="auto"/>
      </w:divBdr>
    </w:div>
    <w:div w:id="501513165">
      <w:bodyDiv w:val="1"/>
      <w:marLeft w:val="0"/>
      <w:marRight w:val="0"/>
      <w:marTop w:val="0"/>
      <w:marBottom w:val="0"/>
      <w:divBdr>
        <w:top w:val="none" w:sz="0" w:space="0" w:color="auto"/>
        <w:left w:val="none" w:sz="0" w:space="0" w:color="auto"/>
        <w:bottom w:val="none" w:sz="0" w:space="0" w:color="auto"/>
        <w:right w:val="none" w:sz="0" w:space="0" w:color="auto"/>
      </w:divBdr>
    </w:div>
    <w:div w:id="508757506">
      <w:bodyDiv w:val="1"/>
      <w:marLeft w:val="0"/>
      <w:marRight w:val="0"/>
      <w:marTop w:val="0"/>
      <w:marBottom w:val="0"/>
      <w:divBdr>
        <w:top w:val="none" w:sz="0" w:space="0" w:color="auto"/>
        <w:left w:val="none" w:sz="0" w:space="0" w:color="auto"/>
        <w:bottom w:val="none" w:sz="0" w:space="0" w:color="auto"/>
        <w:right w:val="none" w:sz="0" w:space="0" w:color="auto"/>
      </w:divBdr>
    </w:div>
    <w:div w:id="510920108">
      <w:bodyDiv w:val="1"/>
      <w:marLeft w:val="0"/>
      <w:marRight w:val="0"/>
      <w:marTop w:val="0"/>
      <w:marBottom w:val="0"/>
      <w:divBdr>
        <w:top w:val="none" w:sz="0" w:space="0" w:color="auto"/>
        <w:left w:val="none" w:sz="0" w:space="0" w:color="auto"/>
        <w:bottom w:val="none" w:sz="0" w:space="0" w:color="auto"/>
        <w:right w:val="none" w:sz="0" w:space="0" w:color="auto"/>
      </w:divBdr>
    </w:div>
    <w:div w:id="515460936">
      <w:bodyDiv w:val="1"/>
      <w:marLeft w:val="0"/>
      <w:marRight w:val="0"/>
      <w:marTop w:val="0"/>
      <w:marBottom w:val="0"/>
      <w:divBdr>
        <w:top w:val="none" w:sz="0" w:space="0" w:color="auto"/>
        <w:left w:val="none" w:sz="0" w:space="0" w:color="auto"/>
        <w:bottom w:val="none" w:sz="0" w:space="0" w:color="auto"/>
        <w:right w:val="none" w:sz="0" w:space="0" w:color="auto"/>
      </w:divBdr>
    </w:div>
    <w:div w:id="540023088">
      <w:bodyDiv w:val="1"/>
      <w:marLeft w:val="0"/>
      <w:marRight w:val="0"/>
      <w:marTop w:val="0"/>
      <w:marBottom w:val="0"/>
      <w:divBdr>
        <w:top w:val="none" w:sz="0" w:space="0" w:color="auto"/>
        <w:left w:val="none" w:sz="0" w:space="0" w:color="auto"/>
        <w:bottom w:val="none" w:sz="0" w:space="0" w:color="auto"/>
        <w:right w:val="none" w:sz="0" w:space="0" w:color="auto"/>
      </w:divBdr>
    </w:div>
    <w:div w:id="547189034">
      <w:bodyDiv w:val="1"/>
      <w:marLeft w:val="0"/>
      <w:marRight w:val="0"/>
      <w:marTop w:val="0"/>
      <w:marBottom w:val="0"/>
      <w:divBdr>
        <w:top w:val="none" w:sz="0" w:space="0" w:color="auto"/>
        <w:left w:val="none" w:sz="0" w:space="0" w:color="auto"/>
        <w:bottom w:val="none" w:sz="0" w:space="0" w:color="auto"/>
        <w:right w:val="none" w:sz="0" w:space="0" w:color="auto"/>
      </w:divBdr>
    </w:div>
    <w:div w:id="548029254">
      <w:bodyDiv w:val="1"/>
      <w:marLeft w:val="0"/>
      <w:marRight w:val="0"/>
      <w:marTop w:val="0"/>
      <w:marBottom w:val="0"/>
      <w:divBdr>
        <w:top w:val="none" w:sz="0" w:space="0" w:color="auto"/>
        <w:left w:val="none" w:sz="0" w:space="0" w:color="auto"/>
        <w:bottom w:val="none" w:sz="0" w:space="0" w:color="auto"/>
        <w:right w:val="none" w:sz="0" w:space="0" w:color="auto"/>
      </w:divBdr>
    </w:div>
    <w:div w:id="573592875">
      <w:bodyDiv w:val="1"/>
      <w:marLeft w:val="0"/>
      <w:marRight w:val="0"/>
      <w:marTop w:val="0"/>
      <w:marBottom w:val="0"/>
      <w:divBdr>
        <w:top w:val="none" w:sz="0" w:space="0" w:color="auto"/>
        <w:left w:val="none" w:sz="0" w:space="0" w:color="auto"/>
        <w:bottom w:val="none" w:sz="0" w:space="0" w:color="auto"/>
        <w:right w:val="none" w:sz="0" w:space="0" w:color="auto"/>
      </w:divBdr>
    </w:div>
    <w:div w:id="597103517">
      <w:bodyDiv w:val="1"/>
      <w:marLeft w:val="0"/>
      <w:marRight w:val="0"/>
      <w:marTop w:val="0"/>
      <w:marBottom w:val="0"/>
      <w:divBdr>
        <w:top w:val="none" w:sz="0" w:space="0" w:color="auto"/>
        <w:left w:val="none" w:sz="0" w:space="0" w:color="auto"/>
        <w:bottom w:val="none" w:sz="0" w:space="0" w:color="auto"/>
        <w:right w:val="none" w:sz="0" w:space="0" w:color="auto"/>
      </w:divBdr>
    </w:div>
    <w:div w:id="603998331">
      <w:bodyDiv w:val="1"/>
      <w:marLeft w:val="0"/>
      <w:marRight w:val="0"/>
      <w:marTop w:val="0"/>
      <w:marBottom w:val="0"/>
      <w:divBdr>
        <w:top w:val="none" w:sz="0" w:space="0" w:color="auto"/>
        <w:left w:val="none" w:sz="0" w:space="0" w:color="auto"/>
        <w:bottom w:val="none" w:sz="0" w:space="0" w:color="auto"/>
        <w:right w:val="none" w:sz="0" w:space="0" w:color="auto"/>
      </w:divBdr>
    </w:div>
    <w:div w:id="605893180">
      <w:bodyDiv w:val="1"/>
      <w:marLeft w:val="0"/>
      <w:marRight w:val="0"/>
      <w:marTop w:val="0"/>
      <w:marBottom w:val="0"/>
      <w:divBdr>
        <w:top w:val="none" w:sz="0" w:space="0" w:color="auto"/>
        <w:left w:val="none" w:sz="0" w:space="0" w:color="auto"/>
        <w:bottom w:val="none" w:sz="0" w:space="0" w:color="auto"/>
        <w:right w:val="none" w:sz="0" w:space="0" w:color="auto"/>
      </w:divBdr>
      <w:divsChild>
        <w:div w:id="2089375004">
          <w:marLeft w:val="0"/>
          <w:marRight w:val="0"/>
          <w:marTop w:val="0"/>
          <w:marBottom w:val="120"/>
          <w:divBdr>
            <w:top w:val="none" w:sz="0" w:space="0" w:color="auto"/>
            <w:left w:val="none" w:sz="0" w:space="0" w:color="auto"/>
            <w:bottom w:val="none" w:sz="0" w:space="0" w:color="auto"/>
            <w:right w:val="none" w:sz="0" w:space="0" w:color="auto"/>
          </w:divBdr>
        </w:div>
      </w:divsChild>
    </w:div>
    <w:div w:id="644775517">
      <w:bodyDiv w:val="1"/>
      <w:marLeft w:val="0"/>
      <w:marRight w:val="0"/>
      <w:marTop w:val="0"/>
      <w:marBottom w:val="0"/>
      <w:divBdr>
        <w:top w:val="none" w:sz="0" w:space="0" w:color="auto"/>
        <w:left w:val="none" w:sz="0" w:space="0" w:color="auto"/>
        <w:bottom w:val="none" w:sz="0" w:space="0" w:color="auto"/>
        <w:right w:val="none" w:sz="0" w:space="0" w:color="auto"/>
      </w:divBdr>
    </w:div>
    <w:div w:id="679242350">
      <w:bodyDiv w:val="1"/>
      <w:marLeft w:val="0"/>
      <w:marRight w:val="0"/>
      <w:marTop w:val="0"/>
      <w:marBottom w:val="0"/>
      <w:divBdr>
        <w:top w:val="none" w:sz="0" w:space="0" w:color="auto"/>
        <w:left w:val="none" w:sz="0" w:space="0" w:color="auto"/>
        <w:bottom w:val="none" w:sz="0" w:space="0" w:color="auto"/>
        <w:right w:val="none" w:sz="0" w:space="0" w:color="auto"/>
      </w:divBdr>
    </w:div>
    <w:div w:id="682558226">
      <w:bodyDiv w:val="1"/>
      <w:marLeft w:val="0"/>
      <w:marRight w:val="0"/>
      <w:marTop w:val="0"/>
      <w:marBottom w:val="0"/>
      <w:divBdr>
        <w:top w:val="none" w:sz="0" w:space="0" w:color="auto"/>
        <w:left w:val="none" w:sz="0" w:space="0" w:color="auto"/>
        <w:bottom w:val="none" w:sz="0" w:space="0" w:color="auto"/>
        <w:right w:val="none" w:sz="0" w:space="0" w:color="auto"/>
      </w:divBdr>
    </w:div>
    <w:div w:id="691104420">
      <w:bodyDiv w:val="1"/>
      <w:marLeft w:val="0"/>
      <w:marRight w:val="0"/>
      <w:marTop w:val="0"/>
      <w:marBottom w:val="0"/>
      <w:divBdr>
        <w:top w:val="none" w:sz="0" w:space="0" w:color="auto"/>
        <w:left w:val="none" w:sz="0" w:space="0" w:color="auto"/>
        <w:bottom w:val="none" w:sz="0" w:space="0" w:color="auto"/>
        <w:right w:val="none" w:sz="0" w:space="0" w:color="auto"/>
      </w:divBdr>
    </w:div>
    <w:div w:id="691879906">
      <w:bodyDiv w:val="1"/>
      <w:marLeft w:val="0"/>
      <w:marRight w:val="0"/>
      <w:marTop w:val="0"/>
      <w:marBottom w:val="0"/>
      <w:divBdr>
        <w:top w:val="none" w:sz="0" w:space="0" w:color="auto"/>
        <w:left w:val="none" w:sz="0" w:space="0" w:color="auto"/>
        <w:bottom w:val="none" w:sz="0" w:space="0" w:color="auto"/>
        <w:right w:val="none" w:sz="0" w:space="0" w:color="auto"/>
      </w:divBdr>
    </w:div>
    <w:div w:id="696467842">
      <w:bodyDiv w:val="1"/>
      <w:marLeft w:val="0"/>
      <w:marRight w:val="0"/>
      <w:marTop w:val="0"/>
      <w:marBottom w:val="0"/>
      <w:divBdr>
        <w:top w:val="none" w:sz="0" w:space="0" w:color="auto"/>
        <w:left w:val="none" w:sz="0" w:space="0" w:color="auto"/>
        <w:bottom w:val="none" w:sz="0" w:space="0" w:color="auto"/>
        <w:right w:val="none" w:sz="0" w:space="0" w:color="auto"/>
      </w:divBdr>
    </w:div>
    <w:div w:id="696541005">
      <w:bodyDiv w:val="1"/>
      <w:marLeft w:val="0"/>
      <w:marRight w:val="0"/>
      <w:marTop w:val="0"/>
      <w:marBottom w:val="0"/>
      <w:divBdr>
        <w:top w:val="none" w:sz="0" w:space="0" w:color="auto"/>
        <w:left w:val="none" w:sz="0" w:space="0" w:color="auto"/>
        <w:bottom w:val="none" w:sz="0" w:space="0" w:color="auto"/>
        <w:right w:val="none" w:sz="0" w:space="0" w:color="auto"/>
      </w:divBdr>
    </w:div>
    <w:div w:id="712121507">
      <w:bodyDiv w:val="1"/>
      <w:marLeft w:val="0"/>
      <w:marRight w:val="0"/>
      <w:marTop w:val="0"/>
      <w:marBottom w:val="0"/>
      <w:divBdr>
        <w:top w:val="none" w:sz="0" w:space="0" w:color="auto"/>
        <w:left w:val="none" w:sz="0" w:space="0" w:color="auto"/>
        <w:bottom w:val="none" w:sz="0" w:space="0" w:color="auto"/>
        <w:right w:val="none" w:sz="0" w:space="0" w:color="auto"/>
      </w:divBdr>
    </w:div>
    <w:div w:id="749426819">
      <w:bodyDiv w:val="1"/>
      <w:marLeft w:val="0"/>
      <w:marRight w:val="0"/>
      <w:marTop w:val="0"/>
      <w:marBottom w:val="0"/>
      <w:divBdr>
        <w:top w:val="none" w:sz="0" w:space="0" w:color="auto"/>
        <w:left w:val="none" w:sz="0" w:space="0" w:color="auto"/>
        <w:bottom w:val="none" w:sz="0" w:space="0" w:color="auto"/>
        <w:right w:val="none" w:sz="0" w:space="0" w:color="auto"/>
      </w:divBdr>
    </w:div>
    <w:div w:id="774331335">
      <w:bodyDiv w:val="1"/>
      <w:marLeft w:val="0"/>
      <w:marRight w:val="0"/>
      <w:marTop w:val="0"/>
      <w:marBottom w:val="0"/>
      <w:divBdr>
        <w:top w:val="none" w:sz="0" w:space="0" w:color="auto"/>
        <w:left w:val="none" w:sz="0" w:space="0" w:color="auto"/>
        <w:bottom w:val="none" w:sz="0" w:space="0" w:color="auto"/>
        <w:right w:val="none" w:sz="0" w:space="0" w:color="auto"/>
      </w:divBdr>
    </w:div>
    <w:div w:id="775175345">
      <w:bodyDiv w:val="1"/>
      <w:marLeft w:val="0"/>
      <w:marRight w:val="0"/>
      <w:marTop w:val="0"/>
      <w:marBottom w:val="0"/>
      <w:divBdr>
        <w:top w:val="none" w:sz="0" w:space="0" w:color="auto"/>
        <w:left w:val="none" w:sz="0" w:space="0" w:color="auto"/>
        <w:bottom w:val="none" w:sz="0" w:space="0" w:color="auto"/>
        <w:right w:val="none" w:sz="0" w:space="0" w:color="auto"/>
      </w:divBdr>
    </w:div>
    <w:div w:id="791750070">
      <w:bodyDiv w:val="1"/>
      <w:marLeft w:val="0"/>
      <w:marRight w:val="0"/>
      <w:marTop w:val="0"/>
      <w:marBottom w:val="0"/>
      <w:divBdr>
        <w:top w:val="none" w:sz="0" w:space="0" w:color="auto"/>
        <w:left w:val="none" w:sz="0" w:space="0" w:color="auto"/>
        <w:bottom w:val="none" w:sz="0" w:space="0" w:color="auto"/>
        <w:right w:val="none" w:sz="0" w:space="0" w:color="auto"/>
      </w:divBdr>
    </w:div>
    <w:div w:id="846142085">
      <w:bodyDiv w:val="1"/>
      <w:marLeft w:val="0"/>
      <w:marRight w:val="0"/>
      <w:marTop w:val="0"/>
      <w:marBottom w:val="0"/>
      <w:divBdr>
        <w:top w:val="none" w:sz="0" w:space="0" w:color="auto"/>
        <w:left w:val="none" w:sz="0" w:space="0" w:color="auto"/>
        <w:bottom w:val="none" w:sz="0" w:space="0" w:color="auto"/>
        <w:right w:val="none" w:sz="0" w:space="0" w:color="auto"/>
      </w:divBdr>
    </w:div>
    <w:div w:id="846486049">
      <w:bodyDiv w:val="1"/>
      <w:marLeft w:val="0"/>
      <w:marRight w:val="0"/>
      <w:marTop w:val="0"/>
      <w:marBottom w:val="0"/>
      <w:divBdr>
        <w:top w:val="none" w:sz="0" w:space="0" w:color="auto"/>
        <w:left w:val="none" w:sz="0" w:space="0" w:color="auto"/>
        <w:bottom w:val="none" w:sz="0" w:space="0" w:color="auto"/>
        <w:right w:val="none" w:sz="0" w:space="0" w:color="auto"/>
      </w:divBdr>
    </w:div>
    <w:div w:id="874586509">
      <w:bodyDiv w:val="1"/>
      <w:marLeft w:val="0"/>
      <w:marRight w:val="0"/>
      <w:marTop w:val="0"/>
      <w:marBottom w:val="0"/>
      <w:divBdr>
        <w:top w:val="none" w:sz="0" w:space="0" w:color="auto"/>
        <w:left w:val="none" w:sz="0" w:space="0" w:color="auto"/>
        <w:bottom w:val="none" w:sz="0" w:space="0" w:color="auto"/>
        <w:right w:val="none" w:sz="0" w:space="0" w:color="auto"/>
      </w:divBdr>
    </w:div>
    <w:div w:id="895433619">
      <w:bodyDiv w:val="1"/>
      <w:marLeft w:val="0"/>
      <w:marRight w:val="0"/>
      <w:marTop w:val="0"/>
      <w:marBottom w:val="0"/>
      <w:divBdr>
        <w:top w:val="none" w:sz="0" w:space="0" w:color="auto"/>
        <w:left w:val="none" w:sz="0" w:space="0" w:color="auto"/>
        <w:bottom w:val="none" w:sz="0" w:space="0" w:color="auto"/>
        <w:right w:val="none" w:sz="0" w:space="0" w:color="auto"/>
      </w:divBdr>
    </w:div>
    <w:div w:id="912082830">
      <w:bodyDiv w:val="1"/>
      <w:marLeft w:val="0"/>
      <w:marRight w:val="0"/>
      <w:marTop w:val="0"/>
      <w:marBottom w:val="0"/>
      <w:divBdr>
        <w:top w:val="none" w:sz="0" w:space="0" w:color="auto"/>
        <w:left w:val="none" w:sz="0" w:space="0" w:color="auto"/>
        <w:bottom w:val="none" w:sz="0" w:space="0" w:color="auto"/>
        <w:right w:val="none" w:sz="0" w:space="0" w:color="auto"/>
      </w:divBdr>
    </w:div>
    <w:div w:id="940992660">
      <w:bodyDiv w:val="1"/>
      <w:marLeft w:val="0"/>
      <w:marRight w:val="0"/>
      <w:marTop w:val="0"/>
      <w:marBottom w:val="0"/>
      <w:divBdr>
        <w:top w:val="none" w:sz="0" w:space="0" w:color="auto"/>
        <w:left w:val="none" w:sz="0" w:space="0" w:color="auto"/>
        <w:bottom w:val="none" w:sz="0" w:space="0" w:color="auto"/>
        <w:right w:val="none" w:sz="0" w:space="0" w:color="auto"/>
      </w:divBdr>
    </w:div>
    <w:div w:id="949313694">
      <w:bodyDiv w:val="1"/>
      <w:marLeft w:val="0"/>
      <w:marRight w:val="0"/>
      <w:marTop w:val="0"/>
      <w:marBottom w:val="0"/>
      <w:divBdr>
        <w:top w:val="none" w:sz="0" w:space="0" w:color="auto"/>
        <w:left w:val="none" w:sz="0" w:space="0" w:color="auto"/>
        <w:bottom w:val="none" w:sz="0" w:space="0" w:color="auto"/>
        <w:right w:val="none" w:sz="0" w:space="0" w:color="auto"/>
      </w:divBdr>
    </w:div>
    <w:div w:id="954563467">
      <w:bodyDiv w:val="1"/>
      <w:marLeft w:val="0"/>
      <w:marRight w:val="0"/>
      <w:marTop w:val="0"/>
      <w:marBottom w:val="0"/>
      <w:divBdr>
        <w:top w:val="none" w:sz="0" w:space="0" w:color="auto"/>
        <w:left w:val="none" w:sz="0" w:space="0" w:color="auto"/>
        <w:bottom w:val="none" w:sz="0" w:space="0" w:color="auto"/>
        <w:right w:val="none" w:sz="0" w:space="0" w:color="auto"/>
      </w:divBdr>
    </w:div>
    <w:div w:id="956301440">
      <w:bodyDiv w:val="1"/>
      <w:marLeft w:val="0"/>
      <w:marRight w:val="0"/>
      <w:marTop w:val="0"/>
      <w:marBottom w:val="0"/>
      <w:divBdr>
        <w:top w:val="none" w:sz="0" w:space="0" w:color="auto"/>
        <w:left w:val="none" w:sz="0" w:space="0" w:color="auto"/>
        <w:bottom w:val="none" w:sz="0" w:space="0" w:color="auto"/>
        <w:right w:val="none" w:sz="0" w:space="0" w:color="auto"/>
      </w:divBdr>
    </w:div>
    <w:div w:id="958609883">
      <w:bodyDiv w:val="1"/>
      <w:marLeft w:val="0"/>
      <w:marRight w:val="0"/>
      <w:marTop w:val="0"/>
      <w:marBottom w:val="0"/>
      <w:divBdr>
        <w:top w:val="none" w:sz="0" w:space="0" w:color="auto"/>
        <w:left w:val="none" w:sz="0" w:space="0" w:color="auto"/>
        <w:bottom w:val="none" w:sz="0" w:space="0" w:color="auto"/>
        <w:right w:val="none" w:sz="0" w:space="0" w:color="auto"/>
      </w:divBdr>
    </w:div>
    <w:div w:id="970785273">
      <w:bodyDiv w:val="1"/>
      <w:marLeft w:val="0"/>
      <w:marRight w:val="0"/>
      <w:marTop w:val="0"/>
      <w:marBottom w:val="0"/>
      <w:divBdr>
        <w:top w:val="none" w:sz="0" w:space="0" w:color="auto"/>
        <w:left w:val="none" w:sz="0" w:space="0" w:color="auto"/>
        <w:bottom w:val="none" w:sz="0" w:space="0" w:color="auto"/>
        <w:right w:val="none" w:sz="0" w:space="0" w:color="auto"/>
      </w:divBdr>
    </w:div>
    <w:div w:id="972057502">
      <w:bodyDiv w:val="1"/>
      <w:marLeft w:val="0"/>
      <w:marRight w:val="0"/>
      <w:marTop w:val="0"/>
      <w:marBottom w:val="0"/>
      <w:divBdr>
        <w:top w:val="none" w:sz="0" w:space="0" w:color="auto"/>
        <w:left w:val="none" w:sz="0" w:space="0" w:color="auto"/>
        <w:bottom w:val="none" w:sz="0" w:space="0" w:color="auto"/>
        <w:right w:val="none" w:sz="0" w:space="0" w:color="auto"/>
      </w:divBdr>
    </w:div>
    <w:div w:id="976648150">
      <w:bodyDiv w:val="1"/>
      <w:marLeft w:val="0"/>
      <w:marRight w:val="0"/>
      <w:marTop w:val="0"/>
      <w:marBottom w:val="0"/>
      <w:divBdr>
        <w:top w:val="none" w:sz="0" w:space="0" w:color="auto"/>
        <w:left w:val="none" w:sz="0" w:space="0" w:color="auto"/>
        <w:bottom w:val="none" w:sz="0" w:space="0" w:color="auto"/>
        <w:right w:val="none" w:sz="0" w:space="0" w:color="auto"/>
      </w:divBdr>
    </w:div>
    <w:div w:id="1026637088">
      <w:bodyDiv w:val="1"/>
      <w:marLeft w:val="0"/>
      <w:marRight w:val="0"/>
      <w:marTop w:val="0"/>
      <w:marBottom w:val="0"/>
      <w:divBdr>
        <w:top w:val="none" w:sz="0" w:space="0" w:color="auto"/>
        <w:left w:val="none" w:sz="0" w:space="0" w:color="auto"/>
        <w:bottom w:val="none" w:sz="0" w:space="0" w:color="auto"/>
        <w:right w:val="none" w:sz="0" w:space="0" w:color="auto"/>
      </w:divBdr>
    </w:div>
    <w:div w:id="1037970877">
      <w:bodyDiv w:val="1"/>
      <w:marLeft w:val="0"/>
      <w:marRight w:val="0"/>
      <w:marTop w:val="0"/>
      <w:marBottom w:val="0"/>
      <w:divBdr>
        <w:top w:val="none" w:sz="0" w:space="0" w:color="auto"/>
        <w:left w:val="none" w:sz="0" w:space="0" w:color="auto"/>
        <w:bottom w:val="none" w:sz="0" w:space="0" w:color="auto"/>
        <w:right w:val="none" w:sz="0" w:space="0" w:color="auto"/>
      </w:divBdr>
    </w:div>
    <w:div w:id="1056391083">
      <w:bodyDiv w:val="1"/>
      <w:marLeft w:val="0"/>
      <w:marRight w:val="0"/>
      <w:marTop w:val="0"/>
      <w:marBottom w:val="0"/>
      <w:divBdr>
        <w:top w:val="none" w:sz="0" w:space="0" w:color="auto"/>
        <w:left w:val="none" w:sz="0" w:space="0" w:color="auto"/>
        <w:bottom w:val="none" w:sz="0" w:space="0" w:color="auto"/>
        <w:right w:val="none" w:sz="0" w:space="0" w:color="auto"/>
      </w:divBdr>
    </w:div>
    <w:div w:id="1059397657">
      <w:bodyDiv w:val="1"/>
      <w:marLeft w:val="0"/>
      <w:marRight w:val="0"/>
      <w:marTop w:val="0"/>
      <w:marBottom w:val="0"/>
      <w:divBdr>
        <w:top w:val="none" w:sz="0" w:space="0" w:color="auto"/>
        <w:left w:val="none" w:sz="0" w:space="0" w:color="auto"/>
        <w:bottom w:val="none" w:sz="0" w:space="0" w:color="auto"/>
        <w:right w:val="none" w:sz="0" w:space="0" w:color="auto"/>
      </w:divBdr>
    </w:div>
    <w:div w:id="1089816155">
      <w:bodyDiv w:val="1"/>
      <w:marLeft w:val="0"/>
      <w:marRight w:val="0"/>
      <w:marTop w:val="0"/>
      <w:marBottom w:val="0"/>
      <w:divBdr>
        <w:top w:val="none" w:sz="0" w:space="0" w:color="auto"/>
        <w:left w:val="none" w:sz="0" w:space="0" w:color="auto"/>
        <w:bottom w:val="none" w:sz="0" w:space="0" w:color="auto"/>
        <w:right w:val="none" w:sz="0" w:space="0" w:color="auto"/>
      </w:divBdr>
    </w:div>
    <w:div w:id="1094277255">
      <w:bodyDiv w:val="1"/>
      <w:marLeft w:val="0"/>
      <w:marRight w:val="0"/>
      <w:marTop w:val="0"/>
      <w:marBottom w:val="0"/>
      <w:divBdr>
        <w:top w:val="none" w:sz="0" w:space="0" w:color="auto"/>
        <w:left w:val="none" w:sz="0" w:space="0" w:color="auto"/>
        <w:bottom w:val="none" w:sz="0" w:space="0" w:color="auto"/>
        <w:right w:val="none" w:sz="0" w:space="0" w:color="auto"/>
      </w:divBdr>
    </w:div>
    <w:div w:id="1111896617">
      <w:bodyDiv w:val="1"/>
      <w:marLeft w:val="0"/>
      <w:marRight w:val="0"/>
      <w:marTop w:val="0"/>
      <w:marBottom w:val="0"/>
      <w:divBdr>
        <w:top w:val="none" w:sz="0" w:space="0" w:color="auto"/>
        <w:left w:val="none" w:sz="0" w:space="0" w:color="auto"/>
        <w:bottom w:val="none" w:sz="0" w:space="0" w:color="auto"/>
        <w:right w:val="none" w:sz="0" w:space="0" w:color="auto"/>
      </w:divBdr>
    </w:div>
    <w:div w:id="1123691297">
      <w:bodyDiv w:val="1"/>
      <w:marLeft w:val="0"/>
      <w:marRight w:val="0"/>
      <w:marTop w:val="0"/>
      <w:marBottom w:val="0"/>
      <w:divBdr>
        <w:top w:val="none" w:sz="0" w:space="0" w:color="auto"/>
        <w:left w:val="none" w:sz="0" w:space="0" w:color="auto"/>
        <w:bottom w:val="none" w:sz="0" w:space="0" w:color="auto"/>
        <w:right w:val="none" w:sz="0" w:space="0" w:color="auto"/>
      </w:divBdr>
    </w:div>
    <w:div w:id="1153525615">
      <w:bodyDiv w:val="1"/>
      <w:marLeft w:val="0"/>
      <w:marRight w:val="0"/>
      <w:marTop w:val="0"/>
      <w:marBottom w:val="0"/>
      <w:divBdr>
        <w:top w:val="none" w:sz="0" w:space="0" w:color="auto"/>
        <w:left w:val="none" w:sz="0" w:space="0" w:color="auto"/>
        <w:bottom w:val="none" w:sz="0" w:space="0" w:color="auto"/>
        <w:right w:val="none" w:sz="0" w:space="0" w:color="auto"/>
      </w:divBdr>
    </w:div>
    <w:div w:id="1162744438">
      <w:bodyDiv w:val="1"/>
      <w:marLeft w:val="0"/>
      <w:marRight w:val="0"/>
      <w:marTop w:val="0"/>
      <w:marBottom w:val="0"/>
      <w:divBdr>
        <w:top w:val="none" w:sz="0" w:space="0" w:color="auto"/>
        <w:left w:val="none" w:sz="0" w:space="0" w:color="auto"/>
        <w:bottom w:val="none" w:sz="0" w:space="0" w:color="auto"/>
        <w:right w:val="none" w:sz="0" w:space="0" w:color="auto"/>
      </w:divBdr>
    </w:div>
    <w:div w:id="1168323948">
      <w:bodyDiv w:val="1"/>
      <w:marLeft w:val="0"/>
      <w:marRight w:val="0"/>
      <w:marTop w:val="0"/>
      <w:marBottom w:val="0"/>
      <w:divBdr>
        <w:top w:val="none" w:sz="0" w:space="0" w:color="auto"/>
        <w:left w:val="none" w:sz="0" w:space="0" w:color="auto"/>
        <w:bottom w:val="none" w:sz="0" w:space="0" w:color="auto"/>
        <w:right w:val="none" w:sz="0" w:space="0" w:color="auto"/>
      </w:divBdr>
    </w:div>
    <w:div w:id="1171679194">
      <w:bodyDiv w:val="1"/>
      <w:marLeft w:val="0"/>
      <w:marRight w:val="0"/>
      <w:marTop w:val="0"/>
      <w:marBottom w:val="0"/>
      <w:divBdr>
        <w:top w:val="none" w:sz="0" w:space="0" w:color="auto"/>
        <w:left w:val="none" w:sz="0" w:space="0" w:color="auto"/>
        <w:bottom w:val="none" w:sz="0" w:space="0" w:color="auto"/>
        <w:right w:val="none" w:sz="0" w:space="0" w:color="auto"/>
      </w:divBdr>
    </w:div>
    <w:div w:id="1190146726">
      <w:bodyDiv w:val="1"/>
      <w:marLeft w:val="0"/>
      <w:marRight w:val="0"/>
      <w:marTop w:val="0"/>
      <w:marBottom w:val="0"/>
      <w:divBdr>
        <w:top w:val="none" w:sz="0" w:space="0" w:color="auto"/>
        <w:left w:val="none" w:sz="0" w:space="0" w:color="auto"/>
        <w:bottom w:val="none" w:sz="0" w:space="0" w:color="auto"/>
        <w:right w:val="none" w:sz="0" w:space="0" w:color="auto"/>
      </w:divBdr>
    </w:div>
    <w:div w:id="1195845185">
      <w:bodyDiv w:val="1"/>
      <w:marLeft w:val="0"/>
      <w:marRight w:val="0"/>
      <w:marTop w:val="0"/>
      <w:marBottom w:val="0"/>
      <w:divBdr>
        <w:top w:val="none" w:sz="0" w:space="0" w:color="auto"/>
        <w:left w:val="none" w:sz="0" w:space="0" w:color="auto"/>
        <w:bottom w:val="none" w:sz="0" w:space="0" w:color="auto"/>
        <w:right w:val="none" w:sz="0" w:space="0" w:color="auto"/>
      </w:divBdr>
    </w:div>
    <w:div w:id="1196625234">
      <w:bodyDiv w:val="1"/>
      <w:marLeft w:val="0"/>
      <w:marRight w:val="0"/>
      <w:marTop w:val="0"/>
      <w:marBottom w:val="0"/>
      <w:divBdr>
        <w:top w:val="none" w:sz="0" w:space="0" w:color="auto"/>
        <w:left w:val="none" w:sz="0" w:space="0" w:color="auto"/>
        <w:bottom w:val="none" w:sz="0" w:space="0" w:color="auto"/>
        <w:right w:val="none" w:sz="0" w:space="0" w:color="auto"/>
      </w:divBdr>
    </w:div>
    <w:div w:id="1213465659">
      <w:bodyDiv w:val="1"/>
      <w:marLeft w:val="0"/>
      <w:marRight w:val="0"/>
      <w:marTop w:val="0"/>
      <w:marBottom w:val="0"/>
      <w:divBdr>
        <w:top w:val="none" w:sz="0" w:space="0" w:color="auto"/>
        <w:left w:val="none" w:sz="0" w:space="0" w:color="auto"/>
        <w:bottom w:val="none" w:sz="0" w:space="0" w:color="auto"/>
        <w:right w:val="none" w:sz="0" w:space="0" w:color="auto"/>
      </w:divBdr>
    </w:div>
    <w:div w:id="1214586560">
      <w:bodyDiv w:val="1"/>
      <w:marLeft w:val="0"/>
      <w:marRight w:val="0"/>
      <w:marTop w:val="0"/>
      <w:marBottom w:val="0"/>
      <w:divBdr>
        <w:top w:val="none" w:sz="0" w:space="0" w:color="auto"/>
        <w:left w:val="none" w:sz="0" w:space="0" w:color="auto"/>
        <w:bottom w:val="none" w:sz="0" w:space="0" w:color="auto"/>
        <w:right w:val="none" w:sz="0" w:space="0" w:color="auto"/>
      </w:divBdr>
    </w:div>
    <w:div w:id="1231114865">
      <w:bodyDiv w:val="1"/>
      <w:marLeft w:val="0"/>
      <w:marRight w:val="0"/>
      <w:marTop w:val="0"/>
      <w:marBottom w:val="0"/>
      <w:divBdr>
        <w:top w:val="none" w:sz="0" w:space="0" w:color="auto"/>
        <w:left w:val="none" w:sz="0" w:space="0" w:color="auto"/>
        <w:bottom w:val="none" w:sz="0" w:space="0" w:color="auto"/>
        <w:right w:val="none" w:sz="0" w:space="0" w:color="auto"/>
      </w:divBdr>
    </w:div>
    <w:div w:id="1248810266">
      <w:bodyDiv w:val="1"/>
      <w:marLeft w:val="0"/>
      <w:marRight w:val="0"/>
      <w:marTop w:val="0"/>
      <w:marBottom w:val="0"/>
      <w:divBdr>
        <w:top w:val="none" w:sz="0" w:space="0" w:color="auto"/>
        <w:left w:val="none" w:sz="0" w:space="0" w:color="auto"/>
        <w:bottom w:val="none" w:sz="0" w:space="0" w:color="auto"/>
        <w:right w:val="none" w:sz="0" w:space="0" w:color="auto"/>
      </w:divBdr>
    </w:div>
    <w:div w:id="1258712354">
      <w:bodyDiv w:val="1"/>
      <w:marLeft w:val="0"/>
      <w:marRight w:val="0"/>
      <w:marTop w:val="0"/>
      <w:marBottom w:val="0"/>
      <w:divBdr>
        <w:top w:val="none" w:sz="0" w:space="0" w:color="auto"/>
        <w:left w:val="none" w:sz="0" w:space="0" w:color="auto"/>
        <w:bottom w:val="none" w:sz="0" w:space="0" w:color="auto"/>
        <w:right w:val="none" w:sz="0" w:space="0" w:color="auto"/>
      </w:divBdr>
    </w:div>
    <w:div w:id="1267343075">
      <w:bodyDiv w:val="1"/>
      <w:marLeft w:val="0"/>
      <w:marRight w:val="0"/>
      <w:marTop w:val="0"/>
      <w:marBottom w:val="0"/>
      <w:divBdr>
        <w:top w:val="none" w:sz="0" w:space="0" w:color="auto"/>
        <w:left w:val="none" w:sz="0" w:space="0" w:color="auto"/>
        <w:bottom w:val="none" w:sz="0" w:space="0" w:color="auto"/>
        <w:right w:val="none" w:sz="0" w:space="0" w:color="auto"/>
      </w:divBdr>
    </w:div>
    <w:div w:id="1283421218">
      <w:bodyDiv w:val="1"/>
      <w:marLeft w:val="0"/>
      <w:marRight w:val="0"/>
      <w:marTop w:val="0"/>
      <w:marBottom w:val="0"/>
      <w:divBdr>
        <w:top w:val="none" w:sz="0" w:space="0" w:color="auto"/>
        <w:left w:val="none" w:sz="0" w:space="0" w:color="auto"/>
        <w:bottom w:val="none" w:sz="0" w:space="0" w:color="auto"/>
        <w:right w:val="none" w:sz="0" w:space="0" w:color="auto"/>
      </w:divBdr>
    </w:div>
    <w:div w:id="1288048592">
      <w:bodyDiv w:val="1"/>
      <w:marLeft w:val="0"/>
      <w:marRight w:val="0"/>
      <w:marTop w:val="0"/>
      <w:marBottom w:val="0"/>
      <w:divBdr>
        <w:top w:val="none" w:sz="0" w:space="0" w:color="auto"/>
        <w:left w:val="none" w:sz="0" w:space="0" w:color="auto"/>
        <w:bottom w:val="none" w:sz="0" w:space="0" w:color="auto"/>
        <w:right w:val="none" w:sz="0" w:space="0" w:color="auto"/>
      </w:divBdr>
    </w:div>
    <w:div w:id="1305698752">
      <w:bodyDiv w:val="1"/>
      <w:marLeft w:val="0"/>
      <w:marRight w:val="0"/>
      <w:marTop w:val="0"/>
      <w:marBottom w:val="0"/>
      <w:divBdr>
        <w:top w:val="none" w:sz="0" w:space="0" w:color="auto"/>
        <w:left w:val="none" w:sz="0" w:space="0" w:color="auto"/>
        <w:bottom w:val="none" w:sz="0" w:space="0" w:color="auto"/>
        <w:right w:val="none" w:sz="0" w:space="0" w:color="auto"/>
      </w:divBdr>
    </w:div>
    <w:div w:id="1318150452">
      <w:bodyDiv w:val="1"/>
      <w:marLeft w:val="0"/>
      <w:marRight w:val="0"/>
      <w:marTop w:val="0"/>
      <w:marBottom w:val="0"/>
      <w:divBdr>
        <w:top w:val="none" w:sz="0" w:space="0" w:color="auto"/>
        <w:left w:val="none" w:sz="0" w:space="0" w:color="auto"/>
        <w:bottom w:val="none" w:sz="0" w:space="0" w:color="auto"/>
        <w:right w:val="none" w:sz="0" w:space="0" w:color="auto"/>
      </w:divBdr>
    </w:div>
    <w:div w:id="1325355722">
      <w:bodyDiv w:val="1"/>
      <w:marLeft w:val="0"/>
      <w:marRight w:val="0"/>
      <w:marTop w:val="0"/>
      <w:marBottom w:val="0"/>
      <w:divBdr>
        <w:top w:val="none" w:sz="0" w:space="0" w:color="auto"/>
        <w:left w:val="none" w:sz="0" w:space="0" w:color="auto"/>
        <w:bottom w:val="none" w:sz="0" w:space="0" w:color="auto"/>
        <w:right w:val="none" w:sz="0" w:space="0" w:color="auto"/>
      </w:divBdr>
    </w:div>
    <w:div w:id="1333875155">
      <w:bodyDiv w:val="1"/>
      <w:marLeft w:val="0"/>
      <w:marRight w:val="0"/>
      <w:marTop w:val="0"/>
      <w:marBottom w:val="0"/>
      <w:divBdr>
        <w:top w:val="none" w:sz="0" w:space="0" w:color="auto"/>
        <w:left w:val="none" w:sz="0" w:space="0" w:color="auto"/>
        <w:bottom w:val="none" w:sz="0" w:space="0" w:color="auto"/>
        <w:right w:val="none" w:sz="0" w:space="0" w:color="auto"/>
      </w:divBdr>
    </w:div>
    <w:div w:id="1369406277">
      <w:bodyDiv w:val="1"/>
      <w:marLeft w:val="0"/>
      <w:marRight w:val="0"/>
      <w:marTop w:val="0"/>
      <w:marBottom w:val="0"/>
      <w:divBdr>
        <w:top w:val="none" w:sz="0" w:space="0" w:color="auto"/>
        <w:left w:val="none" w:sz="0" w:space="0" w:color="auto"/>
        <w:bottom w:val="none" w:sz="0" w:space="0" w:color="auto"/>
        <w:right w:val="none" w:sz="0" w:space="0" w:color="auto"/>
      </w:divBdr>
    </w:div>
    <w:div w:id="1380402362">
      <w:bodyDiv w:val="1"/>
      <w:marLeft w:val="0"/>
      <w:marRight w:val="0"/>
      <w:marTop w:val="0"/>
      <w:marBottom w:val="0"/>
      <w:divBdr>
        <w:top w:val="none" w:sz="0" w:space="0" w:color="auto"/>
        <w:left w:val="none" w:sz="0" w:space="0" w:color="auto"/>
        <w:bottom w:val="none" w:sz="0" w:space="0" w:color="auto"/>
        <w:right w:val="none" w:sz="0" w:space="0" w:color="auto"/>
      </w:divBdr>
    </w:div>
    <w:div w:id="1380664001">
      <w:bodyDiv w:val="1"/>
      <w:marLeft w:val="0"/>
      <w:marRight w:val="0"/>
      <w:marTop w:val="0"/>
      <w:marBottom w:val="0"/>
      <w:divBdr>
        <w:top w:val="none" w:sz="0" w:space="0" w:color="auto"/>
        <w:left w:val="none" w:sz="0" w:space="0" w:color="auto"/>
        <w:bottom w:val="none" w:sz="0" w:space="0" w:color="auto"/>
        <w:right w:val="none" w:sz="0" w:space="0" w:color="auto"/>
      </w:divBdr>
    </w:div>
    <w:div w:id="1389184902">
      <w:bodyDiv w:val="1"/>
      <w:marLeft w:val="0"/>
      <w:marRight w:val="0"/>
      <w:marTop w:val="0"/>
      <w:marBottom w:val="0"/>
      <w:divBdr>
        <w:top w:val="none" w:sz="0" w:space="0" w:color="auto"/>
        <w:left w:val="none" w:sz="0" w:space="0" w:color="auto"/>
        <w:bottom w:val="none" w:sz="0" w:space="0" w:color="auto"/>
        <w:right w:val="none" w:sz="0" w:space="0" w:color="auto"/>
      </w:divBdr>
    </w:div>
    <w:div w:id="1421826172">
      <w:bodyDiv w:val="1"/>
      <w:marLeft w:val="0"/>
      <w:marRight w:val="0"/>
      <w:marTop w:val="0"/>
      <w:marBottom w:val="0"/>
      <w:divBdr>
        <w:top w:val="none" w:sz="0" w:space="0" w:color="auto"/>
        <w:left w:val="none" w:sz="0" w:space="0" w:color="auto"/>
        <w:bottom w:val="none" w:sz="0" w:space="0" w:color="auto"/>
        <w:right w:val="none" w:sz="0" w:space="0" w:color="auto"/>
      </w:divBdr>
    </w:div>
    <w:div w:id="1437948878">
      <w:bodyDiv w:val="1"/>
      <w:marLeft w:val="0"/>
      <w:marRight w:val="0"/>
      <w:marTop w:val="0"/>
      <w:marBottom w:val="0"/>
      <w:divBdr>
        <w:top w:val="none" w:sz="0" w:space="0" w:color="auto"/>
        <w:left w:val="none" w:sz="0" w:space="0" w:color="auto"/>
        <w:bottom w:val="none" w:sz="0" w:space="0" w:color="auto"/>
        <w:right w:val="none" w:sz="0" w:space="0" w:color="auto"/>
      </w:divBdr>
    </w:div>
    <w:div w:id="1448815334">
      <w:bodyDiv w:val="1"/>
      <w:marLeft w:val="0"/>
      <w:marRight w:val="0"/>
      <w:marTop w:val="0"/>
      <w:marBottom w:val="0"/>
      <w:divBdr>
        <w:top w:val="none" w:sz="0" w:space="0" w:color="auto"/>
        <w:left w:val="none" w:sz="0" w:space="0" w:color="auto"/>
        <w:bottom w:val="none" w:sz="0" w:space="0" w:color="auto"/>
        <w:right w:val="none" w:sz="0" w:space="0" w:color="auto"/>
      </w:divBdr>
    </w:div>
    <w:div w:id="1474180528">
      <w:bodyDiv w:val="1"/>
      <w:marLeft w:val="0"/>
      <w:marRight w:val="0"/>
      <w:marTop w:val="0"/>
      <w:marBottom w:val="0"/>
      <w:divBdr>
        <w:top w:val="none" w:sz="0" w:space="0" w:color="auto"/>
        <w:left w:val="none" w:sz="0" w:space="0" w:color="auto"/>
        <w:bottom w:val="none" w:sz="0" w:space="0" w:color="auto"/>
        <w:right w:val="none" w:sz="0" w:space="0" w:color="auto"/>
      </w:divBdr>
    </w:div>
    <w:div w:id="1476024268">
      <w:bodyDiv w:val="1"/>
      <w:marLeft w:val="0"/>
      <w:marRight w:val="0"/>
      <w:marTop w:val="0"/>
      <w:marBottom w:val="0"/>
      <w:divBdr>
        <w:top w:val="none" w:sz="0" w:space="0" w:color="auto"/>
        <w:left w:val="none" w:sz="0" w:space="0" w:color="auto"/>
        <w:bottom w:val="none" w:sz="0" w:space="0" w:color="auto"/>
        <w:right w:val="none" w:sz="0" w:space="0" w:color="auto"/>
      </w:divBdr>
    </w:div>
    <w:div w:id="1503930885">
      <w:bodyDiv w:val="1"/>
      <w:marLeft w:val="0"/>
      <w:marRight w:val="0"/>
      <w:marTop w:val="0"/>
      <w:marBottom w:val="0"/>
      <w:divBdr>
        <w:top w:val="none" w:sz="0" w:space="0" w:color="auto"/>
        <w:left w:val="none" w:sz="0" w:space="0" w:color="auto"/>
        <w:bottom w:val="none" w:sz="0" w:space="0" w:color="auto"/>
        <w:right w:val="none" w:sz="0" w:space="0" w:color="auto"/>
      </w:divBdr>
    </w:div>
    <w:div w:id="1505710131">
      <w:bodyDiv w:val="1"/>
      <w:marLeft w:val="0"/>
      <w:marRight w:val="0"/>
      <w:marTop w:val="0"/>
      <w:marBottom w:val="0"/>
      <w:divBdr>
        <w:top w:val="none" w:sz="0" w:space="0" w:color="auto"/>
        <w:left w:val="none" w:sz="0" w:space="0" w:color="auto"/>
        <w:bottom w:val="none" w:sz="0" w:space="0" w:color="auto"/>
        <w:right w:val="none" w:sz="0" w:space="0" w:color="auto"/>
      </w:divBdr>
    </w:div>
    <w:div w:id="1558861887">
      <w:bodyDiv w:val="1"/>
      <w:marLeft w:val="0"/>
      <w:marRight w:val="0"/>
      <w:marTop w:val="0"/>
      <w:marBottom w:val="0"/>
      <w:divBdr>
        <w:top w:val="none" w:sz="0" w:space="0" w:color="auto"/>
        <w:left w:val="none" w:sz="0" w:space="0" w:color="auto"/>
        <w:bottom w:val="none" w:sz="0" w:space="0" w:color="auto"/>
        <w:right w:val="none" w:sz="0" w:space="0" w:color="auto"/>
      </w:divBdr>
    </w:div>
    <w:div w:id="1584873409">
      <w:bodyDiv w:val="1"/>
      <w:marLeft w:val="0"/>
      <w:marRight w:val="0"/>
      <w:marTop w:val="0"/>
      <w:marBottom w:val="0"/>
      <w:divBdr>
        <w:top w:val="none" w:sz="0" w:space="0" w:color="auto"/>
        <w:left w:val="none" w:sz="0" w:space="0" w:color="auto"/>
        <w:bottom w:val="none" w:sz="0" w:space="0" w:color="auto"/>
        <w:right w:val="none" w:sz="0" w:space="0" w:color="auto"/>
      </w:divBdr>
    </w:div>
    <w:div w:id="1585996322">
      <w:bodyDiv w:val="1"/>
      <w:marLeft w:val="0"/>
      <w:marRight w:val="0"/>
      <w:marTop w:val="0"/>
      <w:marBottom w:val="0"/>
      <w:divBdr>
        <w:top w:val="none" w:sz="0" w:space="0" w:color="auto"/>
        <w:left w:val="none" w:sz="0" w:space="0" w:color="auto"/>
        <w:bottom w:val="none" w:sz="0" w:space="0" w:color="auto"/>
        <w:right w:val="none" w:sz="0" w:space="0" w:color="auto"/>
      </w:divBdr>
    </w:div>
    <w:div w:id="1595556650">
      <w:bodyDiv w:val="1"/>
      <w:marLeft w:val="0"/>
      <w:marRight w:val="0"/>
      <w:marTop w:val="0"/>
      <w:marBottom w:val="0"/>
      <w:divBdr>
        <w:top w:val="none" w:sz="0" w:space="0" w:color="auto"/>
        <w:left w:val="none" w:sz="0" w:space="0" w:color="auto"/>
        <w:bottom w:val="none" w:sz="0" w:space="0" w:color="auto"/>
        <w:right w:val="none" w:sz="0" w:space="0" w:color="auto"/>
      </w:divBdr>
    </w:div>
    <w:div w:id="1611358582">
      <w:bodyDiv w:val="1"/>
      <w:marLeft w:val="0"/>
      <w:marRight w:val="0"/>
      <w:marTop w:val="0"/>
      <w:marBottom w:val="0"/>
      <w:divBdr>
        <w:top w:val="none" w:sz="0" w:space="0" w:color="auto"/>
        <w:left w:val="none" w:sz="0" w:space="0" w:color="auto"/>
        <w:bottom w:val="none" w:sz="0" w:space="0" w:color="auto"/>
        <w:right w:val="none" w:sz="0" w:space="0" w:color="auto"/>
      </w:divBdr>
    </w:div>
    <w:div w:id="1613896240">
      <w:bodyDiv w:val="1"/>
      <w:marLeft w:val="0"/>
      <w:marRight w:val="0"/>
      <w:marTop w:val="0"/>
      <w:marBottom w:val="0"/>
      <w:divBdr>
        <w:top w:val="none" w:sz="0" w:space="0" w:color="auto"/>
        <w:left w:val="none" w:sz="0" w:space="0" w:color="auto"/>
        <w:bottom w:val="none" w:sz="0" w:space="0" w:color="auto"/>
        <w:right w:val="none" w:sz="0" w:space="0" w:color="auto"/>
      </w:divBdr>
    </w:div>
    <w:div w:id="1633435336">
      <w:bodyDiv w:val="1"/>
      <w:marLeft w:val="0"/>
      <w:marRight w:val="0"/>
      <w:marTop w:val="0"/>
      <w:marBottom w:val="0"/>
      <w:divBdr>
        <w:top w:val="none" w:sz="0" w:space="0" w:color="auto"/>
        <w:left w:val="none" w:sz="0" w:space="0" w:color="auto"/>
        <w:bottom w:val="none" w:sz="0" w:space="0" w:color="auto"/>
        <w:right w:val="none" w:sz="0" w:space="0" w:color="auto"/>
      </w:divBdr>
    </w:div>
    <w:div w:id="1636570442">
      <w:bodyDiv w:val="1"/>
      <w:marLeft w:val="0"/>
      <w:marRight w:val="0"/>
      <w:marTop w:val="0"/>
      <w:marBottom w:val="0"/>
      <w:divBdr>
        <w:top w:val="none" w:sz="0" w:space="0" w:color="auto"/>
        <w:left w:val="none" w:sz="0" w:space="0" w:color="auto"/>
        <w:bottom w:val="none" w:sz="0" w:space="0" w:color="auto"/>
        <w:right w:val="none" w:sz="0" w:space="0" w:color="auto"/>
      </w:divBdr>
    </w:div>
    <w:div w:id="1639677185">
      <w:bodyDiv w:val="1"/>
      <w:marLeft w:val="0"/>
      <w:marRight w:val="0"/>
      <w:marTop w:val="0"/>
      <w:marBottom w:val="0"/>
      <w:divBdr>
        <w:top w:val="none" w:sz="0" w:space="0" w:color="auto"/>
        <w:left w:val="none" w:sz="0" w:space="0" w:color="auto"/>
        <w:bottom w:val="none" w:sz="0" w:space="0" w:color="auto"/>
        <w:right w:val="none" w:sz="0" w:space="0" w:color="auto"/>
      </w:divBdr>
    </w:div>
    <w:div w:id="1642810909">
      <w:bodyDiv w:val="1"/>
      <w:marLeft w:val="0"/>
      <w:marRight w:val="0"/>
      <w:marTop w:val="0"/>
      <w:marBottom w:val="0"/>
      <w:divBdr>
        <w:top w:val="none" w:sz="0" w:space="0" w:color="auto"/>
        <w:left w:val="none" w:sz="0" w:space="0" w:color="auto"/>
        <w:bottom w:val="none" w:sz="0" w:space="0" w:color="auto"/>
        <w:right w:val="none" w:sz="0" w:space="0" w:color="auto"/>
      </w:divBdr>
    </w:div>
    <w:div w:id="1643465530">
      <w:bodyDiv w:val="1"/>
      <w:marLeft w:val="0"/>
      <w:marRight w:val="0"/>
      <w:marTop w:val="0"/>
      <w:marBottom w:val="0"/>
      <w:divBdr>
        <w:top w:val="none" w:sz="0" w:space="0" w:color="auto"/>
        <w:left w:val="none" w:sz="0" w:space="0" w:color="auto"/>
        <w:bottom w:val="none" w:sz="0" w:space="0" w:color="auto"/>
        <w:right w:val="none" w:sz="0" w:space="0" w:color="auto"/>
      </w:divBdr>
    </w:div>
    <w:div w:id="1644582143">
      <w:bodyDiv w:val="1"/>
      <w:marLeft w:val="0"/>
      <w:marRight w:val="0"/>
      <w:marTop w:val="0"/>
      <w:marBottom w:val="0"/>
      <w:divBdr>
        <w:top w:val="none" w:sz="0" w:space="0" w:color="auto"/>
        <w:left w:val="none" w:sz="0" w:space="0" w:color="auto"/>
        <w:bottom w:val="none" w:sz="0" w:space="0" w:color="auto"/>
        <w:right w:val="none" w:sz="0" w:space="0" w:color="auto"/>
      </w:divBdr>
    </w:div>
    <w:div w:id="1658607438">
      <w:bodyDiv w:val="1"/>
      <w:marLeft w:val="0"/>
      <w:marRight w:val="0"/>
      <w:marTop w:val="0"/>
      <w:marBottom w:val="0"/>
      <w:divBdr>
        <w:top w:val="none" w:sz="0" w:space="0" w:color="auto"/>
        <w:left w:val="none" w:sz="0" w:space="0" w:color="auto"/>
        <w:bottom w:val="none" w:sz="0" w:space="0" w:color="auto"/>
        <w:right w:val="none" w:sz="0" w:space="0" w:color="auto"/>
      </w:divBdr>
    </w:div>
    <w:div w:id="1674798254">
      <w:bodyDiv w:val="1"/>
      <w:marLeft w:val="0"/>
      <w:marRight w:val="0"/>
      <w:marTop w:val="0"/>
      <w:marBottom w:val="0"/>
      <w:divBdr>
        <w:top w:val="none" w:sz="0" w:space="0" w:color="auto"/>
        <w:left w:val="none" w:sz="0" w:space="0" w:color="auto"/>
        <w:bottom w:val="none" w:sz="0" w:space="0" w:color="auto"/>
        <w:right w:val="none" w:sz="0" w:space="0" w:color="auto"/>
      </w:divBdr>
    </w:div>
    <w:div w:id="1693335725">
      <w:bodyDiv w:val="1"/>
      <w:marLeft w:val="0"/>
      <w:marRight w:val="0"/>
      <w:marTop w:val="0"/>
      <w:marBottom w:val="0"/>
      <w:divBdr>
        <w:top w:val="none" w:sz="0" w:space="0" w:color="auto"/>
        <w:left w:val="none" w:sz="0" w:space="0" w:color="auto"/>
        <w:bottom w:val="none" w:sz="0" w:space="0" w:color="auto"/>
        <w:right w:val="none" w:sz="0" w:space="0" w:color="auto"/>
      </w:divBdr>
    </w:div>
    <w:div w:id="1698307483">
      <w:bodyDiv w:val="1"/>
      <w:marLeft w:val="0"/>
      <w:marRight w:val="0"/>
      <w:marTop w:val="0"/>
      <w:marBottom w:val="0"/>
      <w:divBdr>
        <w:top w:val="none" w:sz="0" w:space="0" w:color="auto"/>
        <w:left w:val="none" w:sz="0" w:space="0" w:color="auto"/>
        <w:bottom w:val="none" w:sz="0" w:space="0" w:color="auto"/>
        <w:right w:val="none" w:sz="0" w:space="0" w:color="auto"/>
      </w:divBdr>
    </w:div>
    <w:div w:id="1704208667">
      <w:bodyDiv w:val="1"/>
      <w:marLeft w:val="0"/>
      <w:marRight w:val="0"/>
      <w:marTop w:val="0"/>
      <w:marBottom w:val="0"/>
      <w:divBdr>
        <w:top w:val="none" w:sz="0" w:space="0" w:color="auto"/>
        <w:left w:val="none" w:sz="0" w:space="0" w:color="auto"/>
        <w:bottom w:val="none" w:sz="0" w:space="0" w:color="auto"/>
        <w:right w:val="none" w:sz="0" w:space="0" w:color="auto"/>
      </w:divBdr>
    </w:div>
    <w:div w:id="1708409151">
      <w:bodyDiv w:val="1"/>
      <w:marLeft w:val="0"/>
      <w:marRight w:val="0"/>
      <w:marTop w:val="0"/>
      <w:marBottom w:val="0"/>
      <w:divBdr>
        <w:top w:val="none" w:sz="0" w:space="0" w:color="auto"/>
        <w:left w:val="none" w:sz="0" w:space="0" w:color="auto"/>
        <w:bottom w:val="none" w:sz="0" w:space="0" w:color="auto"/>
        <w:right w:val="none" w:sz="0" w:space="0" w:color="auto"/>
      </w:divBdr>
    </w:div>
    <w:div w:id="1714965799">
      <w:bodyDiv w:val="1"/>
      <w:marLeft w:val="0"/>
      <w:marRight w:val="0"/>
      <w:marTop w:val="0"/>
      <w:marBottom w:val="0"/>
      <w:divBdr>
        <w:top w:val="none" w:sz="0" w:space="0" w:color="auto"/>
        <w:left w:val="none" w:sz="0" w:space="0" w:color="auto"/>
        <w:bottom w:val="none" w:sz="0" w:space="0" w:color="auto"/>
        <w:right w:val="none" w:sz="0" w:space="0" w:color="auto"/>
      </w:divBdr>
    </w:div>
    <w:div w:id="1722552843">
      <w:bodyDiv w:val="1"/>
      <w:marLeft w:val="0"/>
      <w:marRight w:val="0"/>
      <w:marTop w:val="0"/>
      <w:marBottom w:val="0"/>
      <w:divBdr>
        <w:top w:val="none" w:sz="0" w:space="0" w:color="auto"/>
        <w:left w:val="none" w:sz="0" w:space="0" w:color="auto"/>
        <w:bottom w:val="none" w:sz="0" w:space="0" w:color="auto"/>
        <w:right w:val="none" w:sz="0" w:space="0" w:color="auto"/>
      </w:divBdr>
    </w:div>
    <w:div w:id="1729911950">
      <w:bodyDiv w:val="1"/>
      <w:marLeft w:val="0"/>
      <w:marRight w:val="0"/>
      <w:marTop w:val="0"/>
      <w:marBottom w:val="0"/>
      <w:divBdr>
        <w:top w:val="none" w:sz="0" w:space="0" w:color="auto"/>
        <w:left w:val="none" w:sz="0" w:space="0" w:color="auto"/>
        <w:bottom w:val="none" w:sz="0" w:space="0" w:color="auto"/>
        <w:right w:val="none" w:sz="0" w:space="0" w:color="auto"/>
      </w:divBdr>
    </w:div>
    <w:div w:id="1751079314">
      <w:bodyDiv w:val="1"/>
      <w:marLeft w:val="0"/>
      <w:marRight w:val="0"/>
      <w:marTop w:val="0"/>
      <w:marBottom w:val="0"/>
      <w:divBdr>
        <w:top w:val="none" w:sz="0" w:space="0" w:color="auto"/>
        <w:left w:val="none" w:sz="0" w:space="0" w:color="auto"/>
        <w:bottom w:val="none" w:sz="0" w:space="0" w:color="auto"/>
        <w:right w:val="none" w:sz="0" w:space="0" w:color="auto"/>
      </w:divBdr>
    </w:div>
    <w:div w:id="1763992726">
      <w:bodyDiv w:val="1"/>
      <w:marLeft w:val="0"/>
      <w:marRight w:val="0"/>
      <w:marTop w:val="0"/>
      <w:marBottom w:val="0"/>
      <w:divBdr>
        <w:top w:val="none" w:sz="0" w:space="0" w:color="auto"/>
        <w:left w:val="none" w:sz="0" w:space="0" w:color="auto"/>
        <w:bottom w:val="none" w:sz="0" w:space="0" w:color="auto"/>
        <w:right w:val="none" w:sz="0" w:space="0" w:color="auto"/>
      </w:divBdr>
    </w:div>
    <w:div w:id="1769541376">
      <w:bodyDiv w:val="1"/>
      <w:marLeft w:val="0"/>
      <w:marRight w:val="0"/>
      <w:marTop w:val="0"/>
      <w:marBottom w:val="0"/>
      <w:divBdr>
        <w:top w:val="none" w:sz="0" w:space="0" w:color="auto"/>
        <w:left w:val="none" w:sz="0" w:space="0" w:color="auto"/>
        <w:bottom w:val="none" w:sz="0" w:space="0" w:color="auto"/>
        <w:right w:val="none" w:sz="0" w:space="0" w:color="auto"/>
      </w:divBdr>
    </w:div>
    <w:div w:id="1771199290">
      <w:bodyDiv w:val="1"/>
      <w:marLeft w:val="0"/>
      <w:marRight w:val="0"/>
      <w:marTop w:val="0"/>
      <w:marBottom w:val="0"/>
      <w:divBdr>
        <w:top w:val="none" w:sz="0" w:space="0" w:color="auto"/>
        <w:left w:val="none" w:sz="0" w:space="0" w:color="auto"/>
        <w:bottom w:val="none" w:sz="0" w:space="0" w:color="auto"/>
        <w:right w:val="none" w:sz="0" w:space="0" w:color="auto"/>
      </w:divBdr>
    </w:div>
    <w:div w:id="1783961861">
      <w:bodyDiv w:val="1"/>
      <w:marLeft w:val="0"/>
      <w:marRight w:val="0"/>
      <w:marTop w:val="0"/>
      <w:marBottom w:val="0"/>
      <w:divBdr>
        <w:top w:val="none" w:sz="0" w:space="0" w:color="auto"/>
        <w:left w:val="none" w:sz="0" w:space="0" w:color="auto"/>
        <w:bottom w:val="none" w:sz="0" w:space="0" w:color="auto"/>
        <w:right w:val="none" w:sz="0" w:space="0" w:color="auto"/>
      </w:divBdr>
    </w:div>
    <w:div w:id="1787039796">
      <w:bodyDiv w:val="1"/>
      <w:marLeft w:val="0"/>
      <w:marRight w:val="0"/>
      <w:marTop w:val="0"/>
      <w:marBottom w:val="0"/>
      <w:divBdr>
        <w:top w:val="none" w:sz="0" w:space="0" w:color="auto"/>
        <w:left w:val="none" w:sz="0" w:space="0" w:color="auto"/>
        <w:bottom w:val="none" w:sz="0" w:space="0" w:color="auto"/>
        <w:right w:val="none" w:sz="0" w:space="0" w:color="auto"/>
      </w:divBdr>
    </w:div>
    <w:div w:id="1806580924">
      <w:bodyDiv w:val="1"/>
      <w:marLeft w:val="0"/>
      <w:marRight w:val="0"/>
      <w:marTop w:val="0"/>
      <w:marBottom w:val="0"/>
      <w:divBdr>
        <w:top w:val="none" w:sz="0" w:space="0" w:color="auto"/>
        <w:left w:val="none" w:sz="0" w:space="0" w:color="auto"/>
        <w:bottom w:val="none" w:sz="0" w:space="0" w:color="auto"/>
        <w:right w:val="none" w:sz="0" w:space="0" w:color="auto"/>
      </w:divBdr>
    </w:div>
    <w:div w:id="1842888294">
      <w:bodyDiv w:val="1"/>
      <w:marLeft w:val="0"/>
      <w:marRight w:val="0"/>
      <w:marTop w:val="0"/>
      <w:marBottom w:val="0"/>
      <w:divBdr>
        <w:top w:val="none" w:sz="0" w:space="0" w:color="auto"/>
        <w:left w:val="none" w:sz="0" w:space="0" w:color="auto"/>
        <w:bottom w:val="none" w:sz="0" w:space="0" w:color="auto"/>
        <w:right w:val="none" w:sz="0" w:space="0" w:color="auto"/>
      </w:divBdr>
    </w:div>
    <w:div w:id="1846478542">
      <w:bodyDiv w:val="1"/>
      <w:marLeft w:val="0"/>
      <w:marRight w:val="0"/>
      <w:marTop w:val="0"/>
      <w:marBottom w:val="0"/>
      <w:divBdr>
        <w:top w:val="none" w:sz="0" w:space="0" w:color="auto"/>
        <w:left w:val="none" w:sz="0" w:space="0" w:color="auto"/>
        <w:bottom w:val="none" w:sz="0" w:space="0" w:color="auto"/>
        <w:right w:val="none" w:sz="0" w:space="0" w:color="auto"/>
      </w:divBdr>
    </w:div>
    <w:div w:id="1855412887">
      <w:bodyDiv w:val="1"/>
      <w:marLeft w:val="0"/>
      <w:marRight w:val="0"/>
      <w:marTop w:val="0"/>
      <w:marBottom w:val="0"/>
      <w:divBdr>
        <w:top w:val="none" w:sz="0" w:space="0" w:color="auto"/>
        <w:left w:val="none" w:sz="0" w:space="0" w:color="auto"/>
        <w:bottom w:val="none" w:sz="0" w:space="0" w:color="auto"/>
        <w:right w:val="none" w:sz="0" w:space="0" w:color="auto"/>
      </w:divBdr>
    </w:div>
    <w:div w:id="1857841811">
      <w:bodyDiv w:val="1"/>
      <w:marLeft w:val="0"/>
      <w:marRight w:val="0"/>
      <w:marTop w:val="0"/>
      <w:marBottom w:val="0"/>
      <w:divBdr>
        <w:top w:val="none" w:sz="0" w:space="0" w:color="auto"/>
        <w:left w:val="none" w:sz="0" w:space="0" w:color="auto"/>
        <w:bottom w:val="none" w:sz="0" w:space="0" w:color="auto"/>
        <w:right w:val="none" w:sz="0" w:space="0" w:color="auto"/>
      </w:divBdr>
    </w:div>
    <w:div w:id="1868717351">
      <w:bodyDiv w:val="1"/>
      <w:marLeft w:val="0"/>
      <w:marRight w:val="0"/>
      <w:marTop w:val="0"/>
      <w:marBottom w:val="0"/>
      <w:divBdr>
        <w:top w:val="none" w:sz="0" w:space="0" w:color="auto"/>
        <w:left w:val="none" w:sz="0" w:space="0" w:color="auto"/>
        <w:bottom w:val="none" w:sz="0" w:space="0" w:color="auto"/>
        <w:right w:val="none" w:sz="0" w:space="0" w:color="auto"/>
      </w:divBdr>
    </w:div>
    <w:div w:id="1877352794">
      <w:bodyDiv w:val="1"/>
      <w:marLeft w:val="0"/>
      <w:marRight w:val="0"/>
      <w:marTop w:val="0"/>
      <w:marBottom w:val="0"/>
      <w:divBdr>
        <w:top w:val="none" w:sz="0" w:space="0" w:color="auto"/>
        <w:left w:val="none" w:sz="0" w:space="0" w:color="auto"/>
        <w:bottom w:val="none" w:sz="0" w:space="0" w:color="auto"/>
        <w:right w:val="none" w:sz="0" w:space="0" w:color="auto"/>
      </w:divBdr>
    </w:div>
    <w:div w:id="1883788824">
      <w:bodyDiv w:val="1"/>
      <w:marLeft w:val="0"/>
      <w:marRight w:val="0"/>
      <w:marTop w:val="0"/>
      <w:marBottom w:val="0"/>
      <w:divBdr>
        <w:top w:val="none" w:sz="0" w:space="0" w:color="auto"/>
        <w:left w:val="none" w:sz="0" w:space="0" w:color="auto"/>
        <w:bottom w:val="none" w:sz="0" w:space="0" w:color="auto"/>
        <w:right w:val="none" w:sz="0" w:space="0" w:color="auto"/>
      </w:divBdr>
    </w:div>
    <w:div w:id="1901092469">
      <w:bodyDiv w:val="1"/>
      <w:marLeft w:val="0"/>
      <w:marRight w:val="0"/>
      <w:marTop w:val="0"/>
      <w:marBottom w:val="0"/>
      <w:divBdr>
        <w:top w:val="none" w:sz="0" w:space="0" w:color="auto"/>
        <w:left w:val="none" w:sz="0" w:space="0" w:color="auto"/>
        <w:bottom w:val="none" w:sz="0" w:space="0" w:color="auto"/>
        <w:right w:val="none" w:sz="0" w:space="0" w:color="auto"/>
      </w:divBdr>
    </w:div>
    <w:div w:id="1907260495">
      <w:bodyDiv w:val="1"/>
      <w:marLeft w:val="0"/>
      <w:marRight w:val="0"/>
      <w:marTop w:val="0"/>
      <w:marBottom w:val="0"/>
      <w:divBdr>
        <w:top w:val="none" w:sz="0" w:space="0" w:color="auto"/>
        <w:left w:val="none" w:sz="0" w:space="0" w:color="auto"/>
        <w:bottom w:val="none" w:sz="0" w:space="0" w:color="auto"/>
        <w:right w:val="none" w:sz="0" w:space="0" w:color="auto"/>
      </w:divBdr>
    </w:div>
    <w:div w:id="1914005467">
      <w:bodyDiv w:val="1"/>
      <w:marLeft w:val="0"/>
      <w:marRight w:val="0"/>
      <w:marTop w:val="0"/>
      <w:marBottom w:val="0"/>
      <w:divBdr>
        <w:top w:val="none" w:sz="0" w:space="0" w:color="auto"/>
        <w:left w:val="none" w:sz="0" w:space="0" w:color="auto"/>
        <w:bottom w:val="none" w:sz="0" w:space="0" w:color="auto"/>
        <w:right w:val="none" w:sz="0" w:space="0" w:color="auto"/>
      </w:divBdr>
    </w:div>
    <w:div w:id="1928148021">
      <w:bodyDiv w:val="1"/>
      <w:marLeft w:val="0"/>
      <w:marRight w:val="0"/>
      <w:marTop w:val="0"/>
      <w:marBottom w:val="0"/>
      <w:divBdr>
        <w:top w:val="none" w:sz="0" w:space="0" w:color="auto"/>
        <w:left w:val="none" w:sz="0" w:space="0" w:color="auto"/>
        <w:bottom w:val="none" w:sz="0" w:space="0" w:color="auto"/>
        <w:right w:val="none" w:sz="0" w:space="0" w:color="auto"/>
      </w:divBdr>
    </w:div>
    <w:div w:id="1930699782">
      <w:bodyDiv w:val="1"/>
      <w:marLeft w:val="0"/>
      <w:marRight w:val="0"/>
      <w:marTop w:val="0"/>
      <w:marBottom w:val="0"/>
      <w:divBdr>
        <w:top w:val="none" w:sz="0" w:space="0" w:color="auto"/>
        <w:left w:val="none" w:sz="0" w:space="0" w:color="auto"/>
        <w:bottom w:val="none" w:sz="0" w:space="0" w:color="auto"/>
        <w:right w:val="none" w:sz="0" w:space="0" w:color="auto"/>
      </w:divBdr>
    </w:div>
    <w:div w:id="1933857516">
      <w:bodyDiv w:val="1"/>
      <w:marLeft w:val="0"/>
      <w:marRight w:val="0"/>
      <w:marTop w:val="0"/>
      <w:marBottom w:val="0"/>
      <w:divBdr>
        <w:top w:val="none" w:sz="0" w:space="0" w:color="auto"/>
        <w:left w:val="none" w:sz="0" w:space="0" w:color="auto"/>
        <w:bottom w:val="none" w:sz="0" w:space="0" w:color="auto"/>
        <w:right w:val="none" w:sz="0" w:space="0" w:color="auto"/>
      </w:divBdr>
    </w:div>
    <w:div w:id="1979526251">
      <w:bodyDiv w:val="1"/>
      <w:marLeft w:val="0"/>
      <w:marRight w:val="0"/>
      <w:marTop w:val="0"/>
      <w:marBottom w:val="0"/>
      <w:divBdr>
        <w:top w:val="none" w:sz="0" w:space="0" w:color="auto"/>
        <w:left w:val="none" w:sz="0" w:space="0" w:color="auto"/>
        <w:bottom w:val="none" w:sz="0" w:space="0" w:color="auto"/>
        <w:right w:val="none" w:sz="0" w:space="0" w:color="auto"/>
      </w:divBdr>
    </w:div>
    <w:div w:id="1988700134">
      <w:bodyDiv w:val="1"/>
      <w:marLeft w:val="0"/>
      <w:marRight w:val="0"/>
      <w:marTop w:val="0"/>
      <w:marBottom w:val="0"/>
      <w:divBdr>
        <w:top w:val="none" w:sz="0" w:space="0" w:color="auto"/>
        <w:left w:val="none" w:sz="0" w:space="0" w:color="auto"/>
        <w:bottom w:val="none" w:sz="0" w:space="0" w:color="auto"/>
        <w:right w:val="none" w:sz="0" w:space="0" w:color="auto"/>
      </w:divBdr>
    </w:div>
    <w:div w:id="1991595200">
      <w:bodyDiv w:val="1"/>
      <w:marLeft w:val="0"/>
      <w:marRight w:val="0"/>
      <w:marTop w:val="0"/>
      <w:marBottom w:val="0"/>
      <w:divBdr>
        <w:top w:val="none" w:sz="0" w:space="0" w:color="auto"/>
        <w:left w:val="none" w:sz="0" w:space="0" w:color="auto"/>
        <w:bottom w:val="none" w:sz="0" w:space="0" w:color="auto"/>
        <w:right w:val="none" w:sz="0" w:space="0" w:color="auto"/>
      </w:divBdr>
    </w:div>
    <w:div w:id="1998727102">
      <w:bodyDiv w:val="1"/>
      <w:marLeft w:val="0"/>
      <w:marRight w:val="0"/>
      <w:marTop w:val="0"/>
      <w:marBottom w:val="0"/>
      <w:divBdr>
        <w:top w:val="none" w:sz="0" w:space="0" w:color="auto"/>
        <w:left w:val="none" w:sz="0" w:space="0" w:color="auto"/>
        <w:bottom w:val="none" w:sz="0" w:space="0" w:color="auto"/>
        <w:right w:val="none" w:sz="0" w:space="0" w:color="auto"/>
      </w:divBdr>
    </w:div>
    <w:div w:id="2014867521">
      <w:bodyDiv w:val="1"/>
      <w:marLeft w:val="0"/>
      <w:marRight w:val="0"/>
      <w:marTop w:val="0"/>
      <w:marBottom w:val="0"/>
      <w:divBdr>
        <w:top w:val="none" w:sz="0" w:space="0" w:color="auto"/>
        <w:left w:val="none" w:sz="0" w:space="0" w:color="auto"/>
        <w:bottom w:val="none" w:sz="0" w:space="0" w:color="auto"/>
        <w:right w:val="none" w:sz="0" w:space="0" w:color="auto"/>
      </w:divBdr>
    </w:div>
    <w:div w:id="2018261765">
      <w:bodyDiv w:val="1"/>
      <w:marLeft w:val="0"/>
      <w:marRight w:val="0"/>
      <w:marTop w:val="0"/>
      <w:marBottom w:val="0"/>
      <w:divBdr>
        <w:top w:val="none" w:sz="0" w:space="0" w:color="auto"/>
        <w:left w:val="none" w:sz="0" w:space="0" w:color="auto"/>
        <w:bottom w:val="none" w:sz="0" w:space="0" w:color="auto"/>
        <w:right w:val="none" w:sz="0" w:space="0" w:color="auto"/>
      </w:divBdr>
    </w:div>
    <w:div w:id="2056737500">
      <w:bodyDiv w:val="1"/>
      <w:marLeft w:val="0"/>
      <w:marRight w:val="0"/>
      <w:marTop w:val="0"/>
      <w:marBottom w:val="0"/>
      <w:divBdr>
        <w:top w:val="none" w:sz="0" w:space="0" w:color="auto"/>
        <w:left w:val="none" w:sz="0" w:space="0" w:color="auto"/>
        <w:bottom w:val="none" w:sz="0" w:space="0" w:color="auto"/>
        <w:right w:val="none" w:sz="0" w:space="0" w:color="auto"/>
      </w:divBdr>
    </w:div>
    <w:div w:id="2057467483">
      <w:bodyDiv w:val="1"/>
      <w:marLeft w:val="0"/>
      <w:marRight w:val="0"/>
      <w:marTop w:val="0"/>
      <w:marBottom w:val="0"/>
      <w:divBdr>
        <w:top w:val="none" w:sz="0" w:space="0" w:color="auto"/>
        <w:left w:val="none" w:sz="0" w:space="0" w:color="auto"/>
        <w:bottom w:val="none" w:sz="0" w:space="0" w:color="auto"/>
        <w:right w:val="none" w:sz="0" w:space="0" w:color="auto"/>
      </w:divBdr>
    </w:div>
    <w:div w:id="2067872383">
      <w:bodyDiv w:val="1"/>
      <w:marLeft w:val="0"/>
      <w:marRight w:val="0"/>
      <w:marTop w:val="0"/>
      <w:marBottom w:val="0"/>
      <w:divBdr>
        <w:top w:val="none" w:sz="0" w:space="0" w:color="auto"/>
        <w:left w:val="none" w:sz="0" w:space="0" w:color="auto"/>
        <w:bottom w:val="none" w:sz="0" w:space="0" w:color="auto"/>
        <w:right w:val="none" w:sz="0" w:space="0" w:color="auto"/>
      </w:divBdr>
    </w:div>
    <w:div w:id="2086492490">
      <w:bodyDiv w:val="1"/>
      <w:marLeft w:val="0"/>
      <w:marRight w:val="0"/>
      <w:marTop w:val="0"/>
      <w:marBottom w:val="0"/>
      <w:divBdr>
        <w:top w:val="none" w:sz="0" w:space="0" w:color="auto"/>
        <w:left w:val="none" w:sz="0" w:space="0" w:color="auto"/>
        <w:bottom w:val="none" w:sz="0" w:space="0" w:color="auto"/>
        <w:right w:val="none" w:sz="0" w:space="0" w:color="auto"/>
      </w:divBdr>
    </w:div>
    <w:div w:id="2089107922">
      <w:bodyDiv w:val="1"/>
      <w:marLeft w:val="0"/>
      <w:marRight w:val="0"/>
      <w:marTop w:val="0"/>
      <w:marBottom w:val="0"/>
      <w:divBdr>
        <w:top w:val="none" w:sz="0" w:space="0" w:color="auto"/>
        <w:left w:val="none" w:sz="0" w:space="0" w:color="auto"/>
        <w:bottom w:val="none" w:sz="0" w:space="0" w:color="auto"/>
        <w:right w:val="none" w:sz="0" w:space="0" w:color="auto"/>
      </w:divBdr>
    </w:div>
    <w:div w:id="2103455777">
      <w:bodyDiv w:val="1"/>
      <w:marLeft w:val="0"/>
      <w:marRight w:val="0"/>
      <w:marTop w:val="0"/>
      <w:marBottom w:val="0"/>
      <w:divBdr>
        <w:top w:val="none" w:sz="0" w:space="0" w:color="auto"/>
        <w:left w:val="none" w:sz="0" w:space="0" w:color="auto"/>
        <w:bottom w:val="none" w:sz="0" w:space="0" w:color="auto"/>
        <w:right w:val="none" w:sz="0" w:space="0" w:color="auto"/>
      </w:divBdr>
    </w:div>
    <w:div w:id="2106686983">
      <w:bodyDiv w:val="1"/>
      <w:marLeft w:val="0"/>
      <w:marRight w:val="0"/>
      <w:marTop w:val="0"/>
      <w:marBottom w:val="0"/>
      <w:divBdr>
        <w:top w:val="none" w:sz="0" w:space="0" w:color="auto"/>
        <w:left w:val="none" w:sz="0" w:space="0" w:color="auto"/>
        <w:bottom w:val="none" w:sz="0" w:space="0" w:color="auto"/>
        <w:right w:val="none" w:sz="0" w:space="0" w:color="auto"/>
      </w:divBdr>
    </w:div>
    <w:div w:id="2114402472">
      <w:bodyDiv w:val="1"/>
      <w:marLeft w:val="0"/>
      <w:marRight w:val="0"/>
      <w:marTop w:val="0"/>
      <w:marBottom w:val="0"/>
      <w:divBdr>
        <w:top w:val="none" w:sz="0" w:space="0" w:color="auto"/>
        <w:left w:val="none" w:sz="0" w:space="0" w:color="auto"/>
        <w:bottom w:val="none" w:sz="0" w:space="0" w:color="auto"/>
        <w:right w:val="none" w:sz="0" w:space="0" w:color="auto"/>
      </w:divBdr>
    </w:div>
    <w:div w:id="2134715417">
      <w:bodyDiv w:val="1"/>
      <w:marLeft w:val="0"/>
      <w:marRight w:val="0"/>
      <w:marTop w:val="0"/>
      <w:marBottom w:val="0"/>
      <w:divBdr>
        <w:top w:val="none" w:sz="0" w:space="0" w:color="auto"/>
        <w:left w:val="none" w:sz="0" w:space="0" w:color="auto"/>
        <w:bottom w:val="none" w:sz="0" w:space="0" w:color="auto"/>
        <w:right w:val="none" w:sz="0" w:space="0" w:color="auto"/>
      </w:divBdr>
    </w:div>
    <w:div w:id="2136026544">
      <w:bodyDiv w:val="1"/>
      <w:marLeft w:val="0"/>
      <w:marRight w:val="0"/>
      <w:marTop w:val="0"/>
      <w:marBottom w:val="0"/>
      <w:divBdr>
        <w:top w:val="none" w:sz="0" w:space="0" w:color="auto"/>
        <w:left w:val="none" w:sz="0" w:space="0" w:color="auto"/>
        <w:bottom w:val="none" w:sz="0" w:space="0" w:color="auto"/>
        <w:right w:val="none" w:sz="0" w:space="0" w:color="auto"/>
      </w:divBdr>
    </w:div>
    <w:div w:id="2137600807">
      <w:bodyDiv w:val="1"/>
      <w:marLeft w:val="0"/>
      <w:marRight w:val="0"/>
      <w:marTop w:val="0"/>
      <w:marBottom w:val="0"/>
      <w:divBdr>
        <w:top w:val="none" w:sz="0" w:space="0" w:color="auto"/>
        <w:left w:val="none" w:sz="0" w:space="0" w:color="auto"/>
        <w:bottom w:val="none" w:sz="0" w:space="0" w:color="auto"/>
        <w:right w:val="none" w:sz="0" w:space="0" w:color="auto"/>
      </w:divBdr>
    </w:div>
    <w:div w:id="214619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AA17C-2507-460B-B228-781A7DB6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2984</TotalTime>
  <Pages>108</Pages>
  <Words>22688</Words>
  <Characters>129322</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Том 1. Положения о территориальном планировании</vt:lpstr>
    </vt:vector>
  </TitlesOfParts>
  <Company>РВ</Company>
  <LinksUpToDate>false</LinksUpToDate>
  <CharactersWithSpaces>151707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1. Положения о территориальном планировании</dc:title>
  <dc:creator>Трояновский</dc:creator>
  <cp:lastModifiedBy>Юлия Бигдай</cp:lastModifiedBy>
  <cp:revision>80</cp:revision>
  <cp:lastPrinted>2022-10-24T08:13:00Z</cp:lastPrinted>
  <dcterms:created xsi:type="dcterms:W3CDTF">2022-08-25T04:44:00Z</dcterms:created>
  <dcterms:modified xsi:type="dcterms:W3CDTF">2022-12-28T09:01:00Z</dcterms:modified>
</cp:coreProperties>
</file>